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36B63113"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324590">
        <w:rPr>
          <w:rFonts w:cs="Times New Roman"/>
          <w:b/>
          <w:bCs/>
          <w:sz w:val="20"/>
          <w:szCs w:val="20"/>
        </w:rPr>
        <w:t>12</w:t>
      </w:r>
      <w:r w:rsidR="00F45C6A">
        <w:rPr>
          <w:rFonts w:cs="Times New Roman"/>
          <w:b/>
          <w:bCs/>
          <w:sz w:val="20"/>
          <w:szCs w:val="20"/>
        </w:rPr>
        <w:t>.</w:t>
      </w:r>
      <w:r w:rsidR="00961D58">
        <w:rPr>
          <w:rFonts w:cs="Times New Roman"/>
          <w:b/>
          <w:bCs/>
          <w:sz w:val="20"/>
          <w:szCs w:val="20"/>
        </w:rPr>
        <w:t>10</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12B08D93"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DA1407" w:rsidRPr="00DA1407">
        <w:rPr>
          <w:rFonts w:cs="Times New Roman"/>
          <w:b/>
          <w:i/>
          <w:sz w:val="20"/>
          <w:szCs w:val="20"/>
        </w:rPr>
        <w:t xml:space="preserve"> </w:t>
      </w:r>
      <w:r w:rsidR="00DA1407" w:rsidRPr="00E60F20">
        <w:rPr>
          <w:rFonts w:cs="Times New Roman"/>
          <w:b/>
          <w:i/>
          <w:sz w:val="20"/>
          <w:szCs w:val="20"/>
        </w:rPr>
        <w:t>Inwestycja D1.1.1 „Rozwój i modernizacja infrastruktury centrów opieki wysokospecjalistycznej i innych podmiotów</w:t>
      </w:r>
      <w:r w:rsidR="00DA1407">
        <w:rPr>
          <w:rFonts w:cs="Times New Roman"/>
          <w:b/>
          <w:i/>
          <w:sz w:val="20"/>
          <w:szCs w:val="20"/>
        </w:rPr>
        <w:t xml:space="preserve"> </w:t>
      </w:r>
      <w:r w:rsidR="00DA1407" w:rsidRPr="00E60F20">
        <w:rPr>
          <w:rFonts w:cs="Times New Roman"/>
          <w:b/>
          <w:i/>
          <w:sz w:val="20"/>
          <w:szCs w:val="20"/>
        </w:rPr>
        <w:t>leczniczych”</w:t>
      </w:r>
    </w:p>
    <w:p w14:paraId="5E39B882" w14:textId="0062D291" w:rsidR="002A0410" w:rsidRPr="001429D0" w:rsidRDefault="00E06DBC" w:rsidP="009E0CA7">
      <w:pPr>
        <w:autoSpaceDE w:val="0"/>
        <w:spacing w:line="360" w:lineRule="auto"/>
        <w:rPr>
          <w:rFonts w:cs="Times New Roman"/>
          <w:b/>
          <w:bCs/>
          <w:i/>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0EAA0576"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324590">
        <w:rPr>
          <w:rFonts w:cs="Times New Roman"/>
          <w:sz w:val="20"/>
          <w:szCs w:val="20"/>
        </w:rPr>
        <w:t>11</w:t>
      </w:r>
      <w:r w:rsidR="000D0F86">
        <w:rPr>
          <w:rFonts w:cs="Times New Roman"/>
          <w:sz w:val="20"/>
          <w:szCs w:val="20"/>
        </w:rPr>
        <w:t>.</w:t>
      </w:r>
      <w:r w:rsidR="00961D58">
        <w:rPr>
          <w:rFonts w:cs="Times New Roman"/>
          <w:sz w:val="20"/>
          <w:szCs w:val="20"/>
        </w:rPr>
        <w:t>10</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17BDC6DD" w14:textId="722445F1" w:rsidR="002A0410" w:rsidRDefault="002A0410"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4144DE55"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324590">
        <w:rPr>
          <w:rFonts w:cs="Times New Roman"/>
          <w:sz w:val="20"/>
          <w:szCs w:val="20"/>
        </w:rPr>
        <w:t>11</w:t>
      </w:r>
      <w:r>
        <w:rPr>
          <w:rFonts w:cs="Times New Roman"/>
          <w:sz w:val="20"/>
          <w:szCs w:val="20"/>
        </w:rPr>
        <w:t>.</w:t>
      </w:r>
      <w:r w:rsidR="00961D58">
        <w:rPr>
          <w:rFonts w:cs="Times New Roman"/>
          <w:sz w:val="20"/>
          <w:szCs w:val="20"/>
        </w:rPr>
        <w:t>10</w:t>
      </w:r>
      <w:r w:rsidRPr="00865002">
        <w:rPr>
          <w:rFonts w:cs="Times New Roman"/>
          <w:sz w:val="20"/>
          <w:szCs w:val="20"/>
        </w:rPr>
        <w:t xml:space="preserve"> do </w:t>
      </w:r>
      <w:r w:rsidRPr="00602001">
        <w:rPr>
          <w:rFonts w:cs="Times New Roman"/>
          <w:sz w:val="20"/>
          <w:szCs w:val="20"/>
        </w:rPr>
        <w:t>SWZ.</w:t>
      </w:r>
    </w:p>
    <w:p w14:paraId="79820712" w14:textId="01707AEC" w:rsidR="002A0410" w:rsidRDefault="002A0410"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0A12423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BC59122" w:rsidR="00315D8D" w:rsidRDefault="002A0410"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5BE0FD2B" w:rsidR="007F2502" w:rsidRDefault="002A0410"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6E9E055B" w14:textId="59DB050D" w:rsidR="00E06DBC" w:rsidRPr="00430FF0" w:rsidRDefault="00E06DBC"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786F711C"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2A0410">
        <w:rPr>
          <w:rFonts w:cs="Times New Roman"/>
          <w:sz w:val="20"/>
          <w:szCs w:val="20"/>
        </w:rPr>
        <w:t>pkt</w:t>
      </w:r>
      <w:r w:rsidRPr="00AA1941">
        <w:rPr>
          <w:rFonts w:cs="Times New Roman"/>
          <w:sz w:val="20"/>
          <w:szCs w:val="20"/>
        </w:rPr>
        <w:t xml:space="preserve"> </w:t>
      </w:r>
      <w:r w:rsidR="002A0410">
        <w:rPr>
          <w:rFonts w:cs="Times New Roman"/>
          <w:sz w:val="20"/>
          <w:szCs w:val="20"/>
        </w:rPr>
        <w:t>1</w:t>
      </w:r>
      <w:r w:rsidRPr="00AA1941">
        <w:rPr>
          <w:rFonts w:cs="Times New Roman"/>
          <w:sz w:val="20"/>
          <w:szCs w:val="20"/>
        </w:rPr>
        <w:t xml:space="preserve">) lub </w:t>
      </w:r>
      <w:r w:rsidR="002A0410">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ADCEC2B"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2A0410">
        <w:rPr>
          <w:rFonts w:cs="Times New Roman"/>
          <w:sz w:val="20"/>
          <w:szCs w:val="20"/>
        </w:rPr>
        <w:t>pkt</w:t>
      </w:r>
      <w:r w:rsidRPr="007F2502">
        <w:rPr>
          <w:rFonts w:cs="Times New Roman"/>
          <w:sz w:val="20"/>
          <w:szCs w:val="20"/>
        </w:rPr>
        <w:t xml:space="preserve"> </w:t>
      </w:r>
      <w:r w:rsidR="002A0410">
        <w:rPr>
          <w:rFonts w:cs="Times New Roman"/>
          <w:sz w:val="20"/>
          <w:szCs w:val="20"/>
        </w:rPr>
        <w:t>1</w:t>
      </w:r>
      <w:r w:rsidRPr="007F2502">
        <w:rPr>
          <w:rFonts w:cs="Times New Roman"/>
          <w:sz w:val="20"/>
          <w:szCs w:val="20"/>
        </w:rPr>
        <w:t>) lub</w:t>
      </w:r>
      <w:r>
        <w:rPr>
          <w:rFonts w:cs="Times New Roman"/>
          <w:sz w:val="20"/>
          <w:szCs w:val="20"/>
        </w:rPr>
        <w:t xml:space="preserve"> </w:t>
      </w:r>
      <w:r w:rsidR="002A0410">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4CB48C0C" w:rsidR="00F52B00" w:rsidRPr="00F52B00" w:rsidRDefault="002A0410"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77912FAA" w:rsidR="00E94C43" w:rsidRDefault="00316DA4" w:rsidP="006D0B57">
      <w:pPr>
        <w:pStyle w:val="Akapitzlist"/>
        <w:numPr>
          <w:ilvl w:val="0"/>
          <w:numId w:val="27"/>
        </w:numPr>
        <w:spacing w:after="0"/>
        <w:rPr>
          <w:bCs/>
          <w:sz w:val="20"/>
          <w:szCs w:val="20"/>
        </w:rPr>
      </w:pPr>
      <w:r w:rsidRPr="006D0B57">
        <w:rPr>
          <w:bCs/>
          <w:sz w:val="20"/>
          <w:szCs w:val="20"/>
        </w:rPr>
        <w:t>……….</w:t>
      </w:r>
      <w:r w:rsidR="005D6339" w:rsidRPr="006D0B57">
        <w:rPr>
          <w:bCs/>
          <w:sz w:val="20"/>
          <w:szCs w:val="20"/>
        </w:rPr>
        <w:t xml:space="preserve"> </w:t>
      </w:r>
      <w:r w:rsidR="00586ABB" w:rsidRPr="006D0B57">
        <w:rPr>
          <w:bCs/>
          <w:sz w:val="20"/>
          <w:szCs w:val="20"/>
        </w:rPr>
        <w:t xml:space="preserve">od </w:t>
      </w:r>
      <w:r w:rsidR="007F62F2" w:rsidRPr="006D0B57">
        <w:rPr>
          <w:bCs/>
          <w:sz w:val="20"/>
          <w:szCs w:val="20"/>
        </w:rPr>
        <w:t xml:space="preserve">dnia </w:t>
      </w:r>
      <w:r w:rsidR="00586ABB" w:rsidRPr="006D0B57">
        <w:rPr>
          <w:bCs/>
          <w:sz w:val="20"/>
          <w:szCs w:val="20"/>
        </w:rPr>
        <w:t>zawarcia umowy</w:t>
      </w:r>
      <w:r w:rsidR="00186C56">
        <w:rPr>
          <w:bCs/>
          <w:sz w:val="20"/>
          <w:szCs w:val="20"/>
        </w:rPr>
        <w:t xml:space="preserve"> w przypadku </w:t>
      </w:r>
      <w:r w:rsidR="00961D58">
        <w:rPr>
          <w:bCs/>
          <w:sz w:val="20"/>
          <w:szCs w:val="20"/>
        </w:rPr>
        <w:t>m</w:t>
      </w:r>
      <w:r w:rsidR="00961D58" w:rsidRPr="00961D58">
        <w:rPr>
          <w:bCs/>
          <w:sz w:val="20"/>
          <w:szCs w:val="20"/>
        </w:rPr>
        <w:t>yjni endoskopow</w:t>
      </w:r>
      <w:r w:rsidR="00961D58">
        <w:rPr>
          <w:bCs/>
          <w:sz w:val="20"/>
          <w:szCs w:val="20"/>
        </w:rPr>
        <w:t>ej</w:t>
      </w:r>
      <w:r w:rsidR="00186C56">
        <w:rPr>
          <w:bCs/>
          <w:sz w:val="20"/>
          <w:szCs w:val="20"/>
        </w:rPr>
        <w:t>,</w:t>
      </w:r>
    </w:p>
    <w:p w14:paraId="0EADF3E8" w14:textId="7666B7B0" w:rsidR="00186C56"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w:t>
      </w:r>
      <w:r w:rsidR="00961D58">
        <w:rPr>
          <w:bCs/>
          <w:sz w:val="20"/>
          <w:szCs w:val="20"/>
        </w:rPr>
        <w:t>s</w:t>
      </w:r>
      <w:r w:rsidR="00961D58" w:rsidRPr="00961D58">
        <w:rPr>
          <w:bCs/>
          <w:sz w:val="20"/>
          <w:szCs w:val="20"/>
        </w:rPr>
        <w:t>zaf</w:t>
      </w:r>
      <w:r w:rsidR="00961D58">
        <w:rPr>
          <w:bCs/>
          <w:sz w:val="20"/>
          <w:szCs w:val="20"/>
        </w:rPr>
        <w:t>y</w:t>
      </w:r>
      <w:r w:rsidR="00961D58" w:rsidRPr="00961D58">
        <w:rPr>
          <w:bCs/>
          <w:sz w:val="20"/>
          <w:szCs w:val="20"/>
        </w:rPr>
        <w:t xml:space="preserve"> endoskopow</w:t>
      </w:r>
      <w:r w:rsidR="00961D58">
        <w:rPr>
          <w:bCs/>
          <w:sz w:val="20"/>
          <w:szCs w:val="20"/>
        </w:rPr>
        <w:t>ej</w:t>
      </w:r>
      <w:r w:rsidR="00961D58" w:rsidRPr="00961D58">
        <w:rPr>
          <w:bCs/>
          <w:sz w:val="20"/>
          <w:szCs w:val="20"/>
        </w:rPr>
        <w:t xml:space="preserve"> na 10  stanowisk z wentylacją</w:t>
      </w:r>
      <w:r w:rsidR="00961D58">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70DB9976" w:rsidR="00843A7F" w:rsidRDefault="002A0410"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62358410" w:rsidR="00843A7F" w:rsidRDefault="00E06DBC"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04851D9A"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2A0410">
        <w:rPr>
          <w:rFonts w:cs="Times New Roman"/>
          <w:sz w:val="20"/>
          <w:szCs w:val="20"/>
        </w:rPr>
        <w:t>,</w:t>
      </w:r>
    </w:p>
    <w:p w14:paraId="3CFA8C40" w14:textId="09DF2C87" w:rsidR="002A0410" w:rsidRPr="00602001" w:rsidRDefault="002A0410"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0A9143DD" w:rsidR="00020A4A" w:rsidRDefault="00E06DBC"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05359BC4" w:rsidR="00020A4A" w:rsidRPr="00020A4A" w:rsidRDefault="002A0410"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192D1358" w:rsidR="00020A4A" w:rsidRPr="00020A4A" w:rsidRDefault="002A0410"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26BE07CE" w:rsidR="008877B4" w:rsidRDefault="002A0410"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1565E61F" w:rsidR="004C473D" w:rsidRDefault="002A0410"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5CFA28CE" w:rsidR="002B3C19" w:rsidRPr="00D47371" w:rsidRDefault="002A0410"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72D472A2" w14:textId="77777777" w:rsidR="00E06DBC" w:rsidRDefault="00E06DBC" w:rsidP="00E06DBC">
      <w:pPr>
        <w:pStyle w:val="Akapitzlist"/>
        <w:numPr>
          <w:ilvl w:val="0"/>
          <w:numId w:val="28"/>
        </w:numPr>
        <w:autoSpaceDE w:val="0"/>
        <w:spacing w:after="0"/>
        <w:ind w:left="284" w:right="49" w:hanging="284"/>
        <w:rPr>
          <w:bCs/>
          <w:sz w:val="20"/>
          <w:szCs w:val="20"/>
        </w:rPr>
      </w:pPr>
      <w:bookmarkStart w:id="16" w:name="_Hlk211705901"/>
      <w:bookmarkStart w:id="17" w:name="_Hlk211706936"/>
      <w:bookmarkStart w:id="18" w:name="_Hlk211771622"/>
      <w:r>
        <w:rPr>
          <w:bCs/>
          <w:sz w:val="20"/>
          <w:szCs w:val="20"/>
        </w:rPr>
        <w:t>Wykonawca zobowiązuje się zawiadomić Zamawiającego o terminie dostawy (telefonicznie lub e-mail) najpóźniej w terminie trzech dni roboczych przed terminem dostawy.</w:t>
      </w:r>
      <w:bookmarkEnd w:id="16"/>
    </w:p>
    <w:p w14:paraId="5B3EB207" w14:textId="77777777" w:rsidR="00E06DBC" w:rsidRDefault="00E06DBC" w:rsidP="00E06DBC">
      <w:pPr>
        <w:pStyle w:val="Akapitzlist"/>
        <w:numPr>
          <w:ilvl w:val="0"/>
          <w:numId w:val="28"/>
        </w:numPr>
        <w:autoSpaceDE w:val="0"/>
        <w:spacing w:after="0"/>
        <w:ind w:left="284" w:right="49" w:hanging="284"/>
        <w:rPr>
          <w:bCs/>
          <w:sz w:val="20"/>
          <w:szCs w:val="20"/>
        </w:rPr>
      </w:pPr>
      <w:bookmarkStart w:id="19" w:name="_Hlk211705913"/>
      <w:r w:rsidRPr="00020A4A">
        <w:rPr>
          <w:bCs/>
          <w:sz w:val="20"/>
          <w:szCs w:val="20"/>
        </w:rPr>
        <w:t xml:space="preserve">Wykonawca zobowiązany jest do dostarczenia, zamontowania i uruchomienia </w:t>
      </w:r>
      <w:r>
        <w:rPr>
          <w:bCs/>
          <w:sz w:val="20"/>
          <w:szCs w:val="20"/>
        </w:rPr>
        <w:t xml:space="preserve">Towaru, a w przypadku </w:t>
      </w:r>
      <w:r>
        <w:rPr>
          <w:bCs/>
          <w:sz w:val="20"/>
          <w:szCs w:val="20"/>
        </w:rPr>
        <w:lastRenderedPageBreak/>
        <w:t>oprogramowania, jego instalacji i wdrożenia.</w:t>
      </w:r>
      <w:bookmarkEnd w:id="18"/>
      <w:bookmarkEnd w:id="19"/>
    </w:p>
    <w:bookmarkEnd w:id="17"/>
    <w:p w14:paraId="5B78862F" w14:textId="7EDAAB83"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324590">
        <w:rPr>
          <w:sz w:val="20"/>
          <w:szCs w:val="20"/>
        </w:rPr>
        <w:t>11</w:t>
      </w:r>
      <w:r>
        <w:rPr>
          <w:sz w:val="20"/>
          <w:szCs w:val="20"/>
        </w:rPr>
        <w:t>.</w:t>
      </w:r>
      <w:r w:rsidR="00961D58">
        <w:rPr>
          <w:sz w:val="20"/>
          <w:szCs w:val="20"/>
        </w:rPr>
        <w:t>10</w:t>
      </w:r>
      <w:r w:rsidRPr="00602001">
        <w:rPr>
          <w:sz w:val="20"/>
          <w:szCs w:val="20"/>
        </w:rPr>
        <w:t xml:space="preserve"> do</w:t>
      </w:r>
      <w:r w:rsidR="00F35C84">
        <w:rPr>
          <w:bCs/>
          <w:sz w:val="20"/>
          <w:szCs w:val="20"/>
        </w:rPr>
        <w:t xml:space="preserve"> </w:t>
      </w:r>
      <w:r>
        <w:rPr>
          <w:bCs/>
          <w:sz w:val="20"/>
          <w:szCs w:val="20"/>
        </w:rPr>
        <w:t>SWZ.</w:t>
      </w:r>
    </w:p>
    <w:p w14:paraId="3C010B0A" w14:textId="148536AC" w:rsidR="00430FF0" w:rsidRDefault="003A5743" w:rsidP="002B3C19">
      <w:pPr>
        <w:pStyle w:val="Akapitzlist"/>
        <w:numPr>
          <w:ilvl w:val="0"/>
          <w:numId w:val="28"/>
        </w:numPr>
        <w:autoSpaceDE w:val="0"/>
        <w:spacing w:after="0"/>
        <w:ind w:left="284" w:right="49" w:hanging="284"/>
        <w:rPr>
          <w:bCs/>
          <w:sz w:val="20"/>
          <w:szCs w:val="20"/>
        </w:rPr>
      </w:pPr>
      <w:bookmarkStart w:id="20"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20"/>
    </w:p>
    <w:p w14:paraId="7A43001F" w14:textId="0C64B1EF" w:rsidR="00430FF0" w:rsidRDefault="003A5743" w:rsidP="002B3C19">
      <w:pPr>
        <w:pStyle w:val="Akapitzlist"/>
        <w:numPr>
          <w:ilvl w:val="0"/>
          <w:numId w:val="28"/>
        </w:numPr>
        <w:autoSpaceDE w:val="0"/>
        <w:spacing w:after="0"/>
        <w:ind w:left="284" w:right="49" w:hanging="284"/>
        <w:rPr>
          <w:bCs/>
          <w:sz w:val="20"/>
          <w:szCs w:val="20"/>
        </w:rPr>
      </w:pPr>
      <w:bookmarkStart w:id="21"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1"/>
    </w:p>
    <w:p w14:paraId="48F6D6CB" w14:textId="3E6B51BE" w:rsidR="00F40C80" w:rsidRDefault="00E06DBC" w:rsidP="002B3C19">
      <w:pPr>
        <w:pStyle w:val="Akapitzlist"/>
        <w:numPr>
          <w:ilvl w:val="0"/>
          <w:numId w:val="28"/>
        </w:numPr>
        <w:autoSpaceDE w:val="0"/>
        <w:spacing w:after="0"/>
        <w:ind w:left="284" w:right="49" w:hanging="284"/>
        <w:rPr>
          <w:bCs/>
          <w:sz w:val="20"/>
          <w:szCs w:val="20"/>
        </w:rPr>
      </w:pPr>
      <w:bookmarkStart w:id="22" w:name="_Hlk211705929"/>
      <w:r>
        <w:rPr>
          <w:bCs/>
          <w:sz w:val="20"/>
          <w:szCs w:val="20"/>
        </w:rPr>
        <w:t>Zamawiający przystąpi do odbioru w terminie nie dłuższym niż 7 dni roboczych od dnia zgłoszenia przez Wykonawcę gotowości do odbioru wraz z niezbędną dokumentacją.</w:t>
      </w:r>
      <w:bookmarkEnd w:id="22"/>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108856D6" w:rsidR="00F40C80" w:rsidRDefault="003A5743" w:rsidP="002B3C19">
      <w:pPr>
        <w:pStyle w:val="Akapitzlist"/>
        <w:numPr>
          <w:ilvl w:val="0"/>
          <w:numId w:val="28"/>
        </w:numPr>
        <w:autoSpaceDE w:val="0"/>
        <w:spacing w:after="0"/>
        <w:ind w:left="284" w:right="49" w:hanging="284"/>
        <w:rPr>
          <w:bCs/>
          <w:sz w:val="20"/>
          <w:szCs w:val="20"/>
        </w:rPr>
      </w:pPr>
      <w:bookmarkStart w:id="23"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3"/>
    </w:p>
    <w:p w14:paraId="27E24EBC" w14:textId="0225E9E4" w:rsidR="00F40C80" w:rsidRDefault="003A5743" w:rsidP="002B3C19">
      <w:pPr>
        <w:pStyle w:val="Akapitzlist"/>
        <w:numPr>
          <w:ilvl w:val="0"/>
          <w:numId w:val="28"/>
        </w:numPr>
        <w:autoSpaceDE w:val="0"/>
        <w:spacing w:after="0"/>
        <w:ind w:left="284" w:right="49" w:hanging="284"/>
        <w:rPr>
          <w:bCs/>
          <w:sz w:val="20"/>
          <w:szCs w:val="20"/>
        </w:rPr>
      </w:pPr>
      <w:bookmarkStart w:id="24"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4"/>
    </w:p>
    <w:p w14:paraId="3FA0C88E" w14:textId="77777777" w:rsidR="003A5743" w:rsidRDefault="003A5743" w:rsidP="003A5743">
      <w:pPr>
        <w:pStyle w:val="Akapitzlist"/>
        <w:numPr>
          <w:ilvl w:val="0"/>
          <w:numId w:val="28"/>
        </w:numPr>
        <w:autoSpaceDE w:val="0"/>
        <w:spacing w:after="0"/>
        <w:ind w:left="284" w:right="49" w:hanging="284"/>
        <w:rPr>
          <w:bCs/>
          <w:sz w:val="20"/>
          <w:szCs w:val="20"/>
        </w:rPr>
      </w:pPr>
      <w:bookmarkStart w:id="25"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5"/>
    </w:p>
    <w:p w14:paraId="163ABCFD" w14:textId="77777777" w:rsidR="003A5743" w:rsidRDefault="003A5743" w:rsidP="003A5743">
      <w:pPr>
        <w:pStyle w:val="Akapitzlist"/>
        <w:numPr>
          <w:ilvl w:val="0"/>
          <w:numId w:val="52"/>
        </w:numPr>
        <w:autoSpaceDE w:val="0"/>
        <w:spacing w:after="0"/>
        <w:ind w:right="49"/>
        <w:rPr>
          <w:bCs/>
          <w:sz w:val="20"/>
          <w:szCs w:val="20"/>
        </w:rPr>
      </w:pPr>
      <w:bookmarkStart w:id="26"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667101BC" w14:textId="77777777" w:rsidR="003A5743" w:rsidRDefault="003A5743" w:rsidP="003A5743">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185C829C" w14:textId="06CB533D" w:rsidR="003A5743" w:rsidRDefault="00E06DBC" w:rsidP="003A5743">
      <w:pPr>
        <w:pStyle w:val="Akapitzlist"/>
        <w:numPr>
          <w:ilvl w:val="0"/>
          <w:numId w:val="52"/>
        </w:numPr>
        <w:autoSpaceDE w:val="0"/>
        <w:spacing w:after="0"/>
        <w:ind w:right="49"/>
        <w:rPr>
          <w:bCs/>
          <w:sz w:val="20"/>
          <w:szCs w:val="20"/>
        </w:rPr>
      </w:pPr>
      <w:bookmarkStart w:id="27"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7"/>
    </w:p>
    <w:p w14:paraId="300B5112" w14:textId="77777777" w:rsidR="003A5743" w:rsidRDefault="003A5743" w:rsidP="003A5743">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02B4F91" w14:textId="6DA32139" w:rsidR="003A5743" w:rsidRDefault="003A5743" w:rsidP="003A5743">
      <w:pPr>
        <w:pStyle w:val="Akapitzlist"/>
        <w:numPr>
          <w:ilvl w:val="0"/>
          <w:numId w:val="28"/>
        </w:numPr>
        <w:autoSpaceDE w:val="0"/>
        <w:spacing w:after="0"/>
        <w:ind w:left="284" w:right="49" w:hanging="284"/>
        <w:rPr>
          <w:bCs/>
          <w:sz w:val="20"/>
          <w:szCs w:val="20"/>
        </w:rPr>
      </w:pPr>
      <w:bookmarkStart w:id="28" w:name="_Hlk210739393"/>
      <w:r>
        <w:rPr>
          <w:bCs/>
          <w:sz w:val="20"/>
          <w:szCs w:val="20"/>
        </w:rPr>
        <w:t>Podpisany protokół odbioru bez zastrzeżeń stanowi podstawę do rozliczenia stron.</w:t>
      </w:r>
      <w:bookmarkEnd w:id="28"/>
    </w:p>
    <w:p w14:paraId="7732C447" w14:textId="379F4E01" w:rsidR="003A5743" w:rsidRPr="003A5743" w:rsidRDefault="003A5743" w:rsidP="003A5743">
      <w:pPr>
        <w:pStyle w:val="Akapitzlist"/>
        <w:numPr>
          <w:ilvl w:val="0"/>
          <w:numId w:val="28"/>
        </w:numPr>
        <w:autoSpaceDE w:val="0"/>
        <w:spacing w:after="0"/>
        <w:ind w:left="284" w:right="49" w:hanging="284"/>
        <w:rPr>
          <w:bCs/>
          <w:sz w:val="20"/>
          <w:szCs w:val="20"/>
        </w:rPr>
      </w:pPr>
      <w:bookmarkStart w:id="29"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9"/>
    </w:p>
    <w:bookmarkEnd w:id="26"/>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lastRenderedPageBreak/>
        <w:t>Osoba do kontaktu: __________________mail: ________, tel. _______________________________</w:t>
      </w:r>
    </w:p>
    <w:p w14:paraId="467F6D88" w14:textId="34F8FF43"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E06DBC">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02E63992"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E06DBC">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238784F0"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F35C84">
        <w:rPr>
          <w:bCs/>
          <w:sz w:val="20"/>
          <w:szCs w:val="20"/>
        </w:rPr>
        <w:t>m</w:t>
      </w:r>
      <w:r>
        <w:rPr>
          <w:bCs/>
          <w:sz w:val="20"/>
          <w:szCs w:val="20"/>
        </w:rPr>
        <w:t>iesięcy</w:t>
      </w:r>
      <w:r w:rsidR="00F35C84">
        <w:rPr>
          <w:bCs/>
          <w:sz w:val="20"/>
          <w:szCs w:val="20"/>
        </w:rPr>
        <w:t xml:space="preserve"> </w:t>
      </w:r>
      <w:r>
        <w:rPr>
          <w:bCs/>
          <w:sz w:val="20"/>
          <w:szCs w:val="20"/>
        </w:rPr>
        <w:t xml:space="preserve">w przypadku </w:t>
      </w:r>
      <w:r w:rsidR="00961D58" w:rsidRPr="00961D58">
        <w:rPr>
          <w:bCs/>
          <w:sz w:val="20"/>
          <w:szCs w:val="20"/>
        </w:rPr>
        <w:t>myjni endoskopowej</w:t>
      </w:r>
      <w:r w:rsidR="00F35C84">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299F8991"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961D58">
        <w:rPr>
          <w:bCs/>
          <w:sz w:val="20"/>
          <w:szCs w:val="20"/>
        </w:rPr>
        <w:t>s</w:t>
      </w:r>
      <w:r w:rsidR="00961D58" w:rsidRPr="00961D58">
        <w:rPr>
          <w:bCs/>
          <w:sz w:val="20"/>
          <w:szCs w:val="20"/>
        </w:rPr>
        <w:t>zaf</w:t>
      </w:r>
      <w:r w:rsidR="00961D58">
        <w:rPr>
          <w:bCs/>
          <w:sz w:val="20"/>
          <w:szCs w:val="20"/>
        </w:rPr>
        <w:t>y</w:t>
      </w:r>
      <w:r w:rsidR="00961D58" w:rsidRPr="00961D58">
        <w:rPr>
          <w:bCs/>
          <w:sz w:val="20"/>
          <w:szCs w:val="20"/>
        </w:rPr>
        <w:t xml:space="preserve"> endoskopow</w:t>
      </w:r>
      <w:r w:rsidR="00961D58">
        <w:rPr>
          <w:bCs/>
          <w:sz w:val="20"/>
          <w:szCs w:val="20"/>
        </w:rPr>
        <w:t>ej</w:t>
      </w:r>
      <w:r w:rsidR="00961D58" w:rsidRPr="00961D58">
        <w:rPr>
          <w:bCs/>
          <w:sz w:val="20"/>
          <w:szCs w:val="20"/>
        </w:rPr>
        <w:t xml:space="preserve"> na 10  stanowisk z wentylacją</w:t>
      </w:r>
      <w:r w:rsidR="00961D58">
        <w:rPr>
          <w:rStyle w:val="Odwoanieprzypisudolnego"/>
          <w:bCs/>
          <w:sz w:val="20"/>
          <w:szCs w:val="20"/>
        </w:rPr>
        <w:t xml:space="preserve"> </w:t>
      </w:r>
      <w:r w:rsidR="001251B0">
        <w:rPr>
          <w:rStyle w:val="Odwoanieprzypisudolnego"/>
          <w:bCs/>
          <w:sz w:val="20"/>
          <w:szCs w:val="20"/>
        </w:rPr>
        <w:footnoteReference w:id="4"/>
      </w:r>
      <w:r w:rsidR="00E0742A">
        <w:rPr>
          <w:bCs/>
          <w:sz w:val="20"/>
          <w:szCs w:val="20"/>
        </w:rPr>
        <w:t>,</w:t>
      </w:r>
    </w:p>
    <w:p w14:paraId="37C1DBC2" w14:textId="5888141A" w:rsidR="00E0742A" w:rsidRPr="009F3CAF"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3A5743">
        <w:rPr>
          <w:bCs/>
          <w:sz w:val="20"/>
          <w:szCs w:val="20"/>
        </w:rPr>
        <w:t xml:space="preserve">odbioru </w:t>
      </w:r>
      <w:r w:rsidR="001251B0">
        <w:rPr>
          <w:bCs/>
          <w:sz w:val="20"/>
          <w:szCs w:val="20"/>
        </w:rPr>
        <w:t>bez zastrzeżeń.</w:t>
      </w:r>
    </w:p>
    <w:p w14:paraId="548CDD63" w14:textId="77777777" w:rsidR="003A5743" w:rsidRDefault="003A5743" w:rsidP="003A5743">
      <w:pPr>
        <w:autoSpaceDE w:val="0"/>
        <w:spacing w:after="0"/>
        <w:ind w:right="49"/>
        <w:rPr>
          <w:rFonts w:cs="Times New Roman"/>
          <w:sz w:val="20"/>
          <w:szCs w:val="20"/>
        </w:rPr>
      </w:pPr>
    </w:p>
    <w:p w14:paraId="5DA380FE" w14:textId="77777777" w:rsidR="003A5743" w:rsidRPr="00E01C58" w:rsidRDefault="003A5743" w:rsidP="003A5743">
      <w:pPr>
        <w:pStyle w:val="Akapitzlist"/>
        <w:numPr>
          <w:ilvl w:val="0"/>
          <w:numId w:val="53"/>
        </w:numPr>
        <w:autoSpaceDE w:val="0"/>
        <w:spacing w:after="0"/>
        <w:ind w:right="49"/>
        <w:rPr>
          <w:sz w:val="20"/>
          <w:szCs w:val="20"/>
        </w:rPr>
      </w:pPr>
      <w:bookmarkStart w:id="30" w:name="_Hlk210739490"/>
      <w:r>
        <w:rPr>
          <w:sz w:val="20"/>
          <w:szCs w:val="20"/>
        </w:rPr>
        <w:t>Rękojmia</w:t>
      </w:r>
    </w:p>
    <w:bookmarkEnd w:id="30"/>
    <w:p w14:paraId="2FAD1CAD" w14:textId="77777777" w:rsidR="003A5743" w:rsidRDefault="003A5743" w:rsidP="003A5743">
      <w:pPr>
        <w:autoSpaceDE w:val="0"/>
        <w:spacing w:after="0"/>
        <w:ind w:right="49"/>
        <w:rPr>
          <w:rFonts w:cs="Times New Roman"/>
          <w:sz w:val="20"/>
          <w:szCs w:val="20"/>
        </w:rPr>
      </w:pPr>
    </w:p>
    <w:p w14:paraId="3CC63AC0" w14:textId="77781364"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lastRenderedPageBreak/>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0FA991D1" w:rsidR="001251B0" w:rsidRDefault="003A5743" w:rsidP="00C116B2">
      <w:pPr>
        <w:numPr>
          <w:ilvl w:val="0"/>
          <w:numId w:val="2"/>
        </w:numPr>
        <w:autoSpaceDE w:val="0"/>
        <w:spacing w:after="0"/>
        <w:ind w:left="284" w:right="49" w:hanging="284"/>
        <w:rPr>
          <w:rFonts w:cs="Times New Roman"/>
          <w:sz w:val="20"/>
          <w:szCs w:val="20"/>
        </w:rPr>
      </w:pPr>
      <w:bookmarkStart w:id="31"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1"/>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2C3D54EA" w14:textId="77777777" w:rsidR="003A5743" w:rsidRDefault="003A5743" w:rsidP="003A5743">
      <w:pPr>
        <w:autoSpaceDE w:val="0"/>
        <w:spacing w:after="0"/>
        <w:ind w:right="49"/>
        <w:rPr>
          <w:rFonts w:cs="Times New Roman"/>
          <w:sz w:val="20"/>
          <w:szCs w:val="20"/>
        </w:rPr>
      </w:pPr>
    </w:p>
    <w:p w14:paraId="47D5687F" w14:textId="2B08A739" w:rsidR="003A5743" w:rsidRPr="003A5743" w:rsidRDefault="003A5743" w:rsidP="003A5743">
      <w:pPr>
        <w:pStyle w:val="Akapitzlist"/>
        <w:numPr>
          <w:ilvl w:val="0"/>
          <w:numId w:val="53"/>
        </w:numPr>
        <w:autoSpaceDE w:val="0"/>
        <w:spacing w:after="0"/>
        <w:ind w:right="49"/>
        <w:rPr>
          <w:sz w:val="20"/>
          <w:szCs w:val="20"/>
        </w:rPr>
      </w:pPr>
      <w:r>
        <w:rPr>
          <w:sz w:val="20"/>
          <w:szCs w:val="20"/>
        </w:rPr>
        <w:t xml:space="preserve">Gwarancja </w:t>
      </w:r>
    </w:p>
    <w:p w14:paraId="3B8CA420" w14:textId="77777777" w:rsidR="003A5743" w:rsidRDefault="003A5743" w:rsidP="003A5743">
      <w:pPr>
        <w:autoSpaceDE w:val="0"/>
        <w:spacing w:after="0"/>
        <w:ind w:right="49"/>
        <w:rPr>
          <w:rFonts w:cs="Times New Roman"/>
          <w:sz w:val="20"/>
          <w:szCs w:val="20"/>
        </w:rPr>
      </w:pPr>
    </w:p>
    <w:p w14:paraId="63D84AE9" w14:textId="0C912EDA" w:rsidR="003A5743" w:rsidRDefault="003A5743" w:rsidP="004E2FBD">
      <w:pPr>
        <w:numPr>
          <w:ilvl w:val="0"/>
          <w:numId w:val="2"/>
        </w:numPr>
        <w:autoSpaceDE w:val="0"/>
        <w:spacing w:after="0"/>
        <w:ind w:left="284" w:right="49" w:hanging="284"/>
        <w:rPr>
          <w:rFonts w:cs="Times New Roman"/>
          <w:sz w:val="20"/>
          <w:szCs w:val="20"/>
        </w:rPr>
      </w:pPr>
      <w:bookmarkStart w:id="32"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2"/>
    </w:p>
    <w:p w14:paraId="79257B59" w14:textId="366F18ED" w:rsidR="003A5743" w:rsidRDefault="003A5743" w:rsidP="004E2FBD">
      <w:pPr>
        <w:numPr>
          <w:ilvl w:val="0"/>
          <w:numId w:val="2"/>
        </w:numPr>
        <w:autoSpaceDE w:val="0"/>
        <w:spacing w:after="0"/>
        <w:ind w:left="284" w:right="49" w:hanging="284"/>
        <w:rPr>
          <w:rFonts w:cs="Times New Roman"/>
          <w:sz w:val="20"/>
          <w:szCs w:val="20"/>
        </w:rPr>
      </w:pPr>
      <w:bookmarkStart w:id="33"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3"/>
    </w:p>
    <w:p w14:paraId="49814A46" w14:textId="2A8F241B" w:rsidR="004E2FBD" w:rsidRDefault="003A5743" w:rsidP="004E2FBD">
      <w:pPr>
        <w:numPr>
          <w:ilvl w:val="0"/>
          <w:numId w:val="2"/>
        </w:numPr>
        <w:autoSpaceDE w:val="0"/>
        <w:spacing w:after="0"/>
        <w:ind w:left="284" w:right="49" w:hanging="284"/>
        <w:rPr>
          <w:rFonts w:cs="Times New Roman"/>
          <w:sz w:val="20"/>
          <w:szCs w:val="20"/>
        </w:rPr>
      </w:pPr>
      <w:bookmarkStart w:id="34"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4"/>
    </w:p>
    <w:p w14:paraId="0571652D" w14:textId="420E7888" w:rsidR="004E2FBD" w:rsidRPr="004E2FBD" w:rsidRDefault="004E2FBD"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Pr="004E2FBD">
        <w:rPr>
          <w:bCs/>
          <w:sz w:val="20"/>
          <w:szCs w:val="20"/>
        </w:rPr>
        <w:t>:</w:t>
      </w:r>
    </w:p>
    <w:p w14:paraId="38D2E129" w14:textId="63D4179A" w:rsidR="004E2FBD" w:rsidRDefault="004E2FBD" w:rsidP="004E2FBD">
      <w:pPr>
        <w:pStyle w:val="Akapitzlist"/>
        <w:numPr>
          <w:ilvl w:val="0"/>
          <w:numId w:val="38"/>
        </w:numPr>
        <w:autoSpaceDE w:val="0"/>
        <w:spacing w:after="0"/>
        <w:ind w:right="49"/>
        <w:rPr>
          <w:sz w:val="20"/>
          <w:szCs w:val="20"/>
        </w:rPr>
      </w:pPr>
      <w:bookmarkStart w:id="35" w:name="_Hlk207299961"/>
      <w:r w:rsidRPr="004E2FBD">
        <w:rPr>
          <w:sz w:val="20"/>
          <w:szCs w:val="20"/>
        </w:rPr>
        <w:t xml:space="preserve">Czas reakcji na zgłoszenie usterki - do </w:t>
      </w:r>
      <w:r>
        <w:rPr>
          <w:sz w:val="20"/>
          <w:szCs w:val="20"/>
        </w:rPr>
        <w:t>………..</w:t>
      </w:r>
      <w:r w:rsidR="006221BC">
        <w:rPr>
          <w:rStyle w:val="Odwoanieprzypisudolnego"/>
          <w:sz w:val="20"/>
          <w:szCs w:val="20"/>
        </w:rPr>
        <w:footnoteReference w:id="5"/>
      </w:r>
      <w:r w:rsidRPr="004E2FBD">
        <w:rPr>
          <w:sz w:val="20"/>
          <w:szCs w:val="20"/>
        </w:rPr>
        <w:t xml:space="preserve"> godzin w dni robocze rozumiane jako dni od poniedziałku do piątku, z wyłączeniem dni ustawowo wolnych od pracy</w:t>
      </w:r>
      <w:r>
        <w:rPr>
          <w:sz w:val="20"/>
          <w:szCs w:val="20"/>
        </w:rPr>
        <w:t>,</w:t>
      </w:r>
      <w:bookmarkEnd w:id="35"/>
    </w:p>
    <w:p w14:paraId="1B17FD39" w14:textId="0D0C8E11" w:rsidR="004E2FBD" w:rsidRDefault="004E2FBD" w:rsidP="004E2FBD">
      <w:pPr>
        <w:pStyle w:val="Akapitzlist"/>
        <w:numPr>
          <w:ilvl w:val="0"/>
          <w:numId w:val="38"/>
        </w:numPr>
        <w:autoSpaceDE w:val="0"/>
        <w:spacing w:after="0"/>
        <w:ind w:right="49"/>
        <w:rPr>
          <w:sz w:val="20"/>
          <w:szCs w:val="20"/>
        </w:rPr>
      </w:pPr>
      <w:bookmarkStart w:id="36" w:name="_Hlk207299981"/>
      <w:r w:rsidRPr="004E2FBD">
        <w:rPr>
          <w:sz w:val="20"/>
          <w:szCs w:val="20"/>
        </w:rPr>
        <w:t>Czas skutecznej naprawy bez użycia części zamiennych licząc od moment</w:t>
      </w:r>
      <w:r w:rsidR="00592595">
        <w:rPr>
          <w:sz w:val="20"/>
          <w:szCs w:val="20"/>
        </w:rPr>
        <w:t>u</w:t>
      </w:r>
      <w:r w:rsidRPr="004E2FBD">
        <w:rPr>
          <w:sz w:val="20"/>
          <w:szCs w:val="20"/>
        </w:rPr>
        <w:t xml:space="preserve"> zgłoszenia awarii - ma</w:t>
      </w:r>
      <w:r w:rsidR="006221BC">
        <w:rPr>
          <w:sz w:val="20"/>
          <w:szCs w:val="20"/>
        </w:rPr>
        <w:t>ksymalnie</w:t>
      </w:r>
      <w:r w:rsidRPr="004E2FBD">
        <w:rPr>
          <w:sz w:val="20"/>
          <w:szCs w:val="20"/>
        </w:rPr>
        <w:t xml:space="preserve"> </w:t>
      </w:r>
      <w:r w:rsidR="006221BC">
        <w:rPr>
          <w:sz w:val="20"/>
          <w:szCs w:val="20"/>
        </w:rPr>
        <w:t>……………</w:t>
      </w:r>
      <w:r w:rsidR="006221BC">
        <w:rPr>
          <w:rStyle w:val="Odwoanieprzypisudolnego"/>
          <w:sz w:val="20"/>
          <w:szCs w:val="20"/>
        </w:rPr>
        <w:footnoteReference w:id="6"/>
      </w:r>
      <w:r w:rsidRPr="004E2FBD">
        <w:rPr>
          <w:sz w:val="20"/>
          <w:szCs w:val="20"/>
        </w:rPr>
        <w:t xml:space="preserve"> dni robocze rozumiane jako dni od poniedziałku do piątku, z wyłączeniem dni ustawowo wolnych od pracy</w:t>
      </w:r>
      <w:r w:rsidR="006221BC">
        <w:rPr>
          <w:sz w:val="20"/>
          <w:szCs w:val="20"/>
        </w:rPr>
        <w:t>,</w:t>
      </w:r>
      <w:bookmarkEnd w:id="36"/>
    </w:p>
    <w:p w14:paraId="7756D0BD" w14:textId="09900717" w:rsidR="006221BC" w:rsidRPr="004E2FBD" w:rsidRDefault="006221BC" w:rsidP="004E2FBD">
      <w:pPr>
        <w:pStyle w:val="Akapitzlist"/>
        <w:numPr>
          <w:ilvl w:val="0"/>
          <w:numId w:val="38"/>
        </w:numPr>
        <w:autoSpaceDE w:val="0"/>
        <w:spacing w:after="0"/>
        <w:ind w:right="49"/>
        <w:rPr>
          <w:sz w:val="20"/>
          <w:szCs w:val="20"/>
        </w:rPr>
      </w:pPr>
      <w:bookmarkStart w:id="37" w:name="_Hlk207299994"/>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t>……………….</w:t>
      </w:r>
      <w:r>
        <w:rPr>
          <w:rStyle w:val="Odwoanieprzypisudolnego"/>
          <w:sz w:val="20"/>
          <w:szCs w:val="20"/>
        </w:rPr>
        <w:footnoteReference w:id="7"/>
      </w:r>
      <w:r w:rsidRPr="006221BC">
        <w:rPr>
          <w:sz w:val="20"/>
          <w:szCs w:val="20"/>
        </w:rPr>
        <w:t xml:space="preserve"> dni roboczych rozumiane jako dni od poniedziałku do piątku, z wyłączeniem dni ustawowo wolnych od pracy</w:t>
      </w:r>
      <w:r>
        <w:rPr>
          <w:sz w:val="20"/>
          <w:szCs w:val="20"/>
        </w:rPr>
        <w:t>.</w:t>
      </w:r>
      <w:bookmarkEnd w:id="37"/>
    </w:p>
    <w:p w14:paraId="2F3AEE4E" w14:textId="3F46817B" w:rsidR="006221BC" w:rsidRPr="006221BC" w:rsidRDefault="003A5743" w:rsidP="006221BC">
      <w:pPr>
        <w:numPr>
          <w:ilvl w:val="0"/>
          <w:numId w:val="2"/>
        </w:numPr>
        <w:autoSpaceDE w:val="0"/>
        <w:spacing w:after="0"/>
        <w:ind w:left="284" w:right="49" w:hanging="284"/>
        <w:rPr>
          <w:rFonts w:cs="Times New Roman"/>
          <w:sz w:val="20"/>
          <w:szCs w:val="20"/>
        </w:rPr>
      </w:pPr>
      <w:bookmarkStart w:id="38"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8"/>
    </w:p>
    <w:p w14:paraId="56C39912" w14:textId="565AAE98" w:rsidR="00AD553F" w:rsidRDefault="003A5743" w:rsidP="00AD553F">
      <w:pPr>
        <w:numPr>
          <w:ilvl w:val="0"/>
          <w:numId w:val="2"/>
        </w:numPr>
        <w:autoSpaceDE w:val="0"/>
        <w:spacing w:after="0"/>
        <w:ind w:left="284" w:right="49" w:hanging="284"/>
        <w:rPr>
          <w:rFonts w:cs="Times New Roman"/>
          <w:sz w:val="20"/>
          <w:szCs w:val="20"/>
        </w:rPr>
      </w:pPr>
      <w:bookmarkStart w:id="39"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 xml:space="preserve">Wykonawcę </w:t>
      </w:r>
      <w:r w:rsidRPr="00AD553F">
        <w:rPr>
          <w:rFonts w:cs="Times New Roman"/>
          <w:sz w:val="20"/>
          <w:szCs w:val="20"/>
        </w:rPr>
        <w:lastRenderedPageBreak/>
        <w:t>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39"/>
    </w:p>
    <w:p w14:paraId="66D2C17A" w14:textId="68E8D8A5" w:rsidR="003A5743" w:rsidRDefault="003A5743" w:rsidP="00AD553F">
      <w:pPr>
        <w:numPr>
          <w:ilvl w:val="0"/>
          <w:numId w:val="2"/>
        </w:numPr>
        <w:autoSpaceDE w:val="0"/>
        <w:spacing w:after="0"/>
        <w:ind w:left="284" w:right="49" w:hanging="284"/>
        <w:rPr>
          <w:rFonts w:cs="Times New Roman"/>
          <w:sz w:val="20"/>
          <w:szCs w:val="20"/>
        </w:rPr>
      </w:pPr>
      <w:bookmarkStart w:id="40"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40"/>
    </w:p>
    <w:p w14:paraId="437C4E56" w14:textId="29692D44" w:rsidR="00AD553F" w:rsidRDefault="003A5743" w:rsidP="00AD553F">
      <w:pPr>
        <w:numPr>
          <w:ilvl w:val="0"/>
          <w:numId w:val="2"/>
        </w:numPr>
        <w:autoSpaceDE w:val="0"/>
        <w:spacing w:after="0"/>
        <w:ind w:left="284" w:right="49" w:hanging="284"/>
        <w:rPr>
          <w:rFonts w:cs="Times New Roman"/>
          <w:sz w:val="20"/>
          <w:szCs w:val="20"/>
        </w:rPr>
      </w:pPr>
      <w:bookmarkStart w:id="41"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41"/>
    </w:p>
    <w:p w14:paraId="0BF4BCF4" w14:textId="1A4DD809" w:rsidR="003A5743" w:rsidRDefault="003A5743" w:rsidP="00AD553F">
      <w:pPr>
        <w:numPr>
          <w:ilvl w:val="0"/>
          <w:numId w:val="2"/>
        </w:numPr>
        <w:autoSpaceDE w:val="0"/>
        <w:spacing w:after="0"/>
        <w:ind w:left="284" w:right="49" w:hanging="284"/>
        <w:rPr>
          <w:rFonts w:cs="Times New Roman"/>
          <w:sz w:val="20"/>
          <w:szCs w:val="20"/>
        </w:rPr>
      </w:pPr>
      <w:bookmarkStart w:id="42"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W przypadku braku realizacji zobowiązania określonego w zdaniu poprzedzającym, Zamawiającemu przysługuje prawo zapewnienia sobie we własnym zakresie sprzętu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42"/>
    </w:p>
    <w:p w14:paraId="29AC2010" w14:textId="77777777" w:rsidR="00E06DBC" w:rsidRDefault="00E06DBC" w:rsidP="00E06DBC">
      <w:pPr>
        <w:numPr>
          <w:ilvl w:val="0"/>
          <w:numId w:val="2"/>
        </w:numPr>
        <w:autoSpaceDE w:val="0"/>
        <w:spacing w:after="0"/>
        <w:ind w:left="284" w:right="49" w:hanging="284"/>
        <w:rPr>
          <w:rFonts w:cs="Times New Roman"/>
          <w:sz w:val="20"/>
          <w:szCs w:val="20"/>
        </w:rPr>
      </w:pPr>
      <w:bookmarkStart w:id="43" w:name="_Hlk211706006"/>
      <w:bookmarkStart w:id="44" w:name="_Hlk211770517"/>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bookmarkEnd w:id="44"/>
    </w:p>
    <w:p w14:paraId="4B56E126" w14:textId="77777777" w:rsidR="00E06DBC" w:rsidRDefault="00E06DBC" w:rsidP="00E06DBC">
      <w:pPr>
        <w:numPr>
          <w:ilvl w:val="0"/>
          <w:numId w:val="2"/>
        </w:numPr>
        <w:autoSpaceDE w:val="0"/>
        <w:spacing w:after="0"/>
        <w:ind w:left="284" w:right="49" w:hanging="284"/>
        <w:rPr>
          <w:rFonts w:cs="Times New Roman"/>
          <w:sz w:val="20"/>
          <w:szCs w:val="20"/>
        </w:rPr>
      </w:pPr>
      <w:bookmarkStart w:id="45" w:name="_Hlk211770528"/>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45"/>
    </w:p>
    <w:p w14:paraId="5F0858C0" w14:textId="77777777" w:rsidR="00E06DBC" w:rsidRDefault="00E06DBC" w:rsidP="00E06DBC">
      <w:pPr>
        <w:numPr>
          <w:ilvl w:val="0"/>
          <w:numId w:val="2"/>
        </w:numPr>
        <w:autoSpaceDE w:val="0"/>
        <w:spacing w:after="0"/>
        <w:ind w:left="284" w:right="49" w:hanging="284"/>
        <w:rPr>
          <w:rFonts w:cs="Times New Roman"/>
          <w:sz w:val="20"/>
          <w:szCs w:val="20"/>
        </w:rPr>
      </w:pPr>
      <w:bookmarkStart w:id="46" w:name="_Hlk211770542"/>
      <w:r w:rsidRPr="00FA7040">
        <w:rPr>
          <w:rFonts w:cs="Times New Roman"/>
          <w:sz w:val="20"/>
          <w:szCs w:val="20"/>
        </w:rPr>
        <w:t>Ostatni przegląd winien być wykonany przed upływem okresu gwarancji, nie wcześniej niż 14 dni przed terminem wygaśnięcia gwarancji.</w:t>
      </w:r>
      <w:bookmarkEnd w:id="46"/>
    </w:p>
    <w:p w14:paraId="5E41B7CF" w14:textId="77777777" w:rsidR="00E06DBC" w:rsidRDefault="00E06DBC" w:rsidP="00E06DBC">
      <w:pPr>
        <w:numPr>
          <w:ilvl w:val="0"/>
          <w:numId w:val="2"/>
        </w:numPr>
        <w:autoSpaceDE w:val="0"/>
        <w:spacing w:after="0"/>
        <w:ind w:left="284" w:right="49" w:hanging="284"/>
        <w:rPr>
          <w:rFonts w:cs="Times New Roman"/>
          <w:sz w:val="20"/>
          <w:szCs w:val="20"/>
        </w:rPr>
      </w:pPr>
      <w:bookmarkStart w:id="47" w:name="_Hlk211770554"/>
      <w:r w:rsidRPr="00FA7040">
        <w:rPr>
          <w:rFonts w:cs="Times New Roman"/>
          <w:sz w:val="20"/>
          <w:szCs w:val="20"/>
        </w:rPr>
        <w:t xml:space="preserve">W ramach gwarancji Wykonawca jest zobowiązany do przeprowadzania przeglądów gwarancyjnych i </w:t>
      </w:r>
      <w:r w:rsidRPr="00FA7040">
        <w:rPr>
          <w:rFonts w:cs="Times New Roman"/>
          <w:sz w:val="20"/>
          <w:szCs w:val="20"/>
        </w:rPr>
        <w:lastRenderedPageBreak/>
        <w:t xml:space="preserve">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47"/>
    </w:p>
    <w:p w14:paraId="1A3555EB" w14:textId="77777777" w:rsidR="00E06DBC" w:rsidRDefault="00E06DBC" w:rsidP="00E06DBC">
      <w:pPr>
        <w:numPr>
          <w:ilvl w:val="0"/>
          <w:numId w:val="2"/>
        </w:numPr>
        <w:autoSpaceDE w:val="0"/>
        <w:spacing w:after="0"/>
        <w:ind w:left="284" w:right="49" w:hanging="284"/>
        <w:rPr>
          <w:rFonts w:cs="Times New Roman"/>
          <w:sz w:val="20"/>
          <w:szCs w:val="20"/>
        </w:rPr>
      </w:pPr>
      <w:bookmarkStart w:id="48" w:name="_Hlk211770564"/>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bookmarkEnd w:id="48"/>
    </w:p>
    <w:bookmarkEnd w:id="43"/>
    <w:p w14:paraId="08834F05" w14:textId="77777777" w:rsidR="003A5743" w:rsidRDefault="003A5743" w:rsidP="003A5743">
      <w:pPr>
        <w:autoSpaceDE w:val="0"/>
        <w:spacing w:after="0"/>
        <w:ind w:right="49"/>
        <w:rPr>
          <w:rFonts w:cs="Times New Roman"/>
          <w:sz w:val="20"/>
          <w:szCs w:val="20"/>
        </w:rPr>
      </w:pPr>
    </w:p>
    <w:p w14:paraId="00DD4CE3" w14:textId="3BD47426" w:rsidR="003A5743" w:rsidRPr="008A0F0D" w:rsidRDefault="008A0F0D" w:rsidP="008A0F0D">
      <w:pPr>
        <w:pStyle w:val="Akapitzlist"/>
        <w:numPr>
          <w:ilvl w:val="0"/>
          <w:numId w:val="53"/>
        </w:numPr>
        <w:autoSpaceDE w:val="0"/>
        <w:spacing w:after="0"/>
        <w:ind w:right="49"/>
        <w:rPr>
          <w:sz w:val="20"/>
          <w:szCs w:val="20"/>
        </w:rPr>
      </w:pPr>
      <w:r>
        <w:rPr>
          <w:sz w:val="20"/>
          <w:szCs w:val="20"/>
        </w:rPr>
        <w:t>Postanowienia wspólne</w:t>
      </w:r>
    </w:p>
    <w:p w14:paraId="2B476C36" w14:textId="77777777" w:rsidR="003A5743" w:rsidRDefault="003A5743" w:rsidP="003A5743">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3E849672"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06DBC">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32412328" w14:textId="14D511CA" w:rsidR="00E06DBC" w:rsidRDefault="00E06DBC" w:rsidP="00AD553F">
      <w:pPr>
        <w:numPr>
          <w:ilvl w:val="0"/>
          <w:numId w:val="2"/>
        </w:numPr>
        <w:autoSpaceDE w:val="0"/>
        <w:spacing w:after="0"/>
        <w:ind w:left="284" w:right="49" w:hanging="284"/>
        <w:rPr>
          <w:rFonts w:cs="Times New Roman"/>
          <w:sz w:val="20"/>
          <w:szCs w:val="20"/>
        </w:rPr>
      </w:pPr>
      <w:bookmarkStart w:id="49" w:name="_Hlk211706061"/>
      <w:r>
        <w:rPr>
          <w:rFonts w:cs="Times New Roman"/>
          <w:sz w:val="20"/>
          <w:szCs w:val="20"/>
        </w:rPr>
        <w:t>Postanowienie ust. 17 i ust. 14 stosuje się odpowiednio w przypadku, gdy Zamawiający korzysta z uprawnień z tytułu rękojmi.</w:t>
      </w:r>
      <w:bookmarkEnd w:id="4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3BE247C1" w14:textId="77777777" w:rsidR="008A0F0D" w:rsidRDefault="008A0F0D" w:rsidP="008A0F0D">
      <w:pPr>
        <w:autoSpaceDE w:val="0"/>
        <w:spacing w:after="0"/>
        <w:ind w:right="49"/>
        <w:jc w:val="center"/>
        <w:rPr>
          <w:rFonts w:cs="Times New Roman"/>
          <w:b/>
          <w:sz w:val="20"/>
          <w:szCs w:val="20"/>
        </w:rPr>
      </w:pPr>
      <w:bookmarkStart w:id="50" w:name="_Hlk210249399"/>
      <w:r>
        <w:rPr>
          <w:rFonts w:cs="Times New Roman"/>
          <w:b/>
          <w:sz w:val="20"/>
          <w:szCs w:val="20"/>
        </w:rPr>
        <w:t>§8</w:t>
      </w:r>
    </w:p>
    <w:p w14:paraId="72E795E5" w14:textId="77777777" w:rsidR="008A0F0D" w:rsidRDefault="008A0F0D" w:rsidP="008A0F0D">
      <w:pPr>
        <w:autoSpaceDE w:val="0"/>
        <w:spacing w:after="0"/>
        <w:ind w:right="49"/>
        <w:jc w:val="center"/>
        <w:rPr>
          <w:rFonts w:cs="Times New Roman"/>
          <w:b/>
          <w:i/>
          <w:iCs/>
          <w:sz w:val="20"/>
          <w:szCs w:val="20"/>
        </w:rPr>
      </w:pPr>
      <w:r>
        <w:rPr>
          <w:rFonts w:cs="Times New Roman"/>
          <w:b/>
          <w:i/>
          <w:iCs/>
          <w:sz w:val="20"/>
          <w:szCs w:val="20"/>
        </w:rPr>
        <w:t>Realizacja zasady DNSH</w:t>
      </w:r>
    </w:p>
    <w:p w14:paraId="396E69C7" w14:textId="77777777" w:rsidR="008A0F0D" w:rsidRDefault="008A0F0D" w:rsidP="008A0F0D">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w:t>
      </w:r>
      <w:r w:rsidRPr="00201135">
        <w:rPr>
          <w:bCs/>
          <w:sz w:val="20"/>
          <w:szCs w:val="20"/>
        </w:rPr>
        <w:lastRenderedPageBreak/>
        <w:t xml:space="preserve">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5BDCCD3C" w14:textId="77777777" w:rsidR="008A0F0D" w:rsidRDefault="008A0F0D" w:rsidP="008A0F0D">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0BA5DC0" w14:textId="77777777" w:rsidR="008A0F0D" w:rsidRDefault="008A0F0D" w:rsidP="008A0F0D">
      <w:pPr>
        <w:pStyle w:val="Akapitzlist"/>
        <w:numPr>
          <w:ilvl w:val="0"/>
          <w:numId w:val="55"/>
        </w:numPr>
        <w:autoSpaceDE w:val="0"/>
        <w:spacing w:after="0"/>
        <w:ind w:right="49"/>
        <w:rPr>
          <w:bCs/>
          <w:sz w:val="20"/>
          <w:szCs w:val="20"/>
        </w:rPr>
      </w:pPr>
      <w:r w:rsidRPr="003372E1">
        <w:rPr>
          <w:bCs/>
          <w:sz w:val="20"/>
          <w:szCs w:val="20"/>
        </w:rPr>
        <w:t>łagodzenie zmian klimatu,</w:t>
      </w:r>
    </w:p>
    <w:p w14:paraId="48AB5841" w14:textId="77777777" w:rsidR="008A0F0D" w:rsidRDefault="008A0F0D" w:rsidP="008A0F0D">
      <w:pPr>
        <w:pStyle w:val="Akapitzlist"/>
        <w:numPr>
          <w:ilvl w:val="0"/>
          <w:numId w:val="55"/>
        </w:numPr>
        <w:autoSpaceDE w:val="0"/>
        <w:spacing w:after="0"/>
        <w:ind w:right="49"/>
        <w:rPr>
          <w:bCs/>
          <w:sz w:val="20"/>
          <w:szCs w:val="20"/>
        </w:rPr>
      </w:pPr>
      <w:r w:rsidRPr="003372E1">
        <w:rPr>
          <w:bCs/>
          <w:sz w:val="20"/>
          <w:szCs w:val="20"/>
        </w:rPr>
        <w:t>adaptacja do zmian klimatu,</w:t>
      </w:r>
    </w:p>
    <w:p w14:paraId="706596B8" w14:textId="77777777" w:rsidR="008A0F0D" w:rsidRDefault="008A0F0D" w:rsidP="008A0F0D">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453FA46" w14:textId="77777777" w:rsidR="008A0F0D" w:rsidRDefault="008A0F0D" w:rsidP="008A0F0D">
      <w:pPr>
        <w:pStyle w:val="Akapitzlist"/>
        <w:numPr>
          <w:ilvl w:val="0"/>
          <w:numId w:val="55"/>
        </w:numPr>
        <w:autoSpaceDE w:val="0"/>
        <w:spacing w:after="0"/>
        <w:ind w:right="49"/>
        <w:rPr>
          <w:bCs/>
          <w:sz w:val="20"/>
          <w:szCs w:val="20"/>
        </w:rPr>
      </w:pPr>
      <w:r w:rsidRPr="003372E1">
        <w:rPr>
          <w:bCs/>
          <w:sz w:val="20"/>
          <w:szCs w:val="20"/>
        </w:rPr>
        <w:t>gospodarka o obiegu zamkniętym,</w:t>
      </w:r>
    </w:p>
    <w:p w14:paraId="24B4F26C" w14:textId="77777777" w:rsidR="008A0F0D" w:rsidRDefault="008A0F0D" w:rsidP="008A0F0D">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4CC4EC68" w14:textId="77777777" w:rsidR="008A0F0D" w:rsidRDefault="008A0F0D" w:rsidP="008A0F0D">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39AE1D16" w14:textId="77777777" w:rsidR="008A0F0D" w:rsidRPr="00E01C58" w:rsidRDefault="008A0F0D" w:rsidP="008A0F0D">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679E9D85" w14:textId="77777777" w:rsidR="008A0F0D" w:rsidRDefault="008A0F0D" w:rsidP="008A0F0D">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4B0DF0ED" w14:textId="77777777" w:rsidR="008A0F0D" w:rsidRDefault="008A0F0D" w:rsidP="008A0F0D">
      <w:pPr>
        <w:pStyle w:val="Akapitzlist"/>
        <w:numPr>
          <w:ilvl w:val="0"/>
          <w:numId w:val="54"/>
        </w:numPr>
        <w:autoSpaceDE w:val="0"/>
        <w:spacing w:after="0"/>
        <w:ind w:left="284" w:right="49" w:hanging="284"/>
        <w:rPr>
          <w:bCs/>
          <w:sz w:val="20"/>
          <w:szCs w:val="20"/>
        </w:rPr>
      </w:pPr>
      <w:bookmarkStart w:id="5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70E0865E" w14:textId="77777777" w:rsidR="008A0F0D" w:rsidRDefault="008A0F0D" w:rsidP="008A0F0D">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708FAEEB" w14:textId="77777777" w:rsidR="008A0F0D" w:rsidRPr="00E01C58" w:rsidRDefault="008A0F0D" w:rsidP="008A0F0D">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50"/>
    <w:bookmarkEnd w:id="51"/>
    <w:p w14:paraId="5B97C5FD" w14:textId="77777777" w:rsidR="009229F8" w:rsidRDefault="009229F8" w:rsidP="00F316B5">
      <w:pPr>
        <w:autoSpaceDE w:val="0"/>
        <w:spacing w:after="0"/>
        <w:ind w:right="49"/>
        <w:jc w:val="center"/>
        <w:rPr>
          <w:rFonts w:cs="Times New Roman"/>
          <w:b/>
          <w:sz w:val="20"/>
          <w:szCs w:val="20"/>
        </w:rPr>
      </w:pPr>
    </w:p>
    <w:p w14:paraId="3C02026A" w14:textId="3E698B0A"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8A0F0D">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1E48572D"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8A0F0D">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8A0F0D">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2D30A905" w14:textId="5B80771C" w:rsidR="008A0F0D" w:rsidRDefault="008A0F0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52"/>
    </w:p>
    <w:p w14:paraId="68C2D933" w14:textId="5E84DD5F"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8A0F0D">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763F68A5"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w:t>
      </w:r>
      <w:r w:rsidRPr="001B6328">
        <w:rPr>
          <w:sz w:val="20"/>
          <w:szCs w:val="20"/>
        </w:rPr>
        <w:lastRenderedPageBreak/>
        <w:t>użyciem części zamiennych</w:t>
      </w:r>
      <w:r>
        <w:rPr>
          <w:sz w:val="20"/>
          <w:szCs w:val="20"/>
        </w:rPr>
        <w:t>, w wysokości 0,</w:t>
      </w:r>
      <w:r w:rsidR="008A0F0D">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8A0F0D">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8A0F0D">
        <w:rPr>
          <w:rFonts w:cs="Times New Roman"/>
          <w:bCs/>
          <w:sz w:val="20"/>
          <w:szCs w:val="20"/>
        </w:rPr>
        <w:t>y</w:t>
      </w:r>
      <w:r w:rsidRPr="00602001">
        <w:rPr>
          <w:rFonts w:cs="Times New Roman"/>
          <w:bCs/>
          <w:sz w:val="20"/>
          <w:szCs w:val="20"/>
        </w:rPr>
        <w:t xml:space="preserve"> rozpoczęt</w:t>
      </w:r>
      <w:r w:rsidR="008A0F0D">
        <w:rPr>
          <w:rFonts w:cs="Times New Roman"/>
          <w:bCs/>
          <w:sz w:val="20"/>
          <w:szCs w:val="20"/>
        </w:rPr>
        <w:t>y</w:t>
      </w:r>
      <w:r w:rsidRPr="00602001">
        <w:rPr>
          <w:rFonts w:cs="Times New Roman"/>
          <w:bCs/>
          <w:sz w:val="20"/>
          <w:szCs w:val="20"/>
        </w:rPr>
        <w:t xml:space="preserve"> </w:t>
      </w:r>
      <w:r w:rsidR="008A0F0D">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77AE461E" w14:textId="776B30E1" w:rsidR="008A0F0D" w:rsidRDefault="008A0F0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3" w:name="_Hlk210740675"/>
      <w:r>
        <w:rPr>
          <w:rFonts w:cs="Times New Roman"/>
          <w:bCs/>
          <w:sz w:val="20"/>
          <w:szCs w:val="20"/>
        </w:rPr>
        <w:t>za każdy dzień niedostępności Towaru zastępczego w sytuacji i w okresie wskazanym w §6 ust. 17</w:t>
      </w:r>
      <w:r w:rsidR="00E06DBC">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53"/>
    </w:p>
    <w:p w14:paraId="16E41D58" w14:textId="77314E69" w:rsidR="008A0F0D" w:rsidRDefault="008A0F0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54"/>
    </w:p>
    <w:p w14:paraId="3B63F3F9" w14:textId="0324610C" w:rsidR="008A0F0D" w:rsidRPr="008A0F0D" w:rsidRDefault="008A0F0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55"/>
    </w:p>
    <w:p w14:paraId="167D26EE" w14:textId="74B81DFA" w:rsidR="008A0F0D" w:rsidRPr="008A0F0D" w:rsidRDefault="008A0F0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56"/>
    </w:p>
    <w:p w14:paraId="1A7174F5" w14:textId="69B1D521" w:rsidR="008A0F0D" w:rsidRDefault="008A0F0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57"/>
    </w:p>
    <w:p w14:paraId="548DC786" w14:textId="1BDFED93" w:rsidR="001B6328" w:rsidRPr="008A0F0D"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8A0F0D">
        <w:t>,</w:t>
      </w:r>
    </w:p>
    <w:p w14:paraId="2A905E1B" w14:textId="7C877CF7" w:rsidR="008A0F0D" w:rsidRPr="008A0F0D" w:rsidRDefault="008A0F0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8" w:name="_Hlk210758392"/>
      <w:bookmarkStart w:id="5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58"/>
      <w:r>
        <w:rPr>
          <w:bCs/>
          <w:sz w:val="20"/>
          <w:szCs w:val="20"/>
        </w:rPr>
        <w:t>,</w:t>
      </w:r>
      <w:bookmarkEnd w:id="59"/>
    </w:p>
    <w:p w14:paraId="1B94FC32" w14:textId="60FE1236" w:rsidR="008A0F0D" w:rsidRPr="00602001" w:rsidRDefault="008A0F0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6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60"/>
    </w:p>
    <w:p w14:paraId="58C82EAB" w14:textId="4F5FF055"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8A0F0D">
        <w:rPr>
          <w:rFonts w:cs="Times New Roman"/>
          <w:bCs/>
          <w:sz w:val="20"/>
          <w:szCs w:val="20"/>
        </w:rPr>
        <w:t>10</w:t>
      </w:r>
      <w:r w:rsidRPr="001F213E">
        <w:rPr>
          <w:rFonts w:cs="Times New Roman"/>
          <w:bCs/>
          <w:sz w:val="20"/>
          <w:szCs w:val="20"/>
        </w:rPr>
        <w:t xml:space="preserve"> ust. 1.</w:t>
      </w:r>
    </w:p>
    <w:p w14:paraId="12B33429" w14:textId="1C243387"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8A0F0D">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5E51C916"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8A0F0D">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794F66F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8A0F0D">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79350391" w:rsidR="008C519C" w:rsidRDefault="00961D58" w:rsidP="00566404">
      <w:pPr>
        <w:pStyle w:val="Akapitzlist"/>
        <w:numPr>
          <w:ilvl w:val="0"/>
          <w:numId w:val="44"/>
        </w:numPr>
        <w:tabs>
          <w:tab w:val="left" w:pos="851"/>
        </w:tabs>
        <w:spacing w:after="0"/>
        <w:ind w:left="709" w:right="49" w:hanging="425"/>
        <w:rPr>
          <w:iCs/>
          <w:sz w:val="20"/>
          <w:szCs w:val="20"/>
        </w:rPr>
      </w:pPr>
      <w:r w:rsidRPr="00961D58">
        <w:rPr>
          <w:iCs/>
          <w:sz w:val="20"/>
          <w:szCs w:val="20"/>
        </w:rPr>
        <w:t>Myjnia endoskopowa</w:t>
      </w:r>
      <w:r w:rsid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Pr>
          <w:iCs/>
          <w:sz w:val="20"/>
          <w:szCs w:val="20"/>
        </w:rPr>
        <w:lastRenderedPageBreak/>
        <w:t>………………………………)</w:t>
      </w:r>
      <w:r w:rsidR="008C519C" w:rsidRPr="008C519C">
        <w:rPr>
          <w:iCs/>
          <w:sz w:val="20"/>
          <w:szCs w:val="20"/>
        </w:rPr>
        <w:t>,</w:t>
      </w:r>
    </w:p>
    <w:p w14:paraId="07F447BC" w14:textId="086A87D8" w:rsidR="008C519C" w:rsidRDefault="00961D58" w:rsidP="00566404">
      <w:pPr>
        <w:pStyle w:val="Akapitzlist"/>
        <w:numPr>
          <w:ilvl w:val="0"/>
          <w:numId w:val="44"/>
        </w:numPr>
        <w:tabs>
          <w:tab w:val="left" w:pos="851"/>
        </w:tabs>
        <w:spacing w:after="0"/>
        <w:ind w:left="709" w:right="49" w:hanging="425"/>
        <w:rPr>
          <w:iCs/>
          <w:sz w:val="20"/>
          <w:szCs w:val="20"/>
        </w:rPr>
      </w:pPr>
      <w:r w:rsidRPr="00961D58">
        <w:rPr>
          <w:iCs/>
          <w:sz w:val="20"/>
          <w:szCs w:val="20"/>
        </w:rPr>
        <w:t>Szafa endoskopowa na 10  stanowisk z wentylacją</w:t>
      </w:r>
      <w:r w:rsid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p>
    <w:p w14:paraId="20DCDA6D" w14:textId="6BEEBCCA" w:rsidR="008C519C" w:rsidRDefault="008A0F0D" w:rsidP="00566404">
      <w:pPr>
        <w:numPr>
          <w:ilvl w:val="0"/>
          <w:numId w:val="8"/>
        </w:numPr>
        <w:tabs>
          <w:tab w:val="left" w:pos="284"/>
        </w:tabs>
        <w:spacing w:after="0"/>
        <w:ind w:left="284" w:right="49" w:hanging="284"/>
        <w:rPr>
          <w:rFonts w:cs="Times New Roman"/>
          <w:iCs/>
          <w:sz w:val="20"/>
          <w:szCs w:val="20"/>
        </w:rPr>
      </w:pPr>
      <w:bookmarkStart w:id="6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61"/>
      <w:r w:rsidR="008C519C" w:rsidRPr="008C519C">
        <w:rPr>
          <w:rFonts w:cs="Times New Roman"/>
          <w:iCs/>
          <w:sz w:val="20"/>
          <w:szCs w:val="20"/>
        </w:rPr>
        <w:t>.</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2C77DCE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8A0F0D">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0AF2C748" w:rsidR="00E51978" w:rsidRDefault="008A0F0D" w:rsidP="00566404">
      <w:pPr>
        <w:numPr>
          <w:ilvl w:val="0"/>
          <w:numId w:val="8"/>
        </w:numPr>
        <w:tabs>
          <w:tab w:val="left" w:pos="284"/>
        </w:tabs>
        <w:spacing w:after="0"/>
        <w:ind w:left="284" w:right="49" w:hanging="284"/>
        <w:rPr>
          <w:rFonts w:cs="Times New Roman"/>
          <w:iCs/>
          <w:sz w:val="20"/>
          <w:szCs w:val="20"/>
        </w:rPr>
      </w:pPr>
      <w:bookmarkStart w:id="6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62"/>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5C79DB29" w:rsidR="00E51978" w:rsidRDefault="00550AC5" w:rsidP="00566404">
      <w:pPr>
        <w:numPr>
          <w:ilvl w:val="0"/>
          <w:numId w:val="8"/>
        </w:numPr>
        <w:tabs>
          <w:tab w:val="left" w:pos="284"/>
        </w:tabs>
        <w:spacing w:after="0"/>
        <w:ind w:left="284" w:right="49" w:hanging="284"/>
        <w:rPr>
          <w:rFonts w:cs="Times New Roman"/>
          <w:iCs/>
          <w:sz w:val="20"/>
          <w:szCs w:val="20"/>
        </w:rPr>
      </w:pPr>
      <w:bookmarkStart w:id="63"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6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5CAAC18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550AC5">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lastRenderedPageBreak/>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427CF02E" w:rsidR="00A46EBE" w:rsidRDefault="00A46EBE" w:rsidP="00F316B5">
      <w:pPr>
        <w:autoSpaceDE w:val="0"/>
        <w:spacing w:after="0"/>
        <w:ind w:right="49"/>
        <w:jc w:val="center"/>
        <w:rPr>
          <w:rFonts w:cs="Times New Roman"/>
          <w:b/>
          <w:sz w:val="20"/>
          <w:szCs w:val="20"/>
        </w:rPr>
      </w:pPr>
      <w:r>
        <w:rPr>
          <w:rFonts w:cs="Times New Roman"/>
          <w:b/>
          <w:sz w:val="20"/>
          <w:szCs w:val="20"/>
        </w:rPr>
        <w:t>§1</w:t>
      </w:r>
      <w:r w:rsidR="00550AC5">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26C0DFF5"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550AC5">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4E669458"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lastRenderedPageBreak/>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483B8E7C" w:rsidR="00687CE3" w:rsidRDefault="00550AC5" w:rsidP="00687CE3">
      <w:pPr>
        <w:pStyle w:val="Akapitzlist"/>
        <w:numPr>
          <w:ilvl w:val="0"/>
          <w:numId w:val="49"/>
        </w:numPr>
        <w:autoSpaceDE w:val="0"/>
        <w:spacing w:after="0"/>
        <w:ind w:left="284" w:right="49" w:hanging="284"/>
        <w:rPr>
          <w:bCs/>
          <w:sz w:val="20"/>
          <w:szCs w:val="20"/>
        </w:rPr>
      </w:pPr>
      <w:bookmarkStart w:id="64"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64"/>
    </w:p>
    <w:p w14:paraId="0FB6800C" w14:textId="66348A8F" w:rsidR="00687CE3" w:rsidRPr="00683A52" w:rsidRDefault="00550AC5" w:rsidP="00687CE3">
      <w:pPr>
        <w:pStyle w:val="Akapitzlist"/>
        <w:numPr>
          <w:ilvl w:val="0"/>
          <w:numId w:val="49"/>
        </w:numPr>
        <w:autoSpaceDE w:val="0"/>
        <w:spacing w:after="0"/>
        <w:ind w:left="284" w:right="49" w:hanging="284"/>
        <w:rPr>
          <w:bCs/>
          <w:sz w:val="20"/>
          <w:szCs w:val="20"/>
        </w:rPr>
      </w:pPr>
      <w:bookmarkStart w:id="65"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65"/>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311DE95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550AC5">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45BB85FA"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550AC5">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185EBC1B" w:rsidR="00E90664" w:rsidRPr="00602001" w:rsidRDefault="00550AC5" w:rsidP="007C5B2B">
      <w:pPr>
        <w:numPr>
          <w:ilvl w:val="0"/>
          <w:numId w:val="4"/>
        </w:numPr>
        <w:tabs>
          <w:tab w:val="left" w:pos="284"/>
        </w:tabs>
        <w:autoSpaceDE w:val="0"/>
        <w:spacing w:after="0"/>
        <w:ind w:left="284" w:right="49" w:hanging="284"/>
        <w:rPr>
          <w:rFonts w:cs="Times New Roman"/>
          <w:sz w:val="20"/>
          <w:szCs w:val="20"/>
        </w:rPr>
      </w:pPr>
      <w:bookmarkStart w:id="66"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66"/>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xml:space="preserve">, w przypadku wprowadzenia nowych uregulowań prawa powszechnie </w:t>
      </w:r>
      <w:r w:rsidRPr="00602001">
        <w:rPr>
          <w:rFonts w:cs="Times New Roman"/>
          <w:sz w:val="20"/>
          <w:szCs w:val="20"/>
        </w:rPr>
        <w:lastRenderedPageBreak/>
        <w:t>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co dotyczy zarówno przedmiotu umowy jak i wynagrodzenia wykonawcy, przy czym zmiana odpowiadać będzie wielkości ograniczenia dostępnych Zamawiającemu 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1640787A" w:rsidR="000B321B" w:rsidRDefault="00550AC5" w:rsidP="007C5B2B">
      <w:pPr>
        <w:numPr>
          <w:ilvl w:val="0"/>
          <w:numId w:val="4"/>
        </w:numPr>
        <w:tabs>
          <w:tab w:val="left" w:pos="284"/>
        </w:tabs>
        <w:autoSpaceDE w:val="0"/>
        <w:spacing w:after="0"/>
        <w:ind w:left="284" w:right="49" w:hanging="284"/>
        <w:rPr>
          <w:rFonts w:cs="Times New Roman"/>
          <w:sz w:val="20"/>
          <w:szCs w:val="20"/>
        </w:rPr>
      </w:pPr>
      <w:bookmarkStart w:id="67"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7"/>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7DB6390C"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550AC5">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6223A485"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A284E">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0C2E9A0"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550AC5">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41A4C077" w:rsidR="00B37806" w:rsidRDefault="00E06DBC" w:rsidP="00F316B5">
      <w:pPr>
        <w:numPr>
          <w:ilvl w:val="0"/>
          <w:numId w:val="16"/>
        </w:numPr>
        <w:autoSpaceDE w:val="0"/>
        <w:spacing w:after="0"/>
        <w:ind w:right="49"/>
        <w:textAlignment w:val="auto"/>
        <w:rPr>
          <w:rFonts w:cs="Times New Roman"/>
          <w:sz w:val="20"/>
          <w:szCs w:val="20"/>
        </w:rPr>
      </w:pPr>
      <w:bookmarkStart w:id="68" w:name="_Hlk211706177"/>
      <w:r>
        <w:rPr>
          <w:rFonts w:cs="Times New Roman"/>
          <w:sz w:val="20"/>
          <w:szCs w:val="20"/>
        </w:rPr>
        <w:t xml:space="preserve">jeżeli Wykonawca pozostaje w zwłoce w realizacji któregokolwiek zobowiązania wynikającego z udzielonej rękojmi i gwarancji, które przekracza 30 dni względem terminu realizacji tego zobowiązania określonego </w:t>
      </w:r>
      <w:r>
        <w:rPr>
          <w:rFonts w:cs="Times New Roman"/>
          <w:sz w:val="20"/>
          <w:szCs w:val="20"/>
        </w:rPr>
        <w:lastRenderedPageBreak/>
        <w:t>zgodnie z niniejszą Umową,</w:t>
      </w:r>
      <w:bookmarkEnd w:id="68"/>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7709C467" w:rsidR="0099106E" w:rsidRPr="0099106E" w:rsidRDefault="00E06DBC" w:rsidP="0099106E">
      <w:pPr>
        <w:pStyle w:val="Akapitzlist"/>
        <w:numPr>
          <w:ilvl w:val="0"/>
          <w:numId w:val="43"/>
        </w:numPr>
        <w:autoSpaceDE w:val="0"/>
        <w:spacing w:after="0"/>
        <w:ind w:left="284" w:right="49" w:hanging="284"/>
        <w:textAlignment w:val="auto"/>
        <w:rPr>
          <w:sz w:val="20"/>
          <w:szCs w:val="20"/>
        </w:rPr>
      </w:pPr>
      <w:bookmarkStart w:id="69"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9"/>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 xml:space="preserve">ysokość wynagrodzenia należnego Wykonawcy zostanie ustalona proporcjonalnie na podstawie stwierdzonego protokołem zakresu należycie wykonanego przedmiotu umowy, zaakceptowanego przez </w:t>
      </w:r>
      <w:r w:rsidR="00CC4195" w:rsidRPr="00602001">
        <w:rPr>
          <w:rFonts w:cs="Times New Roman"/>
          <w:sz w:val="20"/>
          <w:szCs w:val="20"/>
        </w:rPr>
        <w:lastRenderedPageBreak/>
        <w:t>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396A7A02"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550AC5">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73B9B821" w:rsidR="007715B3" w:rsidRPr="00602001" w:rsidRDefault="00550AC5" w:rsidP="0099106E">
      <w:pPr>
        <w:numPr>
          <w:ilvl w:val="0"/>
          <w:numId w:val="10"/>
        </w:numPr>
        <w:autoSpaceDE w:val="0"/>
        <w:spacing w:after="0"/>
        <w:ind w:left="284" w:right="49" w:hanging="284"/>
        <w:rPr>
          <w:rFonts w:cs="Times New Roman"/>
          <w:bCs/>
          <w:sz w:val="20"/>
          <w:szCs w:val="20"/>
        </w:rPr>
      </w:pPr>
      <w:bookmarkStart w:id="70"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70"/>
    </w:p>
    <w:p w14:paraId="2B33DA77" w14:textId="4895D093" w:rsidR="007715B3" w:rsidRPr="00602001" w:rsidRDefault="00550AC5" w:rsidP="0099106E">
      <w:pPr>
        <w:numPr>
          <w:ilvl w:val="0"/>
          <w:numId w:val="10"/>
        </w:numPr>
        <w:autoSpaceDE w:val="0"/>
        <w:spacing w:after="0"/>
        <w:ind w:left="284" w:right="49" w:hanging="284"/>
        <w:rPr>
          <w:rFonts w:cs="Times New Roman"/>
          <w:bCs/>
          <w:sz w:val="20"/>
          <w:szCs w:val="20"/>
        </w:rPr>
      </w:pPr>
      <w:bookmarkStart w:id="71"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71"/>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Jeżeli Siła Wyższa, będzie trwała nieprzerwanie przez okres 180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Pr="00602001" w:rsidRDefault="00602001" w:rsidP="0050008D">
      <w:pPr>
        <w:autoSpaceDE w:val="0"/>
        <w:spacing w:after="0"/>
        <w:ind w:left="426" w:right="49"/>
        <w:rPr>
          <w:rFonts w:cs="Times New Roman"/>
          <w:bCs/>
          <w:sz w:val="20"/>
          <w:szCs w:val="20"/>
        </w:rPr>
      </w:pPr>
    </w:p>
    <w:p w14:paraId="7354F2EB" w14:textId="77777777" w:rsidR="00550AC5" w:rsidRDefault="00550AC5" w:rsidP="00550AC5">
      <w:pPr>
        <w:autoSpaceDE w:val="0"/>
        <w:spacing w:after="0"/>
        <w:ind w:right="49"/>
        <w:jc w:val="center"/>
        <w:rPr>
          <w:rFonts w:cs="Times New Roman"/>
          <w:b/>
          <w:sz w:val="20"/>
          <w:szCs w:val="20"/>
        </w:rPr>
      </w:pPr>
      <w:bookmarkStart w:id="72" w:name="_Hlk210743466"/>
      <w:r>
        <w:rPr>
          <w:rFonts w:cs="Times New Roman"/>
          <w:b/>
          <w:sz w:val="20"/>
          <w:szCs w:val="20"/>
        </w:rPr>
        <w:t>§17</w:t>
      </w:r>
    </w:p>
    <w:p w14:paraId="1CF80F5E" w14:textId="77777777" w:rsidR="00550AC5" w:rsidRDefault="00550AC5" w:rsidP="00550AC5">
      <w:pPr>
        <w:autoSpaceDE w:val="0"/>
        <w:spacing w:after="0"/>
        <w:ind w:right="49"/>
        <w:jc w:val="center"/>
        <w:rPr>
          <w:rFonts w:cs="Times New Roman"/>
          <w:b/>
          <w:i/>
          <w:iCs/>
          <w:sz w:val="20"/>
          <w:szCs w:val="20"/>
        </w:rPr>
      </w:pPr>
      <w:r>
        <w:rPr>
          <w:rFonts w:cs="Times New Roman"/>
          <w:b/>
          <w:i/>
          <w:iCs/>
          <w:sz w:val="20"/>
          <w:szCs w:val="20"/>
        </w:rPr>
        <w:t>Ochrona danych osobowych</w:t>
      </w:r>
    </w:p>
    <w:p w14:paraId="7372557F" w14:textId="77777777" w:rsidR="00550AC5" w:rsidRDefault="00550AC5" w:rsidP="00550AC5">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0446ECDD" w14:textId="77777777" w:rsidR="00550AC5" w:rsidRDefault="00550AC5" w:rsidP="00550AC5">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FF99A5A" w14:textId="77777777" w:rsidR="00550AC5" w:rsidRDefault="00550AC5" w:rsidP="00550AC5">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5A32DCA" w14:textId="77777777" w:rsidR="00550AC5" w:rsidRDefault="00550AC5" w:rsidP="00550AC5">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30204F9D" w14:textId="77777777" w:rsidR="00550AC5" w:rsidRPr="00E01C58" w:rsidRDefault="00550AC5" w:rsidP="00550AC5">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w:t>
      </w:r>
      <w:r>
        <w:rPr>
          <w:bCs/>
          <w:sz w:val="20"/>
          <w:szCs w:val="20"/>
        </w:rPr>
        <w:lastRenderedPageBreak/>
        <w:t>danych osobowych Wykonawca zgłasza Zamawiającemu przed przystąpieniem do pierwszej czynności, z którą wiąże się to przetwarzanie. Wykonawcę obciąża ryzyko zgłoszenia konieczności przetwarzania danych osobowych w odpowiednim czasie.</w:t>
      </w:r>
    </w:p>
    <w:bookmarkEnd w:id="72"/>
    <w:p w14:paraId="0FC42ED2" w14:textId="77777777" w:rsidR="00550AC5" w:rsidRDefault="00550AC5" w:rsidP="00F316B5">
      <w:pPr>
        <w:autoSpaceDE w:val="0"/>
        <w:spacing w:after="0"/>
        <w:ind w:right="49"/>
        <w:jc w:val="center"/>
        <w:rPr>
          <w:rFonts w:cs="Times New Roman"/>
          <w:b/>
          <w:sz w:val="20"/>
          <w:szCs w:val="20"/>
        </w:rPr>
      </w:pPr>
    </w:p>
    <w:p w14:paraId="436AEAA3" w14:textId="5FBF2C4F"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550AC5">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46470855" w14:textId="77777777" w:rsidR="00550AC5" w:rsidRDefault="00550AC5" w:rsidP="00F316B5">
      <w:pPr>
        <w:autoSpaceDE w:val="0"/>
        <w:spacing w:after="0"/>
        <w:rPr>
          <w:rFonts w:cs="Times New Roman"/>
          <w:sz w:val="20"/>
          <w:szCs w:val="20"/>
        </w:rPr>
      </w:pPr>
    </w:p>
    <w:p w14:paraId="57BE1AFF" w14:textId="77777777" w:rsidR="00550AC5" w:rsidRDefault="00550AC5" w:rsidP="00F316B5">
      <w:pPr>
        <w:autoSpaceDE w:val="0"/>
        <w:spacing w:after="0"/>
        <w:rPr>
          <w:rFonts w:cs="Times New Roman"/>
          <w:sz w:val="20"/>
          <w:szCs w:val="20"/>
        </w:rPr>
      </w:pPr>
    </w:p>
    <w:p w14:paraId="35100D87" w14:textId="43E3BF32" w:rsidR="00550AC5" w:rsidRDefault="00550AC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6105E4" w14:textId="77777777" w:rsidR="00550AC5" w:rsidRDefault="00550AC5" w:rsidP="00550AC5">
      <w:pPr>
        <w:autoSpaceDE w:val="0"/>
        <w:spacing w:after="0"/>
        <w:jc w:val="right"/>
        <w:rPr>
          <w:rFonts w:cs="Times New Roman"/>
          <w:b/>
          <w:bCs/>
          <w:sz w:val="20"/>
          <w:szCs w:val="20"/>
        </w:rPr>
      </w:pPr>
      <w:bookmarkStart w:id="73" w:name="_Hlk210758883"/>
      <w:bookmarkStart w:id="74" w:name="_Hlk210743515"/>
      <w:r>
        <w:rPr>
          <w:rFonts w:cs="Times New Roman"/>
          <w:b/>
          <w:bCs/>
          <w:sz w:val="20"/>
          <w:szCs w:val="20"/>
        </w:rPr>
        <w:lastRenderedPageBreak/>
        <w:t>Załącznik nr 1 – wzór protokołu odbioru</w:t>
      </w:r>
    </w:p>
    <w:p w14:paraId="602BE57A" w14:textId="77777777" w:rsidR="00550AC5" w:rsidRDefault="00550AC5" w:rsidP="00550AC5">
      <w:pPr>
        <w:autoSpaceDE w:val="0"/>
        <w:spacing w:after="0"/>
        <w:jc w:val="right"/>
        <w:rPr>
          <w:rFonts w:cs="Times New Roman"/>
          <w:b/>
          <w:bCs/>
          <w:sz w:val="20"/>
          <w:szCs w:val="20"/>
        </w:rPr>
      </w:pPr>
    </w:p>
    <w:p w14:paraId="0F0F57A9" w14:textId="77777777" w:rsidR="00550AC5" w:rsidRDefault="00550AC5" w:rsidP="00550AC5">
      <w:pPr>
        <w:autoSpaceDE w:val="0"/>
        <w:spacing w:after="0"/>
        <w:jc w:val="center"/>
        <w:rPr>
          <w:rFonts w:cs="Times New Roman"/>
          <w:b/>
          <w:bCs/>
          <w:sz w:val="20"/>
          <w:szCs w:val="20"/>
        </w:rPr>
      </w:pPr>
      <w:r>
        <w:rPr>
          <w:rFonts w:cs="Times New Roman"/>
          <w:b/>
          <w:bCs/>
          <w:sz w:val="20"/>
          <w:szCs w:val="20"/>
        </w:rPr>
        <w:t>PROTOKÓŁ ODBIORU</w:t>
      </w:r>
    </w:p>
    <w:p w14:paraId="5AA295CE" w14:textId="77777777" w:rsidR="00550AC5" w:rsidRDefault="00550AC5" w:rsidP="00550AC5">
      <w:pPr>
        <w:autoSpaceDE w:val="0"/>
        <w:spacing w:after="0"/>
        <w:jc w:val="center"/>
        <w:rPr>
          <w:rFonts w:cs="Times New Roman"/>
          <w:b/>
          <w:bCs/>
          <w:sz w:val="20"/>
          <w:szCs w:val="20"/>
        </w:rPr>
      </w:pPr>
    </w:p>
    <w:p w14:paraId="2A59EE82" w14:textId="77777777" w:rsidR="00550AC5" w:rsidRDefault="00550AC5" w:rsidP="00550AC5">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571FAF91" w14:textId="77777777" w:rsidR="00550AC5" w:rsidRDefault="00550AC5" w:rsidP="00550AC5">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550AC5" w:rsidRPr="001F5C32" w14:paraId="476F38BB" w14:textId="77777777" w:rsidTr="00E01C58">
        <w:tc>
          <w:tcPr>
            <w:tcW w:w="421" w:type="dxa"/>
            <w:shd w:val="clear" w:color="auto" w:fill="D9D9D9" w:themeFill="background1" w:themeFillShade="D9"/>
          </w:tcPr>
          <w:p w14:paraId="759F2C4F" w14:textId="77777777" w:rsidR="00550AC5" w:rsidRPr="00E01C58" w:rsidRDefault="00550AC5"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673BC58" w14:textId="77777777" w:rsidR="00550AC5" w:rsidRPr="00E01C58" w:rsidRDefault="00550AC5"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510D80AB" w14:textId="77777777" w:rsidR="00550AC5" w:rsidRPr="00E01C58" w:rsidRDefault="00550AC5"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E0DEDFA" w14:textId="77777777" w:rsidR="00550AC5" w:rsidRPr="00E01C58" w:rsidRDefault="00550AC5"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8"/>
            </w:r>
          </w:p>
        </w:tc>
      </w:tr>
      <w:tr w:rsidR="00550AC5" w14:paraId="5E1E388E" w14:textId="77777777" w:rsidTr="00E01C58">
        <w:tc>
          <w:tcPr>
            <w:tcW w:w="421" w:type="dxa"/>
          </w:tcPr>
          <w:p w14:paraId="10E03E85" w14:textId="77777777" w:rsidR="00550AC5" w:rsidRDefault="00550AC5" w:rsidP="00E01C58">
            <w:pPr>
              <w:autoSpaceDE w:val="0"/>
              <w:spacing w:after="0"/>
              <w:rPr>
                <w:rFonts w:cs="Times New Roman"/>
                <w:sz w:val="20"/>
                <w:szCs w:val="20"/>
              </w:rPr>
            </w:pPr>
            <w:r>
              <w:rPr>
                <w:rFonts w:cs="Times New Roman"/>
                <w:sz w:val="20"/>
                <w:szCs w:val="20"/>
              </w:rPr>
              <w:t>1.</w:t>
            </w:r>
          </w:p>
        </w:tc>
        <w:tc>
          <w:tcPr>
            <w:tcW w:w="2835" w:type="dxa"/>
          </w:tcPr>
          <w:p w14:paraId="05CB2CF7" w14:textId="77777777" w:rsidR="00550AC5" w:rsidRDefault="00550AC5" w:rsidP="00E01C58">
            <w:pPr>
              <w:autoSpaceDE w:val="0"/>
              <w:spacing w:after="0"/>
              <w:rPr>
                <w:rFonts w:cs="Times New Roman"/>
                <w:sz w:val="20"/>
                <w:szCs w:val="20"/>
              </w:rPr>
            </w:pPr>
          </w:p>
        </w:tc>
        <w:tc>
          <w:tcPr>
            <w:tcW w:w="1275" w:type="dxa"/>
          </w:tcPr>
          <w:p w14:paraId="5E88BF7E" w14:textId="77777777" w:rsidR="00550AC5" w:rsidRDefault="00550AC5" w:rsidP="00E01C58">
            <w:pPr>
              <w:autoSpaceDE w:val="0"/>
              <w:spacing w:after="0"/>
              <w:rPr>
                <w:rFonts w:cs="Times New Roman"/>
                <w:sz w:val="20"/>
                <w:szCs w:val="20"/>
              </w:rPr>
            </w:pPr>
          </w:p>
        </w:tc>
        <w:tc>
          <w:tcPr>
            <w:tcW w:w="4864" w:type="dxa"/>
          </w:tcPr>
          <w:p w14:paraId="3F2734B7" w14:textId="77777777" w:rsidR="00550AC5" w:rsidRDefault="00550AC5" w:rsidP="00E01C58">
            <w:pPr>
              <w:autoSpaceDE w:val="0"/>
              <w:spacing w:after="0"/>
              <w:rPr>
                <w:rFonts w:cs="Times New Roman"/>
                <w:sz w:val="20"/>
                <w:szCs w:val="20"/>
              </w:rPr>
            </w:pPr>
          </w:p>
        </w:tc>
      </w:tr>
    </w:tbl>
    <w:p w14:paraId="486C84E4" w14:textId="77777777" w:rsidR="00550AC5" w:rsidRDefault="00550AC5" w:rsidP="00550AC5">
      <w:pPr>
        <w:autoSpaceDE w:val="0"/>
        <w:spacing w:after="0"/>
        <w:rPr>
          <w:rFonts w:cs="Times New Roman"/>
          <w:sz w:val="20"/>
          <w:szCs w:val="20"/>
        </w:rPr>
      </w:pPr>
    </w:p>
    <w:p w14:paraId="0632E87D" w14:textId="77777777" w:rsidR="00550AC5" w:rsidRDefault="00550AC5" w:rsidP="00550AC5">
      <w:pPr>
        <w:autoSpaceDE w:val="0"/>
        <w:spacing w:after="0"/>
        <w:rPr>
          <w:rFonts w:cs="Times New Roman"/>
          <w:sz w:val="20"/>
          <w:szCs w:val="20"/>
        </w:rPr>
      </w:pPr>
      <w:r>
        <w:rPr>
          <w:rFonts w:cs="Times New Roman"/>
          <w:sz w:val="20"/>
          <w:szCs w:val="20"/>
        </w:rPr>
        <w:t>Wraz z Towarem Wykonawca dostarczył następujące dokumenty:</w:t>
      </w:r>
    </w:p>
    <w:p w14:paraId="6A0DA5BA" w14:textId="77777777" w:rsidR="00550AC5" w:rsidRDefault="00550AC5" w:rsidP="00550AC5">
      <w:pPr>
        <w:autoSpaceDE w:val="0"/>
        <w:spacing w:after="0"/>
        <w:rPr>
          <w:rFonts w:cs="Times New Roman"/>
          <w:sz w:val="20"/>
          <w:szCs w:val="20"/>
        </w:rPr>
      </w:pPr>
    </w:p>
    <w:p w14:paraId="289BB1C1" w14:textId="77777777" w:rsidR="00550AC5" w:rsidRDefault="00550AC5" w:rsidP="00550AC5">
      <w:pPr>
        <w:pStyle w:val="Akapitzlist"/>
        <w:numPr>
          <w:ilvl w:val="0"/>
          <w:numId w:val="57"/>
        </w:numPr>
        <w:autoSpaceDE w:val="0"/>
        <w:spacing w:after="0"/>
        <w:rPr>
          <w:sz w:val="20"/>
          <w:szCs w:val="20"/>
        </w:rPr>
      </w:pPr>
      <w:r>
        <w:rPr>
          <w:sz w:val="20"/>
          <w:szCs w:val="20"/>
        </w:rPr>
        <w:t>………………………………………..</w:t>
      </w:r>
    </w:p>
    <w:p w14:paraId="77FF0324" w14:textId="77777777" w:rsidR="00550AC5" w:rsidRDefault="00550AC5" w:rsidP="00550AC5">
      <w:pPr>
        <w:pStyle w:val="Akapitzlist"/>
        <w:numPr>
          <w:ilvl w:val="0"/>
          <w:numId w:val="57"/>
        </w:numPr>
        <w:autoSpaceDE w:val="0"/>
        <w:spacing w:after="0"/>
        <w:rPr>
          <w:sz w:val="20"/>
          <w:szCs w:val="20"/>
        </w:rPr>
      </w:pPr>
      <w:r>
        <w:rPr>
          <w:sz w:val="20"/>
          <w:szCs w:val="20"/>
        </w:rPr>
        <w:t>………………………………………..</w:t>
      </w:r>
    </w:p>
    <w:p w14:paraId="0D28679B" w14:textId="4908F560" w:rsidR="00550AC5" w:rsidRDefault="00E06DBC" w:rsidP="00550AC5">
      <w:pPr>
        <w:pStyle w:val="Akapitzlist"/>
        <w:numPr>
          <w:ilvl w:val="0"/>
          <w:numId w:val="57"/>
        </w:numPr>
        <w:autoSpaceDE w:val="0"/>
        <w:spacing w:after="0"/>
        <w:rPr>
          <w:sz w:val="20"/>
          <w:szCs w:val="20"/>
        </w:rPr>
      </w:pPr>
      <w:bookmarkStart w:id="75" w:name="_Hlk211705705"/>
      <w:r>
        <w:rPr>
          <w:sz w:val="20"/>
          <w:szCs w:val="20"/>
        </w:rPr>
        <w:t>Oświadczenie, że w toku realizacji przedmiotu umowy w zakresie objętym niniejszym protokołem Wykonawca przestrzegał warunków określonych w §2 ust. 1 umowy.</w:t>
      </w:r>
      <w:bookmarkEnd w:id="75"/>
    </w:p>
    <w:p w14:paraId="621B4B98" w14:textId="77777777" w:rsidR="00550AC5" w:rsidRDefault="00550AC5" w:rsidP="00550AC5">
      <w:pPr>
        <w:autoSpaceDE w:val="0"/>
        <w:spacing w:after="0"/>
        <w:rPr>
          <w:sz w:val="20"/>
          <w:szCs w:val="20"/>
        </w:rPr>
      </w:pPr>
    </w:p>
    <w:p w14:paraId="4C2FFF74" w14:textId="77777777" w:rsidR="00550AC5" w:rsidRDefault="00550AC5" w:rsidP="00550AC5">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9"/>
      </w:r>
      <w:r>
        <w:rPr>
          <w:sz w:val="20"/>
          <w:szCs w:val="20"/>
        </w:rPr>
        <w:t>.</w:t>
      </w:r>
    </w:p>
    <w:p w14:paraId="6867DAEE" w14:textId="77777777" w:rsidR="00550AC5" w:rsidRDefault="00550AC5" w:rsidP="00550AC5">
      <w:pPr>
        <w:autoSpaceDE w:val="0"/>
        <w:spacing w:after="0"/>
        <w:rPr>
          <w:sz w:val="20"/>
          <w:szCs w:val="20"/>
        </w:rPr>
      </w:pPr>
    </w:p>
    <w:p w14:paraId="7346DBD6" w14:textId="77777777" w:rsidR="00550AC5" w:rsidRDefault="00550AC5" w:rsidP="00550AC5">
      <w:pPr>
        <w:autoSpaceDE w:val="0"/>
        <w:spacing w:after="0"/>
        <w:rPr>
          <w:sz w:val="20"/>
          <w:szCs w:val="20"/>
        </w:rPr>
      </w:pPr>
      <w:r>
        <w:rPr>
          <w:sz w:val="20"/>
          <w:szCs w:val="20"/>
        </w:rPr>
        <w:t>W związku z powyższym:</w:t>
      </w:r>
      <w:r>
        <w:rPr>
          <w:rStyle w:val="Odwoanieprzypisudolnego"/>
          <w:sz w:val="20"/>
          <w:szCs w:val="20"/>
        </w:rPr>
        <w:footnoteReference w:id="10"/>
      </w:r>
    </w:p>
    <w:p w14:paraId="006C98DB" w14:textId="77777777" w:rsidR="00550AC5" w:rsidRDefault="00550AC5" w:rsidP="00550AC5">
      <w:pPr>
        <w:autoSpaceDE w:val="0"/>
        <w:spacing w:after="0"/>
        <w:rPr>
          <w:sz w:val="20"/>
          <w:szCs w:val="20"/>
        </w:rPr>
      </w:pPr>
    </w:p>
    <w:p w14:paraId="6130C3A0" w14:textId="77777777" w:rsidR="00550AC5" w:rsidRDefault="00550AC5" w:rsidP="00550AC5">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26CDC890" w14:textId="77777777" w:rsidR="00550AC5" w:rsidRDefault="00550AC5" w:rsidP="00550AC5">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3F940FC8" w14:textId="77777777" w:rsidR="00550AC5" w:rsidRDefault="00550AC5" w:rsidP="00550AC5">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2E2E52D5" w14:textId="77777777" w:rsidR="00550AC5" w:rsidRDefault="00550AC5" w:rsidP="00550AC5">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422C93CA" w14:textId="77777777" w:rsidR="00550AC5" w:rsidRDefault="00550AC5" w:rsidP="00550AC5">
      <w:pPr>
        <w:autoSpaceDE w:val="0"/>
        <w:spacing w:after="0"/>
        <w:rPr>
          <w:sz w:val="20"/>
          <w:szCs w:val="20"/>
        </w:rPr>
      </w:pPr>
    </w:p>
    <w:p w14:paraId="432E8120" w14:textId="77777777" w:rsidR="00550AC5" w:rsidRDefault="00550AC5" w:rsidP="00550AC5">
      <w:pPr>
        <w:autoSpaceDE w:val="0"/>
        <w:spacing w:after="0"/>
        <w:rPr>
          <w:sz w:val="20"/>
          <w:szCs w:val="20"/>
        </w:rPr>
      </w:pPr>
      <w:r>
        <w:rPr>
          <w:sz w:val="20"/>
          <w:szCs w:val="20"/>
        </w:rPr>
        <w:t>Niniejszy protokół został sporządzony w dniu …………………………………..</w:t>
      </w:r>
    </w:p>
    <w:p w14:paraId="6A1C932C" w14:textId="77777777" w:rsidR="00550AC5" w:rsidRDefault="00550AC5" w:rsidP="00550AC5">
      <w:pPr>
        <w:autoSpaceDE w:val="0"/>
        <w:spacing w:after="0"/>
        <w:rPr>
          <w:sz w:val="20"/>
          <w:szCs w:val="20"/>
        </w:rPr>
      </w:pPr>
    </w:p>
    <w:p w14:paraId="6546E410" w14:textId="77777777" w:rsidR="00550AC5" w:rsidRDefault="00550AC5" w:rsidP="00550AC5">
      <w:pPr>
        <w:autoSpaceDE w:val="0"/>
        <w:spacing w:after="0"/>
        <w:rPr>
          <w:sz w:val="20"/>
          <w:szCs w:val="20"/>
        </w:rPr>
      </w:pPr>
    </w:p>
    <w:p w14:paraId="6BA814EC" w14:textId="77777777" w:rsidR="00550AC5" w:rsidRDefault="00550AC5" w:rsidP="00550AC5">
      <w:pPr>
        <w:autoSpaceDE w:val="0"/>
        <w:spacing w:after="0"/>
        <w:rPr>
          <w:sz w:val="20"/>
          <w:szCs w:val="20"/>
        </w:rPr>
      </w:pPr>
    </w:p>
    <w:p w14:paraId="2A379D25" w14:textId="77777777" w:rsidR="00550AC5" w:rsidRDefault="00550AC5" w:rsidP="00550AC5">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2944E36" w14:textId="08469C27" w:rsidR="00550AC5" w:rsidRDefault="00550AC5" w:rsidP="00550AC5">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Przedstawiciel Wykonawcy</w:t>
      </w:r>
      <w:bookmarkEnd w:id="73"/>
    </w:p>
    <w:bookmarkEnd w:id="74"/>
    <w:p w14:paraId="132AC220" w14:textId="77777777" w:rsidR="00550AC5" w:rsidRDefault="00550AC5" w:rsidP="00F316B5">
      <w:pPr>
        <w:autoSpaceDE w:val="0"/>
        <w:spacing w:after="0"/>
        <w:rPr>
          <w:rFonts w:cs="Times New Roman"/>
          <w:sz w:val="20"/>
          <w:szCs w:val="20"/>
        </w:rPr>
      </w:pPr>
    </w:p>
    <w:p w14:paraId="35996CB1" w14:textId="59EB9D90" w:rsidR="00550AC5" w:rsidRDefault="00550AC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90D72C3" w14:textId="77777777" w:rsidR="00550AC5" w:rsidRDefault="00550AC5" w:rsidP="00550AC5">
      <w:pPr>
        <w:autoSpaceDE w:val="0"/>
        <w:spacing w:after="0"/>
        <w:jc w:val="right"/>
        <w:rPr>
          <w:b/>
          <w:bCs/>
          <w:sz w:val="20"/>
          <w:szCs w:val="20"/>
        </w:rPr>
      </w:pPr>
      <w:bookmarkStart w:id="76" w:name="_Hlk210743545"/>
      <w:r>
        <w:rPr>
          <w:b/>
          <w:bCs/>
          <w:sz w:val="20"/>
          <w:szCs w:val="20"/>
        </w:rPr>
        <w:lastRenderedPageBreak/>
        <w:t>Załącznik nr 2 – klauzula informacyjna RODO</w:t>
      </w:r>
    </w:p>
    <w:p w14:paraId="33F85A83" w14:textId="77777777" w:rsidR="00550AC5" w:rsidRDefault="00550AC5" w:rsidP="00550AC5">
      <w:pPr>
        <w:autoSpaceDE w:val="0"/>
        <w:spacing w:after="0"/>
        <w:rPr>
          <w:sz w:val="20"/>
          <w:szCs w:val="20"/>
        </w:rPr>
      </w:pPr>
    </w:p>
    <w:p w14:paraId="59B52BDB" w14:textId="77777777" w:rsidR="00550AC5" w:rsidRDefault="00550AC5" w:rsidP="00550AC5">
      <w:pPr>
        <w:autoSpaceDE w:val="0"/>
        <w:spacing w:after="0"/>
        <w:rPr>
          <w:sz w:val="20"/>
          <w:szCs w:val="20"/>
        </w:rPr>
      </w:pPr>
    </w:p>
    <w:p w14:paraId="1660495A" w14:textId="77777777" w:rsidR="00550AC5" w:rsidRDefault="00550AC5" w:rsidP="00550AC5">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06EABE8A" w14:textId="77777777" w:rsidR="00550AC5" w:rsidRDefault="00550AC5" w:rsidP="00550AC5">
      <w:pPr>
        <w:autoSpaceDE w:val="0"/>
        <w:spacing w:after="0"/>
        <w:rPr>
          <w:b/>
          <w:bCs/>
          <w:sz w:val="20"/>
          <w:szCs w:val="20"/>
        </w:rPr>
      </w:pPr>
    </w:p>
    <w:p w14:paraId="769C7A7D" w14:textId="77777777" w:rsidR="00550AC5" w:rsidRDefault="00550AC5" w:rsidP="00550AC5">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6C13FCC0" w14:textId="77777777" w:rsidR="00550AC5" w:rsidRDefault="00550AC5" w:rsidP="00550AC5">
      <w:pPr>
        <w:autoSpaceDE w:val="0"/>
        <w:spacing w:after="0"/>
        <w:rPr>
          <w:sz w:val="20"/>
          <w:szCs w:val="20"/>
        </w:rPr>
      </w:pPr>
    </w:p>
    <w:p w14:paraId="52FA0F74" w14:textId="77777777" w:rsidR="00E06DBC" w:rsidRDefault="00E06DBC" w:rsidP="00E06DBC">
      <w:pPr>
        <w:pStyle w:val="Akapitzlist"/>
        <w:numPr>
          <w:ilvl w:val="0"/>
          <w:numId w:val="59"/>
        </w:numPr>
        <w:autoSpaceDE w:val="0"/>
        <w:spacing w:after="0"/>
        <w:rPr>
          <w:sz w:val="20"/>
          <w:szCs w:val="20"/>
        </w:rPr>
      </w:pPr>
      <w:bookmarkStart w:id="77" w:name="_Hlk211705727"/>
      <w:bookmarkStart w:id="78"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77"/>
    </w:p>
    <w:p w14:paraId="5E2FC768" w14:textId="77777777" w:rsidR="00E06DBC" w:rsidRDefault="00E06DBC" w:rsidP="00E06DBC">
      <w:pPr>
        <w:pStyle w:val="Akapitzlist"/>
        <w:numPr>
          <w:ilvl w:val="0"/>
          <w:numId w:val="59"/>
        </w:numPr>
        <w:autoSpaceDE w:val="0"/>
        <w:spacing w:after="0"/>
        <w:rPr>
          <w:sz w:val="20"/>
          <w:szCs w:val="20"/>
        </w:rPr>
      </w:pPr>
      <w:bookmarkStart w:id="79"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9"/>
    </w:p>
    <w:bookmarkEnd w:id="78"/>
    <w:p w14:paraId="28185DB3" w14:textId="77777777" w:rsidR="00550AC5" w:rsidRDefault="00550AC5" w:rsidP="00550AC5">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49CF5725" w14:textId="77777777" w:rsidR="00550AC5" w:rsidRDefault="00550AC5" w:rsidP="00550AC5">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324F0C58" w14:textId="77777777" w:rsidR="00550AC5" w:rsidRDefault="00550AC5" w:rsidP="00550AC5">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1D996702" w14:textId="77777777" w:rsidR="00550AC5" w:rsidRDefault="00550AC5" w:rsidP="00550AC5">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211185CE" w14:textId="77777777" w:rsidR="00550AC5" w:rsidRDefault="00550AC5" w:rsidP="00550AC5">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3846EDA7" w14:textId="77777777" w:rsidR="00550AC5" w:rsidRDefault="00550AC5" w:rsidP="00550AC5">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1417F3E4" w14:textId="77777777" w:rsidR="00550AC5" w:rsidRDefault="00550AC5" w:rsidP="00550AC5">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75F42B98" w14:textId="77777777" w:rsidR="00550AC5" w:rsidRDefault="00550AC5" w:rsidP="00550AC5">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33396825" w14:textId="77777777" w:rsidR="00550AC5" w:rsidRDefault="00550AC5" w:rsidP="00550AC5">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3C5D2C15" w14:textId="77777777" w:rsidR="00550AC5" w:rsidRDefault="00550AC5" w:rsidP="00550AC5">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5D70F6E5" w14:textId="77777777" w:rsidR="00550AC5" w:rsidRDefault="00550AC5" w:rsidP="00550AC5">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51BCA427" w14:textId="77777777" w:rsidR="00550AC5" w:rsidRDefault="00550AC5" w:rsidP="00550AC5">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CF25AC3" w14:textId="77777777" w:rsidR="00550AC5" w:rsidRDefault="00550AC5" w:rsidP="00550AC5">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0890C894" w14:textId="77777777" w:rsidR="00550AC5" w:rsidRDefault="00550AC5" w:rsidP="00550AC5">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76"/>
    <w:p w14:paraId="3F08804B" w14:textId="77777777" w:rsidR="00550AC5" w:rsidRDefault="00550AC5" w:rsidP="00F316B5">
      <w:pPr>
        <w:autoSpaceDE w:val="0"/>
        <w:spacing w:after="0"/>
        <w:rPr>
          <w:rFonts w:cs="Times New Roman"/>
          <w:sz w:val="20"/>
          <w:szCs w:val="20"/>
        </w:rPr>
      </w:pPr>
    </w:p>
    <w:p w14:paraId="2096CCCA" w14:textId="77777777" w:rsidR="00550AC5" w:rsidRDefault="00550AC5" w:rsidP="00F316B5">
      <w:pPr>
        <w:autoSpaceDE w:val="0"/>
        <w:spacing w:after="0"/>
        <w:rPr>
          <w:rFonts w:cs="Times New Roman"/>
          <w:sz w:val="20"/>
          <w:szCs w:val="20"/>
        </w:rPr>
      </w:pPr>
    </w:p>
    <w:p w14:paraId="4C4FA817" w14:textId="26F0492F" w:rsidR="00550AC5" w:rsidRDefault="00550AC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15CCC18" w14:textId="77777777" w:rsidR="00550AC5" w:rsidRDefault="00550AC5" w:rsidP="00550AC5">
      <w:pPr>
        <w:autoSpaceDE w:val="0"/>
        <w:spacing w:after="0"/>
        <w:jc w:val="right"/>
        <w:rPr>
          <w:b/>
          <w:bCs/>
          <w:sz w:val="20"/>
          <w:szCs w:val="20"/>
        </w:rPr>
      </w:pPr>
      <w:bookmarkStart w:id="80"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000E7516" w14:textId="77777777" w:rsidR="00550AC5" w:rsidRDefault="00550AC5" w:rsidP="00550AC5">
      <w:pPr>
        <w:autoSpaceDE w:val="0"/>
        <w:spacing w:after="0"/>
        <w:jc w:val="right"/>
        <w:rPr>
          <w:b/>
          <w:bCs/>
          <w:sz w:val="20"/>
          <w:szCs w:val="20"/>
        </w:rPr>
      </w:pPr>
    </w:p>
    <w:p w14:paraId="45AE8198" w14:textId="77777777" w:rsidR="00550AC5" w:rsidRPr="00FA7D67" w:rsidRDefault="00550AC5" w:rsidP="00550AC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52AE6B54" w14:textId="77777777" w:rsidR="00550AC5" w:rsidRPr="00FA7D67" w:rsidRDefault="00550AC5" w:rsidP="00550AC5">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8584518" w14:textId="77777777" w:rsidR="00550AC5" w:rsidRPr="00FA7D67" w:rsidRDefault="00550AC5" w:rsidP="00550AC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3D5F5973" w14:textId="77777777" w:rsidR="00550AC5" w:rsidRPr="00FA7D67" w:rsidRDefault="00550AC5" w:rsidP="00550AC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0DF75F4E" w14:textId="77777777" w:rsidR="00550AC5" w:rsidRPr="00FA7D67" w:rsidRDefault="00550AC5" w:rsidP="00550AC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60FF499" w14:textId="77777777" w:rsidR="00550AC5" w:rsidRPr="00FA7D67" w:rsidRDefault="00550AC5" w:rsidP="00550AC5">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0D277371" w14:textId="77777777" w:rsidR="00550AC5" w:rsidRPr="00FA7D67" w:rsidRDefault="00550AC5" w:rsidP="00550AC5">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3D847212" w14:textId="77777777" w:rsidR="00550AC5" w:rsidRPr="00FA7D67" w:rsidRDefault="00550AC5" w:rsidP="00550AC5">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1D18E2F9" w14:textId="77777777" w:rsidR="00550AC5" w:rsidRPr="00FA7D67" w:rsidRDefault="00550AC5" w:rsidP="00550AC5">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5EC83A67" w14:textId="77777777" w:rsidR="00550AC5" w:rsidRPr="00FA7D67" w:rsidRDefault="00550AC5" w:rsidP="00550AC5">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42757A5A" w14:textId="77777777" w:rsidR="00550AC5" w:rsidRPr="00FA7D67" w:rsidRDefault="00550AC5" w:rsidP="00550AC5">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FE3AEFB" w14:textId="77777777" w:rsidR="00550AC5" w:rsidRPr="00FA7D67" w:rsidRDefault="00550AC5" w:rsidP="00550AC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CBC9652" w14:textId="77777777" w:rsidR="00550AC5" w:rsidRPr="00FA7D67" w:rsidRDefault="00550AC5" w:rsidP="00550AC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9DF9809" w14:textId="77777777" w:rsidR="00550AC5" w:rsidRDefault="00550AC5" w:rsidP="00550AC5">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11D87FB8" w14:textId="77777777" w:rsidR="00550AC5" w:rsidRDefault="00550AC5" w:rsidP="00550AC5">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9A85F6E" w14:textId="77777777" w:rsidR="00550AC5" w:rsidRDefault="00550AC5" w:rsidP="00550AC5">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B61D189" w14:textId="77777777" w:rsidR="00550AC5" w:rsidRDefault="00550AC5" w:rsidP="00550AC5">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2B02EB0" w14:textId="77777777" w:rsidR="00550AC5" w:rsidRDefault="00550AC5" w:rsidP="00550AC5">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7BFBFF6F" w14:textId="77777777" w:rsidR="00550AC5" w:rsidRDefault="00550AC5" w:rsidP="00550AC5">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D833BF0" w14:textId="77777777" w:rsidR="00550AC5" w:rsidRDefault="00550AC5" w:rsidP="00550AC5">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E9F2E57" w14:textId="77777777" w:rsidR="00550AC5" w:rsidRPr="00E01C58" w:rsidRDefault="00550AC5" w:rsidP="00550AC5">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BC1BCBC" w14:textId="77777777" w:rsidR="00550AC5" w:rsidRPr="00FA7D67" w:rsidRDefault="00550AC5" w:rsidP="00550AC5">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12725F54" w14:textId="77777777" w:rsidR="00550AC5" w:rsidRPr="00FA7D67" w:rsidRDefault="00550AC5" w:rsidP="00550AC5">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48BFC3A0" w14:textId="77777777" w:rsidR="00550AC5" w:rsidRPr="00FA7D67" w:rsidRDefault="00550AC5" w:rsidP="00550AC5">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FC0AE1C" w14:textId="77777777" w:rsidR="00550AC5" w:rsidRPr="00FA7D67" w:rsidRDefault="00550AC5" w:rsidP="00550AC5">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1DE451F9" w14:textId="77777777" w:rsidR="00550AC5" w:rsidRPr="00FA7D67" w:rsidRDefault="00550AC5" w:rsidP="00550AC5">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5B298337" w14:textId="77777777" w:rsidR="00550AC5" w:rsidRPr="00FA7D67" w:rsidRDefault="00550AC5" w:rsidP="00550AC5">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629BB2F0" w14:textId="77777777" w:rsidR="00550AC5" w:rsidRPr="00FA7D67" w:rsidRDefault="00550AC5" w:rsidP="00550AC5">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A2C98DA" w14:textId="77777777" w:rsidR="00550AC5" w:rsidRPr="00FA7D67" w:rsidRDefault="00550AC5" w:rsidP="00550AC5">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F099BE" w14:textId="77777777" w:rsidR="00550AC5" w:rsidRPr="00FA7D67" w:rsidRDefault="00550AC5" w:rsidP="00550AC5">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846F0DC" w14:textId="77777777" w:rsidR="00550AC5" w:rsidRPr="00FA7D67" w:rsidRDefault="00550AC5" w:rsidP="00550AC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492CB84" w14:textId="77777777" w:rsidR="00550AC5" w:rsidRPr="00FA7D67" w:rsidRDefault="00550AC5" w:rsidP="00550AC5">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2E964525" w14:textId="77777777" w:rsidR="00550AC5" w:rsidRPr="00FA7D67" w:rsidRDefault="00550AC5" w:rsidP="00550AC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55E76D23" w14:textId="77777777" w:rsidR="00550AC5" w:rsidRPr="00FA7D67" w:rsidRDefault="00550AC5" w:rsidP="00550AC5">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A52C99C" w14:textId="77777777" w:rsidR="00550AC5" w:rsidRPr="00FA7D67" w:rsidRDefault="00550AC5" w:rsidP="00550AC5">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450D1CBF"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23149245"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673C3476"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0BB57314"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4B0C826F"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39F4B0B2"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7B2B645E"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4AB663D5"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5220BB9E"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4CCA830D" w14:textId="77777777" w:rsidR="00550AC5" w:rsidRPr="00FA7D67" w:rsidRDefault="00550AC5" w:rsidP="00550AC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10125DB8" w14:textId="77777777" w:rsidR="00550AC5" w:rsidRPr="00FA7D67" w:rsidRDefault="00550AC5" w:rsidP="00550AC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2BA22713" w14:textId="77777777" w:rsidR="00550AC5" w:rsidRPr="00FA7D67" w:rsidRDefault="00550AC5" w:rsidP="00550AC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06C1C578" w14:textId="77777777" w:rsidR="00550AC5" w:rsidRPr="00FA7D67" w:rsidRDefault="00550AC5" w:rsidP="00550AC5">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52C13D99" w14:textId="77777777" w:rsidR="00550AC5" w:rsidRPr="00FA7D67" w:rsidRDefault="00550AC5" w:rsidP="00550AC5">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5A64E87A" w14:textId="77777777" w:rsidR="00550AC5" w:rsidRPr="00FA7D67" w:rsidRDefault="00550AC5" w:rsidP="00550AC5">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6C377E9D" w14:textId="77777777" w:rsidR="00550AC5" w:rsidRPr="00FA7D67" w:rsidRDefault="00550AC5" w:rsidP="00550AC5">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28013543" w14:textId="77777777" w:rsidR="00550AC5" w:rsidRPr="00FA7D67" w:rsidRDefault="00550AC5" w:rsidP="00550AC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165184A" w14:textId="77777777" w:rsidR="00550AC5" w:rsidRPr="00FA7D67" w:rsidRDefault="00550AC5" w:rsidP="00550AC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2E61BDA1" w14:textId="77777777" w:rsidR="00550AC5" w:rsidRPr="00FA7D67" w:rsidRDefault="00550AC5" w:rsidP="00550AC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76B48ECB" w14:textId="77777777" w:rsidR="00550AC5" w:rsidRPr="00FA7D67" w:rsidRDefault="00550AC5" w:rsidP="00550AC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D702A0" w14:textId="77777777" w:rsidR="00550AC5" w:rsidRPr="00FA7D67" w:rsidRDefault="00550AC5" w:rsidP="00550AC5">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E8C77C9" w14:textId="77777777" w:rsidR="00550AC5" w:rsidRPr="00FA7D67" w:rsidRDefault="00550AC5" w:rsidP="00550AC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4DDC34AF" w14:textId="77777777" w:rsidR="00550AC5" w:rsidRPr="00FA7D67" w:rsidRDefault="00550AC5" w:rsidP="00550AC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13DDEF2D" w14:textId="77777777" w:rsidR="00550AC5" w:rsidRPr="00CA73F4" w:rsidRDefault="00550AC5" w:rsidP="00550AC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442D3D68" w14:textId="77777777" w:rsidR="00550AC5" w:rsidRPr="00FA7D67" w:rsidRDefault="00550AC5" w:rsidP="00550AC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16999121" w14:textId="77777777" w:rsidR="00550AC5" w:rsidRPr="00FA7D67" w:rsidRDefault="00550AC5" w:rsidP="00550AC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C616A5E" w14:textId="77777777" w:rsidR="00550AC5" w:rsidRPr="00FA7D67" w:rsidRDefault="00550AC5" w:rsidP="00550AC5">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603A67A5" w14:textId="77777777" w:rsidR="00550AC5" w:rsidRPr="00FA7D67" w:rsidRDefault="00550AC5" w:rsidP="00550AC5">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BA71A6E" w14:textId="77777777" w:rsidR="00550AC5" w:rsidRPr="00FA7D67" w:rsidRDefault="00550AC5" w:rsidP="00550AC5">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14ADC09C" w14:textId="77777777" w:rsidR="00550AC5" w:rsidRPr="00FA7D67" w:rsidRDefault="00550AC5" w:rsidP="00550AC5">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68C2E18F" w14:textId="77777777" w:rsidR="00550AC5" w:rsidRPr="00FA7D67" w:rsidRDefault="00550AC5" w:rsidP="00550AC5">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7541054" w14:textId="77777777" w:rsidR="00550AC5" w:rsidRPr="00FA7D67" w:rsidRDefault="00550AC5" w:rsidP="00550AC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F033724" w14:textId="77777777" w:rsidR="00550AC5" w:rsidRPr="00FA7D67" w:rsidRDefault="00550AC5" w:rsidP="00550AC5">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096724A4" w14:textId="77777777" w:rsidR="00550AC5" w:rsidRPr="00FA7D67" w:rsidRDefault="00550AC5" w:rsidP="00550AC5">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4F562C5" w14:textId="77777777" w:rsidR="00550AC5" w:rsidRPr="00FA7D67" w:rsidRDefault="00550AC5" w:rsidP="00550AC5">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4DB0C6F" w14:textId="77777777" w:rsidR="00550AC5" w:rsidRPr="00FA7D67" w:rsidRDefault="00550AC5" w:rsidP="00550AC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4278FB9B" w14:textId="77777777" w:rsidR="00550AC5" w:rsidRPr="00FA7D67" w:rsidRDefault="00550AC5" w:rsidP="00550AC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65937C2" w14:textId="77777777" w:rsidR="00550AC5" w:rsidRPr="00FA7D67" w:rsidRDefault="00550AC5" w:rsidP="00550AC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17BCEE23" w14:textId="77777777" w:rsidR="00550AC5" w:rsidRPr="00FA7D67" w:rsidRDefault="00550AC5" w:rsidP="00550AC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6087454" w14:textId="77777777" w:rsidR="00550AC5" w:rsidRPr="00FA7D67" w:rsidRDefault="00550AC5" w:rsidP="00550AC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4D639C85" w14:textId="77777777" w:rsidR="00550AC5" w:rsidRPr="00FA7D67" w:rsidRDefault="00550AC5" w:rsidP="00550AC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01788AA3" w14:textId="77777777" w:rsidR="00550AC5" w:rsidRPr="00FA7D67" w:rsidRDefault="00550AC5" w:rsidP="00550AC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086B4D69" w14:textId="77777777" w:rsidR="00550AC5" w:rsidRDefault="00550AC5" w:rsidP="00550AC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80"/>
    <w:p w14:paraId="6B3446D8" w14:textId="77777777" w:rsidR="00550AC5" w:rsidRPr="00602001" w:rsidRDefault="00550AC5" w:rsidP="00F316B5">
      <w:pPr>
        <w:autoSpaceDE w:val="0"/>
        <w:spacing w:after="0"/>
        <w:rPr>
          <w:rFonts w:cs="Times New Roman"/>
          <w:sz w:val="20"/>
          <w:szCs w:val="20"/>
        </w:rPr>
      </w:pPr>
    </w:p>
    <w:sectPr w:rsidR="00550AC5"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0A6DF" w14:textId="77777777" w:rsidR="00C62A4E" w:rsidRDefault="00C62A4E">
      <w:pPr>
        <w:spacing w:after="0" w:line="240" w:lineRule="auto"/>
      </w:pPr>
      <w:r>
        <w:separator/>
      </w:r>
    </w:p>
  </w:endnote>
  <w:endnote w:type="continuationSeparator" w:id="0">
    <w:p w14:paraId="4660C4F2" w14:textId="77777777" w:rsidR="00C62A4E" w:rsidRDefault="00C62A4E">
      <w:pPr>
        <w:spacing w:after="0" w:line="240" w:lineRule="auto"/>
      </w:pPr>
      <w:r>
        <w:continuationSeparator/>
      </w:r>
    </w:p>
  </w:endnote>
  <w:endnote w:type="continuationNotice" w:id="1">
    <w:p w14:paraId="342144B8" w14:textId="77777777" w:rsidR="00C62A4E" w:rsidRDefault="00C62A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A15A9" w14:textId="77777777" w:rsidR="00C62A4E" w:rsidRDefault="00C62A4E">
      <w:pPr>
        <w:spacing w:after="0" w:line="240" w:lineRule="auto"/>
      </w:pPr>
      <w:r>
        <w:separator/>
      </w:r>
    </w:p>
  </w:footnote>
  <w:footnote w:type="continuationSeparator" w:id="0">
    <w:p w14:paraId="42F16324" w14:textId="77777777" w:rsidR="00C62A4E" w:rsidRDefault="00C62A4E">
      <w:pPr>
        <w:spacing w:after="0" w:line="240" w:lineRule="auto"/>
      </w:pPr>
      <w:r>
        <w:continuationSeparator/>
      </w:r>
    </w:p>
  </w:footnote>
  <w:footnote w:type="continuationNotice" w:id="1">
    <w:p w14:paraId="48F2C66C" w14:textId="77777777" w:rsidR="00C62A4E" w:rsidRDefault="00C62A4E">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5A9A5F43" w14:textId="45B1DC5D" w:rsidR="006221BC" w:rsidRDefault="006221BC">
      <w:pPr>
        <w:pStyle w:val="Tekstprzypisudolnego"/>
      </w:pPr>
      <w:r>
        <w:rPr>
          <w:rStyle w:val="Odwoanieprzypisudolnego"/>
        </w:rPr>
        <w:footnoteRef/>
      </w:r>
      <w:r>
        <w:t xml:space="preserve"> </w:t>
      </w:r>
      <w:r w:rsidRPr="001251B0">
        <w:t>Uzupełniane zgodnie z ofertą Wykonawcy</w:t>
      </w:r>
    </w:p>
  </w:footnote>
  <w:footnote w:id="6">
    <w:p w14:paraId="1C11F26B" w14:textId="7FB69598" w:rsidR="006221BC" w:rsidRDefault="006221BC">
      <w:pPr>
        <w:pStyle w:val="Tekstprzypisudolnego"/>
      </w:pPr>
      <w:r>
        <w:rPr>
          <w:rStyle w:val="Odwoanieprzypisudolnego"/>
        </w:rPr>
        <w:footnoteRef/>
      </w:r>
      <w:r>
        <w:t xml:space="preserve"> </w:t>
      </w:r>
      <w:r w:rsidRPr="001251B0">
        <w:t>Uzupełniane zgodnie z ofertą Wykonawcy</w:t>
      </w:r>
    </w:p>
  </w:footnote>
  <w:footnote w:id="7">
    <w:p w14:paraId="0466E489" w14:textId="77509543" w:rsidR="006221BC" w:rsidRDefault="006221BC">
      <w:pPr>
        <w:pStyle w:val="Tekstprzypisudolnego"/>
      </w:pPr>
      <w:r>
        <w:rPr>
          <w:rStyle w:val="Odwoanieprzypisudolnego"/>
        </w:rPr>
        <w:footnoteRef/>
      </w:r>
      <w:r>
        <w:t xml:space="preserve"> </w:t>
      </w:r>
      <w:r w:rsidRPr="001251B0">
        <w:t>Uzupełniane zgodnie z ofertą Wykonawcy</w:t>
      </w:r>
    </w:p>
  </w:footnote>
  <w:footnote w:id="8">
    <w:p w14:paraId="7E89492D" w14:textId="77777777" w:rsidR="00550AC5" w:rsidRDefault="00550AC5" w:rsidP="00550AC5">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9">
    <w:p w14:paraId="73C94233" w14:textId="77777777" w:rsidR="00550AC5" w:rsidRDefault="00550AC5" w:rsidP="00550AC5">
      <w:pPr>
        <w:pStyle w:val="Tekstprzypisudolnego"/>
      </w:pPr>
      <w:r>
        <w:rPr>
          <w:rStyle w:val="Odwoanieprzypisudolnego"/>
        </w:rPr>
        <w:footnoteRef/>
      </w:r>
      <w:r>
        <w:t xml:space="preserve"> Niepotrzebne skreślić</w:t>
      </w:r>
    </w:p>
  </w:footnote>
  <w:footnote w:id="10">
    <w:p w14:paraId="0AFD8C4D" w14:textId="77777777" w:rsidR="00550AC5" w:rsidRDefault="00550AC5" w:rsidP="00550AC5">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BD6"/>
    <w:rsid w:val="00173F25"/>
    <w:rsid w:val="001763F2"/>
    <w:rsid w:val="00176E6A"/>
    <w:rsid w:val="00183D73"/>
    <w:rsid w:val="00186C56"/>
    <w:rsid w:val="001876AC"/>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E6EDC"/>
    <w:rsid w:val="001F0E47"/>
    <w:rsid w:val="001F213E"/>
    <w:rsid w:val="001F22AF"/>
    <w:rsid w:val="001F405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0410"/>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24590"/>
    <w:rsid w:val="00332F63"/>
    <w:rsid w:val="00335DDD"/>
    <w:rsid w:val="00336FD2"/>
    <w:rsid w:val="003414F8"/>
    <w:rsid w:val="003441B3"/>
    <w:rsid w:val="00347CAF"/>
    <w:rsid w:val="0035529A"/>
    <w:rsid w:val="00355EBA"/>
    <w:rsid w:val="003715C9"/>
    <w:rsid w:val="00372682"/>
    <w:rsid w:val="003743C5"/>
    <w:rsid w:val="00386DF3"/>
    <w:rsid w:val="0039400A"/>
    <w:rsid w:val="00396739"/>
    <w:rsid w:val="003A284E"/>
    <w:rsid w:val="003A468E"/>
    <w:rsid w:val="003A4A4E"/>
    <w:rsid w:val="003A5743"/>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6E15"/>
    <w:rsid w:val="004D7A94"/>
    <w:rsid w:val="004E1A38"/>
    <w:rsid w:val="004E290A"/>
    <w:rsid w:val="004E2FBD"/>
    <w:rsid w:val="004E4FD3"/>
    <w:rsid w:val="004E675E"/>
    <w:rsid w:val="004F02F5"/>
    <w:rsid w:val="004F4E91"/>
    <w:rsid w:val="0050008D"/>
    <w:rsid w:val="005016C6"/>
    <w:rsid w:val="0051035C"/>
    <w:rsid w:val="00511BF3"/>
    <w:rsid w:val="00515E8A"/>
    <w:rsid w:val="0051659C"/>
    <w:rsid w:val="00532FE9"/>
    <w:rsid w:val="00533C83"/>
    <w:rsid w:val="005356E7"/>
    <w:rsid w:val="00535F71"/>
    <w:rsid w:val="00550AC5"/>
    <w:rsid w:val="00554BFD"/>
    <w:rsid w:val="0056254B"/>
    <w:rsid w:val="00562B10"/>
    <w:rsid w:val="00566404"/>
    <w:rsid w:val="005665CE"/>
    <w:rsid w:val="00570BCE"/>
    <w:rsid w:val="00570FA4"/>
    <w:rsid w:val="00586ABB"/>
    <w:rsid w:val="00590D3F"/>
    <w:rsid w:val="00592595"/>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27931"/>
    <w:rsid w:val="00630C25"/>
    <w:rsid w:val="00641F03"/>
    <w:rsid w:val="00650150"/>
    <w:rsid w:val="006516BA"/>
    <w:rsid w:val="00656DFD"/>
    <w:rsid w:val="00657071"/>
    <w:rsid w:val="006618A5"/>
    <w:rsid w:val="00664CF6"/>
    <w:rsid w:val="00665F6C"/>
    <w:rsid w:val="0067185C"/>
    <w:rsid w:val="00673434"/>
    <w:rsid w:val="006740C9"/>
    <w:rsid w:val="006815DC"/>
    <w:rsid w:val="00683A52"/>
    <w:rsid w:val="0068529A"/>
    <w:rsid w:val="00687CE3"/>
    <w:rsid w:val="00687CFE"/>
    <w:rsid w:val="0069634B"/>
    <w:rsid w:val="006A592E"/>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4B92"/>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B6BA5"/>
    <w:rsid w:val="007C3577"/>
    <w:rsid w:val="007C5B2B"/>
    <w:rsid w:val="007C5E09"/>
    <w:rsid w:val="007D28F6"/>
    <w:rsid w:val="007D42EC"/>
    <w:rsid w:val="007E1752"/>
    <w:rsid w:val="007E1ED8"/>
    <w:rsid w:val="007E1EFA"/>
    <w:rsid w:val="007E3103"/>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533C7"/>
    <w:rsid w:val="008535ED"/>
    <w:rsid w:val="008570D6"/>
    <w:rsid w:val="00861923"/>
    <w:rsid w:val="00865002"/>
    <w:rsid w:val="008827A2"/>
    <w:rsid w:val="00882BB3"/>
    <w:rsid w:val="00883C1D"/>
    <w:rsid w:val="0088597F"/>
    <w:rsid w:val="008877B4"/>
    <w:rsid w:val="008906D1"/>
    <w:rsid w:val="00895582"/>
    <w:rsid w:val="008A0F0D"/>
    <w:rsid w:val="008A6567"/>
    <w:rsid w:val="008A7783"/>
    <w:rsid w:val="008B23C6"/>
    <w:rsid w:val="008B2B4C"/>
    <w:rsid w:val="008B5E43"/>
    <w:rsid w:val="008C42AE"/>
    <w:rsid w:val="008C519C"/>
    <w:rsid w:val="008C56D0"/>
    <w:rsid w:val="008C62BF"/>
    <w:rsid w:val="008C7EB0"/>
    <w:rsid w:val="008D6443"/>
    <w:rsid w:val="008E6E6B"/>
    <w:rsid w:val="009052A5"/>
    <w:rsid w:val="00905EC0"/>
    <w:rsid w:val="009152D1"/>
    <w:rsid w:val="009229F8"/>
    <w:rsid w:val="00922E1A"/>
    <w:rsid w:val="009264A6"/>
    <w:rsid w:val="00933CB9"/>
    <w:rsid w:val="0093447B"/>
    <w:rsid w:val="00936631"/>
    <w:rsid w:val="0094108C"/>
    <w:rsid w:val="00941DC8"/>
    <w:rsid w:val="0094444C"/>
    <w:rsid w:val="0095072F"/>
    <w:rsid w:val="00961D58"/>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D18CC"/>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2471"/>
    <w:rsid w:val="00A330BE"/>
    <w:rsid w:val="00A37B5C"/>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123FA"/>
    <w:rsid w:val="00C25691"/>
    <w:rsid w:val="00C31155"/>
    <w:rsid w:val="00C334D3"/>
    <w:rsid w:val="00C40D9B"/>
    <w:rsid w:val="00C53C65"/>
    <w:rsid w:val="00C62A4E"/>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6F91"/>
    <w:rsid w:val="00D073EC"/>
    <w:rsid w:val="00D07FF5"/>
    <w:rsid w:val="00D114C1"/>
    <w:rsid w:val="00D153B5"/>
    <w:rsid w:val="00D2498A"/>
    <w:rsid w:val="00D25D6E"/>
    <w:rsid w:val="00D25F4C"/>
    <w:rsid w:val="00D41DF2"/>
    <w:rsid w:val="00D47371"/>
    <w:rsid w:val="00D57704"/>
    <w:rsid w:val="00D57CB5"/>
    <w:rsid w:val="00D607FA"/>
    <w:rsid w:val="00D714B2"/>
    <w:rsid w:val="00D7259F"/>
    <w:rsid w:val="00D730FB"/>
    <w:rsid w:val="00D742DA"/>
    <w:rsid w:val="00D76CBB"/>
    <w:rsid w:val="00D80073"/>
    <w:rsid w:val="00D81C3C"/>
    <w:rsid w:val="00D852B0"/>
    <w:rsid w:val="00D87D11"/>
    <w:rsid w:val="00D961ED"/>
    <w:rsid w:val="00DA1407"/>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6DBC"/>
    <w:rsid w:val="00E0742A"/>
    <w:rsid w:val="00E074BA"/>
    <w:rsid w:val="00E10657"/>
    <w:rsid w:val="00E213CE"/>
    <w:rsid w:val="00E25B21"/>
    <w:rsid w:val="00E2723C"/>
    <w:rsid w:val="00E30FA9"/>
    <w:rsid w:val="00E32AF5"/>
    <w:rsid w:val="00E42E07"/>
    <w:rsid w:val="00E51978"/>
    <w:rsid w:val="00E52A82"/>
    <w:rsid w:val="00E56F27"/>
    <w:rsid w:val="00E60F11"/>
    <w:rsid w:val="00E649FE"/>
    <w:rsid w:val="00E66D07"/>
    <w:rsid w:val="00E670C6"/>
    <w:rsid w:val="00E74A8B"/>
    <w:rsid w:val="00E760FA"/>
    <w:rsid w:val="00E77121"/>
    <w:rsid w:val="00E878CE"/>
    <w:rsid w:val="00E90664"/>
    <w:rsid w:val="00E907C2"/>
    <w:rsid w:val="00E93BA1"/>
    <w:rsid w:val="00E9455C"/>
    <w:rsid w:val="00E94C43"/>
    <w:rsid w:val="00EA113E"/>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5C84"/>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550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12250</Words>
  <Characters>73501</Characters>
  <Application>Microsoft Office Word</Application>
  <DocSecurity>0</DocSecurity>
  <Lines>612</Lines>
  <Paragraphs>171</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2</cp:revision>
  <cp:lastPrinted>2025-06-25T11:19:00Z</cp:lastPrinted>
  <dcterms:created xsi:type="dcterms:W3CDTF">2025-10-19T11:13:00Z</dcterms:created>
  <dcterms:modified xsi:type="dcterms:W3CDTF">2025-10-19T11:13:00Z</dcterms:modified>
</cp:coreProperties>
</file>