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7DC16D00"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82DBF">
        <w:rPr>
          <w:rFonts w:cs="Times New Roman"/>
          <w:b/>
          <w:bCs/>
          <w:sz w:val="20"/>
          <w:szCs w:val="20"/>
        </w:rPr>
        <w:t>12</w:t>
      </w:r>
      <w:r w:rsidR="00F45C6A">
        <w:rPr>
          <w:rFonts w:cs="Times New Roman"/>
          <w:b/>
          <w:bCs/>
          <w:sz w:val="20"/>
          <w:szCs w:val="20"/>
        </w:rPr>
        <w:t>.</w:t>
      </w:r>
      <w:r w:rsidR="002509B7">
        <w:rPr>
          <w:rFonts w:cs="Times New Roman"/>
          <w:b/>
          <w:bCs/>
          <w:sz w:val="20"/>
          <w:szCs w:val="20"/>
        </w:rPr>
        <w:t>11</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B6E6F35"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CD52DE" w:rsidRPr="00CD52DE">
        <w:rPr>
          <w:rFonts w:cs="Times New Roman"/>
          <w:b/>
          <w:i/>
          <w:sz w:val="20"/>
          <w:szCs w:val="20"/>
        </w:rPr>
        <w:t xml:space="preserve"> </w:t>
      </w:r>
      <w:r w:rsidR="00CD52DE" w:rsidRPr="00E60F20">
        <w:rPr>
          <w:rFonts w:cs="Times New Roman"/>
          <w:b/>
          <w:i/>
          <w:sz w:val="20"/>
          <w:szCs w:val="20"/>
        </w:rPr>
        <w:t>Inwestycja D1.1.1 „Rozwój i modernizacja infrastruktury centrów opieki wysokospecjalistycznej i innych podmiotów</w:t>
      </w:r>
      <w:r w:rsidR="00CD52DE">
        <w:rPr>
          <w:rFonts w:cs="Times New Roman"/>
          <w:b/>
          <w:i/>
          <w:sz w:val="20"/>
          <w:szCs w:val="20"/>
        </w:rPr>
        <w:t xml:space="preserve"> </w:t>
      </w:r>
      <w:r w:rsidR="00CD52DE" w:rsidRPr="00E60F20">
        <w:rPr>
          <w:rFonts w:cs="Times New Roman"/>
          <w:b/>
          <w:i/>
          <w:sz w:val="20"/>
          <w:szCs w:val="20"/>
        </w:rPr>
        <w:t>leczniczych”</w:t>
      </w:r>
    </w:p>
    <w:p w14:paraId="3D88C86A" w14:textId="42A3F244" w:rsidR="004E3499" w:rsidRPr="001429D0" w:rsidRDefault="0058560E" w:rsidP="009E0CA7">
      <w:pPr>
        <w:autoSpaceDE w:val="0"/>
        <w:spacing w:line="360" w:lineRule="auto"/>
        <w:rPr>
          <w:rFonts w:cs="Times New Roman"/>
          <w:b/>
          <w:bCs/>
          <w:i/>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69D0A1A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82DBF">
        <w:rPr>
          <w:rFonts w:cs="Times New Roman"/>
          <w:sz w:val="20"/>
          <w:szCs w:val="20"/>
        </w:rPr>
        <w:t>11</w:t>
      </w:r>
      <w:r w:rsidR="000D0F86">
        <w:rPr>
          <w:rFonts w:cs="Times New Roman"/>
          <w:sz w:val="20"/>
          <w:szCs w:val="20"/>
        </w:rPr>
        <w:t>.</w:t>
      </w:r>
      <w:r w:rsidR="002509B7">
        <w:rPr>
          <w:rFonts w:cs="Times New Roman"/>
          <w:sz w:val="20"/>
          <w:szCs w:val="20"/>
        </w:rPr>
        <w:t>11</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29540A88" w14:textId="7DC8636E" w:rsidR="004E3499" w:rsidRDefault="004E3499" w:rsidP="00865002">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4986C2EE"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82DBF">
        <w:rPr>
          <w:rFonts w:cs="Times New Roman"/>
          <w:sz w:val="20"/>
          <w:szCs w:val="20"/>
        </w:rPr>
        <w:t>11</w:t>
      </w:r>
      <w:r>
        <w:rPr>
          <w:rFonts w:cs="Times New Roman"/>
          <w:sz w:val="20"/>
          <w:szCs w:val="20"/>
        </w:rPr>
        <w:t>.</w:t>
      </w:r>
      <w:r w:rsidR="002509B7">
        <w:rPr>
          <w:rFonts w:cs="Times New Roman"/>
          <w:sz w:val="20"/>
          <w:szCs w:val="20"/>
        </w:rPr>
        <w:t>11</w:t>
      </w:r>
      <w:r w:rsidRPr="00865002">
        <w:rPr>
          <w:rFonts w:cs="Times New Roman"/>
          <w:sz w:val="20"/>
          <w:szCs w:val="20"/>
        </w:rPr>
        <w:t xml:space="preserve"> do </w:t>
      </w:r>
      <w:r w:rsidRPr="00602001">
        <w:rPr>
          <w:rFonts w:cs="Times New Roman"/>
          <w:sz w:val="20"/>
          <w:szCs w:val="20"/>
        </w:rPr>
        <w:t>SWZ.</w:t>
      </w:r>
    </w:p>
    <w:p w14:paraId="24DFE714" w14:textId="2EE6BC0C" w:rsidR="004E3499" w:rsidRDefault="004E3499"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51F0FB27"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570BA3BC" w:rsidR="00315D8D" w:rsidRDefault="004E3499"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1AB812A6" w:rsidR="007F2502" w:rsidRDefault="004E3499"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6440BCD6" w14:textId="3EF05A1C" w:rsidR="0058560E" w:rsidRPr="00430FF0" w:rsidRDefault="0058560E"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2DD92AAA"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4E3499">
        <w:rPr>
          <w:rFonts w:cs="Times New Roman"/>
          <w:sz w:val="20"/>
          <w:szCs w:val="20"/>
        </w:rPr>
        <w:t>pkt 1</w:t>
      </w:r>
      <w:r w:rsidRPr="00AA1941">
        <w:rPr>
          <w:rFonts w:cs="Times New Roman"/>
          <w:sz w:val="20"/>
          <w:szCs w:val="20"/>
        </w:rPr>
        <w:t xml:space="preserve">) lub </w:t>
      </w:r>
      <w:r w:rsidR="004E3499">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594808"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w:t>
      </w:r>
      <w:r w:rsidR="004E3499">
        <w:rPr>
          <w:rFonts w:cs="Times New Roman"/>
          <w:sz w:val="20"/>
          <w:szCs w:val="20"/>
        </w:rPr>
        <w:t>pkt</w:t>
      </w:r>
      <w:r w:rsidRPr="007F2502">
        <w:rPr>
          <w:rFonts w:cs="Times New Roman"/>
          <w:sz w:val="20"/>
          <w:szCs w:val="20"/>
        </w:rPr>
        <w:t xml:space="preserve"> lit. </w:t>
      </w:r>
      <w:r w:rsidR="004E3499">
        <w:rPr>
          <w:rFonts w:cs="Times New Roman"/>
          <w:sz w:val="20"/>
          <w:szCs w:val="20"/>
        </w:rPr>
        <w:t>1</w:t>
      </w:r>
      <w:r w:rsidRPr="007F2502">
        <w:rPr>
          <w:rFonts w:cs="Times New Roman"/>
          <w:sz w:val="20"/>
          <w:szCs w:val="20"/>
        </w:rPr>
        <w:t>) lub</w:t>
      </w:r>
      <w:r>
        <w:rPr>
          <w:rFonts w:cs="Times New Roman"/>
          <w:sz w:val="20"/>
          <w:szCs w:val="20"/>
        </w:rPr>
        <w:t xml:space="preserve"> </w:t>
      </w:r>
      <w:r w:rsidR="004E3499">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197A5E20" w:rsidR="00E94C43" w:rsidRPr="00D0168B" w:rsidRDefault="004E3499" w:rsidP="00D0168B">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316DA4" w:rsidRPr="00D0168B">
        <w:rPr>
          <w:bCs/>
          <w:sz w:val="20"/>
          <w:szCs w:val="20"/>
        </w:rPr>
        <w:t>……….</w:t>
      </w:r>
      <w:r w:rsidR="005D6339" w:rsidRPr="00D0168B">
        <w:rPr>
          <w:bCs/>
          <w:sz w:val="20"/>
          <w:szCs w:val="20"/>
        </w:rPr>
        <w:t xml:space="preserve"> </w:t>
      </w:r>
      <w:r w:rsidR="00586ABB" w:rsidRPr="00D0168B">
        <w:rPr>
          <w:bCs/>
          <w:sz w:val="20"/>
          <w:szCs w:val="20"/>
        </w:rPr>
        <w:t xml:space="preserve">od </w:t>
      </w:r>
      <w:r w:rsidR="007F62F2" w:rsidRPr="00D0168B">
        <w:rPr>
          <w:bCs/>
          <w:sz w:val="20"/>
          <w:szCs w:val="20"/>
        </w:rPr>
        <w:t xml:space="preserve">dnia </w:t>
      </w:r>
      <w:r w:rsidR="00586ABB" w:rsidRPr="00D0168B">
        <w:rPr>
          <w:bCs/>
          <w:sz w:val="20"/>
          <w:szCs w:val="20"/>
        </w:rPr>
        <w:t>zawarcia umowy</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E227EA5" w:rsidR="00843A7F" w:rsidRDefault="004E3499"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03C4494C" w:rsidR="00843A7F" w:rsidRDefault="0058560E"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50F587B2"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4E3499">
        <w:rPr>
          <w:rFonts w:cs="Times New Roman"/>
          <w:sz w:val="20"/>
          <w:szCs w:val="20"/>
        </w:rPr>
        <w:t>,</w:t>
      </w:r>
    </w:p>
    <w:p w14:paraId="6361E416" w14:textId="6BEA2490" w:rsidR="004E3499" w:rsidRPr="00602001" w:rsidRDefault="004E3499"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25CA9AEC" w:rsidR="00020A4A" w:rsidRDefault="0058560E"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09FBC6E0" w:rsidR="00020A4A" w:rsidRPr="00020A4A" w:rsidRDefault="004E3499"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1339B13B" w:rsidR="00020A4A" w:rsidRPr="00020A4A" w:rsidRDefault="004E3499"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4E720EA8" w:rsidR="008877B4" w:rsidRDefault="004E3499"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7D56FBC3" w:rsidR="004C473D" w:rsidRDefault="004E3499"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93FF29E" w:rsidR="002B3C19" w:rsidRPr="00D47371" w:rsidRDefault="004E3499"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3A6CCF8" w14:textId="77777777" w:rsidR="0058560E" w:rsidRDefault="0058560E" w:rsidP="0058560E">
      <w:pPr>
        <w:pStyle w:val="Akapitzlist"/>
        <w:numPr>
          <w:ilvl w:val="0"/>
          <w:numId w:val="28"/>
        </w:numPr>
        <w:autoSpaceDE w:val="0"/>
        <w:spacing w:after="0"/>
        <w:ind w:left="284" w:right="49" w:hanging="284"/>
        <w:rPr>
          <w:bCs/>
          <w:sz w:val="20"/>
          <w:szCs w:val="20"/>
        </w:rPr>
      </w:pPr>
      <w:bookmarkStart w:id="16" w:name="_Hlk211705901"/>
      <w:bookmarkStart w:id="17" w:name="_Hlk211706936"/>
      <w:bookmarkStart w:id="18" w:name="_Hlk211771622"/>
      <w:r>
        <w:rPr>
          <w:bCs/>
          <w:sz w:val="20"/>
          <w:szCs w:val="20"/>
        </w:rPr>
        <w:t>Wykonawca zobowiązuje się zawiadomić Zamawiającego o terminie dostawy (telefonicznie lub e-mail) najpóźniej w terminie trzech dni roboczych przed terminem dostawy.</w:t>
      </w:r>
      <w:bookmarkEnd w:id="16"/>
    </w:p>
    <w:p w14:paraId="0111FBF9" w14:textId="77777777" w:rsidR="0058560E" w:rsidRDefault="0058560E" w:rsidP="0058560E">
      <w:pPr>
        <w:pStyle w:val="Akapitzlist"/>
        <w:numPr>
          <w:ilvl w:val="0"/>
          <w:numId w:val="28"/>
        </w:numPr>
        <w:autoSpaceDE w:val="0"/>
        <w:spacing w:after="0"/>
        <w:ind w:left="284" w:right="49" w:hanging="284"/>
        <w:rPr>
          <w:bCs/>
          <w:sz w:val="20"/>
          <w:szCs w:val="20"/>
        </w:rPr>
      </w:pPr>
      <w:bookmarkStart w:id="19"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bookmarkEnd w:id="19"/>
    </w:p>
    <w:bookmarkEnd w:id="17"/>
    <w:p w14:paraId="5B78862F" w14:textId="7FC39905"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82DBF">
        <w:rPr>
          <w:sz w:val="20"/>
          <w:szCs w:val="20"/>
        </w:rPr>
        <w:t>11</w:t>
      </w:r>
      <w:r>
        <w:rPr>
          <w:sz w:val="20"/>
          <w:szCs w:val="20"/>
        </w:rPr>
        <w:t>.</w:t>
      </w:r>
      <w:r w:rsidR="002509B7">
        <w:rPr>
          <w:sz w:val="20"/>
          <w:szCs w:val="20"/>
        </w:rPr>
        <w:t>11</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3C010B0A" w14:textId="4458C222" w:rsidR="00430FF0" w:rsidRDefault="004E3499" w:rsidP="002B3C19">
      <w:pPr>
        <w:pStyle w:val="Akapitzlist"/>
        <w:numPr>
          <w:ilvl w:val="0"/>
          <w:numId w:val="28"/>
        </w:numPr>
        <w:autoSpaceDE w:val="0"/>
        <w:spacing w:after="0"/>
        <w:ind w:left="284" w:right="49" w:hanging="284"/>
        <w:rPr>
          <w:bCs/>
          <w:sz w:val="20"/>
          <w:szCs w:val="20"/>
        </w:rPr>
      </w:pPr>
      <w:bookmarkStart w:id="20"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20"/>
    </w:p>
    <w:p w14:paraId="7A43001F" w14:textId="331821AF" w:rsidR="00430FF0" w:rsidRDefault="004E3499" w:rsidP="002B3C19">
      <w:pPr>
        <w:pStyle w:val="Akapitzlist"/>
        <w:numPr>
          <w:ilvl w:val="0"/>
          <w:numId w:val="28"/>
        </w:numPr>
        <w:autoSpaceDE w:val="0"/>
        <w:spacing w:after="0"/>
        <w:ind w:left="284" w:right="49" w:hanging="284"/>
        <w:rPr>
          <w:bCs/>
          <w:sz w:val="20"/>
          <w:szCs w:val="20"/>
        </w:rPr>
      </w:pPr>
      <w:bookmarkStart w:id="21"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1"/>
    </w:p>
    <w:p w14:paraId="48F6D6CB" w14:textId="0AEA78AE" w:rsidR="00F40C80" w:rsidRDefault="0058560E" w:rsidP="002B3C19">
      <w:pPr>
        <w:pStyle w:val="Akapitzlist"/>
        <w:numPr>
          <w:ilvl w:val="0"/>
          <w:numId w:val="28"/>
        </w:numPr>
        <w:autoSpaceDE w:val="0"/>
        <w:spacing w:after="0"/>
        <w:ind w:left="284" w:right="49" w:hanging="284"/>
        <w:rPr>
          <w:bCs/>
          <w:sz w:val="20"/>
          <w:szCs w:val="20"/>
        </w:rPr>
      </w:pPr>
      <w:bookmarkStart w:id="22" w:name="_Hlk211705929"/>
      <w:r>
        <w:rPr>
          <w:bCs/>
          <w:sz w:val="20"/>
          <w:szCs w:val="20"/>
        </w:rPr>
        <w:t>Zamawiający przystąpi do odbioru w terminie nie dłuższym niż 7 dni roboczych od dnia zgłoszenia przez Wykonawcę gotowości do odbioru wraz z niezbędną dokumentacją.</w:t>
      </w:r>
      <w:bookmarkEnd w:id="22"/>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E921B4E" w:rsidR="00F40C80" w:rsidRDefault="004E3499" w:rsidP="002B3C19">
      <w:pPr>
        <w:pStyle w:val="Akapitzlist"/>
        <w:numPr>
          <w:ilvl w:val="0"/>
          <w:numId w:val="28"/>
        </w:numPr>
        <w:autoSpaceDE w:val="0"/>
        <w:spacing w:after="0"/>
        <w:ind w:left="284" w:right="49" w:hanging="284"/>
        <w:rPr>
          <w:bCs/>
          <w:sz w:val="20"/>
          <w:szCs w:val="20"/>
        </w:rPr>
      </w:pPr>
      <w:bookmarkStart w:id="23"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3"/>
    </w:p>
    <w:p w14:paraId="27E24EBC" w14:textId="6A2256E8" w:rsidR="00F40C80" w:rsidRDefault="004E3499" w:rsidP="002B3C19">
      <w:pPr>
        <w:pStyle w:val="Akapitzlist"/>
        <w:numPr>
          <w:ilvl w:val="0"/>
          <w:numId w:val="28"/>
        </w:numPr>
        <w:autoSpaceDE w:val="0"/>
        <w:spacing w:after="0"/>
        <w:ind w:left="284" w:right="49" w:hanging="284"/>
        <w:rPr>
          <w:bCs/>
          <w:sz w:val="20"/>
          <w:szCs w:val="20"/>
        </w:rPr>
      </w:pPr>
      <w:r w:rsidRPr="004E3499">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227B51F5" w14:textId="77777777" w:rsidR="004E3499" w:rsidRDefault="004E3499" w:rsidP="004E349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7003D9A6" w14:textId="77777777" w:rsidR="004E3499" w:rsidRDefault="004E3499" w:rsidP="004E3499">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5EC1B79A" w14:textId="77777777" w:rsidR="004E3499" w:rsidRDefault="004E3499" w:rsidP="004E3499">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48AD8A5A" w14:textId="43761BD7" w:rsidR="004E3499" w:rsidRDefault="0058560E" w:rsidP="004E3499">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6"/>
    </w:p>
    <w:p w14:paraId="44A17EC1" w14:textId="77777777" w:rsidR="004E3499" w:rsidRDefault="004E3499" w:rsidP="004E3499">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9B2E849" w14:textId="3CD31D13" w:rsidR="004E3499" w:rsidRDefault="004E3499" w:rsidP="004E3499">
      <w:pPr>
        <w:pStyle w:val="Akapitzlist"/>
        <w:numPr>
          <w:ilvl w:val="0"/>
          <w:numId w:val="28"/>
        </w:numPr>
        <w:autoSpaceDE w:val="0"/>
        <w:spacing w:after="0"/>
        <w:ind w:left="284" w:right="49" w:hanging="284"/>
        <w:rPr>
          <w:bCs/>
          <w:sz w:val="20"/>
          <w:szCs w:val="20"/>
        </w:rPr>
      </w:pPr>
      <w:bookmarkStart w:id="27" w:name="_Hlk210739393"/>
      <w:r>
        <w:rPr>
          <w:bCs/>
          <w:sz w:val="20"/>
          <w:szCs w:val="20"/>
        </w:rPr>
        <w:t>Podpisany protokół odbioru bez zastrzeżeń stanowi podstawę do rozliczenia stron.</w:t>
      </w:r>
      <w:bookmarkEnd w:id="27"/>
    </w:p>
    <w:p w14:paraId="1E4C84FD" w14:textId="386935D1" w:rsidR="004E3499" w:rsidRPr="004E3499" w:rsidRDefault="004E3499" w:rsidP="004E349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bookmarkEnd w:id="25"/>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564DDDC3"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58560E">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5D15F4F9"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58560E">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685D35BB" w:rsidR="009F3CAF" w:rsidRPr="004E3499"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 </w:t>
      </w:r>
      <w:r w:rsidR="004E3499">
        <w:rPr>
          <w:bCs/>
          <w:sz w:val="20"/>
          <w:szCs w:val="20"/>
        </w:rPr>
        <w:t xml:space="preserve">odbioru </w:t>
      </w:r>
      <w:r w:rsidR="00D0168B">
        <w:rPr>
          <w:bCs/>
          <w:sz w:val="20"/>
          <w:szCs w:val="20"/>
        </w:rPr>
        <w:t>bez zastrzeżeń.</w:t>
      </w:r>
    </w:p>
    <w:p w14:paraId="57F40C03" w14:textId="77777777" w:rsidR="004E3499" w:rsidRDefault="004E3499" w:rsidP="004E3499">
      <w:pPr>
        <w:autoSpaceDE w:val="0"/>
        <w:spacing w:after="0"/>
        <w:ind w:right="49"/>
        <w:rPr>
          <w:bCs/>
          <w:sz w:val="20"/>
          <w:szCs w:val="20"/>
        </w:rPr>
      </w:pPr>
    </w:p>
    <w:p w14:paraId="2A3C22A5" w14:textId="77777777" w:rsidR="004E3499" w:rsidRPr="00E01C58" w:rsidRDefault="004E3499" w:rsidP="004E3499">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0A418604" w14:textId="77777777" w:rsidR="004E3499" w:rsidRPr="00D0168B" w:rsidRDefault="004E3499" w:rsidP="004E3499">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3DBC8529" w:rsidR="001251B0" w:rsidRDefault="004E3499"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r w:rsidR="001251B0" w:rsidRPr="001251B0">
        <w:rPr>
          <w:rFonts w:cs="Times New Roman"/>
          <w:sz w:val="20"/>
          <w:szCs w:val="20"/>
        </w:rPr>
        <w:t>.</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25A52936" w14:textId="77777777" w:rsidR="004E3499" w:rsidRDefault="004E3499" w:rsidP="004E3499">
      <w:pPr>
        <w:autoSpaceDE w:val="0"/>
        <w:spacing w:after="0"/>
        <w:ind w:right="49"/>
        <w:rPr>
          <w:rFonts w:cs="Times New Roman"/>
          <w:sz w:val="20"/>
          <w:szCs w:val="20"/>
        </w:rPr>
      </w:pPr>
    </w:p>
    <w:p w14:paraId="218F4337" w14:textId="0F576155" w:rsidR="004E3499" w:rsidRPr="004E3499" w:rsidRDefault="004E3499" w:rsidP="004E3499">
      <w:pPr>
        <w:pStyle w:val="Akapitzlist"/>
        <w:numPr>
          <w:ilvl w:val="0"/>
          <w:numId w:val="53"/>
        </w:numPr>
        <w:autoSpaceDE w:val="0"/>
        <w:spacing w:after="0"/>
        <w:ind w:right="49"/>
        <w:rPr>
          <w:sz w:val="20"/>
          <w:szCs w:val="20"/>
        </w:rPr>
      </w:pPr>
      <w:r>
        <w:rPr>
          <w:sz w:val="20"/>
          <w:szCs w:val="20"/>
        </w:rPr>
        <w:t xml:space="preserve">Gwarancja </w:t>
      </w:r>
    </w:p>
    <w:p w14:paraId="2CCDD000" w14:textId="77777777" w:rsidR="004E3499" w:rsidRDefault="004E3499" w:rsidP="004E3499">
      <w:pPr>
        <w:autoSpaceDE w:val="0"/>
        <w:spacing w:after="0"/>
        <w:ind w:right="49"/>
        <w:rPr>
          <w:rFonts w:cs="Times New Roman"/>
          <w:sz w:val="20"/>
          <w:szCs w:val="20"/>
        </w:rPr>
      </w:pPr>
    </w:p>
    <w:p w14:paraId="2A0D4CC1" w14:textId="2484FA16" w:rsidR="004E3499" w:rsidRDefault="004E3499"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0EE86817" w14:textId="0C235B9C" w:rsidR="004E3499" w:rsidRDefault="004E3499"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0F7F07AF" w:rsidR="004E2FBD" w:rsidRDefault="004E3499"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5836FE96" w14:textId="77777777" w:rsidR="002509B7" w:rsidRDefault="002509B7" w:rsidP="00CA3877">
      <w:pPr>
        <w:pStyle w:val="Akapitzlist"/>
        <w:numPr>
          <w:ilvl w:val="0"/>
          <w:numId w:val="54"/>
        </w:numPr>
        <w:autoSpaceDE w:val="0"/>
        <w:spacing w:after="0"/>
        <w:ind w:right="49"/>
        <w:rPr>
          <w:sz w:val="20"/>
          <w:szCs w:val="20"/>
        </w:rPr>
      </w:pPr>
      <w:bookmarkStart w:id="34" w:name="_Hlk207299961"/>
      <w:r w:rsidRPr="004E2FBD">
        <w:rPr>
          <w:sz w:val="20"/>
          <w:szCs w:val="20"/>
        </w:rPr>
        <w:t xml:space="preserve">Czas reakcji na zgłoszenie usterki - do </w:t>
      </w:r>
      <w:r>
        <w:rPr>
          <w:sz w:val="20"/>
          <w:szCs w:val="20"/>
        </w:rPr>
        <w:t>………..</w:t>
      </w:r>
      <w:r>
        <w:rPr>
          <w:rStyle w:val="Odwoanieprzypisudolnego"/>
          <w:sz w:val="20"/>
          <w:szCs w:val="20"/>
        </w:rPr>
        <w:footnoteReference w:id="4"/>
      </w:r>
      <w:r w:rsidRPr="004E2FBD">
        <w:rPr>
          <w:sz w:val="20"/>
          <w:szCs w:val="20"/>
        </w:rPr>
        <w:t xml:space="preserve"> godzin w dni robocze rozumiane jako dni od poniedziałku do piątku, z wyłączeniem dni ustawowo wolnych od pracy</w:t>
      </w:r>
      <w:r>
        <w:rPr>
          <w:sz w:val="20"/>
          <w:szCs w:val="20"/>
        </w:rPr>
        <w:t>,</w:t>
      </w:r>
      <w:bookmarkEnd w:id="34"/>
    </w:p>
    <w:p w14:paraId="50D1B4DB" w14:textId="77777777" w:rsidR="002509B7" w:rsidRDefault="002509B7" w:rsidP="00CA3877">
      <w:pPr>
        <w:pStyle w:val="Akapitzlist"/>
        <w:numPr>
          <w:ilvl w:val="0"/>
          <w:numId w:val="54"/>
        </w:numPr>
        <w:autoSpaceDE w:val="0"/>
        <w:spacing w:after="0"/>
        <w:ind w:right="49"/>
        <w:rPr>
          <w:sz w:val="20"/>
          <w:szCs w:val="20"/>
        </w:rPr>
      </w:pPr>
      <w:bookmarkStart w:id="35" w:name="_Hlk207299981"/>
      <w:r w:rsidRPr="004E2FBD">
        <w:rPr>
          <w:sz w:val="20"/>
          <w:szCs w:val="20"/>
        </w:rPr>
        <w:t>Czas skutecznej naprawy bez użycia części zamiennych licząc od moment</w:t>
      </w:r>
      <w:r>
        <w:rPr>
          <w:sz w:val="20"/>
          <w:szCs w:val="20"/>
        </w:rPr>
        <w:t>u</w:t>
      </w:r>
      <w:r w:rsidRPr="004E2FBD">
        <w:rPr>
          <w:sz w:val="20"/>
          <w:szCs w:val="20"/>
        </w:rPr>
        <w:t xml:space="preserve"> zgłoszenia awarii - ma</w:t>
      </w:r>
      <w:r>
        <w:rPr>
          <w:sz w:val="20"/>
          <w:szCs w:val="20"/>
        </w:rPr>
        <w:t>ksymalnie</w:t>
      </w:r>
      <w:r w:rsidRPr="004E2FBD">
        <w:rPr>
          <w:sz w:val="20"/>
          <w:szCs w:val="20"/>
        </w:rPr>
        <w:t xml:space="preserve"> </w:t>
      </w:r>
      <w:r>
        <w:rPr>
          <w:sz w:val="20"/>
          <w:szCs w:val="20"/>
        </w:rPr>
        <w:t>……………</w:t>
      </w:r>
      <w:r>
        <w:rPr>
          <w:rStyle w:val="Odwoanieprzypisudolnego"/>
          <w:sz w:val="20"/>
          <w:szCs w:val="20"/>
        </w:rPr>
        <w:footnoteReference w:id="5"/>
      </w:r>
      <w:r w:rsidRPr="004E2FBD">
        <w:rPr>
          <w:sz w:val="20"/>
          <w:szCs w:val="20"/>
        </w:rPr>
        <w:t xml:space="preserve"> dni robocze rozumiane jako dni od poniedziałku do piątku, z wyłączeniem dni ustawowo wolnych od pracy</w:t>
      </w:r>
      <w:r>
        <w:rPr>
          <w:sz w:val="20"/>
          <w:szCs w:val="20"/>
        </w:rPr>
        <w:t>,</w:t>
      </w:r>
      <w:bookmarkEnd w:id="35"/>
    </w:p>
    <w:p w14:paraId="181412C6" w14:textId="77777777" w:rsidR="002509B7" w:rsidRPr="004E2FBD" w:rsidRDefault="002509B7" w:rsidP="00CA3877">
      <w:pPr>
        <w:pStyle w:val="Akapitzlist"/>
        <w:numPr>
          <w:ilvl w:val="0"/>
          <w:numId w:val="54"/>
        </w:numPr>
        <w:autoSpaceDE w:val="0"/>
        <w:spacing w:after="0"/>
        <w:ind w:right="49"/>
        <w:rPr>
          <w:sz w:val="20"/>
          <w:szCs w:val="20"/>
        </w:rPr>
      </w:pPr>
      <w:bookmarkStart w:id="36" w:name="_Hlk207299994"/>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w:t>
      </w:r>
      <w:r>
        <w:rPr>
          <w:rStyle w:val="Odwoanieprzypisudolnego"/>
          <w:sz w:val="20"/>
          <w:szCs w:val="20"/>
        </w:rPr>
        <w:footnoteReference w:id="6"/>
      </w:r>
      <w:r w:rsidRPr="006221BC">
        <w:rPr>
          <w:sz w:val="20"/>
          <w:szCs w:val="20"/>
        </w:rPr>
        <w:t xml:space="preserve"> dni roboczych rozumiane jako dni od poniedziałku do piątku, z wyłączeniem dni ustawowo wolnych od pracy</w:t>
      </w:r>
      <w:r>
        <w:rPr>
          <w:sz w:val="20"/>
          <w:szCs w:val="20"/>
        </w:rPr>
        <w:t>.</w:t>
      </w:r>
      <w:bookmarkEnd w:id="36"/>
    </w:p>
    <w:p w14:paraId="2F3AEE4E" w14:textId="7BE5CB22" w:rsidR="006221BC" w:rsidRPr="006221BC" w:rsidRDefault="00CA3877" w:rsidP="006221BC">
      <w:pPr>
        <w:numPr>
          <w:ilvl w:val="0"/>
          <w:numId w:val="2"/>
        </w:numPr>
        <w:autoSpaceDE w:val="0"/>
        <w:spacing w:after="0"/>
        <w:ind w:left="284" w:right="49" w:hanging="284"/>
        <w:rPr>
          <w:rFonts w:cs="Times New Roman"/>
          <w:sz w:val="20"/>
          <w:szCs w:val="20"/>
        </w:rPr>
      </w:pPr>
      <w:bookmarkStart w:id="37"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7"/>
    </w:p>
    <w:p w14:paraId="56C39912" w14:textId="0D2ABC6E" w:rsidR="00AD553F" w:rsidRDefault="00CA3877" w:rsidP="00AD553F">
      <w:pPr>
        <w:numPr>
          <w:ilvl w:val="0"/>
          <w:numId w:val="2"/>
        </w:numPr>
        <w:autoSpaceDE w:val="0"/>
        <w:spacing w:after="0"/>
        <w:ind w:left="284" w:right="49" w:hanging="284"/>
        <w:rPr>
          <w:rFonts w:cs="Times New Roman"/>
          <w:sz w:val="20"/>
          <w:szCs w:val="20"/>
        </w:rPr>
      </w:pPr>
      <w:bookmarkStart w:id="38"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38"/>
    </w:p>
    <w:p w14:paraId="0AA5AA35" w14:textId="170F3C81" w:rsidR="00CA3877" w:rsidRDefault="00CA3877" w:rsidP="00AD553F">
      <w:pPr>
        <w:numPr>
          <w:ilvl w:val="0"/>
          <w:numId w:val="2"/>
        </w:numPr>
        <w:autoSpaceDE w:val="0"/>
        <w:spacing w:after="0"/>
        <w:ind w:left="284" w:right="49" w:hanging="284"/>
        <w:rPr>
          <w:rFonts w:cs="Times New Roman"/>
          <w:sz w:val="20"/>
          <w:szCs w:val="20"/>
        </w:rPr>
      </w:pPr>
      <w:bookmarkStart w:id="39"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w:t>
      </w:r>
      <w:r w:rsidRPr="0036428B">
        <w:rPr>
          <w:rFonts w:cs="Times New Roman"/>
          <w:sz w:val="20"/>
          <w:szCs w:val="20"/>
        </w:rPr>
        <w:lastRenderedPageBreak/>
        <w:t>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9"/>
    </w:p>
    <w:p w14:paraId="437C4E56" w14:textId="38136074" w:rsidR="00AD553F" w:rsidRDefault="00CA3877" w:rsidP="00AD553F">
      <w:pPr>
        <w:numPr>
          <w:ilvl w:val="0"/>
          <w:numId w:val="2"/>
        </w:numPr>
        <w:autoSpaceDE w:val="0"/>
        <w:spacing w:after="0"/>
        <w:ind w:left="284" w:right="49" w:hanging="284"/>
        <w:rPr>
          <w:rFonts w:cs="Times New Roman"/>
          <w:sz w:val="20"/>
          <w:szCs w:val="20"/>
        </w:rPr>
      </w:pPr>
      <w:bookmarkStart w:id="40"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40"/>
    </w:p>
    <w:p w14:paraId="3D1010B0" w14:textId="2A731E8E" w:rsidR="00CA3877" w:rsidRDefault="00CA3877" w:rsidP="00AD553F">
      <w:pPr>
        <w:numPr>
          <w:ilvl w:val="0"/>
          <w:numId w:val="2"/>
        </w:numPr>
        <w:autoSpaceDE w:val="0"/>
        <w:spacing w:after="0"/>
        <w:ind w:left="284" w:right="49" w:hanging="284"/>
        <w:rPr>
          <w:rFonts w:cs="Times New Roman"/>
          <w:sz w:val="20"/>
          <w:szCs w:val="20"/>
        </w:rPr>
      </w:pPr>
      <w:bookmarkStart w:id="41"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W przypadku braku realizacji zobowiązania określonego w zdaniu poprzedzającym, Zamawiającemu przysługuje prawo zapewnienia sobie we własnym zakresie sprzętu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41"/>
    </w:p>
    <w:p w14:paraId="26D9A846" w14:textId="77777777" w:rsidR="0058560E" w:rsidRDefault="0058560E" w:rsidP="0058560E">
      <w:pPr>
        <w:numPr>
          <w:ilvl w:val="0"/>
          <w:numId w:val="2"/>
        </w:numPr>
        <w:autoSpaceDE w:val="0"/>
        <w:spacing w:after="0"/>
        <w:ind w:left="284" w:right="49" w:hanging="284"/>
        <w:rPr>
          <w:rFonts w:cs="Times New Roman"/>
          <w:sz w:val="20"/>
          <w:szCs w:val="20"/>
        </w:rPr>
      </w:pPr>
      <w:bookmarkStart w:id="42" w:name="_Hlk211706006"/>
      <w:bookmarkStart w:id="43" w:name="_Hlk211770517"/>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bookmarkEnd w:id="43"/>
    </w:p>
    <w:p w14:paraId="07194FC3" w14:textId="77777777" w:rsidR="0058560E" w:rsidRDefault="0058560E" w:rsidP="0058560E">
      <w:pPr>
        <w:numPr>
          <w:ilvl w:val="0"/>
          <w:numId w:val="2"/>
        </w:numPr>
        <w:autoSpaceDE w:val="0"/>
        <w:spacing w:after="0"/>
        <w:ind w:left="284" w:right="49" w:hanging="284"/>
        <w:rPr>
          <w:rFonts w:cs="Times New Roman"/>
          <w:sz w:val="20"/>
          <w:szCs w:val="20"/>
        </w:rPr>
      </w:pPr>
      <w:bookmarkStart w:id="44" w:name="_Hlk211770528"/>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4"/>
    </w:p>
    <w:p w14:paraId="7115A682" w14:textId="77777777" w:rsidR="0058560E" w:rsidRDefault="0058560E" w:rsidP="0058560E">
      <w:pPr>
        <w:numPr>
          <w:ilvl w:val="0"/>
          <w:numId w:val="2"/>
        </w:numPr>
        <w:autoSpaceDE w:val="0"/>
        <w:spacing w:after="0"/>
        <w:ind w:left="284" w:right="49" w:hanging="284"/>
        <w:rPr>
          <w:rFonts w:cs="Times New Roman"/>
          <w:sz w:val="20"/>
          <w:szCs w:val="20"/>
        </w:rPr>
      </w:pPr>
      <w:bookmarkStart w:id="45" w:name="_Hlk211770542"/>
      <w:r w:rsidRPr="00FA7040">
        <w:rPr>
          <w:rFonts w:cs="Times New Roman"/>
          <w:sz w:val="20"/>
          <w:szCs w:val="20"/>
        </w:rPr>
        <w:t>Ostatni przegląd winien być wykonany przed upływem okresu gwarancji, nie wcześniej niż 14 dni przed terminem wygaśnięcia gwarancji.</w:t>
      </w:r>
      <w:bookmarkEnd w:id="45"/>
    </w:p>
    <w:p w14:paraId="66A1ABAE" w14:textId="77777777" w:rsidR="0058560E" w:rsidRDefault="0058560E" w:rsidP="0058560E">
      <w:pPr>
        <w:numPr>
          <w:ilvl w:val="0"/>
          <w:numId w:val="2"/>
        </w:numPr>
        <w:autoSpaceDE w:val="0"/>
        <w:spacing w:after="0"/>
        <w:ind w:left="284" w:right="49" w:hanging="284"/>
        <w:rPr>
          <w:rFonts w:cs="Times New Roman"/>
          <w:sz w:val="20"/>
          <w:szCs w:val="20"/>
        </w:rPr>
      </w:pPr>
      <w:bookmarkStart w:id="46" w:name="_Hlk211770554"/>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6"/>
    </w:p>
    <w:p w14:paraId="63442620" w14:textId="77777777" w:rsidR="0058560E" w:rsidRDefault="0058560E" w:rsidP="0058560E">
      <w:pPr>
        <w:numPr>
          <w:ilvl w:val="0"/>
          <w:numId w:val="2"/>
        </w:numPr>
        <w:autoSpaceDE w:val="0"/>
        <w:spacing w:after="0"/>
        <w:ind w:left="284" w:right="49" w:hanging="284"/>
        <w:rPr>
          <w:rFonts w:cs="Times New Roman"/>
          <w:sz w:val="20"/>
          <w:szCs w:val="20"/>
        </w:rPr>
      </w:pPr>
      <w:bookmarkStart w:id="47" w:name="_Hlk211770564"/>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w:t>
      </w:r>
      <w:r w:rsidRPr="004F45EE">
        <w:rPr>
          <w:rFonts w:cs="Times New Roman"/>
          <w:sz w:val="20"/>
          <w:szCs w:val="20"/>
        </w:rPr>
        <w:lastRenderedPageBreak/>
        <w:t xml:space="preserve">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7"/>
    </w:p>
    <w:bookmarkEnd w:id="42"/>
    <w:p w14:paraId="1E723C3B" w14:textId="77777777" w:rsidR="00CA3877" w:rsidRDefault="00CA3877" w:rsidP="00CA3877">
      <w:pPr>
        <w:autoSpaceDE w:val="0"/>
        <w:spacing w:after="0"/>
        <w:ind w:right="49"/>
        <w:rPr>
          <w:rFonts w:cs="Times New Roman"/>
          <w:sz w:val="20"/>
          <w:szCs w:val="20"/>
        </w:rPr>
      </w:pPr>
    </w:p>
    <w:p w14:paraId="28AF60F8" w14:textId="1CFC6AB9" w:rsidR="00CA3877" w:rsidRPr="00CA3877" w:rsidRDefault="00CA3877" w:rsidP="00CA3877">
      <w:pPr>
        <w:pStyle w:val="Akapitzlist"/>
        <w:numPr>
          <w:ilvl w:val="0"/>
          <w:numId w:val="53"/>
        </w:numPr>
        <w:autoSpaceDE w:val="0"/>
        <w:spacing w:after="0"/>
        <w:ind w:right="49"/>
        <w:rPr>
          <w:sz w:val="20"/>
          <w:szCs w:val="20"/>
        </w:rPr>
      </w:pPr>
      <w:r>
        <w:rPr>
          <w:sz w:val="20"/>
          <w:szCs w:val="20"/>
        </w:rPr>
        <w:t>Postanowienia wspólne</w:t>
      </w:r>
    </w:p>
    <w:p w14:paraId="73FE5DE4" w14:textId="77777777" w:rsidR="00CA3877" w:rsidRDefault="00CA3877" w:rsidP="00CA387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7CEBB34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58560E">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48BC9241" w14:textId="512B0C42" w:rsidR="0058560E" w:rsidRDefault="0058560E" w:rsidP="00AD553F">
      <w:pPr>
        <w:numPr>
          <w:ilvl w:val="0"/>
          <w:numId w:val="2"/>
        </w:numPr>
        <w:autoSpaceDE w:val="0"/>
        <w:spacing w:after="0"/>
        <w:ind w:left="284" w:right="49" w:hanging="284"/>
        <w:rPr>
          <w:rFonts w:cs="Times New Roman"/>
          <w:sz w:val="20"/>
          <w:szCs w:val="20"/>
        </w:rPr>
      </w:pPr>
      <w:bookmarkStart w:id="48" w:name="_Hlk211706061"/>
      <w:r>
        <w:rPr>
          <w:rFonts w:cs="Times New Roman"/>
          <w:sz w:val="20"/>
          <w:szCs w:val="20"/>
        </w:rPr>
        <w:t>Postanowienie ust. 17 i ust. 14 stosuje się odpowiednio w przypadku, gdy Zamawiający korzysta z uprawnień z tytułu rękojmi.</w:t>
      </w:r>
      <w:bookmarkEnd w:id="48"/>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34802A30" w14:textId="77777777" w:rsidR="00CA3877" w:rsidRDefault="00CA3877" w:rsidP="00CA3877">
      <w:pPr>
        <w:autoSpaceDE w:val="0"/>
        <w:spacing w:after="0"/>
        <w:ind w:right="49"/>
        <w:jc w:val="center"/>
        <w:rPr>
          <w:rFonts w:cs="Times New Roman"/>
          <w:b/>
          <w:sz w:val="20"/>
          <w:szCs w:val="20"/>
        </w:rPr>
      </w:pPr>
      <w:bookmarkStart w:id="49" w:name="_Hlk210249399"/>
      <w:r>
        <w:rPr>
          <w:rFonts w:cs="Times New Roman"/>
          <w:b/>
          <w:sz w:val="20"/>
          <w:szCs w:val="20"/>
        </w:rPr>
        <w:t>§8</w:t>
      </w:r>
    </w:p>
    <w:p w14:paraId="33DF4ACE" w14:textId="77777777" w:rsidR="00CA3877" w:rsidRDefault="00CA3877" w:rsidP="00CA3877">
      <w:pPr>
        <w:autoSpaceDE w:val="0"/>
        <w:spacing w:after="0"/>
        <w:ind w:right="49"/>
        <w:jc w:val="center"/>
        <w:rPr>
          <w:rFonts w:cs="Times New Roman"/>
          <w:b/>
          <w:i/>
          <w:iCs/>
          <w:sz w:val="20"/>
          <w:szCs w:val="20"/>
        </w:rPr>
      </w:pPr>
      <w:r>
        <w:rPr>
          <w:rFonts w:cs="Times New Roman"/>
          <w:b/>
          <w:i/>
          <w:iCs/>
          <w:sz w:val="20"/>
          <w:szCs w:val="20"/>
        </w:rPr>
        <w:t>Realizacja zasady DNSH</w:t>
      </w:r>
    </w:p>
    <w:p w14:paraId="184592BC" w14:textId="77777777" w:rsidR="00CA3877" w:rsidRDefault="00CA3877" w:rsidP="00CA387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401AFE3A" w14:textId="77777777" w:rsidR="00CA3877" w:rsidRDefault="00CA3877" w:rsidP="00CA3877">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t>
      </w:r>
      <w:r>
        <w:rPr>
          <w:bCs/>
          <w:sz w:val="20"/>
          <w:szCs w:val="20"/>
        </w:rPr>
        <w:lastRenderedPageBreak/>
        <w:t xml:space="preserve">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6697DF4B" w14:textId="77777777" w:rsidR="00CA3877" w:rsidRDefault="00CA3877" w:rsidP="00CA3877">
      <w:pPr>
        <w:pStyle w:val="Akapitzlist"/>
        <w:numPr>
          <w:ilvl w:val="0"/>
          <w:numId w:val="56"/>
        </w:numPr>
        <w:autoSpaceDE w:val="0"/>
        <w:spacing w:after="0"/>
        <w:ind w:right="49"/>
        <w:rPr>
          <w:bCs/>
          <w:sz w:val="20"/>
          <w:szCs w:val="20"/>
        </w:rPr>
      </w:pPr>
      <w:r w:rsidRPr="003372E1">
        <w:rPr>
          <w:bCs/>
          <w:sz w:val="20"/>
          <w:szCs w:val="20"/>
        </w:rPr>
        <w:t>łagodzenie zmian klimatu,</w:t>
      </w:r>
    </w:p>
    <w:p w14:paraId="6B5E337C" w14:textId="77777777" w:rsidR="00CA3877" w:rsidRDefault="00CA3877" w:rsidP="00CA3877">
      <w:pPr>
        <w:pStyle w:val="Akapitzlist"/>
        <w:numPr>
          <w:ilvl w:val="0"/>
          <w:numId w:val="56"/>
        </w:numPr>
        <w:autoSpaceDE w:val="0"/>
        <w:spacing w:after="0"/>
        <w:ind w:right="49"/>
        <w:rPr>
          <w:bCs/>
          <w:sz w:val="20"/>
          <w:szCs w:val="20"/>
        </w:rPr>
      </w:pPr>
      <w:r w:rsidRPr="003372E1">
        <w:rPr>
          <w:bCs/>
          <w:sz w:val="20"/>
          <w:szCs w:val="20"/>
        </w:rPr>
        <w:t>adaptacja do zmian klimatu,</w:t>
      </w:r>
    </w:p>
    <w:p w14:paraId="17EA03D3" w14:textId="77777777" w:rsidR="00CA3877" w:rsidRDefault="00CA3877" w:rsidP="00CA3877">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07A17F29" w14:textId="77777777" w:rsidR="00CA3877" w:rsidRDefault="00CA3877" w:rsidP="00CA3877">
      <w:pPr>
        <w:pStyle w:val="Akapitzlist"/>
        <w:numPr>
          <w:ilvl w:val="0"/>
          <w:numId w:val="56"/>
        </w:numPr>
        <w:autoSpaceDE w:val="0"/>
        <w:spacing w:after="0"/>
        <w:ind w:right="49"/>
        <w:rPr>
          <w:bCs/>
          <w:sz w:val="20"/>
          <w:szCs w:val="20"/>
        </w:rPr>
      </w:pPr>
      <w:r w:rsidRPr="003372E1">
        <w:rPr>
          <w:bCs/>
          <w:sz w:val="20"/>
          <w:szCs w:val="20"/>
        </w:rPr>
        <w:t>gospodarka o obiegu zamkniętym,</w:t>
      </w:r>
    </w:p>
    <w:p w14:paraId="599802A3" w14:textId="77777777" w:rsidR="00CA3877" w:rsidRDefault="00CA3877" w:rsidP="00CA3877">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37AA10A4" w14:textId="77777777" w:rsidR="00CA3877" w:rsidRDefault="00CA3877" w:rsidP="00CA3877">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124D2CDC" w14:textId="77777777" w:rsidR="00CA3877" w:rsidRPr="00E01C58" w:rsidRDefault="00CA3877" w:rsidP="00CA3877">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5BEC020" w14:textId="77777777" w:rsidR="00CA3877" w:rsidRDefault="00CA3877" w:rsidP="00CA3877">
      <w:pPr>
        <w:pStyle w:val="Akapitzlist"/>
        <w:numPr>
          <w:ilvl w:val="0"/>
          <w:numId w:val="55"/>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71DD5B0C" w14:textId="77777777" w:rsidR="00CA3877" w:rsidRDefault="00CA3877" w:rsidP="00CA3877">
      <w:pPr>
        <w:pStyle w:val="Akapitzlist"/>
        <w:numPr>
          <w:ilvl w:val="0"/>
          <w:numId w:val="55"/>
        </w:numPr>
        <w:autoSpaceDE w:val="0"/>
        <w:spacing w:after="0"/>
        <w:ind w:left="284" w:right="49" w:hanging="284"/>
        <w:rPr>
          <w:bCs/>
          <w:sz w:val="20"/>
          <w:szCs w:val="20"/>
        </w:rPr>
      </w:pPr>
      <w:bookmarkStart w:id="50"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53FAC9E1" w14:textId="77777777" w:rsidR="00CA3877" w:rsidRDefault="00CA3877" w:rsidP="00CA3877">
      <w:pPr>
        <w:pStyle w:val="Akapitzlist"/>
        <w:numPr>
          <w:ilvl w:val="0"/>
          <w:numId w:val="55"/>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571F9394" w14:textId="77777777" w:rsidR="00CA3877" w:rsidRPr="00E01C58" w:rsidRDefault="00CA3877" w:rsidP="00CA387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49"/>
    <w:bookmarkEnd w:id="50"/>
    <w:p w14:paraId="5B97C5FD" w14:textId="77777777" w:rsidR="009229F8" w:rsidRDefault="009229F8" w:rsidP="00F316B5">
      <w:pPr>
        <w:autoSpaceDE w:val="0"/>
        <w:spacing w:after="0"/>
        <w:ind w:right="49"/>
        <w:jc w:val="center"/>
        <w:rPr>
          <w:rFonts w:cs="Times New Roman"/>
          <w:b/>
          <w:sz w:val="20"/>
          <w:szCs w:val="20"/>
        </w:rPr>
      </w:pPr>
    </w:p>
    <w:p w14:paraId="3C02026A" w14:textId="03A3C6A4"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CA387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7EEF39F2"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CA387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CA3877">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1A98BE68" w14:textId="53978C78" w:rsidR="00CA3877" w:rsidRDefault="00CA387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1"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51"/>
    </w:p>
    <w:p w14:paraId="68C2D933" w14:textId="5D84AD45"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CA3877">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2B89AF79"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CA3877">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CA3877">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CA3877">
        <w:rPr>
          <w:rFonts w:cs="Times New Roman"/>
          <w:bCs/>
          <w:sz w:val="20"/>
          <w:szCs w:val="20"/>
        </w:rPr>
        <w:t>y</w:t>
      </w:r>
      <w:r w:rsidRPr="00602001">
        <w:rPr>
          <w:rFonts w:cs="Times New Roman"/>
          <w:bCs/>
          <w:sz w:val="20"/>
          <w:szCs w:val="20"/>
        </w:rPr>
        <w:t xml:space="preserve"> rozpoczęt</w:t>
      </w:r>
      <w:r w:rsidR="00CA3877">
        <w:rPr>
          <w:rFonts w:cs="Times New Roman"/>
          <w:bCs/>
          <w:sz w:val="20"/>
          <w:szCs w:val="20"/>
        </w:rPr>
        <w:t>y</w:t>
      </w:r>
      <w:r w:rsidRPr="00602001">
        <w:rPr>
          <w:rFonts w:cs="Times New Roman"/>
          <w:bCs/>
          <w:sz w:val="20"/>
          <w:szCs w:val="20"/>
        </w:rPr>
        <w:t xml:space="preserve"> </w:t>
      </w:r>
      <w:r w:rsidR="00CA3877">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507E1784" w14:textId="4212A5C9" w:rsidR="001F213E" w:rsidRDefault="00CA387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2" w:name="_Hlk210740675"/>
      <w:r>
        <w:rPr>
          <w:rFonts w:cs="Times New Roman"/>
          <w:bCs/>
          <w:sz w:val="20"/>
          <w:szCs w:val="20"/>
        </w:rPr>
        <w:t>za każdy dzień niedostępności Towaru zastępczego w sytuacji i w okresie wskazanym w §6 ust. 17</w:t>
      </w:r>
      <w:r w:rsidR="0058560E">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52"/>
    </w:p>
    <w:p w14:paraId="05E3C4F9" w14:textId="67C9A015" w:rsidR="00CA3877" w:rsidRDefault="00CA387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3" w:name="_Hlk210740791"/>
      <w:r>
        <w:rPr>
          <w:rFonts w:cs="Times New Roman"/>
          <w:bCs/>
          <w:sz w:val="20"/>
          <w:szCs w:val="20"/>
        </w:rPr>
        <w:lastRenderedPageBreak/>
        <w:t>za każdy inny przypadek nienależytego wykonania zobowiązań gwarancyjnych Wykonawcy niż wskazany w pkt 3 do 5 powyżej, w wysokości 5.000,00 zł, za każdy taki stwierdzony przypadek,</w:t>
      </w:r>
      <w:bookmarkEnd w:id="53"/>
    </w:p>
    <w:p w14:paraId="5A4F9D56" w14:textId="046F6259" w:rsidR="00CA3877" w:rsidRPr="00CA3877" w:rsidRDefault="00CA387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54"/>
    </w:p>
    <w:p w14:paraId="6FF514D7" w14:textId="779A1A3F" w:rsidR="00CA3877" w:rsidRPr="00CA3877" w:rsidRDefault="00CA387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5"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5"/>
    </w:p>
    <w:p w14:paraId="1987C9DD" w14:textId="0B4EAC37" w:rsidR="00CA3877" w:rsidRDefault="00CA387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6"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56"/>
    </w:p>
    <w:p w14:paraId="548DC786" w14:textId="43D7AA82" w:rsidR="001B6328" w:rsidRPr="00CA3877"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CA3877">
        <w:t>,</w:t>
      </w:r>
    </w:p>
    <w:p w14:paraId="1625CEA2" w14:textId="51B670BA" w:rsidR="00CA3877" w:rsidRPr="00CA3877" w:rsidRDefault="00CA387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7" w:name="_Hlk210758392"/>
      <w:bookmarkStart w:id="58"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7"/>
      <w:r>
        <w:rPr>
          <w:bCs/>
          <w:sz w:val="20"/>
          <w:szCs w:val="20"/>
        </w:rPr>
        <w:t>,</w:t>
      </w:r>
      <w:bookmarkEnd w:id="58"/>
    </w:p>
    <w:p w14:paraId="19FE18E2" w14:textId="546D1CF7" w:rsidR="00CA3877" w:rsidRPr="00602001" w:rsidRDefault="00CA3877"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9"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9"/>
    </w:p>
    <w:p w14:paraId="58C82EAB" w14:textId="0F173918"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CA3877">
        <w:rPr>
          <w:rFonts w:cs="Times New Roman"/>
          <w:bCs/>
          <w:sz w:val="20"/>
          <w:szCs w:val="20"/>
        </w:rPr>
        <w:t>10</w:t>
      </w:r>
      <w:r w:rsidRPr="001F213E">
        <w:rPr>
          <w:rFonts w:cs="Times New Roman"/>
          <w:bCs/>
          <w:sz w:val="20"/>
          <w:szCs w:val="20"/>
        </w:rPr>
        <w:t xml:space="preserve"> ust. 1.</w:t>
      </w:r>
    </w:p>
    <w:p w14:paraId="12B33429" w14:textId="3E6CE71B"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CA3877">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6FE88813"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CA3877">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55CC2D6"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CA3877">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0DCDA6D" w14:textId="35864687" w:rsidR="008C519C" w:rsidRDefault="00CA3877" w:rsidP="00566404">
      <w:pPr>
        <w:numPr>
          <w:ilvl w:val="0"/>
          <w:numId w:val="8"/>
        </w:numPr>
        <w:tabs>
          <w:tab w:val="left" w:pos="284"/>
        </w:tabs>
        <w:spacing w:after="0"/>
        <w:ind w:left="284" w:right="49" w:hanging="284"/>
        <w:rPr>
          <w:rFonts w:cs="Times New Roman"/>
          <w:iCs/>
          <w:sz w:val="20"/>
          <w:szCs w:val="20"/>
        </w:rPr>
      </w:pPr>
      <w:bookmarkStart w:id="60"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 xml:space="preserve">i prawidłowej, kompletnej realizacji przedmiotów </w:t>
      </w:r>
      <w:r w:rsidRPr="00C4620F">
        <w:rPr>
          <w:rFonts w:cs="Times New Roman"/>
          <w:iCs/>
          <w:sz w:val="20"/>
          <w:szCs w:val="20"/>
        </w:rPr>
        <w:lastRenderedPageBreak/>
        <w:t>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60"/>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571170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CA3877">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3789929D" w:rsidR="00E51978" w:rsidRDefault="00CA3877" w:rsidP="00566404">
      <w:pPr>
        <w:numPr>
          <w:ilvl w:val="0"/>
          <w:numId w:val="8"/>
        </w:numPr>
        <w:tabs>
          <w:tab w:val="left" w:pos="284"/>
        </w:tabs>
        <w:spacing w:after="0"/>
        <w:ind w:left="284" w:right="49" w:hanging="284"/>
        <w:rPr>
          <w:rFonts w:cs="Times New Roman"/>
          <w:iCs/>
          <w:sz w:val="20"/>
          <w:szCs w:val="20"/>
        </w:rPr>
      </w:pPr>
      <w:bookmarkStart w:id="61"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61"/>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5D30519D" w:rsidR="00E51978" w:rsidRDefault="00CA3877" w:rsidP="00566404">
      <w:pPr>
        <w:numPr>
          <w:ilvl w:val="0"/>
          <w:numId w:val="8"/>
        </w:numPr>
        <w:tabs>
          <w:tab w:val="left" w:pos="284"/>
        </w:tabs>
        <w:spacing w:after="0"/>
        <w:ind w:left="284" w:right="49" w:hanging="284"/>
        <w:rPr>
          <w:rFonts w:cs="Times New Roman"/>
          <w:iCs/>
          <w:sz w:val="20"/>
          <w:szCs w:val="20"/>
        </w:rPr>
      </w:pPr>
      <w:bookmarkStart w:id="62"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62"/>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51B9B52" w:rsidR="00566404" w:rsidRDefault="00566404" w:rsidP="00F316B5">
      <w:pPr>
        <w:autoSpaceDE w:val="0"/>
        <w:spacing w:after="0"/>
        <w:ind w:right="49"/>
        <w:jc w:val="center"/>
        <w:rPr>
          <w:rFonts w:cs="Times New Roman"/>
          <w:b/>
          <w:sz w:val="20"/>
          <w:szCs w:val="20"/>
        </w:rPr>
      </w:pPr>
      <w:r>
        <w:rPr>
          <w:rFonts w:cs="Times New Roman"/>
          <w:b/>
          <w:sz w:val="20"/>
          <w:szCs w:val="20"/>
        </w:rPr>
        <w:t>§1</w:t>
      </w:r>
      <w:r w:rsidR="00CA3877">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lastRenderedPageBreak/>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2957A7DC" w:rsidR="00A46EBE" w:rsidRDefault="00A46EBE" w:rsidP="00F316B5">
      <w:pPr>
        <w:autoSpaceDE w:val="0"/>
        <w:spacing w:after="0"/>
        <w:ind w:right="49"/>
        <w:jc w:val="center"/>
        <w:rPr>
          <w:rFonts w:cs="Times New Roman"/>
          <w:b/>
          <w:sz w:val="20"/>
          <w:szCs w:val="20"/>
        </w:rPr>
      </w:pPr>
      <w:r>
        <w:rPr>
          <w:rFonts w:cs="Times New Roman"/>
          <w:b/>
          <w:sz w:val="20"/>
          <w:szCs w:val="20"/>
        </w:rPr>
        <w:t>§1</w:t>
      </w:r>
      <w:r w:rsidR="00CA3877">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54D6C012"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CA3877">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0A34954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52C884E9" w:rsidR="00687CE3" w:rsidRDefault="00CA3877" w:rsidP="00687CE3">
      <w:pPr>
        <w:pStyle w:val="Akapitzlist"/>
        <w:numPr>
          <w:ilvl w:val="0"/>
          <w:numId w:val="49"/>
        </w:numPr>
        <w:autoSpaceDE w:val="0"/>
        <w:spacing w:after="0"/>
        <w:ind w:left="284" w:right="49" w:hanging="284"/>
        <w:rPr>
          <w:bCs/>
          <w:sz w:val="20"/>
          <w:szCs w:val="20"/>
        </w:rPr>
      </w:pPr>
      <w:bookmarkStart w:id="63"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lastRenderedPageBreak/>
        <w:t>zamówienia i uznania przez Zamawiającego za należycie wykonane</w:t>
      </w:r>
      <w:r w:rsidRPr="00687CE3">
        <w:rPr>
          <w:bCs/>
          <w:sz w:val="20"/>
          <w:szCs w:val="20"/>
        </w:rPr>
        <w:t>, w przypadku nie skorzystania z zabezpieczenia przez Zamawiającego.</w:t>
      </w:r>
      <w:bookmarkEnd w:id="63"/>
    </w:p>
    <w:p w14:paraId="0FB6800C" w14:textId="31949B2E" w:rsidR="00687CE3" w:rsidRPr="00683A52" w:rsidRDefault="00CA3877" w:rsidP="00687CE3">
      <w:pPr>
        <w:pStyle w:val="Akapitzlist"/>
        <w:numPr>
          <w:ilvl w:val="0"/>
          <w:numId w:val="49"/>
        </w:numPr>
        <w:autoSpaceDE w:val="0"/>
        <w:spacing w:after="0"/>
        <w:ind w:left="284" w:right="49" w:hanging="284"/>
        <w:rPr>
          <w:bCs/>
          <w:sz w:val="20"/>
          <w:szCs w:val="20"/>
        </w:rPr>
      </w:pPr>
      <w:bookmarkStart w:id="64"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64"/>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36AE08A" w:rsidR="001D6BA5" w:rsidRDefault="001D6BA5" w:rsidP="00F316B5">
      <w:pPr>
        <w:autoSpaceDE w:val="0"/>
        <w:spacing w:after="0"/>
        <w:ind w:right="49"/>
        <w:jc w:val="center"/>
        <w:rPr>
          <w:rFonts w:cs="Times New Roman"/>
          <w:b/>
          <w:sz w:val="20"/>
          <w:szCs w:val="20"/>
        </w:rPr>
      </w:pPr>
      <w:r>
        <w:rPr>
          <w:rFonts w:cs="Times New Roman"/>
          <w:b/>
          <w:sz w:val="20"/>
          <w:szCs w:val="20"/>
        </w:rPr>
        <w:t>§1</w:t>
      </w:r>
      <w:r w:rsidR="00CA3877">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0AD1D2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13</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50059F9A" w:rsidR="00E90664" w:rsidRPr="00602001" w:rsidRDefault="00CA3877" w:rsidP="007C5B2B">
      <w:pPr>
        <w:numPr>
          <w:ilvl w:val="0"/>
          <w:numId w:val="4"/>
        </w:numPr>
        <w:tabs>
          <w:tab w:val="left" w:pos="284"/>
        </w:tabs>
        <w:autoSpaceDE w:val="0"/>
        <w:spacing w:after="0"/>
        <w:ind w:left="284" w:right="49" w:hanging="284"/>
        <w:rPr>
          <w:rFonts w:cs="Times New Roman"/>
          <w:sz w:val="20"/>
          <w:szCs w:val="20"/>
        </w:rPr>
      </w:pPr>
      <w:bookmarkStart w:id="65"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65"/>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xml:space="preserve">, który </w:t>
      </w:r>
      <w:r w:rsidR="006C4C99">
        <w:rPr>
          <w:rFonts w:cs="Times New Roman"/>
          <w:bCs/>
          <w:sz w:val="20"/>
          <w:szCs w:val="20"/>
        </w:rPr>
        <w:lastRenderedPageBreak/>
        <w:t>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13A9BA42" w:rsidR="000B321B" w:rsidRDefault="00CA3877" w:rsidP="007C5B2B">
      <w:pPr>
        <w:numPr>
          <w:ilvl w:val="0"/>
          <w:numId w:val="4"/>
        </w:numPr>
        <w:tabs>
          <w:tab w:val="left" w:pos="284"/>
        </w:tabs>
        <w:autoSpaceDE w:val="0"/>
        <w:spacing w:after="0"/>
        <w:ind w:left="284" w:right="49" w:hanging="284"/>
        <w:rPr>
          <w:rFonts w:cs="Times New Roman"/>
          <w:sz w:val="20"/>
          <w:szCs w:val="20"/>
        </w:rPr>
      </w:pPr>
      <w:bookmarkStart w:id="66"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6"/>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3915348B"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3E470C">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AE640D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3E470C">
        <w:rPr>
          <w:rFonts w:cs="Times New Roman"/>
          <w:sz w:val="20"/>
          <w:szCs w:val="20"/>
        </w:rPr>
        <w:t>7</w:t>
      </w:r>
      <w:r>
        <w:rPr>
          <w:rFonts w:cs="Times New Roman"/>
          <w:sz w:val="20"/>
          <w:szCs w:val="20"/>
        </w:rPr>
        <w:t xml:space="preserve">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488986D9" w:rsidR="00B37806" w:rsidRDefault="0058560E" w:rsidP="00F316B5">
      <w:pPr>
        <w:numPr>
          <w:ilvl w:val="0"/>
          <w:numId w:val="16"/>
        </w:numPr>
        <w:autoSpaceDE w:val="0"/>
        <w:spacing w:after="0"/>
        <w:ind w:right="49"/>
        <w:textAlignment w:val="auto"/>
        <w:rPr>
          <w:rFonts w:cs="Times New Roman"/>
          <w:sz w:val="20"/>
          <w:szCs w:val="20"/>
        </w:rPr>
      </w:pPr>
      <w:bookmarkStart w:id="67"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67"/>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lastRenderedPageBreak/>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23C3CAFA" w:rsidR="0099106E" w:rsidRPr="0099106E" w:rsidRDefault="0058560E" w:rsidP="0099106E">
      <w:pPr>
        <w:pStyle w:val="Akapitzlist"/>
        <w:numPr>
          <w:ilvl w:val="0"/>
          <w:numId w:val="43"/>
        </w:numPr>
        <w:autoSpaceDE w:val="0"/>
        <w:spacing w:after="0"/>
        <w:ind w:left="284" w:right="49" w:hanging="284"/>
        <w:textAlignment w:val="auto"/>
        <w:rPr>
          <w:sz w:val="20"/>
          <w:szCs w:val="20"/>
        </w:rPr>
      </w:pPr>
      <w:bookmarkStart w:id="68"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8"/>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4D650ADF"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3E470C">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62B8B3B7" w:rsidR="007715B3" w:rsidRPr="00602001" w:rsidRDefault="003E470C" w:rsidP="0099106E">
      <w:pPr>
        <w:numPr>
          <w:ilvl w:val="0"/>
          <w:numId w:val="10"/>
        </w:numPr>
        <w:autoSpaceDE w:val="0"/>
        <w:spacing w:after="0"/>
        <w:ind w:left="284" w:right="49" w:hanging="284"/>
        <w:rPr>
          <w:rFonts w:cs="Times New Roman"/>
          <w:bCs/>
          <w:sz w:val="20"/>
          <w:szCs w:val="20"/>
        </w:rPr>
      </w:pPr>
      <w:bookmarkStart w:id="69" w:name="_Hlk210743383"/>
      <w:r w:rsidRPr="00602001">
        <w:rPr>
          <w:rFonts w:cs="Times New Roman"/>
          <w:bCs/>
          <w:sz w:val="20"/>
          <w:szCs w:val="20"/>
        </w:rPr>
        <w:t xml:space="preserve">Żadna ze Stron Umowy nie będzie odpowiedzialna za niewykonanie lub nienależyte wykonanie zobowiązań </w:t>
      </w:r>
      <w:r w:rsidRPr="00602001">
        <w:rPr>
          <w:rFonts w:cs="Times New Roman"/>
          <w:bCs/>
          <w:sz w:val="20"/>
          <w:szCs w:val="20"/>
        </w:rPr>
        <w:lastRenderedPageBreak/>
        <w:t>wynikających z Umowy spowodowane przez okoliczności traktowane jako Siła Wyższa.</w:t>
      </w:r>
      <w:bookmarkEnd w:id="69"/>
    </w:p>
    <w:p w14:paraId="2B33DA77" w14:textId="6EED4816" w:rsidR="007715B3" w:rsidRPr="00602001" w:rsidRDefault="003E470C" w:rsidP="0099106E">
      <w:pPr>
        <w:numPr>
          <w:ilvl w:val="0"/>
          <w:numId w:val="10"/>
        </w:numPr>
        <w:autoSpaceDE w:val="0"/>
        <w:spacing w:after="0"/>
        <w:ind w:left="284" w:right="49" w:hanging="284"/>
        <w:rPr>
          <w:rFonts w:cs="Times New Roman"/>
          <w:bCs/>
          <w:sz w:val="20"/>
          <w:szCs w:val="20"/>
        </w:rPr>
      </w:pPr>
      <w:bookmarkStart w:id="70"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70"/>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4698E056"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3E470C">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2D1A2F87" w14:textId="77777777" w:rsidR="003E470C" w:rsidRDefault="003E470C" w:rsidP="003E470C">
      <w:pPr>
        <w:autoSpaceDE w:val="0"/>
        <w:spacing w:after="0"/>
        <w:ind w:right="49"/>
        <w:jc w:val="center"/>
        <w:rPr>
          <w:rFonts w:cs="Times New Roman"/>
          <w:b/>
          <w:sz w:val="20"/>
          <w:szCs w:val="20"/>
        </w:rPr>
      </w:pPr>
      <w:bookmarkStart w:id="71" w:name="_Hlk210743466"/>
      <w:r>
        <w:rPr>
          <w:rFonts w:cs="Times New Roman"/>
          <w:b/>
          <w:sz w:val="20"/>
          <w:szCs w:val="20"/>
        </w:rPr>
        <w:t>§17</w:t>
      </w:r>
    </w:p>
    <w:p w14:paraId="609E0C02" w14:textId="77777777" w:rsidR="003E470C" w:rsidRDefault="003E470C" w:rsidP="003E470C">
      <w:pPr>
        <w:autoSpaceDE w:val="0"/>
        <w:spacing w:after="0"/>
        <w:ind w:right="49"/>
        <w:jc w:val="center"/>
        <w:rPr>
          <w:rFonts w:cs="Times New Roman"/>
          <w:b/>
          <w:i/>
          <w:iCs/>
          <w:sz w:val="20"/>
          <w:szCs w:val="20"/>
        </w:rPr>
      </w:pPr>
      <w:r>
        <w:rPr>
          <w:rFonts w:cs="Times New Roman"/>
          <w:b/>
          <w:i/>
          <w:iCs/>
          <w:sz w:val="20"/>
          <w:szCs w:val="20"/>
        </w:rPr>
        <w:t>Ochrona danych osobowych</w:t>
      </w:r>
    </w:p>
    <w:p w14:paraId="2A3F8AE2" w14:textId="77777777" w:rsidR="003E470C" w:rsidRDefault="003E470C" w:rsidP="003E470C">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2BFD7FE" w14:textId="77777777" w:rsidR="003E470C" w:rsidRDefault="003E470C" w:rsidP="003E470C">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4CE0795" w14:textId="77777777" w:rsidR="003E470C" w:rsidRDefault="003E470C" w:rsidP="003E470C">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F05D6F1" w14:textId="77777777" w:rsidR="003E470C" w:rsidRDefault="003E470C" w:rsidP="003E470C">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3E13A01C" w14:textId="77777777" w:rsidR="003E470C" w:rsidRPr="00E01C58" w:rsidRDefault="003E470C" w:rsidP="003E470C">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71"/>
    <w:p w14:paraId="2F8F2F6F" w14:textId="77777777" w:rsidR="003E470C" w:rsidRDefault="003E470C" w:rsidP="00F316B5">
      <w:pPr>
        <w:autoSpaceDE w:val="0"/>
        <w:spacing w:after="0"/>
        <w:ind w:right="49"/>
        <w:jc w:val="center"/>
        <w:rPr>
          <w:rFonts w:cs="Times New Roman"/>
          <w:b/>
          <w:sz w:val="20"/>
          <w:szCs w:val="20"/>
        </w:rPr>
      </w:pPr>
    </w:p>
    <w:p w14:paraId="436AEAA3" w14:textId="197368B7"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3E470C">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w:t>
      </w:r>
      <w:r w:rsidRPr="00602001">
        <w:rPr>
          <w:rFonts w:cs="Times New Roman"/>
          <w:sz w:val="20"/>
          <w:szCs w:val="20"/>
        </w:rPr>
        <w:lastRenderedPageBreak/>
        <w:t xml:space="preserve">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6198449" w14:textId="77777777" w:rsidR="003E470C" w:rsidRDefault="003E470C" w:rsidP="00F316B5">
      <w:pPr>
        <w:autoSpaceDE w:val="0"/>
        <w:spacing w:after="0"/>
        <w:rPr>
          <w:rFonts w:cs="Times New Roman"/>
          <w:sz w:val="20"/>
          <w:szCs w:val="20"/>
        </w:rPr>
      </w:pPr>
    </w:p>
    <w:p w14:paraId="48685363" w14:textId="6553C784" w:rsidR="003E470C" w:rsidRDefault="003E470C">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5FA2D214" w14:textId="77777777" w:rsidR="003E470C" w:rsidRDefault="003E470C" w:rsidP="003E470C">
      <w:pPr>
        <w:autoSpaceDE w:val="0"/>
        <w:spacing w:after="0"/>
        <w:jc w:val="right"/>
        <w:rPr>
          <w:rFonts w:cs="Times New Roman"/>
          <w:b/>
          <w:bCs/>
          <w:sz w:val="20"/>
          <w:szCs w:val="20"/>
        </w:rPr>
      </w:pPr>
      <w:bookmarkStart w:id="72" w:name="_Hlk210758883"/>
      <w:bookmarkStart w:id="73" w:name="_Hlk210743515"/>
      <w:r>
        <w:rPr>
          <w:rFonts w:cs="Times New Roman"/>
          <w:b/>
          <w:bCs/>
          <w:sz w:val="20"/>
          <w:szCs w:val="20"/>
        </w:rPr>
        <w:lastRenderedPageBreak/>
        <w:t>Załącznik nr 1 – wzór protokołu odbioru</w:t>
      </w:r>
    </w:p>
    <w:p w14:paraId="046237B7" w14:textId="77777777" w:rsidR="003E470C" w:rsidRDefault="003E470C" w:rsidP="003E470C">
      <w:pPr>
        <w:autoSpaceDE w:val="0"/>
        <w:spacing w:after="0"/>
        <w:jc w:val="right"/>
        <w:rPr>
          <w:rFonts w:cs="Times New Roman"/>
          <w:b/>
          <w:bCs/>
          <w:sz w:val="20"/>
          <w:szCs w:val="20"/>
        </w:rPr>
      </w:pPr>
    </w:p>
    <w:p w14:paraId="470010EA" w14:textId="77777777" w:rsidR="003E470C" w:rsidRDefault="003E470C" w:rsidP="003E470C">
      <w:pPr>
        <w:autoSpaceDE w:val="0"/>
        <w:spacing w:after="0"/>
        <w:jc w:val="center"/>
        <w:rPr>
          <w:rFonts w:cs="Times New Roman"/>
          <w:b/>
          <w:bCs/>
          <w:sz w:val="20"/>
          <w:szCs w:val="20"/>
        </w:rPr>
      </w:pPr>
      <w:r>
        <w:rPr>
          <w:rFonts w:cs="Times New Roman"/>
          <w:b/>
          <w:bCs/>
          <w:sz w:val="20"/>
          <w:szCs w:val="20"/>
        </w:rPr>
        <w:t>PROTOKÓŁ ODBIORU</w:t>
      </w:r>
    </w:p>
    <w:p w14:paraId="6895CC01" w14:textId="77777777" w:rsidR="003E470C" w:rsidRDefault="003E470C" w:rsidP="003E470C">
      <w:pPr>
        <w:autoSpaceDE w:val="0"/>
        <w:spacing w:after="0"/>
        <w:jc w:val="center"/>
        <w:rPr>
          <w:rFonts w:cs="Times New Roman"/>
          <w:b/>
          <w:bCs/>
          <w:sz w:val="20"/>
          <w:szCs w:val="20"/>
        </w:rPr>
      </w:pPr>
    </w:p>
    <w:p w14:paraId="55C02AE3" w14:textId="77777777" w:rsidR="003E470C" w:rsidRDefault="003E470C" w:rsidP="003E470C">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483A2F37" w14:textId="77777777" w:rsidR="003E470C" w:rsidRDefault="003E470C" w:rsidP="003E470C">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3E470C" w:rsidRPr="001F5C32" w14:paraId="75672798" w14:textId="77777777" w:rsidTr="007C3AF2">
        <w:tc>
          <w:tcPr>
            <w:tcW w:w="421" w:type="dxa"/>
            <w:shd w:val="clear" w:color="auto" w:fill="D9D9D9" w:themeFill="background1" w:themeFillShade="D9"/>
          </w:tcPr>
          <w:p w14:paraId="7B322845" w14:textId="77777777" w:rsidR="003E470C" w:rsidRPr="00E01C58" w:rsidRDefault="003E470C" w:rsidP="007C3AF2">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4E3FD05C" w14:textId="77777777" w:rsidR="003E470C" w:rsidRPr="00E01C58" w:rsidRDefault="003E470C" w:rsidP="007C3AF2">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0129257A" w14:textId="77777777" w:rsidR="003E470C" w:rsidRPr="00E01C58" w:rsidRDefault="003E470C" w:rsidP="007C3AF2">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228F7ACF" w14:textId="77777777" w:rsidR="003E470C" w:rsidRPr="00E01C58" w:rsidRDefault="003E470C" w:rsidP="007C3AF2">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7"/>
            </w:r>
          </w:p>
        </w:tc>
      </w:tr>
      <w:tr w:rsidR="003E470C" w14:paraId="4D76104B" w14:textId="77777777" w:rsidTr="007C3AF2">
        <w:tc>
          <w:tcPr>
            <w:tcW w:w="421" w:type="dxa"/>
          </w:tcPr>
          <w:p w14:paraId="1166FA1B" w14:textId="77777777" w:rsidR="003E470C" w:rsidRDefault="003E470C" w:rsidP="007C3AF2">
            <w:pPr>
              <w:autoSpaceDE w:val="0"/>
              <w:spacing w:after="0"/>
              <w:rPr>
                <w:rFonts w:cs="Times New Roman"/>
                <w:sz w:val="20"/>
                <w:szCs w:val="20"/>
              </w:rPr>
            </w:pPr>
            <w:r>
              <w:rPr>
                <w:rFonts w:cs="Times New Roman"/>
                <w:sz w:val="20"/>
                <w:szCs w:val="20"/>
              </w:rPr>
              <w:t>1.</w:t>
            </w:r>
          </w:p>
        </w:tc>
        <w:tc>
          <w:tcPr>
            <w:tcW w:w="2835" w:type="dxa"/>
          </w:tcPr>
          <w:p w14:paraId="36958DB0" w14:textId="77777777" w:rsidR="003E470C" w:rsidRDefault="003E470C" w:rsidP="007C3AF2">
            <w:pPr>
              <w:autoSpaceDE w:val="0"/>
              <w:spacing w:after="0"/>
              <w:rPr>
                <w:rFonts w:cs="Times New Roman"/>
                <w:sz w:val="20"/>
                <w:szCs w:val="20"/>
              </w:rPr>
            </w:pPr>
          </w:p>
        </w:tc>
        <w:tc>
          <w:tcPr>
            <w:tcW w:w="1275" w:type="dxa"/>
          </w:tcPr>
          <w:p w14:paraId="22697567" w14:textId="77777777" w:rsidR="003E470C" w:rsidRDefault="003E470C" w:rsidP="007C3AF2">
            <w:pPr>
              <w:autoSpaceDE w:val="0"/>
              <w:spacing w:after="0"/>
              <w:rPr>
                <w:rFonts w:cs="Times New Roman"/>
                <w:sz w:val="20"/>
                <w:szCs w:val="20"/>
              </w:rPr>
            </w:pPr>
          </w:p>
        </w:tc>
        <w:tc>
          <w:tcPr>
            <w:tcW w:w="4864" w:type="dxa"/>
          </w:tcPr>
          <w:p w14:paraId="42C9A970" w14:textId="77777777" w:rsidR="003E470C" w:rsidRDefault="003E470C" w:rsidP="007C3AF2">
            <w:pPr>
              <w:autoSpaceDE w:val="0"/>
              <w:spacing w:after="0"/>
              <w:rPr>
                <w:rFonts w:cs="Times New Roman"/>
                <w:sz w:val="20"/>
                <w:szCs w:val="20"/>
              </w:rPr>
            </w:pPr>
          </w:p>
        </w:tc>
      </w:tr>
    </w:tbl>
    <w:p w14:paraId="455BE895" w14:textId="77777777" w:rsidR="003E470C" w:rsidRDefault="003E470C" w:rsidP="003E470C">
      <w:pPr>
        <w:autoSpaceDE w:val="0"/>
        <w:spacing w:after="0"/>
        <w:rPr>
          <w:rFonts w:cs="Times New Roman"/>
          <w:sz w:val="20"/>
          <w:szCs w:val="20"/>
        </w:rPr>
      </w:pPr>
    </w:p>
    <w:p w14:paraId="71F68613" w14:textId="77777777" w:rsidR="003E470C" w:rsidRDefault="003E470C" w:rsidP="003E470C">
      <w:pPr>
        <w:autoSpaceDE w:val="0"/>
        <w:spacing w:after="0"/>
        <w:rPr>
          <w:rFonts w:cs="Times New Roman"/>
          <w:sz w:val="20"/>
          <w:szCs w:val="20"/>
        </w:rPr>
      </w:pPr>
      <w:r>
        <w:rPr>
          <w:rFonts w:cs="Times New Roman"/>
          <w:sz w:val="20"/>
          <w:szCs w:val="20"/>
        </w:rPr>
        <w:t>Wraz z Towarem Wykonawca dostarczył następujące dokumenty:</w:t>
      </w:r>
    </w:p>
    <w:p w14:paraId="198280F7" w14:textId="77777777" w:rsidR="003E470C" w:rsidRDefault="003E470C" w:rsidP="003E470C">
      <w:pPr>
        <w:autoSpaceDE w:val="0"/>
        <w:spacing w:after="0"/>
        <w:rPr>
          <w:rFonts w:cs="Times New Roman"/>
          <w:sz w:val="20"/>
          <w:szCs w:val="20"/>
        </w:rPr>
      </w:pPr>
    </w:p>
    <w:p w14:paraId="3E9A3329" w14:textId="77777777" w:rsidR="003E470C" w:rsidRDefault="003E470C" w:rsidP="003E470C">
      <w:pPr>
        <w:pStyle w:val="Akapitzlist"/>
        <w:numPr>
          <w:ilvl w:val="0"/>
          <w:numId w:val="58"/>
        </w:numPr>
        <w:autoSpaceDE w:val="0"/>
        <w:spacing w:after="0"/>
        <w:rPr>
          <w:sz w:val="20"/>
          <w:szCs w:val="20"/>
        </w:rPr>
      </w:pPr>
      <w:r>
        <w:rPr>
          <w:sz w:val="20"/>
          <w:szCs w:val="20"/>
        </w:rPr>
        <w:t>………………………………………..</w:t>
      </w:r>
    </w:p>
    <w:p w14:paraId="3CA984E9" w14:textId="77777777" w:rsidR="003E470C" w:rsidRDefault="003E470C" w:rsidP="003E470C">
      <w:pPr>
        <w:pStyle w:val="Akapitzlist"/>
        <w:numPr>
          <w:ilvl w:val="0"/>
          <w:numId w:val="58"/>
        </w:numPr>
        <w:autoSpaceDE w:val="0"/>
        <w:spacing w:after="0"/>
        <w:rPr>
          <w:sz w:val="20"/>
          <w:szCs w:val="20"/>
        </w:rPr>
      </w:pPr>
      <w:r>
        <w:rPr>
          <w:sz w:val="20"/>
          <w:szCs w:val="20"/>
        </w:rPr>
        <w:t>………………………………………..</w:t>
      </w:r>
    </w:p>
    <w:p w14:paraId="4E5CB064" w14:textId="5D265250" w:rsidR="003E470C" w:rsidRDefault="0058560E" w:rsidP="003E470C">
      <w:pPr>
        <w:pStyle w:val="Akapitzlist"/>
        <w:numPr>
          <w:ilvl w:val="0"/>
          <w:numId w:val="58"/>
        </w:numPr>
        <w:autoSpaceDE w:val="0"/>
        <w:spacing w:after="0"/>
        <w:rPr>
          <w:sz w:val="20"/>
          <w:szCs w:val="20"/>
        </w:rPr>
      </w:pPr>
      <w:bookmarkStart w:id="74" w:name="_Hlk211705705"/>
      <w:r>
        <w:rPr>
          <w:sz w:val="20"/>
          <w:szCs w:val="20"/>
        </w:rPr>
        <w:t>Oświadczenie, że w toku realizacji przedmiotu umowy w zakresie objętym niniejszym protokołem Wykonawca przestrzegał warunków określonych w §2 ust. 1 umowy.</w:t>
      </w:r>
      <w:bookmarkEnd w:id="74"/>
    </w:p>
    <w:p w14:paraId="54E7CCAF" w14:textId="77777777" w:rsidR="003E470C" w:rsidRDefault="003E470C" w:rsidP="003E470C">
      <w:pPr>
        <w:autoSpaceDE w:val="0"/>
        <w:spacing w:after="0"/>
        <w:rPr>
          <w:sz w:val="20"/>
          <w:szCs w:val="20"/>
        </w:rPr>
      </w:pPr>
    </w:p>
    <w:p w14:paraId="5BA4460A" w14:textId="77777777" w:rsidR="003E470C" w:rsidRDefault="003E470C" w:rsidP="003E470C">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8"/>
      </w:r>
      <w:r>
        <w:rPr>
          <w:sz w:val="20"/>
          <w:szCs w:val="20"/>
        </w:rPr>
        <w:t>.</w:t>
      </w:r>
    </w:p>
    <w:p w14:paraId="481FE020" w14:textId="77777777" w:rsidR="003E470C" w:rsidRDefault="003E470C" w:rsidP="003E470C">
      <w:pPr>
        <w:autoSpaceDE w:val="0"/>
        <w:spacing w:after="0"/>
        <w:rPr>
          <w:sz w:val="20"/>
          <w:szCs w:val="20"/>
        </w:rPr>
      </w:pPr>
    </w:p>
    <w:p w14:paraId="09E5F416" w14:textId="77777777" w:rsidR="003E470C" w:rsidRDefault="003E470C" w:rsidP="003E470C">
      <w:pPr>
        <w:autoSpaceDE w:val="0"/>
        <w:spacing w:after="0"/>
        <w:rPr>
          <w:sz w:val="20"/>
          <w:szCs w:val="20"/>
        </w:rPr>
      </w:pPr>
      <w:r>
        <w:rPr>
          <w:sz w:val="20"/>
          <w:szCs w:val="20"/>
        </w:rPr>
        <w:t>W związku z powyższym:</w:t>
      </w:r>
      <w:r>
        <w:rPr>
          <w:rStyle w:val="Odwoanieprzypisudolnego"/>
          <w:sz w:val="20"/>
          <w:szCs w:val="20"/>
        </w:rPr>
        <w:footnoteReference w:id="9"/>
      </w:r>
    </w:p>
    <w:p w14:paraId="55D195E8" w14:textId="77777777" w:rsidR="003E470C" w:rsidRDefault="003E470C" w:rsidP="003E470C">
      <w:pPr>
        <w:autoSpaceDE w:val="0"/>
        <w:spacing w:after="0"/>
        <w:rPr>
          <w:sz w:val="20"/>
          <w:szCs w:val="20"/>
        </w:rPr>
      </w:pPr>
    </w:p>
    <w:p w14:paraId="6470BBAC" w14:textId="77777777" w:rsidR="003E470C" w:rsidRDefault="003E470C" w:rsidP="003E470C">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53DC9FE2" w14:textId="77777777" w:rsidR="003E470C" w:rsidRDefault="003E470C" w:rsidP="003E470C">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51EE783E" w14:textId="77777777" w:rsidR="003E470C" w:rsidRDefault="003E470C" w:rsidP="003E470C">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4487C5E1" w14:textId="77777777" w:rsidR="003E470C" w:rsidRDefault="003E470C" w:rsidP="003E470C">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27BF1D09" w14:textId="77777777" w:rsidR="003E470C" w:rsidRDefault="003E470C" w:rsidP="003E470C">
      <w:pPr>
        <w:autoSpaceDE w:val="0"/>
        <w:spacing w:after="0"/>
        <w:rPr>
          <w:sz w:val="20"/>
          <w:szCs w:val="20"/>
        </w:rPr>
      </w:pPr>
    </w:p>
    <w:p w14:paraId="69C9A301" w14:textId="77777777" w:rsidR="003E470C" w:rsidRDefault="003E470C" w:rsidP="003E470C">
      <w:pPr>
        <w:autoSpaceDE w:val="0"/>
        <w:spacing w:after="0"/>
        <w:rPr>
          <w:sz w:val="20"/>
          <w:szCs w:val="20"/>
        </w:rPr>
      </w:pPr>
      <w:r>
        <w:rPr>
          <w:sz w:val="20"/>
          <w:szCs w:val="20"/>
        </w:rPr>
        <w:t>Niniejszy protokół został sporządzony w dniu …………………………………..</w:t>
      </w:r>
    </w:p>
    <w:p w14:paraId="777F5B2A" w14:textId="77777777" w:rsidR="003E470C" w:rsidRDefault="003E470C" w:rsidP="003E470C">
      <w:pPr>
        <w:autoSpaceDE w:val="0"/>
        <w:spacing w:after="0"/>
        <w:rPr>
          <w:sz w:val="20"/>
          <w:szCs w:val="20"/>
        </w:rPr>
      </w:pPr>
    </w:p>
    <w:p w14:paraId="6BD9597C" w14:textId="77777777" w:rsidR="003E470C" w:rsidRDefault="003E470C" w:rsidP="003E470C">
      <w:pPr>
        <w:autoSpaceDE w:val="0"/>
        <w:spacing w:after="0"/>
        <w:rPr>
          <w:sz w:val="20"/>
          <w:szCs w:val="20"/>
        </w:rPr>
      </w:pPr>
    </w:p>
    <w:p w14:paraId="0C4AD460" w14:textId="77777777" w:rsidR="003E470C" w:rsidRDefault="003E470C" w:rsidP="003E470C">
      <w:pPr>
        <w:autoSpaceDE w:val="0"/>
        <w:spacing w:after="0"/>
        <w:rPr>
          <w:sz w:val="20"/>
          <w:szCs w:val="20"/>
        </w:rPr>
      </w:pPr>
    </w:p>
    <w:p w14:paraId="2DC210C3" w14:textId="77777777" w:rsidR="003E470C" w:rsidRDefault="003E470C" w:rsidP="003E470C">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0909D0ED" w14:textId="5A3E25AD" w:rsidR="003E470C" w:rsidRDefault="003E470C" w:rsidP="003E470C">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Przedstawiciel Wykonawcy</w:t>
      </w:r>
      <w:bookmarkEnd w:id="72"/>
    </w:p>
    <w:bookmarkEnd w:id="73"/>
    <w:p w14:paraId="5A1A08E4" w14:textId="77777777" w:rsidR="003E470C" w:rsidRDefault="003E470C" w:rsidP="00F316B5">
      <w:pPr>
        <w:autoSpaceDE w:val="0"/>
        <w:spacing w:after="0"/>
        <w:rPr>
          <w:rFonts w:cs="Times New Roman"/>
          <w:sz w:val="20"/>
          <w:szCs w:val="20"/>
        </w:rPr>
      </w:pPr>
    </w:p>
    <w:p w14:paraId="1080CF54" w14:textId="389E865C" w:rsidR="003E470C" w:rsidRDefault="003E470C">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3BD245D" w14:textId="77777777" w:rsidR="003E470C" w:rsidRDefault="003E470C" w:rsidP="003E470C">
      <w:pPr>
        <w:autoSpaceDE w:val="0"/>
        <w:spacing w:after="0"/>
        <w:jc w:val="right"/>
        <w:rPr>
          <w:b/>
          <w:bCs/>
          <w:sz w:val="20"/>
          <w:szCs w:val="20"/>
        </w:rPr>
      </w:pPr>
      <w:bookmarkStart w:id="75" w:name="_Hlk210743545"/>
      <w:r>
        <w:rPr>
          <w:b/>
          <w:bCs/>
          <w:sz w:val="20"/>
          <w:szCs w:val="20"/>
        </w:rPr>
        <w:lastRenderedPageBreak/>
        <w:t>Załącznik nr 2 – klauzula informacyjna RODO</w:t>
      </w:r>
    </w:p>
    <w:p w14:paraId="2A28C413" w14:textId="77777777" w:rsidR="003E470C" w:rsidRDefault="003E470C" w:rsidP="003E470C">
      <w:pPr>
        <w:autoSpaceDE w:val="0"/>
        <w:spacing w:after="0"/>
        <w:rPr>
          <w:sz w:val="20"/>
          <w:szCs w:val="20"/>
        </w:rPr>
      </w:pPr>
    </w:p>
    <w:p w14:paraId="78F6E0E5" w14:textId="77777777" w:rsidR="003E470C" w:rsidRDefault="003E470C" w:rsidP="003E470C">
      <w:pPr>
        <w:autoSpaceDE w:val="0"/>
        <w:spacing w:after="0"/>
        <w:rPr>
          <w:sz w:val="20"/>
          <w:szCs w:val="20"/>
        </w:rPr>
      </w:pPr>
    </w:p>
    <w:p w14:paraId="321EA2C9" w14:textId="77777777" w:rsidR="003E470C" w:rsidRDefault="003E470C" w:rsidP="003E470C">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5C57BA95" w14:textId="77777777" w:rsidR="003E470C" w:rsidRDefault="003E470C" w:rsidP="003E470C">
      <w:pPr>
        <w:autoSpaceDE w:val="0"/>
        <w:spacing w:after="0"/>
        <w:rPr>
          <w:b/>
          <w:bCs/>
          <w:sz w:val="20"/>
          <w:szCs w:val="20"/>
        </w:rPr>
      </w:pPr>
    </w:p>
    <w:p w14:paraId="2C9DBD7F" w14:textId="77777777" w:rsidR="003E470C" w:rsidRDefault="003E470C" w:rsidP="003E470C">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A7B8309" w14:textId="77777777" w:rsidR="003E470C" w:rsidRDefault="003E470C" w:rsidP="003E470C">
      <w:pPr>
        <w:autoSpaceDE w:val="0"/>
        <w:spacing w:after="0"/>
        <w:rPr>
          <w:sz w:val="20"/>
          <w:szCs w:val="20"/>
        </w:rPr>
      </w:pPr>
    </w:p>
    <w:p w14:paraId="00DF0B60" w14:textId="77777777" w:rsidR="0058560E" w:rsidRDefault="0058560E" w:rsidP="0058560E">
      <w:pPr>
        <w:pStyle w:val="Akapitzlist"/>
        <w:numPr>
          <w:ilvl w:val="0"/>
          <w:numId w:val="60"/>
        </w:numPr>
        <w:autoSpaceDE w:val="0"/>
        <w:spacing w:after="0"/>
        <w:rPr>
          <w:sz w:val="20"/>
          <w:szCs w:val="20"/>
        </w:rPr>
      </w:pPr>
      <w:bookmarkStart w:id="76" w:name="_Hlk211705727"/>
      <w:bookmarkStart w:id="77"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76"/>
    </w:p>
    <w:p w14:paraId="07C42324" w14:textId="77777777" w:rsidR="0058560E" w:rsidRDefault="0058560E" w:rsidP="0058560E">
      <w:pPr>
        <w:pStyle w:val="Akapitzlist"/>
        <w:numPr>
          <w:ilvl w:val="0"/>
          <w:numId w:val="60"/>
        </w:numPr>
        <w:autoSpaceDE w:val="0"/>
        <w:spacing w:after="0"/>
        <w:rPr>
          <w:sz w:val="20"/>
          <w:szCs w:val="20"/>
        </w:rPr>
      </w:pPr>
      <w:bookmarkStart w:id="78"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8"/>
    </w:p>
    <w:bookmarkEnd w:id="77"/>
    <w:p w14:paraId="659F0CFD" w14:textId="77777777" w:rsidR="003E470C" w:rsidRDefault="003E470C" w:rsidP="003E470C">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1C22DB0" w14:textId="77777777" w:rsidR="003E470C" w:rsidRDefault="003E470C" w:rsidP="003E470C">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315F825E" w14:textId="77777777" w:rsidR="003E470C" w:rsidRDefault="003E470C" w:rsidP="003E470C">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38192A4A" w14:textId="77777777" w:rsidR="003E470C" w:rsidRDefault="003E470C" w:rsidP="003E470C">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38782011" w14:textId="77777777" w:rsidR="003E470C" w:rsidRDefault="003E470C" w:rsidP="003E470C">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7372F514" w14:textId="77777777" w:rsidR="003E470C" w:rsidRDefault="003E470C" w:rsidP="003E470C">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1C30F65B" w14:textId="77777777" w:rsidR="003E470C" w:rsidRDefault="003E470C" w:rsidP="003E470C">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D67BEBA" w14:textId="77777777" w:rsidR="003E470C" w:rsidRDefault="003E470C" w:rsidP="003E470C">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300CABDB" w14:textId="77777777" w:rsidR="003E470C" w:rsidRDefault="003E470C" w:rsidP="003E470C">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7129B291" w14:textId="77777777" w:rsidR="003E470C" w:rsidRDefault="003E470C" w:rsidP="003E470C">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67B465DA" w14:textId="77777777" w:rsidR="003E470C" w:rsidRDefault="003E470C" w:rsidP="003E470C">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0EB43BBB" w14:textId="77777777" w:rsidR="003E470C" w:rsidRDefault="003E470C" w:rsidP="003E470C">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33643F1D" w14:textId="77777777" w:rsidR="003E470C" w:rsidRDefault="003E470C" w:rsidP="003E470C">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27D60EA2" w14:textId="77777777" w:rsidR="003E470C" w:rsidRDefault="003E470C" w:rsidP="003E470C">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5"/>
    <w:p w14:paraId="34953DC8" w14:textId="77777777" w:rsidR="003E470C" w:rsidRDefault="003E470C" w:rsidP="00F316B5">
      <w:pPr>
        <w:autoSpaceDE w:val="0"/>
        <w:spacing w:after="0"/>
        <w:rPr>
          <w:rFonts w:cs="Times New Roman"/>
          <w:sz w:val="20"/>
          <w:szCs w:val="20"/>
        </w:rPr>
      </w:pPr>
    </w:p>
    <w:p w14:paraId="03A61316" w14:textId="77777777" w:rsidR="003E470C" w:rsidRDefault="003E470C" w:rsidP="00F316B5">
      <w:pPr>
        <w:autoSpaceDE w:val="0"/>
        <w:spacing w:after="0"/>
        <w:rPr>
          <w:rFonts w:cs="Times New Roman"/>
          <w:sz w:val="20"/>
          <w:szCs w:val="20"/>
        </w:rPr>
      </w:pPr>
    </w:p>
    <w:p w14:paraId="59CBA305" w14:textId="7439C9E9" w:rsidR="003E470C" w:rsidRDefault="003E470C">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204527D" w14:textId="77777777" w:rsidR="003E470C" w:rsidRDefault="003E470C" w:rsidP="003E470C">
      <w:pPr>
        <w:autoSpaceDE w:val="0"/>
        <w:spacing w:after="0"/>
        <w:jc w:val="right"/>
        <w:rPr>
          <w:b/>
          <w:bCs/>
          <w:sz w:val="20"/>
          <w:szCs w:val="20"/>
        </w:rPr>
      </w:pPr>
      <w:bookmarkStart w:id="79"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7ADD483E" w14:textId="77777777" w:rsidR="003E470C" w:rsidRDefault="003E470C" w:rsidP="003E470C">
      <w:pPr>
        <w:autoSpaceDE w:val="0"/>
        <w:spacing w:after="0"/>
        <w:jc w:val="right"/>
        <w:rPr>
          <w:b/>
          <w:bCs/>
          <w:sz w:val="20"/>
          <w:szCs w:val="20"/>
        </w:rPr>
      </w:pPr>
    </w:p>
    <w:p w14:paraId="162973A1" w14:textId="77777777" w:rsidR="003E470C" w:rsidRPr="00FA7D67" w:rsidRDefault="003E470C" w:rsidP="003E470C">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F45B0B1" w14:textId="77777777" w:rsidR="003E470C" w:rsidRPr="00FA7D67" w:rsidRDefault="003E470C" w:rsidP="003E470C">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F9861E6" w14:textId="77777777" w:rsidR="003E470C" w:rsidRPr="00FA7D67" w:rsidRDefault="003E470C" w:rsidP="003E470C">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53F08819" w14:textId="77777777" w:rsidR="003E470C" w:rsidRPr="00FA7D67" w:rsidRDefault="003E470C" w:rsidP="003E470C">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4DA2153A" w14:textId="77777777" w:rsidR="003E470C" w:rsidRPr="00FA7D67" w:rsidRDefault="003E470C" w:rsidP="003E470C">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E152C5B" w14:textId="77777777" w:rsidR="003E470C" w:rsidRPr="00FA7D67" w:rsidRDefault="003E470C" w:rsidP="003E470C">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D539A8A" w14:textId="77777777" w:rsidR="003E470C" w:rsidRPr="00FA7D67" w:rsidRDefault="003E470C" w:rsidP="003E470C">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3B5C8729" w14:textId="77777777" w:rsidR="003E470C" w:rsidRPr="00FA7D67" w:rsidRDefault="003E470C" w:rsidP="003E470C">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67BA0071" w14:textId="77777777" w:rsidR="003E470C" w:rsidRPr="00FA7D67" w:rsidRDefault="003E470C" w:rsidP="003E470C">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65AFD301" w14:textId="77777777" w:rsidR="003E470C" w:rsidRPr="00FA7D67" w:rsidRDefault="003E470C" w:rsidP="003E470C">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253EB30B" w14:textId="77777777" w:rsidR="003E470C" w:rsidRPr="00FA7D67" w:rsidRDefault="003E470C" w:rsidP="003E470C">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1677320" w14:textId="77777777" w:rsidR="003E470C" w:rsidRPr="00FA7D67" w:rsidRDefault="003E470C" w:rsidP="003E470C">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8B8936E" w14:textId="77777777" w:rsidR="003E470C" w:rsidRPr="00FA7D67" w:rsidRDefault="003E470C" w:rsidP="003E470C">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BFC9FBA" w14:textId="77777777" w:rsidR="003E470C" w:rsidRDefault="003E470C" w:rsidP="003E470C">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35888853" w14:textId="77777777" w:rsidR="003E470C" w:rsidRDefault="003E470C" w:rsidP="003E470C">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1E2A541" w14:textId="77777777" w:rsidR="003E470C" w:rsidRDefault="003E470C" w:rsidP="003E470C">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EA84ED" w14:textId="77777777" w:rsidR="003E470C" w:rsidRDefault="003E470C" w:rsidP="003E470C">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5FA81E5" w14:textId="77777777" w:rsidR="003E470C" w:rsidRDefault="003E470C" w:rsidP="003E470C">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7655E32A" w14:textId="77777777" w:rsidR="003E470C" w:rsidRDefault="003E470C" w:rsidP="003E470C">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7F8AC35" w14:textId="77777777" w:rsidR="003E470C" w:rsidRDefault="003E470C" w:rsidP="003E470C">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9F34118" w14:textId="77777777" w:rsidR="003E470C" w:rsidRPr="00E01C58" w:rsidRDefault="003E470C" w:rsidP="003E470C">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4153FBE" w14:textId="77777777" w:rsidR="003E470C" w:rsidRPr="00FA7D67" w:rsidRDefault="003E470C" w:rsidP="003E470C">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3E3AFF9D" w14:textId="77777777" w:rsidR="003E470C" w:rsidRPr="00FA7D67" w:rsidRDefault="003E470C" w:rsidP="003E470C">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86D0E96" w14:textId="77777777" w:rsidR="003E470C" w:rsidRPr="00FA7D67" w:rsidRDefault="003E470C" w:rsidP="003E470C">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0AD5878F" w14:textId="77777777" w:rsidR="003E470C" w:rsidRPr="00FA7D67" w:rsidRDefault="003E470C" w:rsidP="003E470C">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3CBE1E30" w14:textId="77777777" w:rsidR="003E470C" w:rsidRPr="00FA7D67" w:rsidRDefault="003E470C" w:rsidP="003E470C">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6498FBD7" w14:textId="77777777" w:rsidR="003E470C" w:rsidRPr="00FA7D67" w:rsidRDefault="003E470C" w:rsidP="003E470C">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C02503A" w14:textId="77777777" w:rsidR="003E470C" w:rsidRPr="00FA7D67" w:rsidRDefault="003E470C" w:rsidP="003E470C">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5FCCBB34" w14:textId="77777777" w:rsidR="003E470C" w:rsidRPr="00FA7D67" w:rsidRDefault="003E470C" w:rsidP="003E470C">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4C369694" w14:textId="77777777" w:rsidR="003E470C" w:rsidRPr="00FA7D67" w:rsidRDefault="003E470C" w:rsidP="003E470C">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53B79B0" w14:textId="77777777" w:rsidR="003E470C" w:rsidRPr="00FA7D67" w:rsidRDefault="003E470C" w:rsidP="003E470C">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5B8518B" w14:textId="77777777" w:rsidR="003E470C" w:rsidRPr="00FA7D67" w:rsidRDefault="003E470C" w:rsidP="003E470C">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B1D1DF4" w14:textId="77777777" w:rsidR="003E470C" w:rsidRPr="00FA7D67" w:rsidRDefault="003E470C" w:rsidP="003E470C">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27131F64" w14:textId="77777777" w:rsidR="003E470C" w:rsidRPr="00FA7D67" w:rsidRDefault="003E470C" w:rsidP="003E470C">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3A7FBA6" w14:textId="77777777" w:rsidR="003E470C" w:rsidRPr="00FA7D67" w:rsidRDefault="003E470C" w:rsidP="003E470C">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E6DCB3E"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551B15B7"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0B1CE1A1"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6E08904A"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59944691"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286400DE"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1F821679"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5CA4E0EB"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3C5583B8"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7AAF659" w14:textId="77777777" w:rsidR="003E470C" w:rsidRPr="00FA7D67" w:rsidRDefault="003E470C" w:rsidP="003E470C">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34B97944" w14:textId="77777777" w:rsidR="003E470C" w:rsidRPr="00FA7D67" w:rsidRDefault="003E470C" w:rsidP="003E470C">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A6E03BD" w14:textId="77777777" w:rsidR="003E470C" w:rsidRPr="00FA7D67" w:rsidRDefault="003E470C" w:rsidP="003E470C">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799241EC" w14:textId="77777777" w:rsidR="003E470C" w:rsidRPr="00FA7D67" w:rsidRDefault="003E470C" w:rsidP="003E470C">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7AF7F9E2" w14:textId="77777777" w:rsidR="003E470C" w:rsidRPr="00FA7D67" w:rsidRDefault="003E470C" w:rsidP="003E470C">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163A5CBF" w14:textId="77777777" w:rsidR="003E470C" w:rsidRPr="00FA7D67" w:rsidRDefault="003E470C" w:rsidP="003E470C">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5804D8C9" w14:textId="77777777" w:rsidR="003E470C" w:rsidRPr="00FA7D67" w:rsidRDefault="003E470C" w:rsidP="003E470C">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4CFD8936" w14:textId="77777777" w:rsidR="003E470C" w:rsidRPr="00FA7D67" w:rsidRDefault="003E470C" w:rsidP="003E470C">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3585AF90" w14:textId="77777777" w:rsidR="003E470C" w:rsidRPr="00FA7D67" w:rsidRDefault="003E470C" w:rsidP="003E470C">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64AD0412" w14:textId="77777777" w:rsidR="003E470C" w:rsidRPr="00FA7D67" w:rsidRDefault="003E470C" w:rsidP="003E470C">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5C8221CB" w14:textId="77777777" w:rsidR="003E470C" w:rsidRPr="00FA7D67" w:rsidRDefault="003E470C" w:rsidP="003E470C">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57613C" w14:textId="77777777" w:rsidR="003E470C" w:rsidRPr="00FA7D67" w:rsidRDefault="003E470C" w:rsidP="003E470C">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3E39F145" w14:textId="77777777" w:rsidR="003E470C" w:rsidRPr="00FA7D67" w:rsidRDefault="003E470C" w:rsidP="003E470C">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4FE9BFEE" w14:textId="77777777" w:rsidR="003E470C" w:rsidRPr="00FA7D67" w:rsidRDefault="003E470C" w:rsidP="003E470C">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5574DB76" w14:textId="77777777" w:rsidR="003E470C" w:rsidRPr="00CA73F4" w:rsidRDefault="003E470C" w:rsidP="003E470C">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7F141B13" w14:textId="77777777" w:rsidR="003E470C" w:rsidRPr="00FA7D67" w:rsidRDefault="003E470C" w:rsidP="003E470C">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415FA69B" w14:textId="77777777" w:rsidR="003E470C" w:rsidRPr="00FA7D67" w:rsidRDefault="003E470C" w:rsidP="003E470C">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D876825" w14:textId="77777777" w:rsidR="003E470C" w:rsidRPr="00FA7D67" w:rsidRDefault="003E470C" w:rsidP="003E470C">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1EB31322" w14:textId="77777777" w:rsidR="003E470C" w:rsidRPr="00FA7D67" w:rsidRDefault="003E470C" w:rsidP="003E470C">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6F1C1F6" w14:textId="77777777" w:rsidR="003E470C" w:rsidRPr="00FA7D67" w:rsidRDefault="003E470C" w:rsidP="003E470C">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13AAE691" w14:textId="77777777" w:rsidR="003E470C" w:rsidRPr="00FA7D67" w:rsidRDefault="003E470C" w:rsidP="003E470C">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1E5C073E" w14:textId="77777777" w:rsidR="003E470C" w:rsidRPr="00FA7D67" w:rsidRDefault="003E470C" w:rsidP="003E470C">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8EA2B3" w14:textId="77777777" w:rsidR="003E470C" w:rsidRPr="00FA7D67" w:rsidRDefault="003E470C" w:rsidP="003E470C">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A048A50" w14:textId="77777777" w:rsidR="003E470C" w:rsidRPr="00FA7D67" w:rsidRDefault="003E470C" w:rsidP="003E470C">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B3AFE5F" w14:textId="77777777" w:rsidR="003E470C" w:rsidRPr="00FA7D67" w:rsidRDefault="003E470C" w:rsidP="003E470C">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13D5E27" w14:textId="77777777" w:rsidR="003E470C" w:rsidRPr="00FA7D67" w:rsidRDefault="003E470C" w:rsidP="003E470C">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A51B744" w14:textId="77777777" w:rsidR="003E470C" w:rsidRPr="00FA7D67" w:rsidRDefault="003E470C" w:rsidP="003E470C">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1BF06EEB" w14:textId="77777777" w:rsidR="003E470C" w:rsidRPr="00FA7D67" w:rsidRDefault="003E470C" w:rsidP="003E470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71DBE9B9" w14:textId="77777777" w:rsidR="003E470C" w:rsidRPr="00FA7D67" w:rsidRDefault="003E470C" w:rsidP="003E470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1CA2572E" w14:textId="77777777" w:rsidR="003E470C" w:rsidRPr="00FA7D67" w:rsidRDefault="003E470C" w:rsidP="003E470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1AF75069" w14:textId="77777777" w:rsidR="003E470C" w:rsidRPr="00FA7D67" w:rsidRDefault="003E470C" w:rsidP="003E470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D497AD" w14:textId="77777777" w:rsidR="003E470C" w:rsidRPr="00FA7D67" w:rsidRDefault="003E470C" w:rsidP="003E470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22CB7EEC" w14:textId="77777777" w:rsidR="003E470C" w:rsidRPr="00FA7D67" w:rsidRDefault="003E470C" w:rsidP="003E470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73D0EA9D" w14:textId="77777777" w:rsidR="003E470C" w:rsidRDefault="003E470C" w:rsidP="003E470C">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9"/>
    <w:p w14:paraId="6803DA57" w14:textId="77777777" w:rsidR="003E470C" w:rsidRPr="00602001" w:rsidRDefault="003E470C" w:rsidP="00F316B5">
      <w:pPr>
        <w:autoSpaceDE w:val="0"/>
        <w:spacing w:after="0"/>
        <w:rPr>
          <w:rFonts w:cs="Times New Roman"/>
          <w:sz w:val="20"/>
          <w:szCs w:val="20"/>
        </w:rPr>
      </w:pPr>
    </w:p>
    <w:sectPr w:rsidR="003E470C"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7E04" w14:textId="77777777" w:rsidR="00633384" w:rsidRDefault="00633384">
      <w:pPr>
        <w:spacing w:after="0" w:line="240" w:lineRule="auto"/>
      </w:pPr>
      <w:r>
        <w:separator/>
      </w:r>
    </w:p>
  </w:endnote>
  <w:endnote w:type="continuationSeparator" w:id="0">
    <w:p w14:paraId="79154460" w14:textId="77777777" w:rsidR="00633384" w:rsidRDefault="00633384">
      <w:pPr>
        <w:spacing w:after="0" w:line="240" w:lineRule="auto"/>
      </w:pPr>
      <w:r>
        <w:continuationSeparator/>
      </w:r>
    </w:p>
  </w:endnote>
  <w:endnote w:type="continuationNotice" w:id="1">
    <w:p w14:paraId="05534F53" w14:textId="77777777" w:rsidR="00633384" w:rsidRDefault="006333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269A" w14:textId="77777777" w:rsidR="00633384" w:rsidRDefault="00633384">
      <w:pPr>
        <w:spacing w:after="0" w:line="240" w:lineRule="auto"/>
      </w:pPr>
      <w:r>
        <w:separator/>
      </w:r>
    </w:p>
  </w:footnote>
  <w:footnote w:type="continuationSeparator" w:id="0">
    <w:p w14:paraId="6CD84209" w14:textId="77777777" w:rsidR="00633384" w:rsidRDefault="00633384">
      <w:pPr>
        <w:spacing w:after="0" w:line="240" w:lineRule="auto"/>
      </w:pPr>
      <w:r>
        <w:continuationSeparator/>
      </w:r>
    </w:p>
  </w:footnote>
  <w:footnote w:type="continuationNotice" w:id="1">
    <w:p w14:paraId="6A061DAD" w14:textId="77777777" w:rsidR="00633384" w:rsidRDefault="00633384">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5520E7E8" w14:textId="77777777" w:rsidR="002509B7" w:rsidRDefault="002509B7" w:rsidP="002509B7">
      <w:pPr>
        <w:pStyle w:val="Tekstprzypisudolnego"/>
      </w:pPr>
      <w:r>
        <w:rPr>
          <w:rStyle w:val="Odwoanieprzypisudolnego"/>
        </w:rPr>
        <w:footnoteRef/>
      </w:r>
      <w:r>
        <w:t xml:space="preserve"> </w:t>
      </w:r>
      <w:r w:rsidRPr="001251B0">
        <w:t>Uzupełniane zgodnie z ofertą Wykonawcy</w:t>
      </w:r>
    </w:p>
  </w:footnote>
  <w:footnote w:id="5">
    <w:p w14:paraId="6A6D8F0A" w14:textId="77777777" w:rsidR="002509B7" w:rsidRDefault="002509B7" w:rsidP="002509B7">
      <w:pPr>
        <w:pStyle w:val="Tekstprzypisudolnego"/>
      </w:pPr>
      <w:r>
        <w:rPr>
          <w:rStyle w:val="Odwoanieprzypisudolnego"/>
        </w:rPr>
        <w:footnoteRef/>
      </w:r>
      <w:r>
        <w:t xml:space="preserve"> </w:t>
      </w:r>
      <w:r w:rsidRPr="001251B0">
        <w:t>Uzupełniane zgodnie z ofertą Wykonawcy</w:t>
      </w:r>
    </w:p>
  </w:footnote>
  <w:footnote w:id="6">
    <w:p w14:paraId="081551B8" w14:textId="77777777" w:rsidR="002509B7" w:rsidRDefault="002509B7" w:rsidP="002509B7">
      <w:pPr>
        <w:pStyle w:val="Tekstprzypisudolnego"/>
      </w:pPr>
      <w:r>
        <w:rPr>
          <w:rStyle w:val="Odwoanieprzypisudolnego"/>
        </w:rPr>
        <w:footnoteRef/>
      </w:r>
      <w:r>
        <w:t xml:space="preserve"> </w:t>
      </w:r>
      <w:r w:rsidRPr="001251B0">
        <w:t>Uzupełniane zgodnie z ofertą Wykonawcy</w:t>
      </w:r>
    </w:p>
  </w:footnote>
  <w:footnote w:id="7">
    <w:p w14:paraId="58A0BD88" w14:textId="77777777" w:rsidR="003E470C" w:rsidRDefault="003E470C" w:rsidP="003E470C">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8">
    <w:p w14:paraId="2993F568" w14:textId="77777777" w:rsidR="003E470C" w:rsidRDefault="003E470C" w:rsidP="003E470C">
      <w:pPr>
        <w:pStyle w:val="Tekstprzypisudolnego"/>
      </w:pPr>
      <w:r>
        <w:rPr>
          <w:rStyle w:val="Odwoanieprzypisudolnego"/>
        </w:rPr>
        <w:footnoteRef/>
      </w:r>
      <w:r>
        <w:t xml:space="preserve"> Niepotrzebne skreślić</w:t>
      </w:r>
    </w:p>
  </w:footnote>
  <w:footnote w:id="9">
    <w:p w14:paraId="2C3A58F2" w14:textId="77777777" w:rsidR="003E470C" w:rsidRDefault="003E470C" w:rsidP="003E470C">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5FED3F7F"/>
    <w:multiLevelType w:val="hybridMultilevel"/>
    <w:tmpl w:val="D180940E"/>
    <w:lvl w:ilvl="0" w:tplc="D4B4BDC8">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1"/>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8"/>
  </w:num>
  <w:num w:numId="17" w16cid:durableId="1869946700">
    <w:abstractNumId w:val="65"/>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0"/>
  </w:num>
  <w:num w:numId="22" w16cid:durableId="886337134">
    <w:abstractNumId w:val="21"/>
  </w:num>
  <w:num w:numId="23" w16cid:durableId="1339498625">
    <w:abstractNumId w:val="4"/>
  </w:num>
  <w:num w:numId="24" w16cid:durableId="1055424167">
    <w:abstractNumId w:val="73"/>
  </w:num>
  <w:num w:numId="25" w16cid:durableId="2139642955">
    <w:abstractNumId w:val="57"/>
  </w:num>
  <w:num w:numId="26" w16cid:durableId="1894803503">
    <w:abstractNumId w:val="52"/>
  </w:num>
  <w:num w:numId="27" w16cid:durableId="1659384993">
    <w:abstractNumId w:val="37"/>
  </w:num>
  <w:num w:numId="28" w16cid:durableId="1833717053">
    <w:abstractNumId w:val="63"/>
  </w:num>
  <w:num w:numId="29" w16cid:durableId="868030792">
    <w:abstractNumId w:val="11"/>
  </w:num>
  <w:num w:numId="30" w16cid:durableId="2044820959">
    <w:abstractNumId w:val="51"/>
  </w:num>
  <w:num w:numId="31" w16cid:durableId="170949002">
    <w:abstractNumId w:val="69"/>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70"/>
  </w:num>
  <w:num w:numId="40" w16cid:durableId="1227648330">
    <w:abstractNumId w:val="50"/>
  </w:num>
  <w:num w:numId="41" w16cid:durableId="17052197">
    <w:abstractNumId w:val="28"/>
  </w:num>
  <w:num w:numId="42" w16cid:durableId="1097168311">
    <w:abstractNumId w:val="64"/>
  </w:num>
  <w:num w:numId="43" w16cid:durableId="1264875677">
    <w:abstractNumId w:val="31"/>
  </w:num>
  <w:num w:numId="44" w16cid:durableId="403334160">
    <w:abstractNumId w:val="74"/>
  </w:num>
  <w:num w:numId="45" w16cid:durableId="1994721277">
    <w:abstractNumId w:val="29"/>
  </w:num>
  <w:num w:numId="46" w16cid:durableId="1224950117">
    <w:abstractNumId w:val="72"/>
  </w:num>
  <w:num w:numId="47" w16cid:durableId="362369698">
    <w:abstractNumId w:val="67"/>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96772988">
    <w:abstractNumId w:val="60"/>
  </w:num>
  <w:num w:numId="55" w16cid:durableId="429668218">
    <w:abstractNumId w:val="22"/>
  </w:num>
  <w:num w:numId="56" w16cid:durableId="1075931067">
    <w:abstractNumId w:val="53"/>
  </w:num>
  <w:num w:numId="57" w16cid:durableId="1726220520">
    <w:abstractNumId w:val="34"/>
  </w:num>
  <w:num w:numId="58" w16cid:durableId="1870026818">
    <w:abstractNumId w:val="26"/>
  </w:num>
  <w:num w:numId="59" w16cid:durableId="622924923">
    <w:abstractNumId w:val="17"/>
  </w:num>
  <w:num w:numId="60" w16cid:durableId="2134444444">
    <w:abstractNumId w:val="27"/>
  </w:num>
  <w:num w:numId="61" w16cid:durableId="394745377">
    <w:abstractNumId w:val="33"/>
  </w:num>
  <w:num w:numId="62" w16cid:durableId="881131995">
    <w:abstractNumId w:val="71"/>
  </w:num>
  <w:num w:numId="63" w16cid:durableId="600920234">
    <w:abstractNumId w:val="75"/>
  </w:num>
  <w:num w:numId="64" w16cid:durableId="277296663">
    <w:abstractNumId w:val="42"/>
  </w:num>
  <w:num w:numId="65" w16cid:durableId="453447167">
    <w:abstractNumId w:val="40"/>
  </w:num>
  <w:num w:numId="66" w16cid:durableId="1586065449">
    <w:abstractNumId w:val="66"/>
  </w:num>
  <w:num w:numId="67" w16cid:durableId="1605578214">
    <w:abstractNumId w:val="19"/>
  </w:num>
  <w:num w:numId="68" w16cid:durableId="1535847092">
    <w:abstractNumId w:val="46"/>
  </w:num>
  <w:num w:numId="69"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909A1"/>
    <w:rsid w:val="00190CA3"/>
    <w:rsid w:val="00191522"/>
    <w:rsid w:val="001941F8"/>
    <w:rsid w:val="00195D55"/>
    <w:rsid w:val="001A282C"/>
    <w:rsid w:val="001A2F35"/>
    <w:rsid w:val="001A3DDC"/>
    <w:rsid w:val="001A5B24"/>
    <w:rsid w:val="001A67B5"/>
    <w:rsid w:val="001B43E8"/>
    <w:rsid w:val="001B4AFD"/>
    <w:rsid w:val="001B6328"/>
    <w:rsid w:val="001C5DD3"/>
    <w:rsid w:val="001D2B4A"/>
    <w:rsid w:val="001D6BA5"/>
    <w:rsid w:val="001E6EDC"/>
    <w:rsid w:val="001F0E47"/>
    <w:rsid w:val="001F213E"/>
    <w:rsid w:val="001F22AF"/>
    <w:rsid w:val="001F4057"/>
    <w:rsid w:val="002015DC"/>
    <w:rsid w:val="00202703"/>
    <w:rsid w:val="00202F33"/>
    <w:rsid w:val="0020567B"/>
    <w:rsid w:val="002152BD"/>
    <w:rsid w:val="00220DF4"/>
    <w:rsid w:val="00221112"/>
    <w:rsid w:val="00223392"/>
    <w:rsid w:val="00233C9D"/>
    <w:rsid w:val="002344AF"/>
    <w:rsid w:val="002370CB"/>
    <w:rsid w:val="00240698"/>
    <w:rsid w:val="002509B7"/>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1EAE"/>
    <w:rsid w:val="002D3CAE"/>
    <w:rsid w:val="002E450B"/>
    <w:rsid w:val="002F4908"/>
    <w:rsid w:val="002F4F34"/>
    <w:rsid w:val="002F531C"/>
    <w:rsid w:val="0030354A"/>
    <w:rsid w:val="00304638"/>
    <w:rsid w:val="00306442"/>
    <w:rsid w:val="003070CC"/>
    <w:rsid w:val="00314A58"/>
    <w:rsid w:val="00315314"/>
    <w:rsid w:val="00315BE3"/>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A468E"/>
    <w:rsid w:val="003A4A4E"/>
    <w:rsid w:val="003B4D7C"/>
    <w:rsid w:val="003B6577"/>
    <w:rsid w:val="003B688A"/>
    <w:rsid w:val="003C2126"/>
    <w:rsid w:val="003C2DF7"/>
    <w:rsid w:val="003D1C37"/>
    <w:rsid w:val="003D2BD2"/>
    <w:rsid w:val="003D64E0"/>
    <w:rsid w:val="003E470C"/>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2DBF"/>
    <w:rsid w:val="00483EF6"/>
    <w:rsid w:val="004870A1"/>
    <w:rsid w:val="0048720D"/>
    <w:rsid w:val="00490162"/>
    <w:rsid w:val="00490B05"/>
    <w:rsid w:val="0049740D"/>
    <w:rsid w:val="004A1C7E"/>
    <w:rsid w:val="004A5244"/>
    <w:rsid w:val="004B215C"/>
    <w:rsid w:val="004B5992"/>
    <w:rsid w:val="004C473D"/>
    <w:rsid w:val="004C7F1F"/>
    <w:rsid w:val="004D6E15"/>
    <w:rsid w:val="004D7A94"/>
    <w:rsid w:val="004E1A38"/>
    <w:rsid w:val="004E290A"/>
    <w:rsid w:val="004E2FBD"/>
    <w:rsid w:val="004E3499"/>
    <w:rsid w:val="004E4FD3"/>
    <w:rsid w:val="004E675E"/>
    <w:rsid w:val="004F02F5"/>
    <w:rsid w:val="004F4E91"/>
    <w:rsid w:val="0050008D"/>
    <w:rsid w:val="005016C6"/>
    <w:rsid w:val="0051035C"/>
    <w:rsid w:val="00511BF3"/>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560E"/>
    <w:rsid w:val="00586ABB"/>
    <w:rsid w:val="00590D3F"/>
    <w:rsid w:val="00596877"/>
    <w:rsid w:val="005A161C"/>
    <w:rsid w:val="005A1CAF"/>
    <w:rsid w:val="005A3F77"/>
    <w:rsid w:val="005A4783"/>
    <w:rsid w:val="005A6EA2"/>
    <w:rsid w:val="005B2A7E"/>
    <w:rsid w:val="005C1494"/>
    <w:rsid w:val="005C5CEC"/>
    <w:rsid w:val="005D32C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33384"/>
    <w:rsid w:val="00641F03"/>
    <w:rsid w:val="00650150"/>
    <w:rsid w:val="006516BA"/>
    <w:rsid w:val="00656DFD"/>
    <w:rsid w:val="00657071"/>
    <w:rsid w:val="006618A5"/>
    <w:rsid w:val="00665F6C"/>
    <w:rsid w:val="0067185C"/>
    <w:rsid w:val="00673434"/>
    <w:rsid w:val="006740C9"/>
    <w:rsid w:val="00675148"/>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B5950"/>
    <w:rsid w:val="007C3577"/>
    <w:rsid w:val="007C5B2B"/>
    <w:rsid w:val="007C5E09"/>
    <w:rsid w:val="007D28F6"/>
    <w:rsid w:val="007D42EC"/>
    <w:rsid w:val="007E1752"/>
    <w:rsid w:val="007E1ED8"/>
    <w:rsid w:val="007E1EFA"/>
    <w:rsid w:val="007E3103"/>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533C7"/>
    <w:rsid w:val="008535ED"/>
    <w:rsid w:val="008570D6"/>
    <w:rsid w:val="00861923"/>
    <w:rsid w:val="00865002"/>
    <w:rsid w:val="008765B5"/>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549"/>
    <w:rsid w:val="008C56D0"/>
    <w:rsid w:val="008C62BF"/>
    <w:rsid w:val="008C7EB0"/>
    <w:rsid w:val="008D6443"/>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B177F"/>
    <w:rsid w:val="009B3173"/>
    <w:rsid w:val="009B38B0"/>
    <w:rsid w:val="009C37E2"/>
    <w:rsid w:val="009D18CC"/>
    <w:rsid w:val="009D67B8"/>
    <w:rsid w:val="009E0CA7"/>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281B"/>
    <w:rsid w:val="00B44678"/>
    <w:rsid w:val="00B45E98"/>
    <w:rsid w:val="00B47817"/>
    <w:rsid w:val="00B53D9F"/>
    <w:rsid w:val="00B54335"/>
    <w:rsid w:val="00B546A1"/>
    <w:rsid w:val="00B55ED1"/>
    <w:rsid w:val="00B63038"/>
    <w:rsid w:val="00B6305E"/>
    <w:rsid w:val="00B645FE"/>
    <w:rsid w:val="00B64DC1"/>
    <w:rsid w:val="00B678F6"/>
    <w:rsid w:val="00B71E3F"/>
    <w:rsid w:val="00B74069"/>
    <w:rsid w:val="00B80840"/>
    <w:rsid w:val="00B81624"/>
    <w:rsid w:val="00B81F1F"/>
    <w:rsid w:val="00B830D3"/>
    <w:rsid w:val="00B91FBA"/>
    <w:rsid w:val="00BA0B92"/>
    <w:rsid w:val="00BA2E9A"/>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3877"/>
    <w:rsid w:val="00CA628E"/>
    <w:rsid w:val="00CB4E29"/>
    <w:rsid w:val="00CC4195"/>
    <w:rsid w:val="00CD12A0"/>
    <w:rsid w:val="00CD52DE"/>
    <w:rsid w:val="00CD7C97"/>
    <w:rsid w:val="00CE15CF"/>
    <w:rsid w:val="00CE1718"/>
    <w:rsid w:val="00CE1B6C"/>
    <w:rsid w:val="00CE22C0"/>
    <w:rsid w:val="00CE49E0"/>
    <w:rsid w:val="00CF233E"/>
    <w:rsid w:val="00CF25CC"/>
    <w:rsid w:val="00CF4C5D"/>
    <w:rsid w:val="00CF542C"/>
    <w:rsid w:val="00D0168B"/>
    <w:rsid w:val="00D06F91"/>
    <w:rsid w:val="00D073EC"/>
    <w:rsid w:val="00D07FF5"/>
    <w:rsid w:val="00D114C1"/>
    <w:rsid w:val="00D153B5"/>
    <w:rsid w:val="00D2498A"/>
    <w:rsid w:val="00D25D6E"/>
    <w:rsid w:val="00D25F4C"/>
    <w:rsid w:val="00D41DF2"/>
    <w:rsid w:val="00D47371"/>
    <w:rsid w:val="00D57704"/>
    <w:rsid w:val="00D57CB5"/>
    <w:rsid w:val="00D607FA"/>
    <w:rsid w:val="00D65339"/>
    <w:rsid w:val="00D714B2"/>
    <w:rsid w:val="00D7259F"/>
    <w:rsid w:val="00D730FB"/>
    <w:rsid w:val="00D742DA"/>
    <w:rsid w:val="00D76CBB"/>
    <w:rsid w:val="00D80073"/>
    <w:rsid w:val="00D852B0"/>
    <w:rsid w:val="00D87D11"/>
    <w:rsid w:val="00D961ED"/>
    <w:rsid w:val="00DB27DF"/>
    <w:rsid w:val="00DB2C0C"/>
    <w:rsid w:val="00DB5108"/>
    <w:rsid w:val="00DB54A1"/>
    <w:rsid w:val="00DB7A02"/>
    <w:rsid w:val="00DC44A8"/>
    <w:rsid w:val="00DD1542"/>
    <w:rsid w:val="00DD40C1"/>
    <w:rsid w:val="00DD6FD4"/>
    <w:rsid w:val="00DD71D8"/>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A82"/>
    <w:rsid w:val="00E56F27"/>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B566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53B24"/>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3E4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12171</Words>
  <Characters>73031</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2025-10-19T11:27:00Z</dcterms:created>
  <dcterms:modified xsi:type="dcterms:W3CDTF">2025-10-19T11:27:00Z</dcterms:modified>
</cp:coreProperties>
</file>