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BE6539E"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8846D2">
        <w:rPr>
          <w:rFonts w:cs="Times New Roman"/>
          <w:b/>
          <w:bCs/>
          <w:sz w:val="20"/>
          <w:szCs w:val="20"/>
        </w:rPr>
        <w:t>12</w:t>
      </w:r>
      <w:r w:rsidR="00F45C6A">
        <w:rPr>
          <w:rFonts w:cs="Times New Roman"/>
          <w:b/>
          <w:bCs/>
          <w:sz w:val="20"/>
          <w:szCs w:val="20"/>
        </w:rPr>
        <w:t>.</w:t>
      </w:r>
      <w:r w:rsidR="0018795E">
        <w:rPr>
          <w:rFonts w:cs="Times New Roman"/>
          <w:b/>
          <w:bCs/>
          <w:sz w:val="20"/>
          <w:szCs w:val="20"/>
        </w:rPr>
        <w:t>12</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CB266F9"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3DD7" w:rsidRPr="00253DD7">
        <w:rPr>
          <w:rFonts w:cs="Times New Roman"/>
          <w:b/>
          <w:i/>
          <w:sz w:val="20"/>
          <w:szCs w:val="20"/>
        </w:rPr>
        <w:t xml:space="preserve"> </w:t>
      </w:r>
      <w:r w:rsidR="00253DD7" w:rsidRPr="00E60F20">
        <w:rPr>
          <w:rFonts w:cs="Times New Roman"/>
          <w:b/>
          <w:i/>
          <w:sz w:val="20"/>
          <w:szCs w:val="20"/>
        </w:rPr>
        <w:t>Inwestycja D1.1.1 „Rozwój i modernizacja infrastruktury centrów opieki wysokospecjalistycznej i innych podmiotów</w:t>
      </w:r>
      <w:r w:rsidR="00253DD7">
        <w:rPr>
          <w:rFonts w:cs="Times New Roman"/>
          <w:b/>
          <w:i/>
          <w:sz w:val="20"/>
          <w:szCs w:val="20"/>
        </w:rPr>
        <w:t xml:space="preserve"> </w:t>
      </w:r>
      <w:r w:rsidR="00253DD7" w:rsidRPr="00E60F20">
        <w:rPr>
          <w:rFonts w:cs="Times New Roman"/>
          <w:b/>
          <w:i/>
          <w:sz w:val="20"/>
          <w:szCs w:val="20"/>
        </w:rPr>
        <w:t>leczniczych”</w:t>
      </w:r>
    </w:p>
    <w:p w14:paraId="5226AC15" w14:textId="7D450799" w:rsidR="00D24C23" w:rsidRPr="001429D0" w:rsidRDefault="00717FF1"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0B0340A"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8846D2">
        <w:rPr>
          <w:rFonts w:cs="Times New Roman"/>
          <w:sz w:val="20"/>
          <w:szCs w:val="20"/>
        </w:rPr>
        <w:t>11</w:t>
      </w:r>
      <w:r w:rsidR="000D0F86">
        <w:rPr>
          <w:rFonts w:cs="Times New Roman"/>
          <w:sz w:val="20"/>
          <w:szCs w:val="20"/>
        </w:rPr>
        <w:t>.</w:t>
      </w:r>
      <w:r w:rsidR="0018795E">
        <w:rPr>
          <w:rFonts w:cs="Times New Roman"/>
          <w:sz w:val="20"/>
          <w:szCs w:val="20"/>
        </w:rPr>
        <w:t>12</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269583AE" w14:textId="6BB158D8" w:rsidR="00D24C23" w:rsidRDefault="00D24C23" w:rsidP="00865002">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4F6B07AB"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8846D2">
        <w:rPr>
          <w:rFonts w:cs="Times New Roman"/>
          <w:sz w:val="20"/>
          <w:szCs w:val="20"/>
        </w:rPr>
        <w:t>11</w:t>
      </w:r>
      <w:r>
        <w:rPr>
          <w:rFonts w:cs="Times New Roman"/>
          <w:sz w:val="20"/>
          <w:szCs w:val="20"/>
        </w:rPr>
        <w:t>.</w:t>
      </w:r>
      <w:r w:rsidR="0018795E">
        <w:rPr>
          <w:rFonts w:cs="Times New Roman"/>
          <w:sz w:val="20"/>
          <w:szCs w:val="20"/>
        </w:rPr>
        <w:t>12</w:t>
      </w:r>
      <w:r w:rsidRPr="00865002">
        <w:rPr>
          <w:rFonts w:cs="Times New Roman"/>
          <w:sz w:val="20"/>
          <w:szCs w:val="20"/>
        </w:rPr>
        <w:t xml:space="preserve"> do </w:t>
      </w:r>
      <w:r w:rsidRPr="00602001">
        <w:rPr>
          <w:rFonts w:cs="Times New Roman"/>
          <w:sz w:val="20"/>
          <w:szCs w:val="20"/>
        </w:rPr>
        <w:t>SWZ.</w:t>
      </w:r>
    </w:p>
    <w:p w14:paraId="459D2B51" w14:textId="48937DEB" w:rsidR="00D24C23" w:rsidRDefault="00D24C23"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5812002A"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16C54E0D" w:rsidR="00315D8D" w:rsidRDefault="00D24C23"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1FE23082" w:rsidR="007F2502" w:rsidRDefault="00D24C23"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07941AEC" w14:textId="78D1C760" w:rsidR="00717FF1" w:rsidRPr="00430FF0" w:rsidRDefault="00717FF1"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5C1FAC8E"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D24C23">
        <w:rPr>
          <w:rFonts w:cs="Times New Roman"/>
          <w:sz w:val="20"/>
          <w:szCs w:val="20"/>
        </w:rPr>
        <w:t>pkt</w:t>
      </w:r>
      <w:r w:rsidRPr="00AA1941">
        <w:rPr>
          <w:rFonts w:cs="Times New Roman"/>
          <w:sz w:val="20"/>
          <w:szCs w:val="20"/>
        </w:rPr>
        <w:t xml:space="preserve"> </w:t>
      </w:r>
      <w:r w:rsidR="00D24C23">
        <w:rPr>
          <w:rFonts w:cs="Times New Roman"/>
          <w:sz w:val="20"/>
          <w:szCs w:val="20"/>
        </w:rPr>
        <w:t>1</w:t>
      </w:r>
      <w:r w:rsidRPr="00AA1941">
        <w:rPr>
          <w:rFonts w:cs="Times New Roman"/>
          <w:sz w:val="20"/>
          <w:szCs w:val="20"/>
        </w:rPr>
        <w:t xml:space="preserve">) lub </w:t>
      </w:r>
      <w:r w:rsidR="00D24C23">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87D45CE"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D24C23">
        <w:rPr>
          <w:rFonts w:cs="Times New Roman"/>
          <w:sz w:val="20"/>
          <w:szCs w:val="20"/>
        </w:rPr>
        <w:t>pkt</w:t>
      </w:r>
      <w:r w:rsidRPr="007F2502">
        <w:rPr>
          <w:rFonts w:cs="Times New Roman"/>
          <w:sz w:val="20"/>
          <w:szCs w:val="20"/>
        </w:rPr>
        <w:t xml:space="preserve"> </w:t>
      </w:r>
      <w:r w:rsidR="00D24C23">
        <w:rPr>
          <w:rFonts w:cs="Times New Roman"/>
          <w:sz w:val="20"/>
          <w:szCs w:val="20"/>
        </w:rPr>
        <w:t>1</w:t>
      </w:r>
      <w:r w:rsidRPr="007F2502">
        <w:rPr>
          <w:rFonts w:cs="Times New Roman"/>
          <w:sz w:val="20"/>
          <w:szCs w:val="20"/>
        </w:rPr>
        <w:t>) lub</w:t>
      </w:r>
      <w:r>
        <w:rPr>
          <w:rFonts w:cs="Times New Roman"/>
          <w:sz w:val="20"/>
          <w:szCs w:val="20"/>
        </w:rPr>
        <w:t xml:space="preserve"> </w:t>
      </w:r>
      <w:r w:rsidR="00D24C23">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612D999E" w:rsidR="00E94C43" w:rsidRPr="00D0168B" w:rsidRDefault="00D24C23" w:rsidP="00D0168B">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55A82D77" w:rsidR="00843A7F" w:rsidRDefault="00D24C23"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589A978" w:rsidR="00843A7F" w:rsidRDefault="00717FF1"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5B9F28CF"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D24C23">
        <w:rPr>
          <w:rFonts w:cs="Times New Roman"/>
          <w:sz w:val="20"/>
          <w:szCs w:val="20"/>
        </w:rPr>
        <w:tab/>
        <w:t>,</w:t>
      </w:r>
    </w:p>
    <w:p w14:paraId="4537E093" w14:textId="551EB0AF" w:rsidR="00D24C23" w:rsidRPr="00602001" w:rsidRDefault="00D24C23"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DA0300B" w:rsidR="00020A4A" w:rsidRDefault="00717FF1"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E9F11D5" w:rsidR="00020A4A" w:rsidRPr="00020A4A" w:rsidRDefault="00D24C23"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612B8BF2" w:rsidR="00020A4A" w:rsidRPr="00020A4A" w:rsidRDefault="00D24C23"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0D65F200" w:rsidR="008877B4" w:rsidRDefault="00D24C23"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5913B608" w:rsidR="004C473D" w:rsidRDefault="00D24C23"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783D332C" w:rsidR="002B3C19" w:rsidRPr="00D47371" w:rsidRDefault="00D24C23"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0F21E9FD" w14:textId="77777777" w:rsidR="00717FF1" w:rsidRDefault="00717FF1" w:rsidP="00717FF1">
      <w:pPr>
        <w:pStyle w:val="Akapitzlist"/>
        <w:numPr>
          <w:ilvl w:val="0"/>
          <w:numId w:val="28"/>
        </w:numPr>
        <w:autoSpaceDE w:val="0"/>
        <w:spacing w:after="0"/>
        <w:ind w:left="284" w:right="49" w:hanging="284"/>
        <w:rPr>
          <w:bCs/>
          <w:sz w:val="20"/>
          <w:szCs w:val="20"/>
        </w:rPr>
      </w:pPr>
      <w:bookmarkStart w:id="16" w:name="_Hlk211705901"/>
      <w:bookmarkStart w:id="17" w:name="_Hlk211706936"/>
      <w:bookmarkStart w:id="18" w:name="_Hlk211771622"/>
      <w:r>
        <w:rPr>
          <w:bCs/>
          <w:sz w:val="20"/>
          <w:szCs w:val="20"/>
        </w:rPr>
        <w:t>Wykonawca zobowiązuje się zawiadomić Zamawiającego o terminie dostawy (telefonicznie lub e-mail) najpóźniej w terminie trzech dni roboczych przed terminem dostawy.</w:t>
      </w:r>
      <w:bookmarkEnd w:id="16"/>
    </w:p>
    <w:p w14:paraId="231A4AB4" w14:textId="77777777" w:rsidR="00717FF1" w:rsidRDefault="00717FF1" w:rsidP="00717FF1">
      <w:pPr>
        <w:pStyle w:val="Akapitzlist"/>
        <w:numPr>
          <w:ilvl w:val="0"/>
          <w:numId w:val="28"/>
        </w:numPr>
        <w:autoSpaceDE w:val="0"/>
        <w:spacing w:after="0"/>
        <w:ind w:left="284" w:right="49" w:hanging="284"/>
        <w:rPr>
          <w:bCs/>
          <w:sz w:val="20"/>
          <w:szCs w:val="20"/>
        </w:rPr>
      </w:pPr>
      <w:bookmarkStart w:id="19"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bookmarkEnd w:id="19"/>
    </w:p>
    <w:bookmarkEnd w:id="17"/>
    <w:p w14:paraId="5B78862F" w14:textId="235EB4CC"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8846D2">
        <w:rPr>
          <w:sz w:val="20"/>
          <w:szCs w:val="20"/>
        </w:rPr>
        <w:t>11</w:t>
      </w:r>
      <w:r>
        <w:rPr>
          <w:sz w:val="20"/>
          <w:szCs w:val="20"/>
        </w:rPr>
        <w:t>.</w:t>
      </w:r>
      <w:r w:rsidR="0018795E">
        <w:rPr>
          <w:sz w:val="20"/>
          <w:szCs w:val="20"/>
        </w:rPr>
        <w:t>12</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258667C3" w:rsidR="00430FF0" w:rsidRDefault="00D24C23" w:rsidP="002B3C19">
      <w:pPr>
        <w:pStyle w:val="Akapitzlist"/>
        <w:numPr>
          <w:ilvl w:val="0"/>
          <w:numId w:val="28"/>
        </w:numPr>
        <w:autoSpaceDE w:val="0"/>
        <w:spacing w:after="0"/>
        <w:ind w:left="284" w:right="49" w:hanging="284"/>
        <w:rPr>
          <w:bCs/>
          <w:sz w:val="20"/>
          <w:szCs w:val="20"/>
        </w:rPr>
      </w:pPr>
      <w:bookmarkStart w:id="20"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0"/>
    </w:p>
    <w:p w14:paraId="7A43001F" w14:textId="4E87FEA8" w:rsidR="00430FF0" w:rsidRDefault="00D24C23" w:rsidP="002B3C19">
      <w:pPr>
        <w:pStyle w:val="Akapitzlist"/>
        <w:numPr>
          <w:ilvl w:val="0"/>
          <w:numId w:val="28"/>
        </w:numPr>
        <w:autoSpaceDE w:val="0"/>
        <w:spacing w:after="0"/>
        <w:ind w:left="284" w:right="49" w:hanging="284"/>
        <w:rPr>
          <w:bCs/>
          <w:sz w:val="20"/>
          <w:szCs w:val="20"/>
        </w:rPr>
      </w:pPr>
      <w:bookmarkStart w:id="21"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1"/>
    </w:p>
    <w:p w14:paraId="48F6D6CB" w14:textId="1C35F527" w:rsidR="00F40C80" w:rsidRDefault="00717FF1" w:rsidP="002B3C19">
      <w:pPr>
        <w:pStyle w:val="Akapitzlist"/>
        <w:numPr>
          <w:ilvl w:val="0"/>
          <w:numId w:val="28"/>
        </w:numPr>
        <w:autoSpaceDE w:val="0"/>
        <w:spacing w:after="0"/>
        <w:ind w:left="284" w:right="49" w:hanging="284"/>
        <w:rPr>
          <w:bCs/>
          <w:sz w:val="20"/>
          <w:szCs w:val="20"/>
        </w:rPr>
      </w:pPr>
      <w:bookmarkStart w:id="22" w:name="_Hlk211705929"/>
      <w:r>
        <w:rPr>
          <w:bCs/>
          <w:sz w:val="20"/>
          <w:szCs w:val="20"/>
        </w:rPr>
        <w:t>Zamawiający przystąpi do odbioru w terminie nie dłuższym niż 7 dni roboczych od dnia zgłoszenia przez Wykonawcę gotowości do odbioru wraz z niezbędną dokumentacją.</w:t>
      </w:r>
      <w:bookmarkEnd w:id="22"/>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67967265" w:rsidR="00F40C80" w:rsidRDefault="00D24C23" w:rsidP="002B3C19">
      <w:pPr>
        <w:pStyle w:val="Akapitzlist"/>
        <w:numPr>
          <w:ilvl w:val="0"/>
          <w:numId w:val="28"/>
        </w:numPr>
        <w:autoSpaceDE w:val="0"/>
        <w:spacing w:after="0"/>
        <w:ind w:left="284" w:right="49" w:hanging="284"/>
        <w:rPr>
          <w:bCs/>
          <w:sz w:val="20"/>
          <w:szCs w:val="20"/>
        </w:rPr>
      </w:pPr>
      <w:bookmarkStart w:id="23"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3"/>
    </w:p>
    <w:p w14:paraId="27E24EBC" w14:textId="76741B0F" w:rsidR="00F40C80" w:rsidRDefault="00D24C23" w:rsidP="002B3C19">
      <w:pPr>
        <w:pStyle w:val="Akapitzlist"/>
        <w:numPr>
          <w:ilvl w:val="0"/>
          <w:numId w:val="28"/>
        </w:numPr>
        <w:autoSpaceDE w:val="0"/>
        <w:spacing w:after="0"/>
        <w:ind w:left="284" w:right="49" w:hanging="284"/>
        <w:rPr>
          <w:bCs/>
          <w:sz w:val="20"/>
          <w:szCs w:val="20"/>
        </w:rPr>
      </w:pPr>
      <w:bookmarkStart w:id="24"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4"/>
    </w:p>
    <w:p w14:paraId="79025261" w14:textId="77777777" w:rsidR="00D24C23" w:rsidRDefault="00D24C23" w:rsidP="00D24C23">
      <w:pPr>
        <w:pStyle w:val="Akapitzlist"/>
        <w:numPr>
          <w:ilvl w:val="0"/>
          <w:numId w:val="28"/>
        </w:numPr>
        <w:autoSpaceDE w:val="0"/>
        <w:spacing w:after="0"/>
        <w:ind w:left="284" w:right="49" w:hanging="284"/>
        <w:rPr>
          <w:bCs/>
          <w:sz w:val="20"/>
          <w:szCs w:val="20"/>
        </w:rPr>
      </w:pPr>
      <w:bookmarkStart w:id="25"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5"/>
    </w:p>
    <w:p w14:paraId="691F4B7F" w14:textId="77777777" w:rsidR="00D24C23" w:rsidRDefault="00D24C23" w:rsidP="00D24C23">
      <w:pPr>
        <w:pStyle w:val="Akapitzlist"/>
        <w:numPr>
          <w:ilvl w:val="0"/>
          <w:numId w:val="52"/>
        </w:numPr>
        <w:autoSpaceDE w:val="0"/>
        <w:spacing w:after="0"/>
        <w:ind w:right="49"/>
        <w:rPr>
          <w:bCs/>
          <w:sz w:val="20"/>
          <w:szCs w:val="20"/>
        </w:rPr>
      </w:pPr>
      <w:bookmarkStart w:id="26"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70A03581" w14:textId="77777777" w:rsidR="00D24C23" w:rsidRDefault="00D24C23" w:rsidP="00D24C23">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4D31850E" w14:textId="77446C0D" w:rsidR="00D24C23" w:rsidRDefault="00717FF1" w:rsidP="00D24C23">
      <w:pPr>
        <w:pStyle w:val="Akapitzlist"/>
        <w:numPr>
          <w:ilvl w:val="0"/>
          <w:numId w:val="52"/>
        </w:numPr>
        <w:autoSpaceDE w:val="0"/>
        <w:spacing w:after="0"/>
        <w:ind w:right="49"/>
        <w:rPr>
          <w:bCs/>
          <w:sz w:val="20"/>
          <w:szCs w:val="20"/>
        </w:rPr>
      </w:pPr>
      <w:bookmarkStart w:id="27"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7"/>
    </w:p>
    <w:p w14:paraId="7FCA5933" w14:textId="77777777" w:rsidR="00D24C23" w:rsidRDefault="00D24C23" w:rsidP="00D24C23">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77922CE3" w14:textId="3B4A0806" w:rsidR="00D24C23" w:rsidRDefault="00D24C23" w:rsidP="00D24C23">
      <w:pPr>
        <w:pStyle w:val="Akapitzlist"/>
        <w:numPr>
          <w:ilvl w:val="0"/>
          <w:numId w:val="28"/>
        </w:numPr>
        <w:autoSpaceDE w:val="0"/>
        <w:spacing w:after="0"/>
        <w:ind w:left="284" w:right="49" w:hanging="284"/>
        <w:rPr>
          <w:bCs/>
          <w:sz w:val="20"/>
          <w:szCs w:val="20"/>
        </w:rPr>
      </w:pPr>
      <w:bookmarkStart w:id="28" w:name="_Hlk210739393"/>
      <w:r>
        <w:rPr>
          <w:bCs/>
          <w:sz w:val="20"/>
          <w:szCs w:val="20"/>
        </w:rPr>
        <w:t>Podpisany protokół odbioru bez zastrzeżeń stanowi podstawę do rozliczenia stron.</w:t>
      </w:r>
      <w:bookmarkEnd w:id="28"/>
    </w:p>
    <w:p w14:paraId="1FE66170" w14:textId="22883BB3" w:rsidR="00D24C23" w:rsidRPr="00D24C23" w:rsidRDefault="00D24C23" w:rsidP="00D24C23">
      <w:pPr>
        <w:pStyle w:val="Akapitzlist"/>
        <w:numPr>
          <w:ilvl w:val="0"/>
          <w:numId w:val="28"/>
        </w:numPr>
        <w:autoSpaceDE w:val="0"/>
        <w:spacing w:after="0"/>
        <w:ind w:left="284" w:right="49" w:hanging="284"/>
        <w:rPr>
          <w:bCs/>
          <w:sz w:val="20"/>
          <w:szCs w:val="20"/>
        </w:rPr>
      </w:pPr>
      <w:bookmarkStart w:id="29"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9"/>
    </w:p>
    <w:bookmarkEnd w:id="26"/>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6AC6B796"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717FF1">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E1C8CDC"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717FF1">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6D8953BC" w:rsidR="009F3CAF" w:rsidRPr="00D24C23"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D24C23">
        <w:rPr>
          <w:bCs/>
          <w:sz w:val="20"/>
          <w:szCs w:val="20"/>
        </w:rPr>
        <w:t xml:space="preserve">odbioru </w:t>
      </w:r>
      <w:r w:rsidR="00D0168B">
        <w:rPr>
          <w:bCs/>
          <w:sz w:val="20"/>
          <w:szCs w:val="20"/>
        </w:rPr>
        <w:t>bez zastrzeżeń.</w:t>
      </w:r>
    </w:p>
    <w:p w14:paraId="61B3F57D" w14:textId="77777777" w:rsidR="00D24C23" w:rsidRDefault="00D24C23" w:rsidP="00D24C23">
      <w:pPr>
        <w:autoSpaceDE w:val="0"/>
        <w:spacing w:after="0"/>
        <w:ind w:right="49"/>
        <w:rPr>
          <w:bCs/>
          <w:sz w:val="20"/>
          <w:szCs w:val="20"/>
        </w:rPr>
      </w:pPr>
    </w:p>
    <w:p w14:paraId="69F53D1C" w14:textId="77777777" w:rsidR="00D24C23" w:rsidRPr="00E01C58" w:rsidRDefault="00D24C23" w:rsidP="00D24C23">
      <w:pPr>
        <w:pStyle w:val="Akapitzlist"/>
        <w:numPr>
          <w:ilvl w:val="0"/>
          <w:numId w:val="53"/>
        </w:numPr>
        <w:autoSpaceDE w:val="0"/>
        <w:spacing w:after="0"/>
        <w:ind w:right="49"/>
        <w:rPr>
          <w:sz w:val="20"/>
          <w:szCs w:val="20"/>
        </w:rPr>
      </w:pPr>
      <w:bookmarkStart w:id="30" w:name="_Hlk210739490"/>
      <w:r>
        <w:rPr>
          <w:sz w:val="20"/>
          <w:szCs w:val="20"/>
        </w:rPr>
        <w:t>Rękojmia</w:t>
      </w:r>
    </w:p>
    <w:bookmarkEnd w:id="30"/>
    <w:p w14:paraId="480393FB" w14:textId="77777777" w:rsidR="00D24C23" w:rsidRPr="00D0168B" w:rsidRDefault="00D24C23" w:rsidP="00D24C23">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08168FC6" w:rsidR="001251B0" w:rsidRDefault="00D24C23" w:rsidP="00C116B2">
      <w:pPr>
        <w:numPr>
          <w:ilvl w:val="0"/>
          <w:numId w:val="2"/>
        </w:numPr>
        <w:autoSpaceDE w:val="0"/>
        <w:spacing w:after="0"/>
        <w:ind w:left="284" w:right="49" w:hanging="284"/>
        <w:rPr>
          <w:rFonts w:cs="Times New Roman"/>
          <w:sz w:val="20"/>
          <w:szCs w:val="20"/>
        </w:rPr>
      </w:pPr>
      <w:bookmarkStart w:id="31"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1"/>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45D4BC3E" w14:textId="77777777" w:rsidR="00D24C23" w:rsidRDefault="00D24C23" w:rsidP="00D24C23">
      <w:pPr>
        <w:autoSpaceDE w:val="0"/>
        <w:spacing w:after="0"/>
        <w:ind w:right="49"/>
        <w:rPr>
          <w:rFonts w:cs="Times New Roman"/>
          <w:sz w:val="20"/>
          <w:szCs w:val="20"/>
        </w:rPr>
      </w:pPr>
    </w:p>
    <w:p w14:paraId="646AF945" w14:textId="21B5D68B" w:rsidR="00D24C23" w:rsidRPr="00D24C23" w:rsidRDefault="00D24C23" w:rsidP="00D24C23">
      <w:pPr>
        <w:pStyle w:val="Akapitzlist"/>
        <w:numPr>
          <w:ilvl w:val="0"/>
          <w:numId w:val="53"/>
        </w:numPr>
        <w:autoSpaceDE w:val="0"/>
        <w:spacing w:after="0"/>
        <w:ind w:right="49"/>
        <w:rPr>
          <w:sz w:val="20"/>
          <w:szCs w:val="20"/>
        </w:rPr>
      </w:pPr>
      <w:r>
        <w:rPr>
          <w:sz w:val="20"/>
          <w:szCs w:val="20"/>
        </w:rPr>
        <w:t>Gwarancja</w:t>
      </w:r>
    </w:p>
    <w:p w14:paraId="01BBAB57" w14:textId="77777777" w:rsidR="00D24C23" w:rsidRDefault="00D24C23" w:rsidP="00D24C23">
      <w:pPr>
        <w:autoSpaceDE w:val="0"/>
        <w:spacing w:after="0"/>
        <w:ind w:right="49"/>
        <w:rPr>
          <w:rFonts w:cs="Times New Roman"/>
          <w:sz w:val="20"/>
          <w:szCs w:val="20"/>
        </w:rPr>
      </w:pPr>
    </w:p>
    <w:p w14:paraId="549CCB8E" w14:textId="36CA0CE6" w:rsidR="00D24C23" w:rsidRDefault="00D24C23" w:rsidP="004E2FBD">
      <w:pPr>
        <w:numPr>
          <w:ilvl w:val="0"/>
          <w:numId w:val="2"/>
        </w:numPr>
        <w:autoSpaceDE w:val="0"/>
        <w:spacing w:after="0"/>
        <w:ind w:left="284" w:right="49" w:hanging="284"/>
        <w:rPr>
          <w:rFonts w:cs="Times New Roman"/>
          <w:sz w:val="20"/>
          <w:szCs w:val="20"/>
        </w:rPr>
      </w:pPr>
      <w:bookmarkStart w:id="32"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2"/>
    </w:p>
    <w:p w14:paraId="408C8FBD" w14:textId="36440514" w:rsidR="00D24C23" w:rsidRDefault="00D24C23" w:rsidP="004E2FBD">
      <w:pPr>
        <w:numPr>
          <w:ilvl w:val="0"/>
          <w:numId w:val="2"/>
        </w:numPr>
        <w:autoSpaceDE w:val="0"/>
        <w:spacing w:after="0"/>
        <w:ind w:left="284" w:right="49" w:hanging="284"/>
        <w:rPr>
          <w:rFonts w:cs="Times New Roman"/>
          <w:sz w:val="20"/>
          <w:szCs w:val="20"/>
        </w:rPr>
      </w:pPr>
      <w:bookmarkStart w:id="33"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3"/>
    </w:p>
    <w:p w14:paraId="49814A46" w14:textId="4E8EAF4E" w:rsidR="004E2FBD" w:rsidRDefault="00D24C23" w:rsidP="004E2FBD">
      <w:pPr>
        <w:numPr>
          <w:ilvl w:val="0"/>
          <w:numId w:val="2"/>
        </w:numPr>
        <w:autoSpaceDE w:val="0"/>
        <w:spacing w:after="0"/>
        <w:ind w:left="284" w:right="49" w:hanging="284"/>
        <w:rPr>
          <w:rFonts w:cs="Times New Roman"/>
          <w:sz w:val="20"/>
          <w:szCs w:val="20"/>
        </w:rPr>
      </w:pPr>
      <w:bookmarkStart w:id="34"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4"/>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4969D7C6" w:rsidR="006221BC" w:rsidRPr="006221BC" w:rsidRDefault="00D24C23" w:rsidP="006221BC">
      <w:pPr>
        <w:numPr>
          <w:ilvl w:val="0"/>
          <w:numId w:val="2"/>
        </w:numPr>
        <w:autoSpaceDE w:val="0"/>
        <w:spacing w:after="0"/>
        <w:ind w:left="284" w:right="49" w:hanging="284"/>
        <w:rPr>
          <w:rFonts w:cs="Times New Roman"/>
          <w:sz w:val="20"/>
          <w:szCs w:val="20"/>
        </w:rPr>
      </w:pPr>
      <w:bookmarkStart w:id="35"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5"/>
    </w:p>
    <w:p w14:paraId="56C39912" w14:textId="5C1F82B7" w:rsidR="00AD553F" w:rsidRDefault="00D24C23" w:rsidP="00AD553F">
      <w:pPr>
        <w:numPr>
          <w:ilvl w:val="0"/>
          <w:numId w:val="2"/>
        </w:numPr>
        <w:autoSpaceDE w:val="0"/>
        <w:spacing w:after="0"/>
        <w:ind w:left="284" w:right="49" w:hanging="284"/>
        <w:rPr>
          <w:rFonts w:cs="Times New Roman"/>
          <w:sz w:val="20"/>
          <w:szCs w:val="20"/>
        </w:rPr>
      </w:pPr>
      <w:bookmarkStart w:id="36"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6"/>
    </w:p>
    <w:p w14:paraId="7951A165" w14:textId="6B9D57B9" w:rsidR="00D24C23" w:rsidRDefault="00D24C23" w:rsidP="00AD553F">
      <w:pPr>
        <w:numPr>
          <w:ilvl w:val="0"/>
          <w:numId w:val="2"/>
        </w:numPr>
        <w:autoSpaceDE w:val="0"/>
        <w:spacing w:after="0"/>
        <w:ind w:left="284" w:right="49" w:hanging="284"/>
        <w:rPr>
          <w:rFonts w:cs="Times New Roman"/>
          <w:sz w:val="20"/>
          <w:szCs w:val="20"/>
        </w:rPr>
      </w:pPr>
      <w:bookmarkStart w:id="37"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7"/>
    </w:p>
    <w:p w14:paraId="437C4E56" w14:textId="291D5DED" w:rsidR="00AD553F" w:rsidRDefault="00D24C23" w:rsidP="00AD553F">
      <w:pPr>
        <w:numPr>
          <w:ilvl w:val="0"/>
          <w:numId w:val="2"/>
        </w:numPr>
        <w:autoSpaceDE w:val="0"/>
        <w:spacing w:after="0"/>
        <w:ind w:left="284" w:right="49" w:hanging="284"/>
        <w:rPr>
          <w:rFonts w:cs="Times New Roman"/>
          <w:sz w:val="20"/>
          <w:szCs w:val="20"/>
        </w:rPr>
      </w:pPr>
      <w:bookmarkStart w:id="38"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8"/>
    </w:p>
    <w:p w14:paraId="4E7673FF" w14:textId="7762BC06" w:rsidR="003E14CA" w:rsidRDefault="003E14CA" w:rsidP="00AD553F">
      <w:pPr>
        <w:numPr>
          <w:ilvl w:val="0"/>
          <w:numId w:val="2"/>
        </w:numPr>
        <w:autoSpaceDE w:val="0"/>
        <w:spacing w:after="0"/>
        <w:ind w:left="284" w:right="49" w:hanging="284"/>
        <w:rPr>
          <w:rFonts w:cs="Times New Roman"/>
          <w:sz w:val="20"/>
          <w:szCs w:val="20"/>
        </w:rPr>
      </w:pPr>
      <w:bookmarkStart w:id="39"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717FF1">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9"/>
    </w:p>
    <w:p w14:paraId="7E4CFDB8" w14:textId="77777777" w:rsidR="00717FF1" w:rsidRDefault="00717FF1" w:rsidP="00717FF1">
      <w:pPr>
        <w:numPr>
          <w:ilvl w:val="0"/>
          <w:numId w:val="2"/>
        </w:numPr>
        <w:autoSpaceDE w:val="0"/>
        <w:spacing w:after="0"/>
        <w:ind w:left="284" w:right="49" w:hanging="284"/>
        <w:rPr>
          <w:rFonts w:cs="Times New Roman"/>
          <w:sz w:val="20"/>
          <w:szCs w:val="20"/>
        </w:rPr>
      </w:pPr>
      <w:bookmarkStart w:id="40" w:name="_Hlk211706006"/>
      <w:bookmarkStart w:id="41" w:name="_Hlk211770517"/>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1"/>
    </w:p>
    <w:p w14:paraId="6AAE7D18" w14:textId="77777777" w:rsidR="00717FF1" w:rsidRDefault="00717FF1" w:rsidP="00717FF1">
      <w:pPr>
        <w:numPr>
          <w:ilvl w:val="0"/>
          <w:numId w:val="2"/>
        </w:numPr>
        <w:autoSpaceDE w:val="0"/>
        <w:spacing w:after="0"/>
        <w:ind w:left="284" w:right="49" w:hanging="284"/>
        <w:rPr>
          <w:rFonts w:cs="Times New Roman"/>
          <w:sz w:val="20"/>
          <w:szCs w:val="20"/>
        </w:rPr>
      </w:pPr>
      <w:bookmarkStart w:id="42"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2"/>
    </w:p>
    <w:p w14:paraId="4301E84C" w14:textId="77777777" w:rsidR="00717FF1" w:rsidRDefault="00717FF1" w:rsidP="00717FF1">
      <w:pPr>
        <w:numPr>
          <w:ilvl w:val="0"/>
          <w:numId w:val="2"/>
        </w:numPr>
        <w:autoSpaceDE w:val="0"/>
        <w:spacing w:after="0"/>
        <w:ind w:left="284" w:right="49" w:hanging="284"/>
        <w:rPr>
          <w:rFonts w:cs="Times New Roman"/>
          <w:sz w:val="20"/>
          <w:szCs w:val="20"/>
        </w:rPr>
      </w:pPr>
      <w:bookmarkStart w:id="43" w:name="_Hlk211770542"/>
      <w:r w:rsidRPr="00FA7040">
        <w:rPr>
          <w:rFonts w:cs="Times New Roman"/>
          <w:sz w:val="20"/>
          <w:szCs w:val="20"/>
        </w:rPr>
        <w:t>Ostatni przegląd winien być wykonany przed upływem okresu gwarancji, nie wcześniej niż 14 dni przed terminem wygaśnięcia gwarancji.</w:t>
      </w:r>
      <w:bookmarkEnd w:id="43"/>
    </w:p>
    <w:p w14:paraId="3B3978A3" w14:textId="77777777" w:rsidR="00717FF1" w:rsidRDefault="00717FF1" w:rsidP="00717FF1">
      <w:pPr>
        <w:numPr>
          <w:ilvl w:val="0"/>
          <w:numId w:val="2"/>
        </w:numPr>
        <w:autoSpaceDE w:val="0"/>
        <w:spacing w:after="0"/>
        <w:ind w:left="284" w:right="49" w:hanging="284"/>
        <w:rPr>
          <w:rFonts w:cs="Times New Roman"/>
          <w:sz w:val="20"/>
          <w:szCs w:val="20"/>
        </w:rPr>
      </w:pPr>
      <w:bookmarkStart w:id="44"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4"/>
    </w:p>
    <w:p w14:paraId="26D5D491" w14:textId="77777777" w:rsidR="00717FF1" w:rsidRDefault="00717FF1" w:rsidP="00717FF1">
      <w:pPr>
        <w:numPr>
          <w:ilvl w:val="0"/>
          <w:numId w:val="2"/>
        </w:numPr>
        <w:autoSpaceDE w:val="0"/>
        <w:spacing w:after="0"/>
        <w:ind w:left="284" w:right="49" w:hanging="284"/>
        <w:rPr>
          <w:rFonts w:cs="Times New Roman"/>
          <w:sz w:val="20"/>
          <w:szCs w:val="20"/>
        </w:rPr>
      </w:pPr>
      <w:bookmarkStart w:id="45"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5"/>
    </w:p>
    <w:bookmarkEnd w:id="40"/>
    <w:p w14:paraId="15C2F48D" w14:textId="77777777" w:rsidR="003E14CA" w:rsidRDefault="003E14CA" w:rsidP="003E14CA">
      <w:pPr>
        <w:autoSpaceDE w:val="0"/>
        <w:spacing w:after="0"/>
        <w:ind w:right="49"/>
        <w:rPr>
          <w:rFonts w:cs="Times New Roman"/>
          <w:sz w:val="20"/>
          <w:szCs w:val="20"/>
        </w:rPr>
      </w:pPr>
    </w:p>
    <w:p w14:paraId="0AE30AEE" w14:textId="4F323151" w:rsidR="003E14CA" w:rsidRPr="003E14CA" w:rsidRDefault="003E14CA" w:rsidP="003E14CA">
      <w:pPr>
        <w:pStyle w:val="Akapitzlist"/>
        <w:numPr>
          <w:ilvl w:val="0"/>
          <w:numId w:val="53"/>
        </w:numPr>
        <w:autoSpaceDE w:val="0"/>
        <w:spacing w:after="0"/>
        <w:ind w:right="49"/>
        <w:rPr>
          <w:sz w:val="20"/>
          <w:szCs w:val="20"/>
        </w:rPr>
      </w:pPr>
      <w:r>
        <w:rPr>
          <w:sz w:val="20"/>
          <w:szCs w:val="20"/>
        </w:rPr>
        <w:lastRenderedPageBreak/>
        <w:t>Postanowienia wspólne</w:t>
      </w:r>
    </w:p>
    <w:p w14:paraId="4915F8CB" w14:textId="77777777" w:rsidR="003E14CA" w:rsidRDefault="003E14CA" w:rsidP="003E14CA">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3C0CCBD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717FF1">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62A03AAA" w14:textId="197DC6FA" w:rsidR="00717FF1" w:rsidRDefault="00717FF1" w:rsidP="00AD553F">
      <w:pPr>
        <w:numPr>
          <w:ilvl w:val="0"/>
          <w:numId w:val="2"/>
        </w:numPr>
        <w:autoSpaceDE w:val="0"/>
        <w:spacing w:after="0"/>
        <w:ind w:left="284" w:right="49" w:hanging="284"/>
        <w:rPr>
          <w:rFonts w:cs="Times New Roman"/>
          <w:sz w:val="20"/>
          <w:szCs w:val="20"/>
        </w:rPr>
      </w:pPr>
      <w:bookmarkStart w:id="46" w:name="_Hlk211706061"/>
      <w:r>
        <w:rPr>
          <w:rFonts w:cs="Times New Roman"/>
          <w:sz w:val="20"/>
          <w:szCs w:val="20"/>
        </w:rPr>
        <w:t>Postanowienie ust. 17 i ust. 14 stosuje się odpowiednio w przypadku, gdy Zamawiający korzysta z uprawnień z tytułu rękojmi.</w:t>
      </w:r>
      <w:bookmarkEnd w:id="46"/>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3E3FC34B" w14:textId="77777777" w:rsidR="003E14CA" w:rsidRDefault="003E14CA" w:rsidP="003E14CA">
      <w:pPr>
        <w:autoSpaceDE w:val="0"/>
        <w:spacing w:after="0"/>
        <w:ind w:right="49"/>
        <w:jc w:val="center"/>
        <w:rPr>
          <w:rFonts w:cs="Times New Roman"/>
          <w:b/>
          <w:sz w:val="20"/>
          <w:szCs w:val="20"/>
        </w:rPr>
      </w:pPr>
      <w:bookmarkStart w:id="47" w:name="_Hlk210249399"/>
      <w:r>
        <w:rPr>
          <w:rFonts w:cs="Times New Roman"/>
          <w:b/>
          <w:sz w:val="20"/>
          <w:szCs w:val="20"/>
        </w:rPr>
        <w:t>§8</w:t>
      </w:r>
    </w:p>
    <w:p w14:paraId="2F33E1CC" w14:textId="77777777" w:rsidR="003E14CA" w:rsidRDefault="003E14CA" w:rsidP="003E14CA">
      <w:pPr>
        <w:autoSpaceDE w:val="0"/>
        <w:spacing w:after="0"/>
        <w:ind w:right="49"/>
        <w:jc w:val="center"/>
        <w:rPr>
          <w:rFonts w:cs="Times New Roman"/>
          <w:b/>
          <w:i/>
          <w:iCs/>
          <w:sz w:val="20"/>
          <w:szCs w:val="20"/>
        </w:rPr>
      </w:pPr>
      <w:r>
        <w:rPr>
          <w:rFonts w:cs="Times New Roman"/>
          <w:b/>
          <w:i/>
          <w:iCs/>
          <w:sz w:val="20"/>
          <w:szCs w:val="20"/>
        </w:rPr>
        <w:t>Realizacja zasady DNSH</w:t>
      </w:r>
    </w:p>
    <w:p w14:paraId="746A28DF"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27AEE415"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7B70B0D9"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łagodzenie zmian klimatu,</w:t>
      </w:r>
    </w:p>
    <w:p w14:paraId="2D3D700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adaptacja do zmian klimatu,</w:t>
      </w:r>
    </w:p>
    <w:p w14:paraId="28FF149C"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5CC65F4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gospodarka o obiegu zamkniętym,</w:t>
      </w:r>
    </w:p>
    <w:p w14:paraId="41418F31"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0B1F1C54" w14:textId="77777777" w:rsidR="003E14CA" w:rsidRDefault="003E14CA" w:rsidP="003E14CA">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438E679B" w14:textId="77777777" w:rsidR="003E14CA" w:rsidRPr="00E01C58" w:rsidRDefault="003E14CA" w:rsidP="003E14CA">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49297BC7"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577E4C4C" w14:textId="77777777" w:rsidR="003E14CA" w:rsidRDefault="003E14CA" w:rsidP="003E14CA">
      <w:pPr>
        <w:pStyle w:val="Akapitzlist"/>
        <w:numPr>
          <w:ilvl w:val="0"/>
          <w:numId w:val="54"/>
        </w:numPr>
        <w:autoSpaceDE w:val="0"/>
        <w:spacing w:after="0"/>
        <w:ind w:left="284" w:right="49" w:hanging="284"/>
        <w:rPr>
          <w:bCs/>
          <w:sz w:val="20"/>
          <w:szCs w:val="20"/>
        </w:rPr>
      </w:pPr>
      <w:bookmarkStart w:id="48"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2341D2A2" w14:textId="77777777" w:rsidR="003E14CA" w:rsidRDefault="003E14CA" w:rsidP="003E14CA">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2F3A4E38" w14:textId="77777777" w:rsidR="003E14CA" w:rsidRPr="00E01C58" w:rsidRDefault="003E14CA" w:rsidP="003E14CA">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7"/>
    <w:bookmarkEnd w:id="48"/>
    <w:p w14:paraId="5B97C5FD" w14:textId="77777777" w:rsidR="009229F8" w:rsidRDefault="009229F8" w:rsidP="00F316B5">
      <w:pPr>
        <w:autoSpaceDE w:val="0"/>
        <w:spacing w:after="0"/>
        <w:ind w:right="49"/>
        <w:jc w:val="center"/>
        <w:rPr>
          <w:rFonts w:cs="Times New Roman"/>
          <w:b/>
          <w:sz w:val="20"/>
          <w:szCs w:val="20"/>
        </w:rPr>
      </w:pPr>
    </w:p>
    <w:p w14:paraId="3C02026A" w14:textId="0B2C7250"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3E14CA">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7213E98B"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3E14CA">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3E14CA">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1537D4E2" w14:textId="1F4AEB57"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9"/>
    </w:p>
    <w:p w14:paraId="68C2D933" w14:textId="72DCA73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3E14C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70F7F57"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3E14C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3E14C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3E14CA">
        <w:rPr>
          <w:rFonts w:cs="Times New Roman"/>
          <w:bCs/>
          <w:sz w:val="20"/>
          <w:szCs w:val="20"/>
        </w:rPr>
        <w:t>y</w:t>
      </w:r>
      <w:r w:rsidRPr="00602001">
        <w:rPr>
          <w:rFonts w:cs="Times New Roman"/>
          <w:bCs/>
          <w:sz w:val="20"/>
          <w:szCs w:val="20"/>
        </w:rPr>
        <w:t xml:space="preserve"> rozpoczęt</w:t>
      </w:r>
      <w:r w:rsidR="003E14CA">
        <w:rPr>
          <w:rFonts w:cs="Times New Roman"/>
          <w:bCs/>
          <w:sz w:val="20"/>
          <w:szCs w:val="20"/>
        </w:rPr>
        <w:t>y</w:t>
      </w:r>
      <w:r w:rsidRPr="00602001">
        <w:rPr>
          <w:rFonts w:cs="Times New Roman"/>
          <w:bCs/>
          <w:sz w:val="20"/>
          <w:szCs w:val="20"/>
        </w:rPr>
        <w:t xml:space="preserve"> </w:t>
      </w:r>
      <w:r w:rsidR="003E14C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507E1784" w14:textId="7A491181" w:rsidR="001F213E"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675"/>
      <w:r>
        <w:rPr>
          <w:rFonts w:cs="Times New Roman"/>
          <w:bCs/>
          <w:sz w:val="20"/>
          <w:szCs w:val="20"/>
        </w:rPr>
        <w:t>za każdy dzień niedostępności Towaru zastępczego w sytuacji i w okresie wskazanym w §6 ust. 17</w:t>
      </w:r>
      <w:r w:rsidR="00717FF1">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0"/>
    </w:p>
    <w:p w14:paraId="3CBC83D6" w14:textId="4F607A2D"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1"/>
    </w:p>
    <w:p w14:paraId="651F8321" w14:textId="54FDBBA7"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2"/>
    </w:p>
    <w:p w14:paraId="0C425FCC" w14:textId="71ACB3A0"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1110"/>
      <w:r>
        <w:rPr>
          <w:rFonts w:cs="Times New Roman"/>
          <w:bCs/>
          <w:sz w:val="20"/>
          <w:szCs w:val="20"/>
        </w:rPr>
        <w:lastRenderedPageBreak/>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3"/>
    </w:p>
    <w:p w14:paraId="561F0F56" w14:textId="2936E914" w:rsid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4"/>
    </w:p>
    <w:p w14:paraId="548DC786" w14:textId="10B73DC0" w:rsidR="001B6328" w:rsidRPr="003E14C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3E14CA">
        <w:t>,</w:t>
      </w:r>
    </w:p>
    <w:p w14:paraId="0D7A0BEF" w14:textId="0F537406" w:rsidR="003E14CA" w:rsidRPr="003E14CA"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58392"/>
      <w:bookmarkStart w:id="56"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5"/>
      <w:r>
        <w:rPr>
          <w:bCs/>
          <w:sz w:val="20"/>
          <w:szCs w:val="20"/>
        </w:rPr>
        <w:t>,</w:t>
      </w:r>
      <w:bookmarkEnd w:id="56"/>
    </w:p>
    <w:p w14:paraId="7CE3193A" w14:textId="43BE7895" w:rsidR="003E14CA" w:rsidRPr="00602001" w:rsidRDefault="003E14C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7"/>
    </w:p>
    <w:p w14:paraId="58C82EAB" w14:textId="02AF5570"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3E14CA">
        <w:rPr>
          <w:rFonts w:cs="Times New Roman"/>
          <w:bCs/>
          <w:sz w:val="20"/>
          <w:szCs w:val="20"/>
        </w:rPr>
        <w:t>10</w:t>
      </w:r>
      <w:r w:rsidRPr="001F213E">
        <w:rPr>
          <w:rFonts w:cs="Times New Roman"/>
          <w:bCs/>
          <w:sz w:val="20"/>
          <w:szCs w:val="20"/>
        </w:rPr>
        <w:t xml:space="preserve"> ust. 1.</w:t>
      </w:r>
    </w:p>
    <w:p w14:paraId="12B33429" w14:textId="63233815"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3E14C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64515578"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3E14C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B3B10C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3E14C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24173505" w:rsidR="008C519C" w:rsidRDefault="003E14CA" w:rsidP="00566404">
      <w:pPr>
        <w:numPr>
          <w:ilvl w:val="0"/>
          <w:numId w:val="8"/>
        </w:numPr>
        <w:tabs>
          <w:tab w:val="left" w:pos="284"/>
        </w:tabs>
        <w:spacing w:after="0"/>
        <w:ind w:left="284" w:right="49" w:hanging="284"/>
        <w:rPr>
          <w:rFonts w:cs="Times New Roman"/>
          <w:iCs/>
          <w:sz w:val="20"/>
          <w:szCs w:val="20"/>
        </w:rPr>
      </w:pPr>
      <w:bookmarkStart w:id="58"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8"/>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4DD93958"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Płatność wynagrodzenia, o którym mowa w §</w:t>
      </w:r>
      <w:r w:rsidR="003E14CA">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4801B0E3" w:rsidR="00E51978" w:rsidRDefault="003E14CA" w:rsidP="00566404">
      <w:pPr>
        <w:numPr>
          <w:ilvl w:val="0"/>
          <w:numId w:val="8"/>
        </w:numPr>
        <w:tabs>
          <w:tab w:val="left" w:pos="284"/>
        </w:tabs>
        <w:spacing w:after="0"/>
        <w:ind w:left="284" w:right="49" w:hanging="284"/>
        <w:rPr>
          <w:rFonts w:cs="Times New Roman"/>
          <w:iCs/>
          <w:sz w:val="20"/>
          <w:szCs w:val="20"/>
        </w:rPr>
      </w:pPr>
      <w:bookmarkStart w:id="59"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9"/>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51E373B7" w:rsidR="00E51978" w:rsidRDefault="003E14CA" w:rsidP="00566404">
      <w:pPr>
        <w:numPr>
          <w:ilvl w:val="0"/>
          <w:numId w:val="8"/>
        </w:numPr>
        <w:tabs>
          <w:tab w:val="left" w:pos="284"/>
        </w:tabs>
        <w:spacing w:after="0"/>
        <w:ind w:left="284" w:right="49" w:hanging="284"/>
        <w:rPr>
          <w:rFonts w:cs="Times New Roman"/>
          <w:iCs/>
          <w:sz w:val="20"/>
          <w:szCs w:val="20"/>
        </w:rPr>
      </w:pPr>
      <w:bookmarkStart w:id="60"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0"/>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71BC2D18" w:rsidR="00566404" w:rsidRDefault="00566404"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w:t>
      </w:r>
      <w:r w:rsidRPr="00A46EBE">
        <w:rPr>
          <w:bCs/>
          <w:sz w:val="20"/>
          <w:szCs w:val="20"/>
        </w:rPr>
        <w:lastRenderedPageBreak/>
        <w:t xml:space="preserve">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32A6092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5E3A26A"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3E14CA">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52A032E7"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228B143" w:rsidR="00687CE3" w:rsidRDefault="003E14CA" w:rsidP="00687CE3">
      <w:pPr>
        <w:pStyle w:val="Akapitzlist"/>
        <w:numPr>
          <w:ilvl w:val="0"/>
          <w:numId w:val="49"/>
        </w:numPr>
        <w:autoSpaceDE w:val="0"/>
        <w:spacing w:after="0"/>
        <w:ind w:left="284" w:right="49" w:hanging="284"/>
        <w:rPr>
          <w:bCs/>
          <w:sz w:val="20"/>
          <w:szCs w:val="20"/>
        </w:rPr>
      </w:pPr>
      <w:bookmarkStart w:id="61"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1"/>
    </w:p>
    <w:p w14:paraId="0FB6800C" w14:textId="49B57A2E" w:rsidR="00687CE3" w:rsidRPr="00683A52" w:rsidRDefault="003E14CA" w:rsidP="00687CE3">
      <w:pPr>
        <w:pStyle w:val="Akapitzlist"/>
        <w:numPr>
          <w:ilvl w:val="0"/>
          <w:numId w:val="49"/>
        </w:numPr>
        <w:autoSpaceDE w:val="0"/>
        <w:spacing w:after="0"/>
        <w:ind w:left="284" w:right="49" w:hanging="284"/>
        <w:rPr>
          <w:bCs/>
          <w:sz w:val="20"/>
          <w:szCs w:val="20"/>
        </w:rPr>
      </w:pPr>
      <w:bookmarkStart w:id="62"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w:t>
      </w:r>
      <w:r w:rsidRPr="00687CE3">
        <w:rPr>
          <w:bCs/>
          <w:sz w:val="20"/>
          <w:szCs w:val="20"/>
        </w:rPr>
        <w:lastRenderedPageBreak/>
        <w:t>skorzystania z zabezpieczenia przez Zamawiającego.</w:t>
      </w:r>
      <w:bookmarkEnd w:id="62"/>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9E0F45F" w:rsidR="001D6BA5" w:rsidRDefault="001D6BA5" w:rsidP="00F316B5">
      <w:pPr>
        <w:autoSpaceDE w:val="0"/>
        <w:spacing w:after="0"/>
        <w:ind w:right="49"/>
        <w:jc w:val="center"/>
        <w:rPr>
          <w:rFonts w:cs="Times New Roman"/>
          <w:b/>
          <w:sz w:val="20"/>
          <w:szCs w:val="20"/>
        </w:rPr>
      </w:pPr>
      <w:r>
        <w:rPr>
          <w:rFonts w:cs="Times New Roman"/>
          <w:b/>
          <w:sz w:val="20"/>
          <w:szCs w:val="20"/>
        </w:rPr>
        <w:t>§1</w:t>
      </w:r>
      <w:r w:rsidR="003E14CA">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1DFB3DB6"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3E14CA">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2F05E9F" w:rsidR="00E90664" w:rsidRPr="00602001" w:rsidRDefault="003E14CA" w:rsidP="007C5B2B">
      <w:pPr>
        <w:numPr>
          <w:ilvl w:val="0"/>
          <w:numId w:val="4"/>
        </w:numPr>
        <w:tabs>
          <w:tab w:val="left" w:pos="284"/>
        </w:tabs>
        <w:autoSpaceDE w:val="0"/>
        <w:spacing w:after="0"/>
        <w:ind w:left="284" w:right="49" w:hanging="284"/>
        <w:rPr>
          <w:rFonts w:cs="Times New Roman"/>
          <w:sz w:val="20"/>
          <w:szCs w:val="20"/>
        </w:rPr>
      </w:pPr>
      <w:bookmarkStart w:id="63"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3"/>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4C08D06C"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3E14CA">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w:t>
      </w:r>
      <w:r w:rsidR="00C53C65">
        <w:rPr>
          <w:rFonts w:cs="Times New Roman"/>
          <w:sz w:val="20"/>
          <w:szCs w:val="20"/>
        </w:rPr>
        <w:lastRenderedPageBreak/>
        <w:t>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7590E8E" w:rsidR="000B321B" w:rsidRDefault="003E14CA" w:rsidP="007C5B2B">
      <w:pPr>
        <w:numPr>
          <w:ilvl w:val="0"/>
          <w:numId w:val="4"/>
        </w:numPr>
        <w:tabs>
          <w:tab w:val="left" w:pos="284"/>
        </w:tabs>
        <w:autoSpaceDE w:val="0"/>
        <w:spacing w:after="0"/>
        <w:ind w:left="284" w:right="49" w:hanging="284"/>
        <w:rPr>
          <w:rFonts w:cs="Times New Roman"/>
          <w:sz w:val="20"/>
          <w:szCs w:val="20"/>
        </w:rPr>
      </w:pPr>
      <w:bookmarkStart w:id="64"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4"/>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DE3512E"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3E14CA">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3764324E"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3E14CA">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A538B89" w:rsidR="00B37806" w:rsidRDefault="00717FF1" w:rsidP="00F316B5">
      <w:pPr>
        <w:numPr>
          <w:ilvl w:val="0"/>
          <w:numId w:val="16"/>
        </w:numPr>
        <w:autoSpaceDE w:val="0"/>
        <w:spacing w:after="0"/>
        <w:ind w:right="49"/>
        <w:textAlignment w:val="auto"/>
        <w:rPr>
          <w:rFonts w:cs="Times New Roman"/>
          <w:sz w:val="20"/>
          <w:szCs w:val="20"/>
        </w:rPr>
      </w:pPr>
      <w:bookmarkStart w:id="65"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65"/>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lastRenderedPageBreak/>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50AC00CB" w:rsidR="0099106E" w:rsidRPr="0099106E" w:rsidRDefault="00717FF1" w:rsidP="0099106E">
      <w:pPr>
        <w:pStyle w:val="Akapitzlist"/>
        <w:numPr>
          <w:ilvl w:val="0"/>
          <w:numId w:val="43"/>
        </w:numPr>
        <w:autoSpaceDE w:val="0"/>
        <w:spacing w:after="0"/>
        <w:ind w:left="284" w:right="49" w:hanging="284"/>
        <w:textAlignment w:val="auto"/>
        <w:rPr>
          <w:sz w:val="20"/>
          <w:szCs w:val="20"/>
        </w:rPr>
      </w:pPr>
      <w:bookmarkStart w:id="66"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6"/>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5D70841C"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3E14CA">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EE1DA18" w:rsidR="007715B3" w:rsidRPr="00602001" w:rsidRDefault="003E14CA" w:rsidP="0099106E">
      <w:pPr>
        <w:numPr>
          <w:ilvl w:val="0"/>
          <w:numId w:val="10"/>
        </w:numPr>
        <w:autoSpaceDE w:val="0"/>
        <w:spacing w:after="0"/>
        <w:ind w:left="284" w:right="49" w:hanging="284"/>
        <w:rPr>
          <w:rFonts w:cs="Times New Roman"/>
          <w:bCs/>
          <w:sz w:val="20"/>
          <w:szCs w:val="20"/>
        </w:rPr>
      </w:pPr>
      <w:bookmarkStart w:id="67"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7"/>
    </w:p>
    <w:p w14:paraId="2B33DA77" w14:textId="3195A959" w:rsidR="007715B3" w:rsidRPr="00602001" w:rsidRDefault="003E14CA" w:rsidP="0099106E">
      <w:pPr>
        <w:numPr>
          <w:ilvl w:val="0"/>
          <w:numId w:val="10"/>
        </w:numPr>
        <w:autoSpaceDE w:val="0"/>
        <w:spacing w:after="0"/>
        <w:ind w:left="284" w:right="49" w:hanging="284"/>
        <w:rPr>
          <w:rFonts w:cs="Times New Roman"/>
          <w:bCs/>
          <w:sz w:val="20"/>
          <w:szCs w:val="20"/>
        </w:rPr>
      </w:pPr>
      <w:bookmarkStart w:id="68"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8"/>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t>
      </w:r>
      <w:r w:rsidRPr="00602001">
        <w:rPr>
          <w:rFonts w:cs="Times New Roman"/>
          <w:bCs/>
          <w:sz w:val="20"/>
          <w:szCs w:val="20"/>
        </w:rPr>
        <w:lastRenderedPageBreak/>
        <w:t>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5C6BFB45"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3E14CA">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4E16F905" w14:textId="77777777" w:rsidR="003E14CA" w:rsidRDefault="003E14CA" w:rsidP="003E14CA">
      <w:pPr>
        <w:autoSpaceDE w:val="0"/>
        <w:spacing w:after="0"/>
        <w:ind w:right="49"/>
        <w:jc w:val="center"/>
        <w:rPr>
          <w:rFonts w:cs="Times New Roman"/>
          <w:b/>
          <w:sz w:val="20"/>
          <w:szCs w:val="20"/>
        </w:rPr>
      </w:pPr>
      <w:bookmarkStart w:id="69" w:name="_Hlk210743466"/>
      <w:r>
        <w:rPr>
          <w:rFonts w:cs="Times New Roman"/>
          <w:b/>
          <w:sz w:val="20"/>
          <w:szCs w:val="20"/>
        </w:rPr>
        <w:t>§17</w:t>
      </w:r>
    </w:p>
    <w:p w14:paraId="625C0CA1" w14:textId="77777777" w:rsidR="003E14CA" w:rsidRDefault="003E14CA" w:rsidP="003E14CA">
      <w:pPr>
        <w:autoSpaceDE w:val="0"/>
        <w:spacing w:after="0"/>
        <w:ind w:right="49"/>
        <w:jc w:val="center"/>
        <w:rPr>
          <w:rFonts w:cs="Times New Roman"/>
          <w:b/>
          <w:i/>
          <w:iCs/>
          <w:sz w:val="20"/>
          <w:szCs w:val="20"/>
        </w:rPr>
      </w:pPr>
      <w:r>
        <w:rPr>
          <w:rFonts w:cs="Times New Roman"/>
          <w:b/>
          <w:i/>
          <w:iCs/>
          <w:sz w:val="20"/>
          <w:szCs w:val="20"/>
        </w:rPr>
        <w:t>Ochrona danych osobowych</w:t>
      </w:r>
    </w:p>
    <w:p w14:paraId="005D7833"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1CD8EBBC"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8D84F68"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2D6B3547" w14:textId="77777777" w:rsidR="003E14CA" w:rsidRDefault="003E14CA" w:rsidP="003E14CA">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4E7BF3C" w14:textId="77777777" w:rsidR="003E14CA" w:rsidRPr="00E01C58" w:rsidRDefault="003E14CA" w:rsidP="003E14CA">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9"/>
    <w:p w14:paraId="71E4582D" w14:textId="77777777" w:rsidR="003E14CA" w:rsidRDefault="003E14CA" w:rsidP="00F316B5">
      <w:pPr>
        <w:autoSpaceDE w:val="0"/>
        <w:spacing w:after="0"/>
        <w:ind w:right="49"/>
        <w:jc w:val="center"/>
        <w:rPr>
          <w:rFonts w:cs="Times New Roman"/>
          <w:b/>
          <w:sz w:val="20"/>
          <w:szCs w:val="20"/>
        </w:rPr>
      </w:pPr>
    </w:p>
    <w:p w14:paraId="436AEAA3" w14:textId="7EBB3DD1"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D57B74">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lastRenderedPageBreak/>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41F47E35" w14:textId="2E46736D" w:rsidR="00717FF1" w:rsidRDefault="00717FF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C6F888" w14:textId="77777777" w:rsidR="00717FF1" w:rsidRDefault="00717FF1" w:rsidP="00F316B5">
      <w:pPr>
        <w:autoSpaceDE w:val="0"/>
        <w:spacing w:after="0"/>
        <w:rPr>
          <w:rFonts w:cs="Times New Roman"/>
          <w:sz w:val="20"/>
          <w:szCs w:val="20"/>
        </w:rPr>
      </w:pPr>
    </w:p>
    <w:p w14:paraId="3BF29413" w14:textId="77777777" w:rsidR="00D57B74" w:rsidRDefault="00D57B74" w:rsidP="00D57B74">
      <w:pPr>
        <w:autoSpaceDE w:val="0"/>
        <w:spacing w:after="0"/>
        <w:jc w:val="right"/>
        <w:rPr>
          <w:rFonts w:cs="Times New Roman"/>
          <w:b/>
          <w:bCs/>
          <w:sz w:val="20"/>
          <w:szCs w:val="20"/>
        </w:rPr>
      </w:pPr>
      <w:bookmarkStart w:id="70" w:name="_Hlk210758883"/>
      <w:bookmarkStart w:id="71" w:name="_Hlk210743515"/>
      <w:r>
        <w:rPr>
          <w:rFonts w:cs="Times New Roman"/>
          <w:b/>
          <w:bCs/>
          <w:sz w:val="20"/>
          <w:szCs w:val="20"/>
        </w:rPr>
        <w:t>Załącznik nr 1 – wzór protokołu odbioru</w:t>
      </w:r>
    </w:p>
    <w:p w14:paraId="64276C1A" w14:textId="77777777" w:rsidR="00D57B74" w:rsidRDefault="00D57B74" w:rsidP="00D57B74">
      <w:pPr>
        <w:autoSpaceDE w:val="0"/>
        <w:spacing w:after="0"/>
        <w:jc w:val="right"/>
        <w:rPr>
          <w:rFonts w:cs="Times New Roman"/>
          <w:b/>
          <w:bCs/>
          <w:sz w:val="20"/>
          <w:szCs w:val="20"/>
        </w:rPr>
      </w:pPr>
    </w:p>
    <w:p w14:paraId="576AFB0F" w14:textId="77777777" w:rsidR="00D57B74" w:rsidRDefault="00D57B74" w:rsidP="00D57B74">
      <w:pPr>
        <w:autoSpaceDE w:val="0"/>
        <w:spacing w:after="0"/>
        <w:jc w:val="center"/>
        <w:rPr>
          <w:rFonts w:cs="Times New Roman"/>
          <w:b/>
          <w:bCs/>
          <w:sz w:val="20"/>
          <w:szCs w:val="20"/>
        </w:rPr>
      </w:pPr>
      <w:r>
        <w:rPr>
          <w:rFonts w:cs="Times New Roman"/>
          <w:b/>
          <w:bCs/>
          <w:sz w:val="20"/>
          <w:szCs w:val="20"/>
        </w:rPr>
        <w:t>PROTOKÓŁ ODBIORU</w:t>
      </w:r>
    </w:p>
    <w:p w14:paraId="3E2E5194" w14:textId="77777777" w:rsidR="00D57B74" w:rsidRDefault="00D57B74" w:rsidP="00D57B74">
      <w:pPr>
        <w:autoSpaceDE w:val="0"/>
        <w:spacing w:after="0"/>
        <w:jc w:val="center"/>
        <w:rPr>
          <w:rFonts w:cs="Times New Roman"/>
          <w:b/>
          <w:bCs/>
          <w:sz w:val="20"/>
          <w:szCs w:val="20"/>
        </w:rPr>
      </w:pPr>
    </w:p>
    <w:p w14:paraId="11FC8085" w14:textId="77777777" w:rsidR="00D57B74" w:rsidRDefault="00D57B74" w:rsidP="00D57B74">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1EDB3B6C" w14:textId="77777777" w:rsidR="00D57B74" w:rsidRDefault="00D57B74" w:rsidP="00D57B74">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D57B74" w:rsidRPr="001F5C32" w14:paraId="16A2B3F2" w14:textId="77777777" w:rsidTr="007C3AF2">
        <w:tc>
          <w:tcPr>
            <w:tcW w:w="421" w:type="dxa"/>
            <w:shd w:val="clear" w:color="auto" w:fill="D9D9D9" w:themeFill="background1" w:themeFillShade="D9"/>
          </w:tcPr>
          <w:p w14:paraId="5B834E30"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575B6ADE"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691FA1E9"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7D934A9F" w14:textId="77777777" w:rsidR="00D57B74" w:rsidRPr="00E01C58" w:rsidRDefault="00D57B74" w:rsidP="007C3AF2">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D57B74" w14:paraId="6E4593FA" w14:textId="77777777" w:rsidTr="007C3AF2">
        <w:tc>
          <w:tcPr>
            <w:tcW w:w="421" w:type="dxa"/>
          </w:tcPr>
          <w:p w14:paraId="7ADDF9E4" w14:textId="77777777" w:rsidR="00D57B74" w:rsidRDefault="00D57B74" w:rsidP="007C3AF2">
            <w:pPr>
              <w:autoSpaceDE w:val="0"/>
              <w:spacing w:after="0"/>
              <w:rPr>
                <w:rFonts w:cs="Times New Roman"/>
                <w:sz w:val="20"/>
                <w:szCs w:val="20"/>
              </w:rPr>
            </w:pPr>
            <w:r>
              <w:rPr>
                <w:rFonts w:cs="Times New Roman"/>
                <w:sz w:val="20"/>
                <w:szCs w:val="20"/>
              </w:rPr>
              <w:t>1.</w:t>
            </w:r>
          </w:p>
        </w:tc>
        <w:tc>
          <w:tcPr>
            <w:tcW w:w="2835" w:type="dxa"/>
          </w:tcPr>
          <w:p w14:paraId="30C89BC3" w14:textId="77777777" w:rsidR="00D57B74" w:rsidRDefault="00D57B74" w:rsidP="007C3AF2">
            <w:pPr>
              <w:autoSpaceDE w:val="0"/>
              <w:spacing w:after="0"/>
              <w:rPr>
                <w:rFonts w:cs="Times New Roman"/>
                <w:sz w:val="20"/>
                <w:szCs w:val="20"/>
              </w:rPr>
            </w:pPr>
          </w:p>
        </w:tc>
        <w:tc>
          <w:tcPr>
            <w:tcW w:w="1275" w:type="dxa"/>
          </w:tcPr>
          <w:p w14:paraId="1B0C4C1A" w14:textId="77777777" w:rsidR="00D57B74" w:rsidRDefault="00D57B74" w:rsidP="007C3AF2">
            <w:pPr>
              <w:autoSpaceDE w:val="0"/>
              <w:spacing w:after="0"/>
              <w:rPr>
                <w:rFonts w:cs="Times New Roman"/>
                <w:sz w:val="20"/>
                <w:szCs w:val="20"/>
              </w:rPr>
            </w:pPr>
          </w:p>
        </w:tc>
        <w:tc>
          <w:tcPr>
            <w:tcW w:w="4864" w:type="dxa"/>
          </w:tcPr>
          <w:p w14:paraId="41D04721" w14:textId="77777777" w:rsidR="00D57B74" w:rsidRDefault="00D57B74" w:rsidP="007C3AF2">
            <w:pPr>
              <w:autoSpaceDE w:val="0"/>
              <w:spacing w:after="0"/>
              <w:rPr>
                <w:rFonts w:cs="Times New Roman"/>
                <w:sz w:val="20"/>
                <w:szCs w:val="20"/>
              </w:rPr>
            </w:pPr>
          </w:p>
        </w:tc>
      </w:tr>
    </w:tbl>
    <w:p w14:paraId="7E4AD999" w14:textId="77777777" w:rsidR="00D57B74" w:rsidRDefault="00D57B74" w:rsidP="00D57B74">
      <w:pPr>
        <w:autoSpaceDE w:val="0"/>
        <w:spacing w:after="0"/>
        <w:rPr>
          <w:rFonts w:cs="Times New Roman"/>
          <w:sz w:val="20"/>
          <w:szCs w:val="20"/>
        </w:rPr>
      </w:pPr>
    </w:p>
    <w:p w14:paraId="188AC57C" w14:textId="77777777" w:rsidR="00D57B74" w:rsidRDefault="00D57B74" w:rsidP="00D57B74">
      <w:pPr>
        <w:autoSpaceDE w:val="0"/>
        <w:spacing w:after="0"/>
        <w:rPr>
          <w:rFonts w:cs="Times New Roman"/>
          <w:sz w:val="20"/>
          <w:szCs w:val="20"/>
        </w:rPr>
      </w:pPr>
      <w:r>
        <w:rPr>
          <w:rFonts w:cs="Times New Roman"/>
          <w:sz w:val="20"/>
          <w:szCs w:val="20"/>
        </w:rPr>
        <w:t>Wraz z Towarem Wykonawca dostarczył następujące dokumenty:</w:t>
      </w:r>
    </w:p>
    <w:p w14:paraId="1EC6E61D" w14:textId="77777777" w:rsidR="00D57B74" w:rsidRDefault="00D57B74" w:rsidP="00D57B74">
      <w:pPr>
        <w:autoSpaceDE w:val="0"/>
        <w:spacing w:after="0"/>
        <w:rPr>
          <w:rFonts w:cs="Times New Roman"/>
          <w:sz w:val="20"/>
          <w:szCs w:val="20"/>
        </w:rPr>
      </w:pPr>
    </w:p>
    <w:p w14:paraId="4F76A5A0" w14:textId="77777777" w:rsidR="00D57B74" w:rsidRDefault="00D57B74" w:rsidP="00D57B74">
      <w:pPr>
        <w:pStyle w:val="Akapitzlist"/>
        <w:numPr>
          <w:ilvl w:val="0"/>
          <w:numId w:val="57"/>
        </w:numPr>
        <w:autoSpaceDE w:val="0"/>
        <w:spacing w:after="0"/>
        <w:rPr>
          <w:sz w:val="20"/>
          <w:szCs w:val="20"/>
        </w:rPr>
      </w:pPr>
      <w:r>
        <w:rPr>
          <w:sz w:val="20"/>
          <w:szCs w:val="20"/>
        </w:rPr>
        <w:t>………………………………………..</w:t>
      </w:r>
    </w:p>
    <w:p w14:paraId="15BCC2B8" w14:textId="77777777" w:rsidR="00D57B74" w:rsidRDefault="00D57B74" w:rsidP="00D57B74">
      <w:pPr>
        <w:pStyle w:val="Akapitzlist"/>
        <w:numPr>
          <w:ilvl w:val="0"/>
          <w:numId w:val="57"/>
        </w:numPr>
        <w:autoSpaceDE w:val="0"/>
        <w:spacing w:after="0"/>
        <w:rPr>
          <w:sz w:val="20"/>
          <w:szCs w:val="20"/>
        </w:rPr>
      </w:pPr>
      <w:r>
        <w:rPr>
          <w:sz w:val="20"/>
          <w:szCs w:val="20"/>
        </w:rPr>
        <w:t>………………………………………..</w:t>
      </w:r>
    </w:p>
    <w:p w14:paraId="0586CD49" w14:textId="584C37E2" w:rsidR="00D57B74" w:rsidRDefault="00717FF1" w:rsidP="00D57B74">
      <w:pPr>
        <w:pStyle w:val="Akapitzlist"/>
        <w:numPr>
          <w:ilvl w:val="0"/>
          <w:numId w:val="57"/>
        </w:numPr>
        <w:autoSpaceDE w:val="0"/>
        <w:spacing w:after="0"/>
        <w:rPr>
          <w:sz w:val="20"/>
          <w:szCs w:val="20"/>
        </w:rPr>
      </w:pPr>
      <w:bookmarkStart w:id="72" w:name="_Hlk211705705"/>
      <w:r>
        <w:rPr>
          <w:sz w:val="20"/>
          <w:szCs w:val="20"/>
        </w:rPr>
        <w:t>Oświadczenie, że w toku realizacji przedmiotu umowy w zakresie objętym niniejszym protokołem Wykonawca przestrzegał warunków określonych w §2 ust. 1 umowy.</w:t>
      </w:r>
      <w:bookmarkEnd w:id="72"/>
    </w:p>
    <w:p w14:paraId="1F7E2517" w14:textId="77777777" w:rsidR="00D57B74" w:rsidRDefault="00D57B74" w:rsidP="00D57B74">
      <w:pPr>
        <w:autoSpaceDE w:val="0"/>
        <w:spacing w:after="0"/>
        <w:rPr>
          <w:sz w:val="20"/>
          <w:szCs w:val="20"/>
        </w:rPr>
      </w:pPr>
    </w:p>
    <w:p w14:paraId="4561A657" w14:textId="77777777" w:rsidR="00D57B74" w:rsidRDefault="00D57B74" w:rsidP="00D57B74">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E374048" w14:textId="77777777" w:rsidR="00D57B74" w:rsidRDefault="00D57B74" w:rsidP="00D57B74">
      <w:pPr>
        <w:autoSpaceDE w:val="0"/>
        <w:spacing w:after="0"/>
        <w:rPr>
          <w:sz w:val="20"/>
          <w:szCs w:val="20"/>
        </w:rPr>
      </w:pPr>
    </w:p>
    <w:p w14:paraId="38A9DA7B" w14:textId="77777777" w:rsidR="00D57B74" w:rsidRDefault="00D57B74" w:rsidP="00D57B74">
      <w:pPr>
        <w:autoSpaceDE w:val="0"/>
        <w:spacing w:after="0"/>
        <w:rPr>
          <w:sz w:val="20"/>
          <w:szCs w:val="20"/>
        </w:rPr>
      </w:pPr>
      <w:r>
        <w:rPr>
          <w:sz w:val="20"/>
          <w:szCs w:val="20"/>
        </w:rPr>
        <w:t>W związku z powyższym:</w:t>
      </w:r>
      <w:r>
        <w:rPr>
          <w:rStyle w:val="Odwoanieprzypisudolnego"/>
          <w:sz w:val="20"/>
          <w:szCs w:val="20"/>
        </w:rPr>
        <w:footnoteReference w:id="6"/>
      </w:r>
    </w:p>
    <w:p w14:paraId="672F6FBB" w14:textId="77777777" w:rsidR="00D57B74" w:rsidRDefault="00D57B74" w:rsidP="00D57B74">
      <w:pPr>
        <w:autoSpaceDE w:val="0"/>
        <w:spacing w:after="0"/>
        <w:rPr>
          <w:sz w:val="20"/>
          <w:szCs w:val="20"/>
        </w:rPr>
      </w:pPr>
    </w:p>
    <w:p w14:paraId="21DE4AFA"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67EF1DD4"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5B583305" w14:textId="77777777" w:rsidR="00D57B74" w:rsidRDefault="00D57B74" w:rsidP="00D57B74">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61AA1AF6" w14:textId="77777777" w:rsidR="00D57B74" w:rsidRDefault="00D57B74" w:rsidP="00D57B74">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55D92888" w14:textId="77777777" w:rsidR="00D57B74" w:rsidRDefault="00D57B74" w:rsidP="00D57B74">
      <w:pPr>
        <w:autoSpaceDE w:val="0"/>
        <w:spacing w:after="0"/>
        <w:rPr>
          <w:sz w:val="20"/>
          <w:szCs w:val="20"/>
        </w:rPr>
      </w:pPr>
    </w:p>
    <w:p w14:paraId="06F4C918" w14:textId="77777777" w:rsidR="00D57B74" w:rsidRDefault="00D57B74" w:rsidP="00D57B74">
      <w:pPr>
        <w:autoSpaceDE w:val="0"/>
        <w:spacing w:after="0"/>
        <w:rPr>
          <w:sz w:val="20"/>
          <w:szCs w:val="20"/>
        </w:rPr>
      </w:pPr>
      <w:r>
        <w:rPr>
          <w:sz w:val="20"/>
          <w:szCs w:val="20"/>
        </w:rPr>
        <w:t>Niniejszy protokół został sporządzony w dniu …………………………………..</w:t>
      </w:r>
    </w:p>
    <w:p w14:paraId="77D34F78" w14:textId="77777777" w:rsidR="00D57B74" w:rsidRDefault="00D57B74" w:rsidP="00D57B74">
      <w:pPr>
        <w:autoSpaceDE w:val="0"/>
        <w:spacing w:after="0"/>
        <w:rPr>
          <w:sz w:val="20"/>
          <w:szCs w:val="20"/>
        </w:rPr>
      </w:pPr>
    </w:p>
    <w:p w14:paraId="009C9FD1" w14:textId="77777777" w:rsidR="00D57B74" w:rsidRDefault="00D57B74" w:rsidP="00D57B74">
      <w:pPr>
        <w:autoSpaceDE w:val="0"/>
        <w:spacing w:after="0"/>
        <w:rPr>
          <w:sz w:val="20"/>
          <w:szCs w:val="20"/>
        </w:rPr>
      </w:pPr>
    </w:p>
    <w:p w14:paraId="13ABB3B9" w14:textId="77777777" w:rsidR="00D57B74" w:rsidRDefault="00D57B74" w:rsidP="00D57B74">
      <w:pPr>
        <w:autoSpaceDE w:val="0"/>
        <w:spacing w:after="0"/>
        <w:rPr>
          <w:sz w:val="20"/>
          <w:szCs w:val="20"/>
        </w:rPr>
      </w:pPr>
    </w:p>
    <w:p w14:paraId="3D1A8CC9" w14:textId="77777777" w:rsidR="00D57B74" w:rsidRDefault="00D57B74" w:rsidP="00D57B74">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E97D26C" w14:textId="77777777" w:rsidR="00D57B74" w:rsidRDefault="00D57B74" w:rsidP="00D57B74">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bookmarkEnd w:id="70"/>
    </w:p>
    <w:bookmarkEnd w:id="71"/>
    <w:p w14:paraId="597B01B8" w14:textId="5EFDD525" w:rsidR="00D57B74" w:rsidRDefault="00D57B7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432DE3A" w14:textId="77777777" w:rsidR="00D57B74" w:rsidRDefault="00D57B74" w:rsidP="00D57B74">
      <w:pPr>
        <w:autoSpaceDE w:val="0"/>
        <w:spacing w:after="0"/>
        <w:jc w:val="right"/>
        <w:rPr>
          <w:b/>
          <w:bCs/>
          <w:sz w:val="20"/>
          <w:szCs w:val="20"/>
        </w:rPr>
      </w:pPr>
      <w:bookmarkStart w:id="73" w:name="_Hlk210743545"/>
      <w:r>
        <w:rPr>
          <w:b/>
          <w:bCs/>
          <w:sz w:val="20"/>
          <w:szCs w:val="20"/>
        </w:rPr>
        <w:lastRenderedPageBreak/>
        <w:t>Załącznik nr 2 – klauzula informacyjna RODO</w:t>
      </w:r>
    </w:p>
    <w:p w14:paraId="7E8421D8" w14:textId="77777777" w:rsidR="00D57B74" w:rsidRDefault="00D57B74" w:rsidP="00D57B74">
      <w:pPr>
        <w:autoSpaceDE w:val="0"/>
        <w:spacing w:after="0"/>
        <w:rPr>
          <w:sz w:val="20"/>
          <w:szCs w:val="20"/>
        </w:rPr>
      </w:pPr>
    </w:p>
    <w:p w14:paraId="2E136650" w14:textId="77777777" w:rsidR="00D57B74" w:rsidRDefault="00D57B74" w:rsidP="00D57B74">
      <w:pPr>
        <w:autoSpaceDE w:val="0"/>
        <w:spacing w:after="0"/>
        <w:rPr>
          <w:sz w:val="20"/>
          <w:szCs w:val="20"/>
        </w:rPr>
      </w:pPr>
    </w:p>
    <w:p w14:paraId="3948D4DE" w14:textId="77777777" w:rsidR="00D57B74" w:rsidRDefault="00D57B74" w:rsidP="00D57B74">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3A1B1F44" w14:textId="77777777" w:rsidR="00D57B74" w:rsidRDefault="00D57B74" w:rsidP="00D57B74">
      <w:pPr>
        <w:autoSpaceDE w:val="0"/>
        <w:spacing w:after="0"/>
        <w:rPr>
          <w:b/>
          <w:bCs/>
          <w:sz w:val="20"/>
          <w:szCs w:val="20"/>
        </w:rPr>
      </w:pPr>
    </w:p>
    <w:p w14:paraId="3D8B4CA5" w14:textId="77777777" w:rsidR="00D57B74" w:rsidRDefault="00D57B74" w:rsidP="00D57B74">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240820B9" w14:textId="77777777" w:rsidR="00D57B74" w:rsidRDefault="00D57B74" w:rsidP="00D57B74">
      <w:pPr>
        <w:autoSpaceDE w:val="0"/>
        <w:spacing w:after="0"/>
        <w:rPr>
          <w:sz w:val="20"/>
          <w:szCs w:val="20"/>
        </w:rPr>
      </w:pPr>
    </w:p>
    <w:p w14:paraId="01402C51" w14:textId="77777777" w:rsidR="00717FF1" w:rsidRDefault="00717FF1" w:rsidP="00717FF1">
      <w:pPr>
        <w:pStyle w:val="Akapitzlist"/>
        <w:numPr>
          <w:ilvl w:val="0"/>
          <w:numId w:val="59"/>
        </w:numPr>
        <w:autoSpaceDE w:val="0"/>
        <w:spacing w:after="0"/>
        <w:rPr>
          <w:sz w:val="20"/>
          <w:szCs w:val="20"/>
        </w:rPr>
      </w:pPr>
      <w:bookmarkStart w:id="74" w:name="_Hlk211705727"/>
      <w:bookmarkStart w:id="75"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4"/>
    </w:p>
    <w:p w14:paraId="15F0DB99" w14:textId="77777777" w:rsidR="00717FF1" w:rsidRDefault="00717FF1" w:rsidP="00717FF1">
      <w:pPr>
        <w:pStyle w:val="Akapitzlist"/>
        <w:numPr>
          <w:ilvl w:val="0"/>
          <w:numId w:val="59"/>
        </w:numPr>
        <w:autoSpaceDE w:val="0"/>
        <w:spacing w:after="0"/>
        <w:rPr>
          <w:sz w:val="20"/>
          <w:szCs w:val="20"/>
        </w:rPr>
      </w:pPr>
      <w:bookmarkStart w:id="76"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6"/>
    </w:p>
    <w:bookmarkEnd w:id="75"/>
    <w:p w14:paraId="1A9771C1" w14:textId="77777777" w:rsidR="00D57B74" w:rsidRDefault="00D57B74" w:rsidP="00D57B74">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3EF3AFD0"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25AC88F8"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670F53BB" w14:textId="77777777" w:rsidR="00D57B74" w:rsidRDefault="00D57B74" w:rsidP="00D57B74">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520C0B44" w14:textId="77777777" w:rsidR="00D57B74" w:rsidRDefault="00D57B74" w:rsidP="00D57B74">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331923D8" w14:textId="77777777" w:rsidR="00D57B74" w:rsidRDefault="00D57B74" w:rsidP="00D57B74">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6680DDC6" w14:textId="77777777" w:rsidR="00D57B74" w:rsidRDefault="00D57B74" w:rsidP="00D57B74">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78C8D9A1" w14:textId="77777777" w:rsidR="00D57B74" w:rsidRDefault="00D57B74" w:rsidP="00D57B74">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4C51FA7C" w14:textId="77777777" w:rsidR="00D57B74" w:rsidRDefault="00D57B74" w:rsidP="00D57B74">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000350C6" w14:textId="77777777" w:rsidR="00D57B74" w:rsidRDefault="00D57B74" w:rsidP="00D57B74">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1A3E7AB9" w14:textId="77777777" w:rsidR="00D57B74" w:rsidRDefault="00D57B74" w:rsidP="00D57B74">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69F6C6ED" w14:textId="77777777" w:rsidR="00D57B74" w:rsidRDefault="00D57B74" w:rsidP="00D57B74">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3B3A50D8" w14:textId="77777777" w:rsidR="00D57B74" w:rsidRDefault="00D57B74" w:rsidP="00D57B74">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73C4F6D" w14:textId="77777777" w:rsidR="00D57B74" w:rsidRDefault="00D57B74" w:rsidP="00D57B74">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3"/>
    <w:p w14:paraId="4AE6DC75" w14:textId="77777777" w:rsidR="00D57B74" w:rsidRDefault="00D57B74" w:rsidP="00F316B5">
      <w:pPr>
        <w:autoSpaceDE w:val="0"/>
        <w:spacing w:after="0"/>
        <w:rPr>
          <w:rFonts w:cs="Times New Roman"/>
          <w:sz w:val="20"/>
          <w:szCs w:val="20"/>
        </w:rPr>
      </w:pPr>
    </w:p>
    <w:p w14:paraId="3DE31F16" w14:textId="77777777" w:rsidR="00D57B74" w:rsidRDefault="00D57B74" w:rsidP="00F316B5">
      <w:pPr>
        <w:autoSpaceDE w:val="0"/>
        <w:spacing w:after="0"/>
        <w:rPr>
          <w:rFonts w:cs="Times New Roman"/>
          <w:sz w:val="20"/>
          <w:szCs w:val="20"/>
        </w:rPr>
      </w:pPr>
    </w:p>
    <w:p w14:paraId="755CE238" w14:textId="075F68D2" w:rsidR="00D57B74" w:rsidRDefault="00D57B74">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1D33567" w14:textId="77777777" w:rsidR="00D57B74" w:rsidRDefault="00D57B74" w:rsidP="00D57B74">
      <w:pPr>
        <w:autoSpaceDE w:val="0"/>
        <w:spacing w:after="0"/>
        <w:jc w:val="right"/>
        <w:rPr>
          <w:b/>
          <w:bCs/>
          <w:sz w:val="20"/>
          <w:szCs w:val="20"/>
        </w:rPr>
      </w:pPr>
      <w:bookmarkStart w:id="77"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3EB469AA" w14:textId="77777777" w:rsidR="00D57B74" w:rsidRDefault="00D57B74" w:rsidP="00D57B74">
      <w:pPr>
        <w:autoSpaceDE w:val="0"/>
        <w:spacing w:after="0"/>
        <w:jc w:val="right"/>
        <w:rPr>
          <w:b/>
          <w:bCs/>
          <w:sz w:val="20"/>
          <w:szCs w:val="20"/>
        </w:rPr>
      </w:pPr>
    </w:p>
    <w:p w14:paraId="2A466FE8" w14:textId="77777777" w:rsidR="00D57B74" w:rsidRPr="00FA7D67" w:rsidRDefault="00D57B74" w:rsidP="00D57B7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6B3FE641" w14:textId="77777777" w:rsidR="00D57B74" w:rsidRPr="00FA7D67" w:rsidRDefault="00D57B74" w:rsidP="00D57B74">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D7136B0"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4B4BC724"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35239BAD"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2180F65" w14:textId="77777777" w:rsidR="00D57B74" w:rsidRPr="00FA7D67" w:rsidRDefault="00D57B74" w:rsidP="00D57B74">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0135D79" w14:textId="77777777" w:rsidR="00D57B74" w:rsidRPr="00FA7D67" w:rsidRDefault="00D57B74" w:rsidP="00D57B74">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1F5C53E" w14:textId="77777777" w:rsidR="00D57B74" w:rsidRPr="00FA7D67" w:rsidRDefault="00D57B74" w:rsidP="00D57B74">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C9CD702" w14:textId="77777777" w:rsidR="00D57B74" w:rsidRPr="00FA7D67" w:rsidRDefault="00D57B74" w:rsidP="00D57B74">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7F12864" w14:textId="77777777" w:rsidR="00D57B74" w:rsidRPr="00FA7D67" w:rsidRDefault="00D57B74" w:rsidP="00D57B74">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9A754CE" w14:textId="77777777" w:rsidR="00D57B74" w:rsidRPr="00FA7D67" w:rsidRDefault="00D57B74" w:rsidP="00D57B74">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6D1975" w14:textId="77777777" w:rsidR="00D57B74" w:rsidRPr="00FA7D67" w:rsidRDefault="00D57B74" w:rsidP="00D57B7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76874D" w14:textId="77777777" w:rsidR="00D57B74" w:rsidRPr="00FA7D67" w:rsidRDefault="00D57B74" w:rsidP="00D57B74">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1D318119" w14:textId="77777777" w:rsidR="00D57B74"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0F3253AF"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8C10B83"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E35723" w14:textId="77777777" w:rsidR="00D57B74" w:rsidRDefault="00D57B74" w:rsidP="00D57B74">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C92BC8B" w14:textId="77777777" w:rsidR="00D57B74" w:rsidRDefault="00D57B74" w:rsidP="00D57B74">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545810BD" w14:textId="77777777" w:rsidR="00D57B74"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1870065" w14:textId="77777777" w:rsidR="00D57B74"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3270572" w14:textId="77777777" w:rsidR="00D57B74" w:rsidRPr="00E01C58" w:rsidRDefault="00D57B74" w:rsidP="00D57B74">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B08CFB0" w14:textId="77777777" w:rsidR="00D57B74" w:rsidRPr="00FA7D67" w:rsidRDefault="00D57B74" w:rsidP="00D57B74">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2C1474A5"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27CBB263"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C874EA4" w14:textId="77777777" w:rsidR="00D57B74" w:rsidRPr="00FA7D67" w:rsidRDefault="00D57B74" w:rsidP="00D57B74">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7DE0B8C6"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11D83E9"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45A3E69" w14:textId="77777777" w:rsidR="00D57B74" w:rsidRPr="00FA7D67" w:rsidRDefault="00D57B74" w:rsidP="00D57B74">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251927E6" w14:textId="77777777" w:rsidR="00D57B74" w:rsidRPr="00FA7D67" w:rsidRDefault="00D57B74" w:rsidP="00D57B74">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11C6FA8" w14:textId="77777777" w:rsidR="00D57B74" w:rsidRPr="00FA7D67" w:rsidRDefault="00D57B74" w:rsidP="00D57B74">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AF45659" w14:textId="77777777" w:rsidR="00D57B74" w:rsidRPr="00FA7D67" w:rsidRDefault="00D57B74" w:rsidP="00D57B74">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AA177C4" w14:textId="77777777" w:rsidR="00D57B74" w:rsidRPr="00FA7D67" w:rsidRDefault="00D57B74" w:rsidP="00D57B74">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3F7C4F1A" w14:textId="77777777" w:rsidR="00D57B74" w:rsidRPr="00FA7D67" w:rsidRDefault="00D57B74" w:rsidP="00D57B74">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1EF37B6E" w14:textId="77777777" w:rsidR="00D57B74" w:rsidRPr="00FA7D67" w:rsidRDefault="00D57B74" w:rsidP="00D57B74">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DD2DC69" w14:textId="77777777" w:rsidR="00D57B74" w:rsidRPr="00FA7D67" w:rsidRDefault="00D57B74" w:rsidP="00D57B74">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D5EA3DB"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2C0B7D6"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46597E2F"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724AAB0F"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3591646C"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25C65462"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44A00293"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498FAC7A"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27D88D74"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9B75968" w14:textId="77777777" w:rsidR="00D57B74" w:rsidRPr="00FA7D67" w:rsidRDefault="00D57B74" w:rsidP="00D57B74">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9EDC272"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1497D2F"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3B5451E3"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CD634D4"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30B567CF" w14:textId="77777777" w:rsidR="00D57B74" w:rsidRPr="00FA7D67" w:rsidRDefault="00D57B74" w:rsidP="00D57B74">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A5C2BEB" w14:textId="77777777" w:rsidR="00D57B74" w:rsidRPr="00FA7D67" w:rsidRDefault="00D57B74" w:rsidP="00D57B74">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D0DA74A"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0FD7C8AF"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643A8C5B" w14:textId="77777777" w:rsidR="00D57B74" w:rsidRPr="00FA7D67" w:rsidRDefault="00D57B74" w:rsidP="00D57B74">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35277466" w14:textId="77777777" w:rsidR="00D57B74" w:rsidRPr="00FA7D67" w:rsidRDefault="00D57B74" w:rsidP="00D57B7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A931C4" w14:textId="77777777" w:rsidR="00D57B74" w:rsidRPr="00FA7D67" w:rsidRDefault="00D57B74" w:rsidP="00D57B74">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06E6F556"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655EA281"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7A8D2CE4" w14:textId="77777777" w:rsidR="00D57B74" w:rsidRPr="00CA73F4"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500149A" w14:textId="77777777" w:rsidR="00D57B74" w:rsidRPr="00FA7D67" w:rsidRDefault="00D57B74" w:rsidP="00D57B74">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3F230F78" w14:textId="77777777" w:rsidR="00D57B74" w:rsidRPr="00FA7D67" w:rsidRDefault="00D57B74" w:rsidP="00D57B74">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F1538EC" w14:textId="77777777" w:rsidR="00D57B74" w:rsidRPr="00FA7D67" w:rsidRDefault="00D57B74" w:rsidP="00D57B74">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2C3596C5"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1EE5BFA9"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6EF683CB" w14:textId="77777777" w:rsidR="00D57B74" w:rsidRPr="00FA7D67" w:rsidRDefault="00D57B74" w:rsidP="00D57B74">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022AF4F1" w14:textId="77777777" w:rsidR="00D57B74" w:rsidRPr="00FA7D67" w:rsidRDefault="00D57B74" w:rsidP="00D57B74">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5036E22" w14:textId="77777777" w:rsidR="00D57B74" w:rsidRPr="00FA7D67" w:rsidRDefault="00D57B74" w:rsidP="00D57B7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2FA4EB1E" w14:textId="77777777" w:rsidR="00D57B74" w:rsidRPr="00FA7D67" w:rsidRDefault="00D57B74" w:rsidP="00D57B7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64DCA36E" w14:textId="77777777" w:rsidR="00D57B74" w:rsidRPr="00FA7D67" w:rsidRDefault="00D57B74" w:rsidP="00D57B74">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7F76A260" w14:textId="77777777" w:rsidR="00D57B74" w:rsidRPr="00FA7D67" w:rsidRDefault="00D57B74" w:rsidP="00D57B74">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54040E7" w14:textId="77777777" w:rsidR="00D57B74" w:rsidRPr="00FA7D67" w:rsidRDefault="00D57B74" w:rsidP="00D57B74">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D06937F"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50551DBE"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6C62DB1C"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277CC041"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77E8337C"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220C0CE4" w14:textId="77777777" w:rsidR="00D57B74" w:rsidRPr="00FA7D67"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43574F95" w14:textId="77777777" w:rsidR="00D57B74" w:rsidRDefault="00D57B74" w:rsidP="00D57B74">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7"/>
    <w:p w14:paraId="7244F81C" w14:textId="77777777" w:rsidR="00D57B74" w:rsidRPr="00602001" w:rsidRDefault="00D57B74" w:rsidP="00F316B5">
      <w:pPr>
        <w:autoSpaceDE w:val="0"/>
        <w:spacing w:after="0"/>
        <w:rPr>
          <w:rFonts w:cs="Times New Roman"/>
          <w:sz w:val="20"/>
          <w:szCs w:val="20"/>
        </w:rPr>
      </w:pPr>
    </w:p>
    <w:sectPr w:rsidR="00D57B74"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149B" w14:textId="77777777" w:rsidR="00E21999" w:rsidRDefault="00E21999">
      <w:pPr>
        <w:spacing w:after="0" w:line="240" w:lineRule="auto"/>
      </w:pPr>
      <w:r>
        <w:separator/>
      </w:r>
    </w:p>
  </w:endnote>
  <w:endnote w:type="continuationSeparator" w:id="0">
    <w:p w14:paraId="206CB8B3" w14:textId="77777777" w:rsidR="00E21999" w:rsidRDefault="00E21999">
      <w:pPr>
        <w:spacing w:after="0" w:line="240" w:lineRule="auto"/>
      </w:pPr>
      <w:r>
        <w:continuationSeparator/>
      </w:r>
    </w:p>
  </w:endnote>
  <w:endnote w:type="continuationNotice" w:id="1">
    <w:p w14:paraId="5A296ECA" w14:textId="77777777" w:rsidR="00E21999" w:rsidRDefault="00E21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fldChar w:fldCharType="begin"/>
    </w:r>
    <w:r>
      <w:instrText xml:space="preserve"> NUMPAGES </w:instrText>
    </w:r>
    <w:r>
      <w:fldChar w:fldCharType="separate"/>
    </w:r>
    <w:r w:rsidR="00641F0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00F0E" w14:textId="77777777" w:rsidR="00E21999" w:rsidRDefault="00E21999">
      <w:pPr>
        <w:spacing w:after="0" w:line="240" w:lineRule="auto"/>
      </w:pPr>
      <w:r>
        <w:separator/>
      </w:r>
    </w:p>
  </w:footnote>
  <w:footnote w:type="continuationSeparator" w:id="0">
    <w:p w14:paraId="4E89EEF9" w14:textId="77777777" w:rsidR="00E21999" w:rsidRDefault="00E21999">
      <w:pPr>
        <w:spacing w:after="0" w:line="240" w:lineRule="auto"/>
      </w:pPr>
      <w:r>
        <w:continuationSeparator/>
      </w:r>
    </w:p>
  </w:footnote>
  <w:footnote w:type="continuationNotice" w:id="1">
    <w:p w14:paraId="00DCC649" w14:textId="77777777" w:rsidR="00E21999" w:rsidRDefault="00E21999">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617061D5" w14:textId="77777777" w:rsidR="00D57B74" w:rsidRDefault="00D57B74" w:rsidP="00D57B74">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2F661819" w14:textId="77777777" w:rsidR="00D57B74" w:rsidRDefault="00D57B74" w:rsidP="00D57B74">
      <w:pPr>
        <w:pStyle w:val="Tekstprzypisudolnego"/>
      </w:pPr>
      <w:r>
        <w:rPr>
          <w:rStyle w:val="Odwoanieprzypisudolnego"/>
        </w:rPr>
        <w:footnoteRef/>
      </w:r>
      <w:r>
        <w:t xml:space="preserve"> Niepotrzebne skreślić</w:t>
      </w:r>
    </w:p>
  </w:footnote>
  <w:footnote w:id="6">
    <w:p w14:paraId="7AB74A40" w14:textId="77777777" w:rsidR="00D57B74" w:rsidRDefault="00D57B74" w:rsidP="00D57B74">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06A9"/>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95E"/>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07690"/>
    <w:rsid w:val="002152BD"/>
    <w:rsid w:val="00220DF4"/>
    <w:rsid w:val="00221112"/>
    <w:rsid w:val="00223392"/>
    <w:rsid w:val="00233C9D"/>
    <w:rsid w:val="002344AF"/>
    <w:rsid w:val="002370CB"/>
    <w:rsid w:val="00240698"/>
    <w:rsid w:val="00251B9A"/>
    <w:rsid w:val="00253DD7"/>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74492"/>
    <w:rsid w:val="00386DF3"/>
    <w:rsid w:val="0039400A"/>
    <w:rsid w:val="00396739"/>
    <w:rsid w:val="003A468E"/>
    <w:rsid w:val="003A4A4E"/>
    <w:rsid w:val="003B4D7C"/>
    <w:rsid w:val="003B6577"/>
    <w:rsid w:val="003B688A"/>
    <w:rsid w:val="003C2126"/>
    <w:rsid w:val="003C2DF7"/>
    <w:rsid w:val="003D1C37"/>
    <w:rsid w:val="003D2BD2"/>
    <w:rsid w:val="003D64E0"/>
    <w:rsid w:val="003E14CA"/>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3562"/>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17FF1"/>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46D2"/>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C6EFC"/>
    <w:rsid w:val="009D18CC"/>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11C44"/>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19C"/>
    <w:rsid w:val="00D073EC"/>
    <w:rsid w:val="00D07FF5"/>
    <w:rsid w:val="00D114C1"/>
    <w:rsid w:val="00D153B5"/>
    <w:rsid w:val="00D2498A"/>
    <w:rsid w:val="00D24C23"/>
    <w:rsid w:val="00D25D6E"/>
    <w:rsid w:val="00D25F4C"/>
    <w:rsid w:val="00D41DF2"/>
    <w:rsid w:val="00D47371"/>
    <w:rsid w:val="00D57704"/>
    <w:rsid w:val="00D57B74"/>
    <w:rsid w:val="00D57CB5"/>
    <w:rsid w:val="00D607FA"/>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1999"/>
    <w:rsid w:val="00E25B21"/>
    <w:rsid w:val="00E2723C"/>
    <w:rsid w:val="00E30FA9"/>
    <w:rsid w:val="00E32AF5"/>
    <w:rsid w:val="00E42E07"/>
    <w:rsid w:val="00E51978"/>
    <w:rsid w:val="00E51D8C"/>
    <w:rsid w:val="00E52A82"/>
    <w:rsid w:val="00E56F27"/>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D57B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12169</Words>
  <Characters>73018</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2025-10-19T11:35:00Z</dcterms:created>
  <dcterms:modified xsi:type="dcterms:W3CDTF">2025-10-19T11:35:00Z</dcterms:modified>
</cp:coreProperties>
</file>