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3AC1E1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D73BC">
        <w:rPr>
          <w:rFonts w:cs="Times New Roman"/>
          <w:b/>
          <w:bCs/>
          <w:sz w:val="20"/>
          <w:szCs w:val="20"/>
        </w:rPr>
        <w:t>2</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5FE23DD5"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437460">
        <w:rPr>
          <w:rFonts w:cs="Times New Roman"/>
          <w:sz w:val="20"/>
          <w:szCs w:val="20"/>
        </w:rPr>
        <w:t>2</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1B9AAC7C"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437460">
        <w:rPr>
          <w:rFonts w:cs="Times New Roman"/>
          <w:sz w:val="20"/>
          <w:szCs w:val="20"/>
        </w:rPr>
        <w:t>2</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2023  r. poz. 1938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1BF73941" w:rsidR="00F52B00" w:rsidRPr="00F52B00" w:rsidRDefault="000D7D0D" w:rsidP="00602001">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p>
    <w:p w14:paraId="0EADF3E8" w14:textId="7CAF234D"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9622DD">
        <w:rPr>
          <w:bCs/>
          <w:sz w:val="20"/>
          <w:szCs w:val="20"/>
        </w:rPr>
        <w:t>o</w:t>
      </w:r>
      <w:r w:rsidR="009622DD" w:rsidRPr="009622DD">
        <w:rPr>
          <w:bCs/>
          <w:sz w:val="20"/>
          <w:szCs w:val="20"/>
        </w:rPr>
        <w:t>ptyk</w:t>
      </w:r>
      <w:r w:rsidR="009622DD">
        <w:rPr>
          <w:bCs/>
          <w:sz w:val="20"/>
          <w:szCs w:val="20"/>
        </w:rPr>
        <w:t>i</w:t>
      </w:r>
      <w:r w:rsidR="009622DD" w:rsidRPr="009622DD">
        <w:rPr>
          <w:bCs/>
          <w:sz w:val="20"/>
          <w:szCs w:val="20"/>
        </w:rPr>
        <w:t xml:space="preserve"> URS Ureterorenoskop</w:t>
      </w:r>
      <w:r>
        <w:rPr>
          <w:bCs/>
          <w:sz w:val="20"/>
          <w:szCs w:val="20"/>
        </w:rPr>
        <w:t>,</w:t>
      </w:r>
    </w:p>
    <w:p w14:paraId="0377C0D5" w14:textId="46981BFE"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9622DD">
        <w:rPr>
          <w:bCs/>
          <w:sz w:val="20"/>
          <w:szCs w:val="20"/>
        </w:rPr>
        <w:t>r</w:t>
      </w:r>
      <w:r w:rsidR="009622DD" w:rsidRPr="009622DD">
        <w:rPr>
          <w:bCs/>
          <w:sz w:val="20"/>
          <w:szCs w:val="20"/>
        </w:rPr>
        <w:t>esektoskop</w:t>
      </w:r>
      <w:r w:rsidR="009622DD">
        <w:rPr>
          <w:bCs/>
          <w:sz w:val="20"/>
          <w:szCs w:val="20"/>
        </w:rPr>
        <w:t>u</w:t>
      </w:r>
      <w:r w:rsidR="009622DD" w:rsidRPr="009622DD">
        <w:rPr>
          <w:bCs/>
          <w:sz w:val="20"/>
          <w:szCs w:val="20"/>
        </w:rPr>
        <w:t xml:space="preserve"> 26 FR</w:t>
      </w:r>
      <w:r w:rsidR="009622DD">
        <w:rPr>
          <w:bCs/>
          <w:sz w:val="20"/>
          <w:szCs w:val="20"/>
        </w:rPr>
        <w:t>,</w:t>
      </w:r>
    </w:p>
    <w:p w14:paraId="69778167" w14:textId="1F222F98" w:rsidR="009622DD" w:rsidRPr="006D0B57" w:rsidRDefault="009622DD"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r</w:t>
      </w:r>
      <w:r w:rsidRPr="009622DD">
        <w:rPr>
          <w:bCs/>
          <w:sz w:val="20"/>
          <w:szCs w:val="20"/>
        </w:rPr>
        <w:t>esektoskop</w:t>
      </w:r>
      <w:r>
        <w:rPr>
          <w:bCs/>
          <w:sz w:val="20"/>
          <w:szCs w:val="20"/>
        </w:rPr>
        <w:t>u</w:t>
      </w:r>
      <w:r w:rsidRPr="009622DD">
        <w:rPr>
          <w:bCs/>
          <w:sz w:val="20"/>
          <w:szCs w:val="20"/>
        </w:rPr>
        <w:t xml:space="preserve"> 2</w:t>
      </w:r>
      <w:r>
        <w:rPr>
          <w:bCs/>
          <w:sz w:val="20"/>
          <w:szCs w:val="20"/>
        </w:rPr>
        <w:t>8</w:t>
      </w:r>
      <w:r w:rsidRPr="009622DD">
        <w:rPr>
          <w:bCs/>
          <w:sz w:val="20"/>
          <w:szCs w:val="20"/>
        </w:rPr>
        <w:t xml:space="preserve"> FR</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lastRenderedPageBreak/>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11C37DC4"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E603B5">
        <w:rPr>
          <w:sz w:val="20"/>
          <w:szCs w:val="20"/>
        </w:rPr>
        <w:t>2</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5553ECF4"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094D738D"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9A63D9A" w14:textId="76448D69"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9622DD" w:rsidRPr="009622DD">
        <w:rPr>
          <w:bCs/>
          <w:sz w:val="20"/>
          <w:szCs w:val="20"/>
        </w:rPr>
        <w:t>optyki URS Ureterorenoskop</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3"/>
      </w:r>
      <w:r w:rsidR="00E0742A">
        <w:rPr>
          <w:bCs/>
          <w:sz w:val="20"/>
          <w:szCs w:val="20"/>
        </w:rPr>
        <w:t>,</w:t>
      </w:r>
    </w:p>
    <w:p w14:paraId="3567F7AA" w14:textId="4059559B"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w przypadku resektoskopu 26 FR</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p>
    <w:p w14:paraId="37C83BF1" w14:textId="1E0E9873" w:rsidR="009622DD" w:rsidRPr="00E0742A" w:rsidRDefault="009622DD" w:rsidP="009F3CAF">
      <w:pPr>
        <w:pStyle w:val="Akapitzlist"/>
        <w:numPr>
          <w:ilvl w:val="0"/>
          <w:numId w:val="36"/>
        </w:numPr>
        <w:autoSpaceDE w:val="0"/>
        <w:spacing w:after="0"/>
        <w:ind w:right="49"/>
        <w:rPr>
          <w:sz w:val="20"/>
          <w:szCs w:val="20"/>
        </w:rPr>
      </w:pPr>
      <w:r>
        <w:rPr>
          <w:bCs/>
          <w:sz w:val="20"/>
          <w:szCs w:val="20"/>
        </w:rPr>
        <w:t xml:space="preserve">……………. miesięcy w przypadku </w:t>
      </w:r>
      <w:r w:rsidRPr="009622DD">
        <w:rPr>
          <w:bCs/>
          <w:sz w:val="20"/>
          <w:szCs w:val="20"/>
        </w:rPr>
        <w:t>w przypadku resektoskopu 2</w:t>
      </w:r>
      <w:r>
        <w:rPr>
          <w:bCs/>
          <w:sz w:val="20"/>
          <w:szCs w:val="20"/>
        </w:rPr>
        <w:t>8</w:t>
      </w:r>
      <w:r w:rsidRPr="009622DD">
        <w:rPr>
          <w:bCs/>
          <w:sz w:val="20"/>
          <w:szCs w:val="20"/>
        </w:rPr>
        <w:t xml:space="preserve"> FR</w:t>
      </w:r>
      <w:r>
        <w:rPr>
          <w:rStyle w:val="Odwoanieprzypisudolnego"/>
          <w:bCs/>
          <w:sz w:val="20"/>
          <w:szCs w:val="20"/>
        </w:rPr>
        <w:footnoteReference w:id="5"/>
      </w:r>
    </w:p>
    <w:p w14:paraId="37C1DBC2" w14:textId="79F6B1AB" w:rsidR="00E0742A" w:rsidRPr="000D074A"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0D074A">
        <w:rPr>
          <w:bCs/>
          <w:sz w:val="20"/>
          <w:szCs w:val="20"/>
        </w:rPr>
        <w:t xml:space="preserve">odbioru </w:t>
      </w:r>
      <w:r w:rsidR="001251B0">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w:t>
      </w:r>
      <w:r w:rsidRPr="00E0742A">
        <w:rPr>
          <w:rFonts w:cs="Times New Roman"/>
          <w:sz w:val="20"/>
          <w:szCs w:val="20"/>
        </w:rPr>
        <w:lastRenderedPageBreak/>
        <w:t xml:space="preserve">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 xml:space="preserve">Wykonawcę </w:t>
      </w:r>
      <w:r w:rsidRPr="00AD553F">
        <w:rPr>
          <w:rFonts w:cs="Times New Roman"/>
          <w:sz w:val="20"/>
          <w:szCs w:val="20"/>
        </w:rPr>
        <w:lastRenderedPageBreak/>
        <w:t>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6D3E23A0"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 ostatnim dniu gwarancji udostępni Zamawiającemu wszelkie kody serwisowe lub odblokuje towar umożliwiając </w:t>
      </w:r>
      <w:r w:rsidRPr="004F45EE">
        <w:rPr>
          <w:rFonts w:cs="Times New Roman"/>
          <w:sz w:val="20"/>
          <w:szCs w:val="20"/>
        </w:rPr>
        <w:lastRenderedPageBreak/>
        <w:t>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77777777"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lastRenderedPageBreak/>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055002C3" w14:textId="77777777" w:rsidR="00FD1FE7" w:rsidRPr="00E01C58"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 xml:space="preserve">Towaru, którego ta zwłoka dotyczy, ustalonej </w:t>
      </w:r>
      <w:r>
        <w:rPr>
          <w:rFonts w:cs="Times New Roman"/>
          <w:bCs/>
          <w:sz w:val="20"/>
          <w:szCs w:val="20"/>
        </w:rPr>
        <w:lastRenderedPageBreak/>
        <w:t>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0EBD8F4A"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721149">
        <w:rPr>
          <w:rFonts w:cs="Times New Roman"/>
          <w:bCs/>
          <w:sz w:val="20"/>
          <w:szCs w:val="20"/>
        </w:rPr>
        <w:t>5</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7F447BC" w14:textId="08170B3C" w:rsid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Optyka URS Ureterorenoskop</w:t>
      </w:r>
      <w:r w:rsidR="00AA4A4F">
        <w:rPr>
          <w:iCs/>
          <w:sz w:val="20"/>
          <w:szCs w:val="20"/>
        </w:rPr>
        <w:t>, cena jednostkowa</w:t>
      </w:r>
      <w:r w:rsidRPr="00B64430">
        <w:rPr>
          <w:iCs/>
          <w:sz w:val="20"/>
          <w:szCs w:val="20"/>
        </w:rPr>
        <w:t xml:space="preserve"> </w:t>
      </w:r>
      <w:r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6 sztuk: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w:t>
      </w:r>
      <w:r w:rsidR="00AA4A4F" w:rsidRPr="008C519C">
        <w:rPr>
          <w:iCs/>
          <w:sz w:val="20"/>
          <w:szCs w:val="20"/>
        </w:rPr>
        <w:lastRenderedPageBreak/>
        <w:t>............... zł</w:t>
      </w:r>
      <w:r w:rsidR="00AA4A4F">
        <w:rPr>
          <w:iCs/>
          <w:sz w:val="20"/>
          <w:szCs w:val="20"/>
        </w:rPr>
        <w:t xml:space="preserve"> (słownie: ………………………………),</w:t>
      </w:r>
    </w:p>
    <w:p w14:paraId="10112B33" w14:textId="315C088E" w:rsid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Resektoskop 26 FR</w:t>
      </w:r>
      <w:r w:rsidR="008C519C">
        <w:rPr>
          <w:iCs/>
          <w:sz w:val="20"/>
          <w:szCs w:val="20"/>
        </w:rPr>
        <w:t xml:space="preserve"> </w:t>
      </w:r>
      <w:r w:rsidR="008C519C" w:rsidRPr="008C519C">
        <w:rPr>
          <w:iCs/>
          <w:sz w:val="20"/>
          <w:szCs w:val="20"/>
        </w:rPr>
        <w:t xml:space="preserve">w </w:t>
      </w:r>
      <w:r w:rsidR="00600ECB">
        <w:rPr>
          <w:iCs/>
          <w:sz w:val="20"/>
          <w:szCs w:val="20"/>
        </w:rPr>
        <w:t>cena jednostkowa</w:t>
      </w:r>
      <w:r w:rsidR="00600ECB" w:rsidRPr="008C519C">
        <w:rPr>
          <w:iCs/>
          <w:sz w:val="20"/>
          <w:szCs w:val="20"/>
        </w:rPr>
        <w:t xml:space="preserve"> </w:t>
      </w:r>
      <w:r w:rsidR="008C519C" w:rsidRPr="008C519C">
        <w:rPr>
          <w:iCs/>
          <w:sz w:val="20"/>
          <w:szCs w:val="20"/>
        </w:rPr>
        <w:t>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p>
    <w:p w14:paraId="1AFE595C" w14:textId="2F858F73" w:rsidR="00B64430" w:rsidRPr="008C519C" w:rsidRDefault="00B64430" w:rsidP="00566404">
      <w:pPr>
        <w:pStyle w:val="Akapitzlist"/>
        <w:numPr>
          <w:ilvl w:val="0"/>
          <w:numId w:val="44"/>
        </w:numPr>
        <w:tabs>
          <w:tab w:val="left" w:pos="851"/>
        </w:tabs>
        <w:spacing w:after="0"/>
        <w:ind w:left="709" w:right="49" w:hanging="425"/>
        <w:rPr>
          <w:iCs/>
          <w:sz w:val="20"/>
          <w:szCs w:val="20"/>
        </w:rPr>
      </w:pPr>
      <w:r w:rsidRPr="00B64430">
        <w:rPr>
          <w:iCs/>
          <w:sz w:val="20"/>
          <w:szCs w:val="20"/>
        </w:rPr>
        <w:t>Resektoskop 2</w:t>
      </w:r>
      <w:r>
        <w:rPr>
          <w:iCs/>
          <w:sz w:val="20"/>
          <w:szCs w:val="20"/>
        </w:rPr>
        <w:t>8</w:t>
      </w:r>
      <w:r w:rsidRPr="00B64430">
        <w:rPr>
          <w:iCs/>
          <w:sz w:val="20"/>
          <w:szCs w:val="20"/>
        </w:rPr>
        <w:t xml:space="preserve"> FR</w:t>
      </w:r>
      <w:r>
        <w:rPr>
          <w:iCs/>
          <w:sz w:val="20"/>
          <w:szCs w:val="20"/>
        </w:rPr>
        <w:t xml:space="preserve"> </w:t>
      </w:r>
      <w:r w:rsidR="00600ECB">
        <w:rPr>
          <w:iCs/>
          <w:sz w:val="20"/>
          <w:szCs w:val="20"/>
        </w:rPr>
        <w:t>cena jednostkowa</w:t>
      </w:r>
      <w:r w:rsidR="00600ECB" w:rsidRPr="008C519C">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r w:rsidR="009D43B0">
        <w:rPr>
          <w:iCs/>
          <w:sz w:val="20"/>
          <w:szCs w:val="20"/>
        </w:rPr>
        <w:t xml:space="preserve">, a łącznie za 2 sztuki: </w:t>
      </w:r>
      <w:r w:rsidR="009D43B0" w:rsidRPr="008C519C">
        <w:rPr>
          <w:iCs/>
          <w:sz w:val="20"/>
          <w:szCs w:val="20"/>
        </w:rPr>
        <w:t>................ zł</w:t>
      </w:r>
      <w:r w:rsidR="009D43B0">
        <w:rPr>
          <w:iCs/>
          <w:sz w:val="20"/>
          <w:szCs w:val="20"/>
        </w:rPr>
        <w:t xml:space="preserve"> netto</w:t>
      </w:r>
      <w:r w:rsidR="009D43B0" w:rsidRPr="008C519C">
        <w:rPr>
          <w:iCs/>
          <w:sz w:val="20"/>
          <w:szCs w:val="20"/>
        </w:rPr>
        <w:t xml:space="preserve"> + VAT, tj.  brutto ............... zł</w:t>
      </w:r>
      <w:r w:rsidR="009D43B0">
        <w:rPr>
          <w:iCs/>
          <w:sz w:val="20"/>
          <w:szCs w:val="20"/>
        </w:rPr>
        <w:t xml:space="preserve"> (słownie: ………………………………),</w:t>
      </w:r>
    </w:p>
    <w:p w14:paraId="1621A557" w14:textId="77777777"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w:t>
      </w:r>
      <w:r w:rsidRPr="00566404">
        <w:rPr>
          <w:bCs/>
          <w:sz w:val="20"/>
          <w:szCs w:val="20"/>
        </w:rPr>
        <w:lastRenderedPageBreak/>
        <w:t>(„Oprogramowanie”)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6C2C1285"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2" w:name="_Hlk207298049"/>
      <w:r w:rsidR="00AB0D7D">
        <w:rPr>
          <w:bCs/>
          <w:sz w:val="20"/>
          <w:szCs w:val="20"/>
        </w:rPr>
        <w:t>za daną część zamówienia</w:t>
      </w:r>
      <w:bookmarkEnd w:id="2"/>
      <w:r w:rsidRPr="00687CE3">
        <w:rPr>
          <w:bCs/>
          <w:sz w:val="20"/>
          <w:szCs w:val="20"/>
        </w:rPr>
        <w:t xml:space="preserve"> (odpowiadającej wynagrodzeniu określonemu w §</w:t>
      </w:r>
      <w:r w:rsidR="004F5A4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F62B6E4"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Zamawiający nie dopuszcza wniesienia w formach określonych w art. 450 ust. 2 ustawy Pzp.</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Zabezpieczenie wnoszone w formie gwarancji bankowej lub ubezpieczeniowej może być wystawione przez bank </w:t>
      </w:r>
      <w:r w:rsidRPr="00687CE3">
        <w:rPr>
          <w:bCs/>
          <w:sz w:val="20"/>
          <w:szCs w:val="20"/>
        </w:rPr>
        <w:lastRenderedPageBreak/>
        <w:t>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68A32D13" w:rsidR="00687CE3"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p>
    <w:p w14:paraId="0FB6800C" w14:textId="474B964A" w:rsidR="00687CE3" w:rsidRPr="00683A52" w:rsidRDefault="004F5A46" w:rsidP="00687CE3">
      <w:pPr>
        <w:pStyle w:val="Akapitzlist"/>
        <w:numPr>
          <w:ilvl w:val="0"/>
          <w:numId w:val="49"/>
        </w:numPr>
        <w:autoSpaceDE w:val="0"/>
        <w:spacing w:after="0"/>
        <w:ind w:left="284" w:right="49" w:hanging="284"/>
        <w:rPr>
          <w:bCs/>
          <w:sz w:val="20"/>
          <w:szCs w:val="20"/>
        </w:rPr>
      </w:pPr>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lastRenderedPageBreak/>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lastRenderedPageBreak/>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lastRenderedPageBreak/>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Na każde żądanie Zamawiającego, Wykonawca niezwłocznie, nie później niż w terminie 3 Dni roboczych, </w:t>
      </w:r>
      <w:r w:rsidRPr="006C1110">
        <w:rPr>
          <w:bCs/>
          <w:sz w:val="20"/>
          <w:szCs w:val="20"/>
        </w:rPr>
        <w:lastRenderedPageBreak/>
        <w:t>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6"/>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7"/>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8"/>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2E745F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2A41" w14:textId="77777777" w:rsidR="0004272A" w:rsidRDefault="0004272A">
      <w:pPr>
        <w:spacing w:after="0" w:line="240" w:lineRule="auto"/>
      </w:pPr>
      <w:r>
        <w:separator/>
      </w:r>
    </w:p>
  </w:endnote>
  <w:endnote w:type="continuationSeparator" w:id="0">
    <w:p w14:paraId="41D6F4FC" w14:textId="77777777" w:rsidR="0004272A" w:rsidRDefault="0004272A">
      <w:pPr>
        <w:spacing w:after="0" w:line="240" w:lineRule="auto"/>
      </w:pPr>
      <w:r>
        <w:continuationSeparator/>
      </w:r>
    </w:p>
  </w:endnote>
  <w:endnote w:type="continuationNotice" w:id="1">
    <w:p w14:paraId="7134936F" w14:textId="77777777" w:rsidR="0004272A" w:rsidRDefault="00042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EAFA2" w14:textId="77777777" w:rsidR="0004272A" w:rsidRDefault="0004272A">
      <w:pPr>
        <w:spacing w:after="0" w:line="240" w:lineRule="auto"/>
      </w:pPr>
      <w:r>
        <w:separator/>
      </w:r>
    </w:p>
  </w:footnote>
  <w:footnote w:type="continuationSeparator" w:id="0">
    <w:p w14:paraId="70C4652D" w14:textId="77777777" w:rsidR="0004272A" w:rsidRDefault="0004272A">
      <w:pPr>
        <w:spacing w:after="0" w:line="240" w:lineRule="auto"/>
      </w:pPr>
      <w:r>
        <w:continuationSeparator/>
      </w:r>
    </w:p>
  </w:footnote>
  <w:footnote w:type="continuationNotice" w:id="1">
    <w:p w14:paraId="441AFC66" w14:textId="77777777" w:rsidR="0004272A" w:rsidRDefault="0004272A">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5">
    <w:p w14:paraId="30FB4021" w14:textId="3A7FCD1F" w:rsidR="009622DD" w:rsidRDefault="009622DD">
      <w:pPr>
        <w:pStyle w:val="Tekstprzypisudolnego"/>
      </w:pPr>
      <w:r>
        <w:rPr>
          <w:rStyle w:val="Odwoanieprzypisudolnego"/>
        </w:rPr>
        <w:footnoteRef/>
      </w:r>
      <w:r>
        <w:t xml:space="preserve"> </w:t>
      </w:r>
      <w:r w:rsidRPr="001251B0">
        <w:t>Uzupełniane zgodnie z ofertą Wykonawcy</w:t>
      </w:r>
    </w:p>
  </w:footnote>
  <w:footnote w:id="6">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7">
    <w:p w14:paraId="0DC1E6B9" w14:textId="77777777" w:rsidR="00E750D5" w:rsidRDefault="00E750D5" w:rsidP="00E750D5">
      <w:pPr>
        <w:pStyle w:val="Tekstprzypisudolnego"/>
      </w:pPr>
      <w:r>
        <w:rPr>
          <w:rStyle w:val="Odwoanieprzypisudolnego"/>
        </w:rPr>
        <w:footnoteRef/>
      </w:r>
      <w:r>
        <w:t xml:space="preserve"> Niepotrzebne skreślić</w:t>
      </w:r>
    </w:p>
  </w:footnote>
  <w:footnote w:id="8">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5"/>
  </w:num>
  <w:num w:numId="8" w16cid:durableId="1495953810">
    <w:abstractNumId w:val="39"/>
  </w:num>
  <w:num w:numId="9" w16cid:durableId="1285040735">
    <w:abstractNumId w:val="61"/>
  </w:num>
  <w:num w:numId="10" w16cid:durableId="1203593450">
    <w:abstractNumId w:val="50"/>
  </w:num>
  <w:num w:numId="11" w16cid:durableId="1127968106">
    <w:abstractNumId w:val="18"/>
  </w:num>
  <w:num w:numId="12" w16cid:durableId="1288046627">
    <w:abstractNumId w:val="41"/>
  </w:num>
  <w:num w:numId="13" w16cid:durableId="1732536067">
    <w:abstractNumId w:val="46"/>
  </w:num>
  <w:num w:numId="14" w16cid:durableId="857695822">
    <w:abstractNumId w:val="56"/>
  </w:num>
  <w:num w:numId="15" w16cid:durableId="410808527">
    <w:abstractNumId w:val="30"/>
  </w:num>
  <w:num w:numId="16" w16cid:durableId="63530780">
    <w:abstractNumId w:val="68"/>
  </w:num>
  <w:num w:numId="17" w16cid:durableId="1869946700">
    <w:abstractNumId w:val="65"/>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0"/>
  </w:num>
  <w:num w:numId="22" w16cid:durableId="886337134">
    <w:abstractNumId w:val="21"/>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7"/>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6"/>
  </w:num>
  <w:num w:numId="33" w16cid:durableId="826283410">
    <w:abstractNumId w:val="23"/>
  </w:num>
  <w:num w:numId="34" w16cid:durableId="1690715720">
    <w:abstractNumId w:val="14"/>
  </w:num>
  <w:num w:numId="35" w16cid:durableId="1650207381">
    <w:abstractNumId w:val="49"/>
  </w:num>
  <w:num w:numId="36" w16cid:durableId="1838884326">
    <w:abstractNumId w:val="15"/>
  </w:num>
  <w:num w:numId="37" w16cid:durableId="1627469896">
    <w:abstractNumId w:val="24"/>
  </w:num>
  <w:num w:numId="38" w16cid:durableId="1445154591">
    <w:abstractNumId w:val="60"/>
  </w:num>
  <w:num w:numId="39" w16cid:durableId="1057122296">
    <w:abstractNumId w:val="70"/>
  </w:num>
  <w:num w:numId="40" w16cid:durableId="1227648330">
    <w:abstractNumId w:val="51"/>
  </w:num>
  <w:num w:numId="41" w16cid:durableId="17052197">
    <w:abstractNumId w:val="28"/>
  </w:num>
  <w:num w:numId="42" w16cid:durableId="1097168311">
    <w:abstractNumId w:val="64"/>
  </w:num>
  <w:num w:numId="43" w16cid:durableId="1264875677">
    <w:abstractNumId w:val="31"/>
  </w:num>
  <w:num w:numId="44" w16cid:durableId="403334160">
    <w:abstractNumId w:val="74"/>
  </w:num>
  <w:num w:numId="45" w16cid:durableId="1994721277">
    <w:abstractNumId w:val="29"/>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5"/>
  </w:num>
  <w:num w:numId="51" w16cid:durableId="2079743500">
    <w:abstractNumId w:val="10"/>
  </w:num>
  <w:num w:numId="52" w16cid:durableId="1727141665">
    <w:abstractNumId w:val="44"/>
  </w:num>
  <w:num w:numId="53" w16cid:durableId="577715841">
    <w:abstractNumId w:val="59"/>
  </w:num>
  <w:num w:numId="54" w16cid:durableId="1203058704">
    <w:abstractNumId w:val="45"/>
  </w:num>
  <w:num w:numId="55" w16cid:durableId="429668218">
    <w:abstractNumId w:val="22"/>
  </w:num>
  <w:num w:numId="56" w16cid:durableId="1075931067">
    <w:abstractNumId w:val="54"/>
  </w:num>
  <w:num w:numId="57" w16cid:durableId="1726220520">
    <w:abstractNumId w:val="34"/>
  </w:num>
  <w:num w:numId="58" w16cid:durableId="1870026818">
    <w:abstractNumId w:val="26"/>
  </w:num>
  <w:num w:numId="59" w16cid:durableId="622924923">
    <w:abstractNumId w:val="17"/>
  </w:num>
  <w:num w:numId="60" w16cid:durableId="2134444444">
    <w:abstractNumId w:val="27"/>
  </w:num>
  <w:num w:numId="61" w16cid:durableId="394745377">
    <w:abstractNumId w:val="33"/>
  </w:num>
  <w:num w:numId="62" w16cid:durableId="881131995">
    <w:abstractNumId w:val="71"/>
  </w:num>
  <w:num w:numId="63" w16cid:durableId="600920234">
    <w:abstractNumId w:val="75"/>
  </w:num>
  <w:num w:numId="64" w16cid:durableId="277296663">
    <w:abstractNumId w:val="42"/>
  </w:num>
  <w:num w:numId="65" w16cid:durableId="453447167">
    <w:abstractNumId w:val="40"/>
  </w:num>
  <w:num w:numId="66" w16cid:durableId="1586065449">
    <w:abstractNumId w:val="66"/>
  </w:num>
  <w:num w:numId="67" w16cid:durableId="1605578214">
    <w:abstractNumId w:val="19"/>
  </w:num>
  <w:num w:numId="68" w16cid:durableId="1535847092">
    <w:abstractNumId w:val="47"/>
  </w:num>
  <w:num w:numId="69"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7CAF"/>
    <w:rsid w:val="0035529A"/>
    <w:rsid w:val="00355EBA"/>
    <w:rsid w:val="00361F2C"/>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194A"/>
    <w:rsid w:val="004C473D"/>
    <w:rsid w:val="004C7F1F"/>
    <w:rsid w:val="004D7A94"/>
    <w:rsid w:val="004E1A38"/>
    <w:rsid w:val="004E290A"/>
    <w:rsid w:val="004E2FBD"/>
    <w:rsid w:val="004E4FD3"/>
    <w:rsid w:val="004E675E"/>
    <w:rsid w:val="004F02F5"/>
    <w:rsid w:val="004F4E91"/>
    <w:rsid w:val="004F5A46"/>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0ECB"/>
    <w:rsid w:val="00602001"/>
    <w:rsid w:val="00605FF9"/>
    <w:rsid w:val="00613C32"/>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168D"/>
    <w:rsid w:val="00905EC0"/>
    <w:rsid w:val="009152D1"/>
    <w:rsid w:val="00920D51"/>
    <w:rsid w:val="009229F8"/>
    <w:rsid w:val="00922E1A"/>
    <w:rsid w:val="00933CB9"/>
    <w:rsid w:val="0093447B"/>
    <w:rsid w:val="00936631"/>
    <w:rsid w:val="0094108C"/>
    <w:rsid w:val="00941DC8"/>
    <w:rsid w:val="0094444C"/>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12367</Words>
  <Characters>74205</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2025-10-18T16:02:00Z</dcterms:created>
  <dcterms:modified xsi:type="dcterms:W3CDTF">2025-10-18T16:22:00Z</dcterms:modified>
</cp:coreProperties>
</file>