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FD49F12"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16578F">
        <w:rPr>
          <w:rFonts w:cs="Times New Roman"/>
          <w:b/>
          <w:bCs/>
          <w:sz w:val="20"/>
          <w:szCs w:val="20"/>
        </w:rPr>
        <w:t>12</w:t>
      </w:r>
      <w:r w:rsidR="00F45C6A">
        <w:rPr>
          <w:rFonts w:cs="Times New Roman"/>
          <w:b/>
          <w:bCs/>
          <w:sz w:val="20"/>
          <w:szCs w:val="20"/>
        </w:rPr>
        <w:t>.</w:t>
      </w:r>
      <w:r w:rsidR="00DD71D8">
        <w:rPr>
          <w:rFonts w:cs="Times New Roman"/>
          <w:b/>
          <w:bCs/>
          <w:sz w:val="20"/>
          <w:szCs w:val="20"/>
        </w:rPr>
        <w:t>4</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361C8D53"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5F21EF" w:rsidRPr="005F21EF">
        <w:rPr>
          <w:rFonts w:cs="Times New Roman"/>
          <w:b/>
          <w:i/>
          <w:sz w:val="20"/>
          <w:szCs w:val="20"/>
        </w:rPr>
        <w:t xml:space="preserve"> </w:t>
      </w:r>
      <w:r w:rsidR="005F21EF" w:rsidRPr="00E60F20">
        <w:rPr>
          <w:rFonts w:cs="Times New Roman"/>
          <w:b/>
          <w:i/>
          <w:sz w:val="20"/>
          <w:szCs w:val="20"/>
        </w:rPr>
        <w:t>Inwestycja D1.1.1 „Rozwój i modernizacja infrastruktury centrów opieki wysokospecjalistycznej i innych podmiotów</w:t>
      </w:r>
      <w:r w:rsidR="005F21EF">
        <w:rPr>
          <w:rFonts w:cs="Times New Roman"/>
          <w:b/>
          <w:i/>
          <w:sz w:val="20"/>
          <w:szCs w:val="20"/>
        </w:rPr>
        <w:t xml:space="preserve"> </w:t>
      </w:r>
      <w:r w:rsidR="005F21EF" w:rsidRPr="00E60F20">
        <w:rPr>
          <w:rFonts w:cs="Times New Roman"/>
          <w:b/>
          <w:i/>
          <w:sz w:val="20"/>
          <w:szCs w:val="20"/>
        </w:rPr>
        <w:t>leczniczych”</w:t>
      </w:r>
    </w:p>
    <w:p w14:paraId="39618A12" w14:textId="49CAC8C9" w:rsidR="007E58F1" w:rsidRPr="001429D0" w:rsidRDefault="00BD1DF2"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184D789D"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16578F">
        <w:rPr>
          <w:rFonts w:cs="Times New Roman"/>
          <w:sz w:val="20"/>
          <w:szCs w:val="20"/>
        </w:rPr>
        <w:t>11</w:t>
      </w:r>
      <w:r w:rsidR="000D0F86">
        <w:rPr>
          <w:rFonts w:cs="Times New Roman"/>
          <w:sz w:val="20"/>
          <w:szCs w:val="20"/>
        </w:rPr>
        <w:t>.</w:t>
      </w:r>
      <w:r w:rsidR="00DD71D8">
        <w:rPr>
          <w:rFonts w:cs="Times New Roman"/>
          <w:sz w:val="20"/>
          <w:szCs w:val="20"/>
        </w:rPr>
        <w:t>4</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6B362585" w14:textId="47F8CBC9" w:rsidR="007E58F1" w:rsidRDefault="007E58F1"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1F78B3D1"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16578F">
        <w:rPr>
          <w:rFonts w:cs="Times New Roman"/>
          <w:sz w:val="20"/>
          <w:szCs w:val="20"/>
        </w:rPr>
        <w:t>11</w:t>
      </w:r>
      <w:r>
        <w:rPr>
          <w:rFonts w:cs="Times New Roman"/>
          <w:sz w:val="20"/>
          <w:szCs w:val="20"/>
        </w:rPr>
        <w:t>.</w:t>
      </w:r>
      <w:r w:rsidR="00DD71D8">
        <w:rPr>
          <w:rFonts w:cs="Times New Roman"/>
          <w:sz w:val="20"/>
          <w:szCs w:val="20"/>
        </w:rPr>
        <w:t>4</w:t>
      </w:r>
      <w:r w:rsidRPr="00865002">
        <w:rPr>
          <w:rFonts w:cs="Times New Roman"/>
          <w:sz w:val="20"/>
          <w:szCs w:val="20"/>
        </w:rPr>
        <w:t xml:space="preserve"> do </w:t>
      </w:r>
      <w:r w:rsidRPr="00602001">
        <w:rPr>
          <w:rFonts w:cs="Times New Roman"/>
          <w:sz w:val="20"/>
          <w:szCs w:val="20"/>
        </w:rPr>
        <w:t>SWZ.</w:t>
      </w:r>
    </w:p>
    <w:p w14:paraId="64C03AB0" w14:textId="721CA5A4" w:rsidR="007E58F1" w:rsidRDefault="007E58F1" w:rsidP="00F316B5">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74972054"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628F27E8" w14:textId="380B49FF" w:rsidR="007E58F1" w:rsidRDefault="007E58F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38E5594D" w14:textId="519F9FA3" w:rsidR="007E58F1" w:rsidRDefault="007E58F1" w:rsidP="00F316B5">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04227E50" w14:textId="4D38A798" w:rsidR="00BD1DF2" w:rsidRPr="00430FF0" w:rsidRDefault="00BD1DF2"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04942BEA"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7E58F1">
        <w:rPr>
          <w:rFonts w:cs="Times New Roman"/>
          <w:sz w:val="20"/>
          <w:szCs w:val="20"/>
        </w:rPr>
        <w:t>pkt</w:t>
      </w:r>
      <w:r w:rsidRPr="00AA1941">
        <w:rPr>
          <w:rFonts w:cs="Times New Roman"/>
          <w:sz w:val="20"/>
          <w:szCs w:val="20"/>
        </w:rPr>
        <w:t xml:space="preserve"> </w:t>
      </w:r>
      <w:r w:rsidR="007E58F1">
        <w:rPr>
          <w:rFonts w:cs="Times New Roman"/>
          <w:sz w:val="20"/>
          <w:szCs w:val="20"/>
        </w:rPr>
        <w:t>1</w:t>
      </w:r>
      <w:r w:rsidRPr="00AA1941">
        <w:rPr>
          <w:rFonts w:cs="Times New Roman"/>
          <w:sz w:val="20"/>
          <w:szCs w:val="20"/>
        </w:rPr>
        <w:t xml:space="preserve">) lub </w:t>
      </w:r>
      <w:r w:rsidR="007E58F1">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3C551740"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7E58F1">
        <w:rPr>
          <w:rFonts w:cs="Times New Roman"/>
          <w:sz w:val="20"/>
          <w:szCs w:val="20"/>
        </w:rPr>
        <w:t>pkt</w:t>
      </w:r>
      <w:r w:rsidRPr="007F2502">
        <w:rPr>
          <w:rFonts w:cs="Times New Roman"/>
          <w:sz w:val="20"/>
          <w:szCs w:val="20"/>
        </w:rPr>
        <w:t xml:space="preserve"> </w:t>
      </w:r>
      <w:r w:rsidR="007E58F1">
        <w:rPr>
          <w:rFonts w:cs="Times New Roman"/>
          <w:sz w:val="20"/>
          <w:szCs w:val="20"/>
        </w:rPr>
        <w:t>1</w:t>
      </w:r>
      <w:r w:rsidRPr="007F2502">
        <w:rPr>
          <w:rFonts w:cs="Times New Roman"/>
          <w:sz w:val="20"/>
          <w:szCs w:val="20"/>
        </w:rPr>
        <w:t>) lub</w:t>
      </w:r>
      <w:r>
        <w:rPr>
          <w:rFonts w:cs="Times New Roman"/>
          <w:sz w:val="20"/>
          <w:szCs w:val="20"/>
        </w:rPr>
        <w:t xml:space="preserve"> </w:t>
      </w:r>
      <w:r w:rsidR="007E58F1">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5BE7E1E5" w:rsidR="00E94C43" w:rsidRPr="00D0168B" w:rsidRDefault="007E58F1" w:rsidP="00D0168B">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r w:rsidR="00316DA4" w:rsidRPr="00D0168B">
        <w:rPr>
          <w:bCs/>
          <w:sz w:val="20"/>
          <w:szCs w:val="20"/>
        </w:rPr>
        <w:t>……….</w:t>
      </w:r>
      <w:r w:rsidR="005D6339" w:rsidRPr="00D0168B">
        <w:rPr>
          <w:bCs/>
          <w:sz w:val="20"/>
          <w:szCs w:val="20"/>
        </w:rPr>
        <w:t xml:space="preserve"> </w:t>
      </w:r>
      <w:r w:rsidR="00586ABB" w:rsidRPr="00D0168B">
        <w:rPr>
          <w:bCs/>
          <w:sz w:val="20"/>
          <w:szCs w:val="20"/>
        </w:rPr>
        <w:t xml:space="preserve">od </w:t>
      </w:r>
      <w:r w:rsidR="007F62F2" w:rsidRPr="00D0168B">
        <w:rPr>
          <w:bCs/>
          <w:sz w:val="20"/>
          <w:szCs w:val="20"/>
        </w:rPr>
        <w:t xml:space="preserve">dnia </w:t>
      </w:r>
      <w:r w:rsidR="00586ABB" w:rsidRPr="00D0168B">
        <w:rPr>
          <w:bCs/>
          <w:sz w:val="20"/>
          <w:szCs w:val="20"/>
        </w:rPr>
        <w:t>zawarcia umowy</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78A3EECB" w:rsidR="00843A7F" w:rsidRDefault="007E58F1" w:rsidP="00F316B5">
      <w:pPr>
        <w:numPr>
          <w:ilvl w:val="0"/>
          <w:numId w:val="7"/>
        </w:numPr>
        <w:tabs>
          <w:tab w:val="left" w:pos="426"/>
        </w:tabs>
        <w:autoSpaceDE w:val="0"/>
        <w:spacing w:after="0"/>
        <w:ind w:right="49"/>
        <w:rPr>
          <w:rFonts w:cs="Times New Roman"/>
          <w:sz w:val="20"/>
          <w:szCs w:val="20"/>
        </w:rPr>
      </w:pPr>
      <w:r>
        <w:rPr>
          <w:rFonts w:cs="Times New Roman"/>
          <w:sz w:val="20"/>
          <w:szCs w:val="20"/>
        </w:rPr>
        <w:t>kartę gwarancyjną z wykazem punktów serwisowych, dostawców części zamiennych lub materiałów zużywalnych i eksploatacyjnych,</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043431DC" w:rsidR="00843A7F" w:rsidRDefault="00BD1DF2"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0785C9F0"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7E58F1">
        <w:rPr>
          <w:rFonts w:cs="Times New Roman"/>
          <w:sz w:val="20"/>
          <w:szCs w:val="20"/>
        </w:rPr>
        <w:t>,</w:t>
      </w:r>
    </w:p>
    <w:p w14:paraId="5A0F97F6" w14:textId="21DB2EF0" w:rsidR="007E58F1" w:rsidRPr="00602001" w:rsidRDefault="007E58F1"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4C59C8D" w:rsidR="00020A4A" w:rsidRDefault="00BD1DF2"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E35D377" w:rsidR="00020A4A" w:rsidRPr="00020A4A" w:rsidRDefault="007E58F1"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1F8CE0FC" w:rsidR="00020A4A" w:rsidRPr="00020A4A" w:rsidRDefault="007E58F1" w:rsidP="00020A4A">
      <w:pPr>
        <w:pStyle w:val="Akapitzlist"/>
        <w:numPr>
          <w:ilvl w:val="0"/>
          <w:numId w:val="30"/>
        </w:numPr>
        <w:tabs>
          <w:tab w:val="left" w:pos="426"/>
        </w:tabs>
        <w:autoSpaceDE w:val="0"/>
        <w:spacing w:after="0"/>
        <w:rPr>
          <w:sz w:val="20"/>
          <w:szCs w:val="20"/>
        </w:rPr>
      </w:pPr>
      <w:bookmarkStart w:id="0"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0"/>
    </w:p>
    <w:p w14:paraId="13EC05D6" w14:textId="16B47777" w:rsidR="008877B4" w:rsidRDefault="007477FD" w:rsidP="00F316B5">
      <w:pPr>
        <w:numPr>
          <w:ilvl w:val="0"/>
          <w:numId w:val="3"/>
        </w:numPr>
        <w:tabs>
          <w:tab w:val="left" w:pos="426"/>
        </w:tabs>
        <w:autoSpaceDE w:val="0"/>
        <w:spacing w:after="0"/>
        <w:rPr>
          <w:rFonts w:cs="Times New Roman"/>
          <w:sz w:val="20"/>
          <w:szCs w:val="20"/>
        </w:rPr>
      </w:pPr>
      <w:bookmarkStart w:id="1"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
    </w:p>
    <w:p w14:paraId="725B81B6" w14:textId="5FB71986" w:rsidR="004C473D" w:rsidRDefault="007477FD" w:rsidP="00F316B5">
      <w:pPr>
        <w:numPr>
          <w:ilvl w:val="0"/>
          <w:numId w:val="3"/>
        </w:numPr>
        <w:tabs>
          <w:tab w:val="left" w:pos="426"/>
        </w:tabs>
        <w:autoSpaceDE w:val="0"/>
        <w:spacing w:after="0"/>
        <w:rPr>
          <w:rFonts w:cs="Times New Roman"/>
          <w:sz w:val="20"/>
          <w:szCs w:val="20"/>
        </w:rPr>
      </w:pPr>
      <w:bookmarkStart w:id="2"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2"/>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4FEED4B2" w:rsidR="002B3C19" w:rsidRPr="00D47371" w:rsidRDefault="007477FD" w:rsidP="00F316B5">
      <w:pPr>
        <w:autoSpaceDE w:val="0"/>
        <w:spacing w:after="0"/>
        <w:ind w:right="49"/>
        <w:jc w:val="center"/>
        <w:rPr>
          <w:rFonts w:cs="Times New Roman"/>
          <w:b/>
          <w:i/>
          <w:iCs/>
          <w:sz w:val="20"/>
          <w:szCs w:val="20"/>
        </w:rPr>
      </w:pPr>
      <w:bookmarkStart w:id="3" w:name="_Hlk210739160"/>
      <w:r w:rsidRPr="00D47371">
        <w:rPr>
          <w:rFonts w:cs="Times New Roman"/>
          <w:b/>
          <w:i/>
          <w:iCs/>
          <w:sz w:val="20"/>
          <w:szCs w:val="20"/>
        </w:rPr>
        <w:t>Odbiór Towaru</w:t>
      </w:r>
      <w:r>
        <w:rPr>
          <w:rFonts w:cs="Times New Roman"/>
          <w:b/>
          <w:i/>
          <w:iCs/>
          <w:sz w:val="20"/>
          <w:szCs w:val="20"/>
        </w:rPr>
        <w:t xml:space="preserve"> (Przedmiotu umowy)</w:t>
      </w:r>
      <w:bookmarkEnd w:id="3"/>
    </w:p>
    <w:p w14:paraId="030D70A6" w14:textId="77777777" w:rsidR="002B3C19" w:rsidRDefault="002B3C19" w:rsidP="00F316B5">
      <w:pPr>
        <w:autoSpaceDE w:val="0"/>
        <w:spacing w:after="0"/>
        <w:ind w:right="49"/>
        <w:jc w:val="center"/>
        <w:rPr>
          <w:rFonts w:cs="Times New Roman"/>
          <w:b/>
          <w:sz w:val="20"/>
          <w:szCs w:val="20"/>
        </w:rPr>
      </w:pPr>
    </w:p>
    <w:p w14:paraId="6A03224E" w14:textId="79B4CFAC" w:rsidR="002B3C19" w:rsidRDefault="00BD1DF2" w:rsidP="002B3C19">
      <w:pPr>
        <w:pStyle w:val="Akapitzlist"/>
        <w:numPr>
          <w:ilvl w:val="0"/>
          <w:numId w:val="28"/>
        </w:numPr>
        <w:autoSpaceDE w:val="0"/>
        <w:spacing w:after="0"/>
        <w:ind w:left="284" w:right="49" w:hanging="284"/>
        <w:rPr>
          <w:bCs/>
          <w:sz w:val="20"/>
          <w:szCs w:val="20"/>
        </w:rPr>
      </w:pPr>
      <w:r>
        <w:rPr>
          <w:bCs/>
          <w:sz w:val="20"/>
          <w:szCs w:val="20"/>
        </w:rPr>
        <w:t>Wykonawca zobowiązuje się zawiadomić Zamawiającego o terminie dostawy (telefonicznie lub e-mail) najpóźniej w terminie trzech dni roboczych przed terminem dostawy.</w:t>
      </w:r>
    </w:p>
    <w:p w14:paraId="593A1A50" w14:textId="3CA403C0" w:rsidR="00A90750" w:rsidRDefault="00BD1DF2"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Pr>
          <w:bCs/>
          <w:sz w:val="20"/>
          <w:szCs w:val="20"/>
        </w:rPr>
        <w:t>Towaru, a w przypadku oprogramowania, jego instalacji i wdrożenia.</w:t>
      </w:r>
    </w:p>
    <w:p w14:paraId="5B78862F" w14:textId="50198271"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16578F">
        <w:rPr>
          <w:sz w:val="20"/>
          <w:szCs w:val="20"/>
        </w:rPr>
        <w:t>11</w:t>
      </w:r>
      <w:r>
        <w:rPr>
          <w:sz w:val="20"/>
          <w:szCs w:val="20"/>
        </w:rPr>
        <w:t>.</w:t>
      </w:r>
      <w:r w:rsidR="00DD71D8">
        <w:rPr>
          <w:sz w:val="20"/>
          <w:szCs w:val="20"/>
        </w:rPr>
        <w:t>4</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506C6E24" w:rsidR="00430FF0" w:rsidRDefault="007477FD" w:rsidP="002B3C19">
      <w:pPr>
        <w:pStyle w:val="Akapitzlist"/>
        <w:numPr>
          <w:ilvl w:val="0"/>
          <w:numId w:val="28"/>
        </w:numPr>
        <w:autoSpaceDE w:val="0"/>
        <w:spacing w:after="0"/>
        <w:ind w:left="284" w:right="49" w:hanging="284"/>
        <w:rPr>
          <w:bCs/>
          <w:sz w:val="20"/>
          <w:szCs w:val="20"/>
        </w:rPr>
      </w:pPr>
      <w:bookmarkStart w:id="4"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4"/>
    </w:p>
    <w:p w14:paraId="7A43001F" w14:textId="55CAFD93" w:rsidR="00430FF0" w:rsidRDefault="007477FD" w:rsidP="002B3C19">
      <w:pPr>
        <w:pStyle w:val="Akapitzlist"/>
        <w:numPr>
          <w:ilvl w:val="0"/>
          <w:numId w:val="28"/>
        </w:numPr>
        <w:autoSpaceDE w:val="0"/>
        <w:spacing w:after="0"/>
        <w:ind w:left="284" w:right="49" w:hanging="284"/>
        <w:rPr>
          <w:bCs/>
          <w:sz w:val="20"/>
          <w:szCs w:val="20"/>
        </w:rPr>
      </w:pPr>
      <w:bookmarkStart w:id="5"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5"/>
    </w:p>
    <w:p w14:paraId="48F6D6CB" w14:textId="4607A412" w:rsidR="00F40C80" w:rsidRDefault="00BD1DF2"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 wraz z niezbędną dokumentacją.</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7FA14205" w:rsidR="00F40C80" w:rsidRDefault="007477FD" w:rsidP="002B3C19">
      <w:pPr>
        <w:pStyle w:val="Akapitzlist"/>
        <w:numPr>
          <w:ilvl w:val="0"/>
          <w:numId w:val="28"/>
        </w:numPr>
        <w:autoSpaceDE w:val="0"/>
        <w:spacing w:after="0"/>
        <w:ind w:left="284" w:right="49" w:hanging="284"/>
        <w:rPr>
          <w:bCs/>
          <w:sz w:val="20"/>
          <w:szCs w:val="20"/>
        </w:rPr>
      </w:pPr>
      <w:bookmarkStart w:id="6"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6"/>
    </w:p>
    <w:p w14:paraId="27E24EBC" w14:textId="7920111B" w:rsidR="00F40C80" w:rsidRDefault="00744E5A" w:rsidP="002B3C19">
      <w:pPr>
        <w:pStyle w:val="Akapitzlist"/>
        <w:numPr>
          <w:ilvl w:val="0"/>
          <w:numId w:val="28"/>
        </w:numPr>
        <w:autoSpaceDE w:val="0"/>
        <w:spacing w:after="0"/>
        <w:ind w:left="284" w:right="49" w:hanging="284"/>
        <w:rPr>
          <w:bCs/>
          <w:sz w:val="20"/>
          <w:szCs w:val="20"/>
        </w:rPr>
      </w:pPr>
      <w:bookmarkStart w:id="7"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7"/>
    </w:p>
    <w:p w14:paraId="7C55611F" w14:textId="6A3075FB" w:rsidR="006E2C56" w:rsidRDefault="00744E5A" w:rsidP="002B3C19">
      <w:pPr>
        <w:pStyle w:val="Akapitzlist"/>
        <w:numPr>
          <w:ilvl w:val="0"/>
          <w:numId w:val="28"/>
        </w:numPr>
        <w:autoSpaceDE w:val="0"/>
        <w:spacing w:after="0"/>
        <w:ind w:left="284" w:right="49" w:hanging="284"/>
        <w:rPr>
          <w:bCs/>
          <w:sz w:val="20"/>
          <w:szCs w:val="20"/>
        </w:rPr>
      </w:pPr>
      <w:bookmarkStart w:id="8"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8"/>
    </w:p>
    <w:p w14:paraId="2A1DE08F" w14:textId="77777777" w:rsidR="00744E5A" w:rsidRDefault="00744E5A" w:rsidP="00744E5A">
      <w:pPr>
        <w:pStyle w:val="Akapitzlist"/>
        <w:numPr>
          <w:ilvl w:val="0"/>
          <w:numId w:val="52"/>
        </w:numPr>
        <w:autoSpaceDE w:val="0"/>
        <w:spacing w:after="0"/>
        <w:ind w:right="49"/>
        <w:rPr>
          <w:bCs/>
          <w:sz w:val="20"/>
          <w:szCs w:val="20"/>
        </w:rPr>
      </w:pPr>
      <w:bookmarkStart w:id="9"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573C84B9" w14:textId="77777777" w:rsidR="00744E5A" w:rsidRDefault="00744E5A" w:rsidP="00744E5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47BC7E94" w14:textId="1D60DD41" w:rsidR="00744E5A" w:rsidRDefault="00BD1DF2" w:rsidP="00744E5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2550D7A6" w14:textId="77777777" w:rsidR="00744E5A" w:rsidRDefault="00744E5A" w:rsidP="00744E5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ACAC442" w14:textId="26A99B04" w:rsidR="006E2C56" w:rsidRDefault="00744E5A" w:rsidP="002B3C19">
      <w:pPr>
        <w:pStyle w:val="Akapitzlist"/>
        <w:numPr>
          <w:ilvl w:val="0"/>
          <w:numId w:val="28"/>
        </w:numPr>
        <w:autoSpaceDE w:val="0"/>
        <w:spacing w:after="0"/>
        <w:ind w:left="284" w:right="49" w:hanging="284"/>
        <w:rPr>
          <w:bCs/>
          <w:sz w:val="20"/>
          <w:szCs w:val="20"/>
        </w:rPr>
      </w:pPr>
      <w:bookmarkStart w:id="10" w:name="_Hlk210739393"/>
      <w:bookmarkEnd w:id="9"/>
      <w:r>
        <w:rPr>
          <w:bCs/>
          <w:sz w:val="20"/>
          <w:szCs w:val="20"/>
        </w:rPr>
        <w:t>Podpisany protokół odbioru bez zastrzeżeń stanowi podstawę do rozliczenia stron.</w:t>
      </w:r>
      <w:bookmarkEnd w:id="10"/>
    </w:p>
    <w:p w14:paraId="1F762122" w14:textId="0844B49D" w:rsidR="006E2C56" w:rsidRDefault="003B24B8" w:rsidP="002B3C19">
      <w:pPr>
        <w:pStyle w:val="Akapitzlist"/>
        <w:numPr>
          <w:ilvl w:val="0"/>
          <w:numId w:val="28"/>
        </w:numPr>
        <w:autoSpaceDE w:val="0"/>
        <w:spacing w:after="0"/>
        <w:ind w:left="284" w:right="49" w:hanging="284"/>
        <w:rPr>
          <w:bCs/>
          <w:sz w:val="20"/>
          <w:szCs w:val="20"/>
        </w:rPr>
      </w:pPr>
      <w:bookmarkStart w:id="11"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11"/>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49C0453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BD1DF2">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711156C9"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BD1DF2">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62465FAE" w:rsidR="009F3CAF" w:rsidRPr="00744E5A"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744E5A">
        <w:rPr>
          <w:bCs/>
          <w:sz w:val="20"/>
          <w:szCs w:val="20"/>
        </w:rPr>
        <w:t xml:space="preserve">odbioru </w:t>
      </w:r>
      <w:r w:rsidR="00D0168B">
        <w:rPr>
          <w:bCs/>
          <w:sz w:val="20"/>
          <w:szCs w:val="20"/>
        </w:rPr>
        <w:t>bez zastrzeżeń.</w:t>
      </w:r>
    </w:p>
    <w:p w14:paraId="3EC16904" w14:textId="77777777" w:rsidR="00744E5A" w:rsidRDefault="00744E5A" w:rsidP="00744E5A">
      <w:pPr>
        <w:autoSpaceDE w:val="0"/>
        <w:spacing w:after="0"/>
        <w:ind w:right="49"/>
        <w:rPr>
          <w:bCs/>
          <w:sz w:val="20"/>
          <w:szCs w:val="20"/>
        </w:rPr>
      </w:pPr>
    </w:p>
    <w:p w14:paraId="4FC132CF" w14:textId="77777777" w:rsidR="00744E5A" w:rsidRPr="00E01C58" w:rsidRDefault="00744E5A" w:rsidP="00744E5A">
      <w:pPr>
        <w:pStyle w:val="Akapitzlist"/>
        <w:numPr>
          <w:ilvl w:val="0"/>
          <w:numId w:val="53"/>
        </w:numPr>
        <w:autoSpaceDE w:val="0"/>
        <w:spacing w:after="0"/>
        <w:ind w:right="49"/>
        <w:rPr>
          <w:sz w:val="20"/>
          <w:szCs w:val="20"/>
        </w:rPr>
      </w:pPr>
      <w:bookmarkStart w:id="12" w:name="_Hlk210739490"/>
      <w:r>
        <w:rPr>
          <w:sz w:val="20"/>
          <w:szCs w:val="20"/>
        </w:rPr>
        <w:t>Rękojmia</w:t>
      </w:r>
    </w:p>
    <w:bookmarkEnd w:id="12"/>
    <w:p w14:paraId="06873CCF" w14:textId="77777777" w:rsidR="00744E5A" w:rsidRPr="00D0168B" w:rsidRDefault="00744E5A" w:rsidP="00744E5A">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76574709" w:rsidR="001251B0" w:rsidRDefault="00744E5A" w:rsidP="00C116B2">
      <w:pPr>
        <w:numPr>
          <w:ilvl w:val="0"/>
          <w:numId w:val="2"/>
        </w:numPr>
        <w:autoSpaceDE w:val="0"/>
        <w:spacing w:after="0"/>
        <w:ind w:left="284" w:right="49" w:hanging="284"/>
        <w:rPr>
          <w:rFonts w:cs="Times New Roman"/>
          <w:sz w:val="20"/>
          <w:szCs w:val="20"/>
        </w:rPr>
      </w:pPr>
      <w:bookmarkStart w:id="13"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13"/>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DA69CD" w14:textId="77777777" w:rsidR="00744E5A" w:rsidRDefault="00744E5A" w:rsidP="00744E5A">
      <w:pPr>
        <w:autoSpaceDE w:val="0"/>
        <w:spacing w:after="0"/>
        <w:ind w:right="49"/>
        <w:rPr>
          <w:rFonts w:cs="Times New Roman"/>
          <w:sz w:val="20"/>
          <w:szCs w:val="20"/>
        </w:rPr>
      </w:pPr>
    </w:p>
    <w:p w14:paraId="6114DF1D" w14:textId="078FC41B" w:rsidR="00744E5A" w:rsidRPr="00744E5A" w:rsidRDefault="00744E5A" w:rsidP="00744E5A">
      <w:pPr>
        <w:pStyle w:val="Akapitzlist"/>
        <w:numPr>
          <w:ilvl w:val="0"/>
          <w:numId w:val="53"/>
        </w:numPr>
        <w:autoSpaceDE w:val="0"/>
        <w:spacing w:after="0"/>
        <w:ind w:right="49"/>
        <w:rPr>
          <w:sz w:val="20"/>
          <w:szCs w:val="20"/>
        </w:rPr>
      </w:pPr>
      <w:r>
        <w:rPr>
          <w:sz w:val="20"/>
          <w:szCs w:val="20"/>
        </w:rPr>
        <w:t>Gwarancja</w:t>
      </w:r>
    </w:p>
    <w:p w14:paraId="00D5152A" w14:textId="77777777" w:rsidR="00744E5A" w:rsidRDefault="00744E5A" w:rsidP="00744E5A">
      <w:pPr>
        <w:autoSpaceDE w:val="0"/>
        <w:spacing w:after="0"/>
        <w:ind w:right="49"/>
        <w:rPr>
          <w:rFonts w:cs="Times New Roman"/>
          <w:sz w:val="20"/>
          <w:szCs w:val="20"/>
        </w:rPr>
      </w:pPr>
    </w:p>
    <w:p w14:paraId="3B5E51BA" w14:textId="7227C5F0" w:rsidR="00744E5A" w:rsidRDefault="00744E5A" w:rsidP="004E2FBD">
      <w:pPr>
        <w:numPr>
          <w:ilvl w:val="0"/>
          <w:numId w:val="2"/>
        </w:numPr>
        <w:autoSpaceDE w:val="0"/>
        <w:spacing w:after="0"/>
        <w:ind w:left="284" w:right="49" w:hanging="284"/>
        <w:rPr>
          <w:rFonts w:cs="Times New Roman"/>
          <w:sz w:val="20"/>
          <w:szCs w:val="20"/>
        </w:rPr>
      </w:pPr>
      <w:bookmarkStart w:id="14"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14"/>
    </w:p>
    <w:p w14:paraId="40C58779" w14:textId="5A2DC9B1" w:rsidR="00744E5A" w:rsidRDefault="00744E5A" w:rsidP="004E2FBD">
      <w:pPr>
        <w:numPr>
          <w:ilvl w:val="0"/>
          <w:numId w:val="2"/>
        </w:numPr>
        <w:autoSpaceDE w:val="0"/>
        <w:spacing w:after="0"/>
        <w:ind w:left="284" w:right="49" w:hanging="284"/>
        <w:rPr>
          <w:rFonts w:cs="Times New Roman"/>
          <w:sz w:val="20"/>
          <w:szCs w:val="20"/>
        </w:rPr>
      </w:pPr>
      <w:bookmarkStart w:id="15"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15"/>
    </w:p>
    <w:p w14:paraId="49814A46" w14:textId="16686299" w:rsidR="004E2FBD" w:rsidRDefault="00744E5A" w:rsidP="004E2FBD">
      <w:pPr>
        <w:numPr>
          <w:ilvl w:val="0"/>
          <w:numId w:val="2"/>
        </w:numPr>
        <w:autoSpaceDE w:val="0"/>
        <w:spacing w:after="0"/>
        <w:ind w:left="284" w:right="49" w:hanging="284"/>
        <w:rPr>
          <w:rFonts w:cs="Times New Roman"/>
          <w:sz w:val="20"/>
          <w:szCs w:val="20"/>
        </w:rPr>
      </w:pPr>
      <w:bookmarkStart w:id="16"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16"/>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50C7FCA6" w:rsidR="006221BC" w:rsidRPr="006221BC" w:rsidRDefault="00744E5A" w:rsidP="006221BC">
      <w:pPr>
        <w:numPr>
          <w:ilvl w:val="0"/>
          <w:numId w:val="2"/>
        </w:numPr>
        <w:autoSpaceDE w:val="0"/>
        <w:spacing w:after="0"/>
        <w:ind w:left="284" w:right="49" w:hanging="284"/>
        <w:rPr>
          <w:rFonts w:cs="Times New Roman"/>
          <w:sz w:val="20"/>
          <w:szCs w:val="20"/>
        </w:rPr>
      </w:pPr>
      <w:bookmarkStart w:id="17"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17"/>
    </w:p>
    <w:p w14:paraId="56C39912" w14:textId="1E54B950" w:rsidR="00AD553F" w:rsidRDefault="00744E5A" w:rsidP="00AD553F">
      <w:pPr>
        <w:numPr>
          <w:ilvl w:val="0"/>
          <w:numId w:val="2"/>
        </w:numPr>
        <w:autoSpaceDE w:val="0"/>
        <w:spacing w:after="0"/>
        <w:ind w:left="284" w:right="49" w:hanging="284"/>
        <w:rPr>
          <w:rFonts w:cs="Times New Roman"/>
          <w:sz w:val="20"/>
          <w:szCs w:val="20"/>
        </w:rPr>
      </w:pPr>
      <w:bookmarkStart w:id="18"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18"/>
    </w:p>
    <w:p w14:paraId="437C4E56" w14:textId="56F6D6A9" w:rsidR="00AD553F" w:rsidRDefault="00744E5A" w:rsidP="00AD553F">
      <w:pPr>
        <w:numPr>
          <w:ilvl w:val="0"/>
          <w:numId w:val="2"/>
        </w:numPr>
        <w:autoSpaceDE w:val="0"/>
        <w:spacing w:after="0"/>
        <w:ind w:left="284" w:right="49" w:hanging="284"/>
        <w:rPr>
          <w:rFonts w:cs="Times New Roman"/>
          <w:sz w:val="20"/>
          <w:szCs w:val="20"/>
        </w:rPr>
      </w:pPr>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p>
    <w:p w14:paraId="2A46DE6E" w14:textId="57447F54" w:rsidR="00FA7040" w:rsidRDefault="00744E5A" w:rsidP="00AD553F">
      <w:pPr>
        <w:numPr>
          <w:ilvl w:val="0"/>
          <w:numId w:val="2"/>
        </w:numPr>
        <w:autoSpaceDE w:val="0"/>
        <w:spacing w:after="0"/>
        <w:ind w:left="284" w:right="49" w:hanging="284"/>
        <w:rPr>
          <w:rFonts w:cs="Times New Roman"/>
          <w:sz w:val="20"/>
          <w:szCs w:val="20"/>
        </w:rPr>
      </w:pPr>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7472D500" w14:textId="3A6D34FE" w:rsidR="00744E5A" w:rsidRDefault="00744E5A" w:rsidP="00AD553F">
      <w:pPr>
        <w:numPr>
          <w:ilvl w:val="0"/>
          <w:numId w:val="2"/>
        </w:numPr>
        <w:autoSpaceDE w:val="0"/>
        <w:spacing w:after="0"/>
        <w:ind w:left="284" w:right="49" w:hanging="284"/>
        <w:rPr>
          <w:rFonts w:cs="Times New Roman"/>
          <w:sz w:val="20"/>
          <w:szCs w:val="20"/>
        </w:rPr>
      </w:pPr>
      <w:bookmarkStart w:id="19"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BD1DF2">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19"/>
    </w:p>
    <w:p w14:paraId="4AA37BCF" w14:textId="77777777" w:rsidR="00BD1DF2" w:rsidRDefault="00BD1DF2" w:rsidP="00BD1DF2">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CD1A0C4" w14:textId="77777777" w:rsidR="00BD1DF2" w:rsidRDefault="00BD1DF2" w:rsidP="00BD1DF2">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111186FA" w14:textId="77777777" w:rsidR="00BD1DF2" w:rsidRDefault="00BD1DF2" w:rsidP="00BD1DF2">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873DD64" w14:textId="77777777" w:rsidR="00BD1DF2" w:rsidRDefault="00BD1DF2" w:rsidP="00BD1DF2">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4001247D" w14:textId="77777777" w:rsidR="00BD1DF2" w:rsidRDefault="00BD1DF2" w:rsidP="00BD1DF2">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3B11A4F9" w14:textId="77777777" w:rsidR="00744E5A" w:rsidRDefault="00744E5A" w:rsidP="00744E5A">
      <w:pPr>
        <w:autoSpaceDE w:val="0"/>
        <w:spacing w:after="0"/>
        <w:ind w:right="49"/>
        <w:rPr>
          <w:rFonts w:cs="Times New Roman"/>
          <w:sz w:val="20"/>
          <w:szCs w:val="20"/>
        </w:rPr>
      </w:pPr>
    </w:p>
    <w:p w14:paraId="2DEEE426" w14:textId="40419648" w:rsidR="00744E5A" w:rsidRPr="00744E5A" w:rsidRDefault="00744E5A" w:rsidP="00744E5A">
      <w:pPr>
        <w:pStyle w:val="Akapitzlist"/>
        <w:numPr>
          <w:ilvl w:val="0"/>
          <w:numId w:val="53"/>
        </w:numPr>
        <w:autoSpaceDE w:val="0"/>
        <w:spacing w:after="0"/>
        <w:ind w:right="49"/>
        <w:rPr>
          <w:sz w:val="20"/>
          <w:szCs w:val="20"/>
        </w:rPr>
      </w:pPr>
      <w:r>
        <w:rPr>
          <w:sz w:val="20"/>
          <w:szCs w:val="20"/>
        </w:rPr>
        <w:lastRenderedPageBreak/>
        <w:t>Postanowienia wspólne</w:t>
      </w:r>
    </w:p>
    <w:p w14:paraId="3C075303" w14:textId="77777777" w:rsidR="00744E5A" w:rsidRDefault="00744E5A" w:rsidP="00744E5A">
      <w:pPr>
        <w:autoSpaceDE w:val="0"/>
        <w:spacing w:after="0"/>
        <w:ind w:right="49"/>
        <w:rPr>
          <w:rFonts w:cs="Times New Roman"/>
          <w:sz w:val="20"/>
          <w:szCs w:val="20"/>
        </w:rPr>
      </w:pPr>
    </w:p>
    <w:p w14:paraId="3776DD88" w14:textId="7901B108" w:rsidR="00817C0B" w:rsidRDefault="00817C0B"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D6844D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BD1DF2">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F68BAC0" w14:textId="4A64DD34" w:rsidR="00BD1DF2" w:rsidRDefault="00BD1DF2"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17 i ust. 14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44713540" w14:textId="77777777" w:rsidR="00817C0B" w:rsidRDefault="00817C0B" w:rsidP="00817C0B">
      <w:pPr>
        <w:autoSpaceDE w:val="0"/>
        <w:spacing w:after="0"/>
        <w:ind w:right="49"/>
        <w:jc w:val="center"/>
        <w:rPr>
          <w:rFonts w:cs="Times New Roman"/>
          <w:b/>
          <w:sz w:val="20"/>
          <w:szCs w:val="20"/>
        </w:rPr>
      </w:pPr>
      <w:bookmarkStart w:id="20" w:name="_Hlk210249399"/>
      <w:r>
        <w:rPr>
          <w:rFonts w:cs="Times New Roman"/>
          <w:b/>
          <w:sz w:val="20"/>
          <w:szCs w:val="20"/>
        </w:rPr>
        <w:t>§8</w:t>
      </w:r>
    </w:p>
    <w:p w14:paraId="4614B516" w14:textId="77777777" w:rsidR="00817C0B" w:rsidRDefault="00817C0B" w:rsidP="00817C0B">
      <w:pPr>
        <w:autoSpaceDE w:val="0"/>
        <w:spacing w:after="0"/>
        <w:ind w:right="49"/>
        <w:jc w:val="center"/>
        <w:rPr>
          <w:rFonts w:cs="Times New Roman"/>
          <w:b/>
          <w:i/>
          <w:iCs/>
          <w:sz w:val="20"/>
          <w:szCs w:val="20"/>
        </w:rPr>
      </w:pPr>
      <w:r>
        <w:rPr>
          <w:rFonts w:cs="Times New Roman"/>
          <w:b/>
          <w:i/>
          <w:iCs/>
          <w:sz w:val="20"/>
          <w:szCs w:val="20"/>
        </w:rPr>
        <w:t>Realizacja zasady DNSH</w:t>
      </w:r>
    </w:p>
    <w:p w14:paraId="2373E8DB"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30B8E78F"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0983629"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łagodzenie zmian klimatu,</w:t>
      </w:r>
    </w:p>
    <w:p w14:paraId="2A629B3D"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adaptacja do zmian klimatu,</w:t>
      </w:r>
    </w:p>
    <w:p w14:paraId="23EA2C8F"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lastRenderedPageBreak/>
        <w:t>zrównoważone wykorzystanie i ochrona zasobów wodnych i morskich,</w:t>
      </w:r>
    </w:p>
    <w:p w14:paraId="69BC22AB"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gospodarka o obiegu zamkniętym,</w:t>
      </w:r>
    </w:p>
    <w:p w14:paraId="718AE737"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78D514CD" w14:textId="77777777" w:rsidR="00817C0B" w:rsidRDefault="00817C0B" w:rsidP="00817C0B">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218BE500" w14:textId="77777777" w:rsidR="00817C0B" w:rsidRPr="00E01C58" w:rsidRDefault="00817C0B" w:rsidP="00817C0B">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0EDCF377"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4D74D420" w14:textId="77777777" w:rsidR="00817C0B" w:rsidRDefault="00817C0B" w:rsidP="00817C0B">
      <w:pPr>
        <w:pStyle w:val="Akapitzlist"/>
        <w:numPr>
          <w:ilvl w:val="0"/>
          <w:numId w:val="54"/>
        </w:numPr>
        <w:autoSpaceDE w:val="0"/>
        <w:spacing w:after="0"/>
        <w:ind w:left="284" w:right="49" w:hanging="284"/>
        <w:rPr>
          <w:bCs/>
          <w:sz w:val="20"/>
          <w:szCs w:val="20"/>
        </w:rPr>
      </w:pPr>
      <w:bookmarkStart w:id="2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15FABCCC" w14:textId="77777777" w:rsidR="00817C0B" w:rsidRDefault="00817C0B" w:rsidP="00817C0B">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4F29AA89" w14:textId="77777777" w:rsidR="00817C0B" w:rsidRPr="00E01C58" w:rsidRDefault="00817C0B" w:rsidP="00817C0B">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20"/>
    <w:bookmarkEnd w:id="21"/>
    <w:p w14:paraId="5B97C5FD" w14:textId="77777777" w:rsidR="009229F8" w:rsidRDefault="009229F8" w:rsidP="00F316B5">
      <w:pPr>
        <w:autoSpaceDE w:val="0"/>
        <w:spacing w:after="0"/>
        <w:ind w:right="49"/>
        <w:jc w:val="center"/>
        <w:rPr>
          <w:rFonts w:cs="Times New Roman"/>
          <w:b/>
          <w:sz w:val="20"/>
          <w:szCs w:val="20"/>
        </w:rPr>
      </w:pPr>
    </w:p>
    <w:p w14:paraId="3C02026A" w14:textId="143EFE24"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817C0B">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2281215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817C0B">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817C0B">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40AD67CC" w14:textId="32EE6AD8" w:rsid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68C2D933" w14:textId="081772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817C0B">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546F9032"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817C0B">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817C0B">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817C0B">
        <w:rPr>
          <w:rFonts w:cs="Times New Roman"/>
          <w:bCs/>
          <w:sz w:val="20"/>
          <w:szCs w:val="20"/>
        </w:rPr>
        <w:t>y</w:t>
      </w:r>
      <w:r w:rsidRPr="00602001">
        <w:rPr>
          <w:rFonts w:cs="Times New Roman"/>
          <w:bCs/>
          <w:sz w:val="20"/>
          <w:szCs w:val="20"/>
        </w:rPr>
        <w:t xml:space="preserve"> rozpoczęt</w:t>
      </w:r>
      <w:r w:rsidR="00817C0B">
        <w:rPr>
          <w:rFonts w:cs="Times New Roman"/>
          <w:bCs/>
          <w:sz w:val="20"/>
          <w:szCs w:val="20"/>
        </w:rPr>
        <w:t>y</w:t>
      </w:r>
      <w:r w:rsidRPr="00602001">
        <w:rPr>
          <w:rFonts w:cs="Times New Roman"/>
          <w:bCs/>
          <w:sz w:val="20"/>
          <w:szCs w:val="20"/>
        </w:rPr>
        <w:t xml:space="preserve"> </w:t>
      </w:r>
      <w:r w:rsidR="00817C0B">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11CA7016" w14:textId="3C731A19" w:rsidR="00817C0B" w:rsidRDefault="00BD1DF2"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2" w:name="_Hlk210740675"/>
      <w:r>
        <w:rPr>
          <w:rFonts w:cs="Times New Roman"/>
          <w:bCs/>
          <w:sz w:val="20"/>
          <w:szCs w:val="20"/>
        </w:rPr>
        <w:t xml:space="preserve">za każdy dzień niedostępności Towaru zastępczego w sytuacji i w okresie wskazanym w §6 ust. 17 z zastrzeżeniem §6 ust. 25,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22"/>
    </w:p>
    <w:p w14:paraId="69E39745" w14:textId="2C7FDFF8" w:rsid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3"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23"/>
    </w:p>
    <w:p w14:paraId="75A497CD" w14:textId="727CA5EA" w:rsidR="00817C0B" w:rsidRP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4"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24"/>
    </w:p>
    <w:p w14:paraId="45A315FA" w14:textId="25E1D8EB" w:rsidR="00817C0B" w:rsidRP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5" w:name="_Hlk210741110"/>
      <w:r>
        <w:rPr>
          <w:rFonts w:cs="Times New Roman"/>
          <w:bCs/>
          <w:sz w:val="20"/>
          <w:szCs w:val="20"/>
        </w:rPr>
        <w:lastRenderedPageBreak/>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25"/>
    </w:p>
    <w:p w14:paraId="4611982D" w14:textId="390974D9" w:rsid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6"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26"/>
    </w:p>
    <w:p w14:paraId="548DC786" w14:textId="56696473" w:rsidR="001B6328" w:rsidRPr="00817C0B"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817C0B">
        <w:t>,</w:t>
      </w:r>
    </w:p>
    <w:p w14:paraId="31954F1F" w14:textId="40206478" w:rsidR="00817C0B" w:rsidRPr="00817C0B"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7"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27"/>
    </w:p>
    <w:p w14:paraId="69C2C977" w14:textId="7B43758C" w:rsidR="00817C0B" w:rsidRPr="00602001" w:rsidRDefault="00817C0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8"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28"/>
    </w:p>
    <w:p w14:paraId="58C82EAB" w14:textId="4D81268F"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817C0B">
        <w:rPr>
          <w:rFonts w:cs="Times New Roman"/>
          <w:bCs/>
          <w:sz w:val="20"/>
          <w:szCs w:val="20"/>
        </w:rPr>
        <w:t>10</w:t>
      </w:r>
      <w:r w:rsidRPr="001F213E">
        <w:rPr>
          <w:rFonts w:cs="Times New Roman"/>
          <w:bCs/>
          <w:sz w:val="20"/>
          <w:szCs w:val="20"/>
        </w:rPr>
        <w:t xml:space="preserve"> ust. 1.</w:t>
      </w:r>
    </w:p>
    <w:p w14:paraId="12B33429" w14:textId="58754BA4"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817C0B">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2022740E"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817C0B">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F54D9C4"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817C0B">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7E417A6A" w:rsidR="008C519C" w:rsidRDefault="00817C0B"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7191C596"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lastRenderedPageBreak/>
        <w:t>Płatność wynagrodzenia, o którym mowa w §</w:t>
      </w:r>
      <w:r w:rsidR="00817C0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54A7ABB9" w:rsidR="00E51978" w:rsidRDefault="00817C0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6B59276F" w:rsidR="00E51978" w:rsidRDefault="00817C0B" w:rsidP="00566404">
      <w:pPr>
        <w:numPr>
          <w:ilvl w:val="0"/>
          <w:numId w:val="8"/>
        </w:numPr>
        <w:tabs>
          <w:tab w:val="left" w:pos="284"/>
        </w:tabs>
        <w:spacing w:after="0"/>
        <w:ind w:left="284" w:right="49" w:hanging="284"/>
        <w:rPr>
          <w:rFonts w:cs="Times New Roman"/>
          <w:iCs/>
          <w:sz w:val="20"/>
          <w:szCs w:val="20"/>
        </w:rPr>
      </w:pPr>
      <w:bookmarkStart w:id="29"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29"/>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B991291" w:rsidR="00566404" w:rsidRDefault="00566404" w:rsidP="00F316B5">
      <w:pPr>
        <w:autoSpaceDE w:val="0"/>
        <w:spacing w:after="0"/>
        <w:ind w:right="49"/>
        <w:jc w:val="center"/>
        <w:rPr>
          <w:rFonts w:cs="Times New Roman"/>
          <w:b/>
          <w:sz w:val="20"/>
          <w:szCs w:val="20"/>
        </w:rPr>
      </w:pPr>
      <w:r>
        <w:rPr>
          <w:rFonts w:cs="Times New Roman"/>
          <w:b/>
          <w:sz w:val="20"/>
          <w:szCs w:val="20"/>
        </w:rPr>
        <w:t>§1</w:t>
      </w:r>
      <w:r w:rsidR="00817C0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w:t>
      </w:r>
      <w:r w:rsidRPr="00A46EBE">
        <w:rPr>
          <w:bCs/>
          <w:sz w:val="20"/>
          <w:szCs w:val="20"/>
        </w:rPr>
        <w:lastRenderedPageBreak/>
        <w:t xml:space="preserve">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186B8E4D" w:rsidR="00A46EBE" w:rsidRDefault="00A46EBE" w:rsidP="00F316B5">
      <w:pPr>
        <w:autoSpaceDE w:val="0"/>
        <w:spacing w:after="0"/>
        <w:ind w:right="49"/>
        <w:jc w:val="center"/>
        <w:rPr>
          <w:rFonts w:cs="Times New Roman"/>
          <w:b/>
          <w:sz w:val="20"/>
          <w:szCs w:val="20"/>
        </w:rPr>
      </w:pPr>
      <w:r>
        <w:rPr>
          <w:rFonts w:cs="Times New Roman"/>
          <w:b/>
          <w:sz w:val="20"/>
          <w:szCs w:val="20"/>
        </w:rPr>
        <w:t>§1</w:t>
      </w:r>
      <w:r w:rsidR="00817C0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5D0C03B2"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817C0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796A7B7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7DB51E79" w:rsidR="00687CE3" w:rsidRDefault="009A4944" w:rsidP="00687CE3">
      <w:pPr>
        <w:pStyle w:val="Akapitzlist"/>
        <w:numPr>
          <w:ilvl w:val="0"/>
          <w:numId w:val="49"/>
        </w:numPr>
        <w:autoSpaceDE w:val="0"/>
        <w:spacing w:after="0"/>
        <w:ind w:left="284" w:right="49" w:hanging="284"/>
        <w:rPr>
          <w:bCs/>
          <w:sz w:val="20"/>
          <w:szCs w:val="20"/>
        </w:rPr>
      </w:pPr>
      <w:bookmarkStart w:id="30"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30"/>
    </w:p>
    <w:p w14:paraId="0FB6800C" w14:textId="7974CAC4" w:rsidR="00687CE3" w:rsidRPr="00683A52" w:rsidRDefault="009A4944" w:rsidP="00687CE3">
      <w:pPr>
        <w:pStyle w:val="Akapitzlist"/>
        <w:numPr>
          <w:ilvl w:val="0"/>
          <w:numId w:val="49"/>
        </w:numPr>
        <w:autoSpaceDE w:val="0"/>
        <w:spacing w:after="0"/>
        <w:ind w:left="284" w:right="49" w:hanging="284"/>
        <w:rPr>
          <w:bCs/>
          <w:sz w:val="20"/>
          <w:szCs w:val="20"/>
        </w:rPr>
      </w:pPr>
      <w:bookmarkStart w:id="31"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w:t>
      </w:r>
      <w:r w:rsidRPr="00687CE3">
        <w:rPr>
          <w:bCs/>
          <w:sz w:val="20"/>
          <w:szCs w:val="20"/>
        </w:rPr>
        <w:lastRenderedPageBreak/>
        <w:t>skorzystania z zabezpieczenia przez Zamawiającego.</w:t>
      </w:r>
      <w:bookmarkEnd w:id="31"/>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3C80F1F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9A4944">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0EC3D63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9A4944">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55AE207D" w:rsidR="00E90664" w:rsidRPr="00602001" w:rsidRDefault="009A4944" w:rsidP="007C5B2B">
      <w:pPr>
        <w:numPr>
          <w:ilvl w:val="0"/>
          <w:numId w:val="4"/>
        </w:numPr>
        <w:tabs>
          <w:tab w:val="left" w:pos="284"/>
        </w:tabs>
        <w:autoSpaceDE w:val="0"/>
        <w:spacing w:after="0"/>
        <w:ind w:left="284" w:right="49" w:hanging="284"/>
        <w:rPr>
          <w:rFonts w:cs="Times New Roman"/>
          <w:sz w:val="20"/>
          <w:szCs w:val="20"/>
        </w:rPr>
      </w:pPr>
      <w:bookmarkStart w:id="32"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32"/>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w:t>
      </w:r>
      <w:r w:rsidR="00C53C65">
        <w:rPr>
          <w:rFonts w:cs="Times New Roman"/>
          <w:sz w:val="20"/>
          <w:szCs w:val="20"/>
        </w:rPr>
        <w:lastRenderedPageBreak/>
        <w:t>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36C77078" w:rsidR="000B321B" w:rsidRDefault="009A4944" w:rsidP="007C5B2B">
      <w:pPr>
        <w:numPr>
          <w:ilvl w:val="0"/>
          <w:numId w:val="4"/>
        </w:numPr>
        <w:tabs>
          <w:tab w:val="left" w:pos="284"/>
        </w:tabs>
        <w:autoSpaceDE w:val="0"/>
        <w:spacing w:after="0"/>
        <w:ind w:left="284" w:right="49" w:hanging="284"/>
        <w:rPr>
          <w:rFonts w:cs="Times New Roman"/>
          <w:sz w:val="20"/>
          <w:szCs w:val="20"/>
        </w:rPr>
      </w:pPr>
      <w:bookmarkStart w:id="33"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33"/>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7DCC8321"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9A4944">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3ABA55E7"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9A4944">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136C63A" w:rsidR="00B37806" w:rsidRDefault="00BD1DF2"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lastRenderedPageBreak/>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22CD828C" w:rsidR="0099106E" w:rsidRPr="0099106E" w:rsidRDefault="00BD1DF2"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C00C01A"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9A4944">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70761117" w:rsidR="007715B3" w:rsidRPr="00602001" w:rsidRDefault="009A4944" w:rsidP="0099106E">
      <w:pPr>
        <w:numPr>
          <w:ilvl w:val="0"/>
          <w:numId w:val="10"/>
        </w:numPr>
        <w:autoSpaceDE w:val="0"/>
        <w:spacing w:after="0"/>
        <w:ind w:left="284" w:right="49" w:hanging="284"/>
        <w:rPr>
          <w:rFonts w:cs="Times New Roman"/>
          <w:bCs/>
          <w:sz w:val="20"/>
          <w:szCs w:val="20"/>
        </w:rPr>
      </w:pPr>
      <w:bookmarkStart w:id="34"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34"/>
    </w:p>
    <w:p w14:paraId="2B33DA77" w14:textId="78B09E0F" w:rsidR="007715B3" w:rsidRPr="00602001" w:rsidRDefault="009A4944" w:rsidP="0099106E">
      <w:pPr>
        <w:numPr>
          <w:ilvl w:val="0"/>
          <w:numId w:val="10"/>
        </w:numPr>
        <w:autoSpaceDE w:val="0"/>
        <w:spacing w:after="0"/>
        <w:ind w:left="284" w:right="49" w:hanging="284"/>
        <w:rPr>
          <w:rFonts w:cs="Times New Roman"/>
          <w:bCs/>
          <w:sz w:val="20"/>
          <w:szCs w:val="20"/>
        </w:rPr>
      </w:pPr>
      <w:bookmarkStart w:id="35"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35"/>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t>
      </w:r>
      <w:r w:rsidRPr="00602001">
        <w:rPr>
          <w:rFonts w:cs="Times New Roman"/>
          <w:bCs/>
          <w:sz w:val="20"/>
          <w:szCs w:val="20"/>
        </w:rPr>
        <w:lastRenderedPageBreak/>
        <w:t>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201CD8FC"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9A4944">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50008D">
      <w:pPr>
        <w:autoSpaceDE w:val="0"/>
        <w:spacing w:after="0"/>
        <w:ind w:left="426" w:right="49"/>
        <w:rPr>
          <w:rFonts w:cs="Times New Roman"/>
          <w:bCs/>
          <w:sz w:val="20"/>
          <w:szCs w:val="20"/>
        </w:rPr>
      </w:pPr>
    </w:p>
    <w:p w14:paraId="0A4415FF" w14:textId="77777777" w:rsidR="009A4944" w:rsidRDefault="009A4944" w:rsidP="009A4944">
      <w:pPr>
        <w:autoSpaceDE w:val="0"/>
        <w:spacing w:after="0"/>
        <w:ind w:right="49"/>
        <w:jc w:val="center"/>
        <w:rPr>
          <w:rFonts w:cs="Times New Roman"/>
          <w:b/>
          <w:sz w:val="20"/>
          <w:szCs w:val="20"/>
        </w:rPr>
      </w:pPr>
      <w:bookmarkStart w:id="36" w:name="_Hlk210743466"/>
      <w:r>
        <w:rPr>
          <w:rFonts w:cs="Times New Roman"/>
          <w:b/>
          <w:sz w:val="20"/>
          <w:szCs w:val="20"/>
        </w:rPr>
        <w:t>§17</w:t>
      </w:r>
    </w:p>
    <w:p w14:paraId="710C8198" w14:textId="77777777" w:rsidR="009A4944" w:rsidRDefault="009A4944" w:rsidP="009A4944">
      <w:pPr>
        <w:autoSpaceDE w:val="0"/>
        <w:spacing w:after="0"/>
        <w:ind w:right="49"/>
        <w:jc w:val="center"/>
        <w:rPr>
          <w:rFonts w:cs="Times New Roman"/>
          <w:b/>
          <w:i/>
          <w:iCs/>
          <w:sz w:val="20"/>
          <w:szCs w:val="20"/>
        </w:rPr>
      </w:pPr>
      <w:r>
        <w:rPr>
          <w:rFonts w:cs="Times New Roman"/>
          <w:b/>
          <w:i/>
          <w:iCs/>
          <w:sz w:val="20"/>
          <w:szCs w:val="20"/>
        </w:rPr>
        <w:t>Ochrona danych osobowych</w:t>
      </w:r>
    </w:p>
    <w:p w14:paraId="07D499A3"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0216A79C"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A28B149"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46261E67" w14:textId="77777777" w:rsidR="009A4944" w:rsidRDefault="009A4944" w:rsidP="009A4944">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3F6940F1" w14:textId="77777777" w:rsidR="009A4944" w:rsidRPr="00E01C58" w:rsidRDefault="009A4944" w:rsidP="009A4944">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36"/>
    <w:p w14:paraId="24B484A5" w14:textId="77777777" w:rsidR="009A4944" w:rsidRPr="00602001" w:rsidRDefault="009A4944" w:rsidP="009A4944">
      <w:pPr>
        <w:autoSpaceDE w:val="0"/>
        <w:spacing w:after="0"/>
        <w:ind w:right="49"/>
        <w:jc w:val="center"/>
        <w:rPr>
          <w:rFonts w:cs="Times New Roman"/>
          <w:bCs/>
          <w:sz w:val="20"/>
          <w:szCs w:val="20"/>
        </w:rPr>
      </w:pPr>
    </w:p>
    <w:p w14:paraId="436AEAA3" w14:textId="00C5278D"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9A4944">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lastRenderedPageBreak/>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4F9569" w14:textId="5423AA82" w:rsidR="009A4944" w:rsidRDefault="009A494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172D15B" w14:textId="77777777" w:rsidR="009A4944" w:rsidRDefault="009A4944" w:rsidP="009A4944">
      <w:pPr>
        <w:autoSpaceDE w:val="0"/>
        <w:spacing w:after="0"/>
        <w:jc w:val="right"/>
        <w:rPr>
          <w:rFonts w:cs="Times New Roman"/>
          <w:b/>
          <w:bCs/>
          <w:sz w:val="20"/>
          <w:szCs w:val="20"/>
        </w:rPr>
      </w:pPr>
      <w:bookmarkStart w:id="37" w:name="_Hlk210743515"/>
      <w:r>
        <w:rPr>
          <w:rFonts w:cs="Times New Roman"/>
          <w:b/>
          <w:bCs/>
          <w:sz w:val="20"/>
          <w:szCs w:val="20"/>
        </w:rPr>
        <w:lastRenderedPageBreak/>
        <w:t>Załącznik nr 1 – wzór protokołu odbioru</w:t>
      </w:r>
    </w:p>
    <w:p w14:paraId="2CD65046" w14:textId="77777777" w:rsidR="009A4944" w:rsidRDefault="009A4944" w:rsidP="009A4944">
      <w:pPr>
        <w:autoSpaceDE w:val="0"/>
        <w:spacing w:after="0"/>
        <w:jc w:val="right"/>
        <w:rPr>
          <w:rFonts w:cs="Times New Roman"/>
          <w:b/>
          <w:bCs/>
          <w:sz w:val="20"/>
          <w:szCs w:val="20"/>
        </w:rPr>
      </w:pPr>
    </w:p>
    <w:p w14:paraId="34D25A75" w14:textId="77777777" w:rsidR="009A4944" w:rsidRDefault="009A4944" w:rsidP="009A4944">
      <w:pPr>
        <w:autoSpaceDE w:val="0"/>
        <w:spacing w:after="0"/>
        <w:jc w:val="center"/>
        <w:rPr>
          <w:rFonts w:cs="Times New Roman"/>
          <w:b/>
          <w:bCs/>
          <w:sz w:val="20"/>
          <w:szCs w:val="20"/>
        </w:rPr>
      </w:pPr>
      <w:r>
        <w:rPr>
          <w:rFonts w:cs="Times New Roman"/>
          <w:b/>
          <w:bCs/>
          <w:sz w:val="20"/>
          <w:szCs w:val="20"/>
        </w:rPr>
        <w:t>PROTOKÓŁ ODBIORU</w:t>
      </w:r>
    </w:p>
    <w:p w14:paraId="04E5155C" w14:textId="77777777" w:rsidR="009A4944" w:rsidRDefault="009A4944" w:rsidP="009A4944">
      <w:pPr>
        <w:autoSpaceDE w:val="0"/>
        <w:spacing w:after="0"/>
        <w:jc w:val="center"/>
        <w:rPr>
          <w:rFonts w:cs="Times New Roman"/>
          <w:b/>
          <w:bCs/>
          <w:sz w:val="20"/>
          <w:szCs w:val="20"/>
        </w:rPr>
      </w:pPr>
    </w:p>
    <w:p w14:paraId="637113E5" w14:textId="77777777" w:rsidR="009A4944" w:rsidRDefault="009A4944" w:rsidP="009A4944">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0415137F" w14:textId="77777777" w:rsidR="009A4944" w:rsidRDefault="009A4944" w:rsidP="009A4944">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9A4944" w:rsidRPr="001F5C32" w14:paraId="6EA60AC5" w14:textId="77777777" w:rsidTr="00E01C58">
        <w:tc>
          <w:tcPr>
            <w:tcW w:w="421" w:type="dxa"/>
            <w:shd w:val="clear" w:color="auto" w:fill="D9D9D9" w:themeFill="background1" w:themeFillShade="D9"/>
          </w:tcPr>
          <w:p w14:paraId="37999C18"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B061DF6"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54B826A8"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7AFCF07" w14:textId="77777777" w:rsidR="009A4944" w:rsidRPr="00E01C58" w:rsidRDefault="009A4944"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9A4944" w14:paraId="360F3012" w14:textId="77777777" w:rsidTr="00E01C58">
        <w:tc>
          <w:tcPr>
            <w:tcW w:w="421" w:type="dxa"/>
          </w:tcPr>
          <w:p w14:paraId="72F80F7D" w14:textId="77777777" w:rsidR="009A4944" w:rsidRDefault="009A4944" w:rsidP="00E01C58">
            <w:pPr>
              <w:autoSpaceDE w:val="0"/>
              <w:spacing w:after="0"/>
              <w:rPr>
                <w:rFonts w:cs="Times New Roman"/>
                <w:sz w:val="20"/>
                <w:szCs w:val="20"/>
              </w:rPr>
            </w:pPr>
            <w:r>
              <w:rPr>
                <w:rFonts w:cs="Times New Roman"/>
                <w:sz w:val="20"/>
                <w:szCs w:val="20"/>
              </w:rPr>
              <w:t>1.</w:t>
            </w:r>
          </w:p>
        </w:tc>
        <w:tc>
          <w:tcPr>
            <w:tcW w:w="2835" w:type="dxa"/>
          </w:tcPr>
          <w:p w14:paraId="31772C37" w14:textId="77777777" w:rsidR="009A4944" w:rsidRDefault="009A4944" w:rsidP="00E01C58">
            <w:pPr>
              <w:autoSpaceDE w:val="0"/>
              <w:spacing w:after="0"/>
              <w:rPr>
                <w:rFonts w:cs="Times New Roman"/>
                <w:sz w:val="20"/>
                <w:szCs w:val="20"/>
              </w:rPr>
            </w:pPr>
          </w:p>
        </w:tc>
        <w:tc>
          <w:tcPr>
            <w:tcW w:w="1275" w:type="dxa"/>
          </w:tcPr>
          <w:p w14:paraId="43E812EC" w14:textId="77777777" w:rsidR="009A4944" w:rsidRDefault="009A4944" w:rsidP="00E01C58">
            <w:pPr>
              <w:autoSpaceDE w:val="0"/>
              <w:spacing w:after="0"/>
              <w:rPr>
                <w:rFonts w:cs="Times New Roman"/>
                <w:sz w:val="20"/>
                <w:szCs w:val="20"/>
              </w:rPr>
            </w:pPr>
          </w:p>
        </w:tc>
        <w:tc>
          <w:tcPr>
            <w:tcW w:w="4864" w:type="dxa"/>
          </w:tcPr>
          <w:p w14:paraId="392AB283" w14:textId="77777777" w:rsidR="009A4944" w:rsidRDefault="009A4944" w:rsidP="00E01C58">
            <w:pPr>
              <w:autoSpaceDE w:val="0"/>
              <w:spacing w:after="0"/>
              <w:rPr>
                <w:rFonts w:cs="Times New Roman"/>
                <w:sz w:val="20"/>
                <w:szCs w:val="20"/>
              </w:rPr>
            </w:pPr>
          </w:p>
        </w:tc>
      </w:tr>
    </w:tbl>
    <w:p w14:paraId="7FB3EC44" w14:textId="77777777" w:rsidR="009A4944" w:rsidRDefault="009A4944" w:rsidP="009A4944">
      <w:pPr>
        <w:autoSpaceDE w:val="0"/>
        <w:spacing w:after="0"/>
        <w:rPr>
          <w:rFonts w:cs="Times New Roman"/>
          <w:sz w:val="20"/>
          <w:szCs w:val="20"/>
        </w:rPr>
      </w:pPr>
    </w:p>
    <w:p w14:paraId="347BE2B7" w14:textId="77777777" w:rsidR="009A4944" w:rsidRDefault="009A4944" w:rsidP="009A4944">
      <w:pPr>
        <w:autoSpaceDE w:val="0"/>
        <w:spacing w:after="0"/>
        <w:rPr>
          <w:rFonts w:cs="Times New Roman"/>
          <w:sz w:val="20"/>
          <w:szCs w:val="20"/>
        </w:rPr>
      </w:pPr>
      <w:r>
        <w:rPr>
          <w:rFonts w:cs="Times New Roman"/>
          <w:sz w:val="20"/>
          <w:szCs w:val="20"/>
        </w:rPr>
        <w:t>Wraz z Towarem Wykonawca dostarczył następujące dokumenty:</w:t>
      </w:r>
    </w:p>
    <w:p w14:paraId="0FB5639F" w14:textId="77777777" w:rsidR="009A4944" w:rsidRDefault="009A4944" w:rsidP="009A4944">
      <w:pPr>
        <w:autoSpaceDE w:val="0"/>
        <w:spacing w:after="0"/>
        <w:rPr>
          <w:rFonts w:cs="Times New Roman"/>
          <w:sz w:val="20"/>
          <w:szCs w:val="20"/>
        </w:rPr>
      </w:pPr>
    </w:p>
    <w:p w14:paraId="3CBB75C5" w14:textId="77777777" w:rsidR="009A4944" w:rsidRDefault="009A4944" w:rsidP="009A4944">
      <w:pPr>
        <w:pStyle w:val="Akapitzlist"/>
        <w:numPr>
          <w:ilvl w:val="0"/>
          <w:numId w:val="57"/>
        </w:numPr>
        <w:autoSpaceDE w:val="0"/>
        <w:spacing w:after="0"/>
        <w:rPr>
          <w:sz w:val="20"/>
          <w:szCs w:val="20"/>
        </w:rPr>
      </w:pPr>
      <w:r>
        <w:rPr>
          <w:sz w:val="20"/>
          <w:szCs w:val="20"/>
        </w:rPr>
        <w:t>………………………………………..</w:t>
      </w:r>
    </w:p>
    <w:p w14:paraId="7EA1EA71" w14:textId="77777777" w:rsidR="009A4944" w:rsidRDefault="009A4944" w:rsidP="009A4944">
      <w:pPr>
        <w:pStyle w:val="Akapitzlist"/>
        <w:numPr>
          <w:ilvl w:val="0"/>
          <w:numId w:val="57"/>
        </w:numPr>
        <w:autoSpaceDE w:val="0"/>
        <w:spacing w:after="0"/>
        <w:rPr>
          <w:sz w:val="20"/>
          <w:szCs w:val="20"/>
        </w:rPr>
      </w:pPr>
      <w:r>
        <w:rPr>
          <w:sz w:val="20"/>
          <w:szCs w:val="20"/>
        </w:rPr>
        <w:t>………………………………………..</w:t>
      </w:r>
    </w:p>
    <w:p w14:paraId="24ABF620" w14:textId="549FCCE1" w:rsidR="009A4944" w:rsidRDefault="00BD1DF2" w:rsidP="009A4944">
      <w:pPr>
        <w:pStyle w:val="Akapitzlist"/>
        <w:numPr>
          <w:ilvl w:val="0"/>
          <w:numId w:val="57"/>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740DF3E0" w14:textId="77777777" w:rsidR="009A4944" w:rsidRDefault="009A4944" w:rsidP="009A4944">
      <w:pPr>
        <w:autoSpaceDE w:val="0"/>
        <w:spacing w:after="0"/>
        <w:rPr>
          <w:sz w:val="20"/>
          <w:szCs w:val="20"/>
        </w:rPr>
      </w:pPr>
    </w:p>
    <w:p w14:paraId="5651D8CD" w14:textId="77777777" w:rsidR="009A4944" w:rsidRDefault="009A4944" w:rsidP="009A4944">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1CF71734" w14:textId="77777777" w:rsidR="009A4944" w:rsidRDefault="009A4944" w:rsidP="009A4944">
      <w:pPr>
        <w:autoSpaceDE w:val="0"/>
        <w:spacing w:after="0"/>
        <w:rPr>
          <w:sz w:val="20"/>
          <w:szCs w:val="20"/>
        </w:rPr>
      </w:pPr>
    </w:p>
    <w:p w14:paraId="4E41DA7D" w14:textId="77777777" w:rsidR="009A4944" w:rsidRDefault="009A4944" w:rsidP="009A4944">
      <w:pPr>
        <w:autoSpaceDE w:val="0"/>
        <w:spacing w:after="0"/>
        <w:rPr>
          <w:sz w:val="20"/>
          <w:szCs w:val="20"/>
        </w:rPr>
      </w:pPr>
      <w:r>
        <w:rPr>
          <w:sz w:val="20"/>
          <w:szCs w:val="20"/>
        </w:rPr>
        <w:t>W związku z powyższym:</w:t>
      </w:r>
      <w:r>
        <w:rPr>
          <w:rStyle w:val="Odwoanieprzypisudolnego"/>
          <w:sz w:val="20"/>
          <w:szCs w:val="20"/>
        </w:rPr>
        <w:footnoteReference w:id="6"/>
      </w:r>
    </w:p>
    <w:p w14:paraId="4F67DAE1" w14:textId="77777777" w:rsidR="009A4944" w:rsidRDefault="009A4944" w:rsidP="009A4944">
      <w:pPr>
        <w:autoSpaceDE w:val="0"/>
        <w:spacing w:after="0"/>
        <w:rPr>
          <w:sz w:val="20"/>
          <w:szCs w:val="20"/>
        </w:rPr>
      </w:pPr>
    </w:p>
    <w:p w14:paraId="5E44D209" w14:textId="77777777" w:rsidR="009A4944" w:rsidRDefault="009A4944" w:rsidP="009A4944">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113A9D7B" w14:textId="77777777" w:rsidR="009A4944" w:rsidRDefault="009A4944" w:rsidP="009A4944">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0B834FA" w14:textId="77777777" w:rsidR="009A4944" w:rsidRDefault="009A4944" w:rsidP="009A4944">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5D524A1" w14:textId="77777777" w:rsidR="009A4944" w:rsidRDefault="009A4944" w:rsidP="009A4944">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5CEAE4BE" w14:textId="77777777" w:rsidR="009A4944" w:rsidRDefault="009A4944" w:rsidP="009A4944">
      <w:pPr>
        <w:autoSpaceDE w:val="0"/>
        <w:spacing w:after="0"/>
        <w:rPr>
          <w:sz w:val="20"/>
          <w:szCs w:val="20"/>
        </w:rPr>
      </w:pPr>
    </w:p>
    <w:p w14:paraId="3A5625F7" w14:textId="77777777" w:rsidR="009A4944" w:rsidRDefault="009A4944" w:rsidP="009A4944">
      <w:pPr>
        <w:autoSpaceDE w:val="0"/>
        <w:spacing w:after="0"/>
        <w:rPr>
          <w:sz w:val="20"/>
          <w:szCs w:val="20"/>
        </w:rPr>
      </w:pPr>
      <w:r>
        <w:rPr>
          <w:sz w:val="20"/>
          <w:szCs w:val="20"/>
        </w:rPr>
        <w:t>Niniejszy protokół został sporządzony w dniu …………………………………..</w:t>
      </w:r>
    </w:p>
    <w:p w14:paraId="15FB3F83" w14:textId="77777777" w:rsidR="009A4944" w:rsidRDefault="009A4944" w:rsidP="009A4944">
      <w:pPr>
        <w:autoSpaceDE w:val="0"/>
        <w:spacing w:after="0"/>
        <w:rPr>
          <w:sz w:val="20"/>
          <w:szCs w:val="20"/>
        </w:rPr>
      </w:pPr>
    </w:p>
    <w:p w14:paraId="62C042B4" w14:textId="77777777" w:rsidR="009A4944" w:rsidRDefault="009A4944" w:rsidP="009A4944">
      <w:pPr>
        <w:autoSpaceDE w:val="0"/>
        <w:spacing w:after="0"/>
        <w:rPr>
          <w:sz w:val="20"/>
          <w:szCs w:val="20"/>
        </w:rPr>
      </w:pPr>
    </w:p>
    <w:p w14:paraId="04CBE37D" w14:textId="77777777" w:rsidR="009A4944" w:rsidRDefault="009A4944" w:rsidP="009A4944">
      <w:pPr>
        <w:autoSpaceDE w:val="0"/>
        <w:spacing w:after="0"/>
        <w:rPr>
          <w:sz w:val="20"/>
          <w:szCs w:val="20"/>
        </w:rPr>
      </w:pPr>
    </w:p>
    <w:p w14:paraId="1CE2DBB3" w14:textId="77777777" w:rsidR="009A4944" w:rsidRDefault="009A4944" w:rsidP="009A4944">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461318BA" w14:textId="77777777" w:rsidR="009A4944" w:rsidRDefault="009A4944" w:rsidP="009A4944">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bookmarkEnd w:id="37"/>
    <w:p w14:paraId="775118C9" w14:textId="3B8E3EDD" w:rsidR="009A4944" w:rsidRDefault="009A494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00FB4E2" w14:textId="77777777" w:rsidR="009A4944" w:rsidRDefault="009A4944" w:rsidP="009A4944">
      <w:pPr>
        <w:autoSpaceDE w:val="0"/>
        <w:spacing w:after="0"/>
        <w:jc w:val="right"/>
        <w:rPr>
          <w:b/>
          <w:bCs/>
          <w:sz w:val="20"/>
          <w:szCs w:val="20"/>
        </w:rPr>
      </w:pPr>
      <w:bookmarkStart w:id="38" w:name="_Hlk210743545"/>
      <w:r>
        <w:rPr>
          <w:b/>
          <w:bCs/>
          <w:sz w:val="20"/>
          <w:szCs w:val="20"/>
        </w:rPr>
        <w:lastRenderedPageBreak/>
        <w:t>Załącznik nr 2 – klauzula informacyjna RODO</w:t>
      </w:r>
    </w:p>
    <w:p w14:paraId="159B1726" w14:textId="77777777" w:rsidR="009A4944" w:rsidRDefault="009A4944" w:rsidP="009A4944">
      <w:pPr>
        <w:autoSpaceDE w:val="0"/>
        <w:spacing w:after="0"/>
        <w:rPr>
          <w:sz w:val="20"/>
          <w:szCs w:val="20"/>
        </w:rPr>
      </w:pPr>
    </w:p>
    <w:p w14:paraId="79D3C67F" w14:textId="77777777" w:rsidR="009A4944" w:rsidRDefault="009A4944" w:rsidP="009A4944">
      <w:pPr>
        <w:autoSpaceDE w:val="0"/>
        <w:spacing w:after="0"/>
        <w:rPr>
          <w:sz w:val="20"/>
          <w:szCs w:val="20"/>
        </w:rPr>
      </w:pPr>
    </w:p>
    <w:p w14:paraId="4C72F118" w14:textId="77777777" w:rsidR="009A4944" w:rsidRDefault="009A4944" w:rsidP="009A4944">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980267" w14:textId="77777777" w:rsidR="009A4944" w:rsidRDefault="009A4944" w:rsidP="009A4944">
      <w:pPr>
        <w:autoSpaceDE w:val="0"/>
        <w:spacing w:after="0"/>
        <w:rPr>
          <w:b/>
          <w:bCs/>
          <w:sz w:val="20"/>
          <w:szCs w:val="20"/>
        </w:rPr>
      </w:pPr>
    </w:p>
    <w:p w14:paraId="12A11DB6" w14:textId="77777777" w:rsidR="009A4944" w:rsidRDefault="009A4944" w:rsidP="009A4944">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49FD7EFF" w14:textId="77777777" w:rsidR="009A4944" w:rsidRDefault="009A4944" w:rsidP="009A4944">
      <w:pPr>
        <w:autoSpaceDE w:val="0"/>
        <w:spacing w:after="0"/>
        <w:rPr>
          <w:sz w:val="20"/>
          <w:szCs w:val="20"/>
        </w:rPr>
      </w:pPr>
    </w:p>
    <w:p w14:paraId="1CFDD91A" w14:textId="31959111" w:rsidR="009A4944" w:rsidRDefault="00BD1DF2" w:rsidP="009A4944">
      <w:pPr>
        <w:pStyle w:val="Akapitzlist"/>
        <w:numPr>
          <w:ilvl w:val="0"/>
          <w:numId w:val="59"/>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p>
    <w:p w14:paraId="517E7377" w14:textId="2F4F534E" w:rsidR="009A4944" w:rsidRDefault="00BD1DF2" w:rsidP="009A4944">
      <w:pPr>
        <w:pStyle w:val="Akapitzlist"/>
        <w:numPr>
          <w:ilvl w:val="0"/>
          <w:numId w:val="59"/>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B207ED5" w14:textId="77777777" w:rsidR="009A4944" w:rsidRDefault="009A4944" w:rsidP="009A4944">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28AEB315" w14:textId="77777777" w:rsidR="009A4944" w:rsidRDefault="009A4944" w:rsidP="009A4944">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118F04A" w14:textId="77777777" w:rsidR="009A4944" w:rsidRDefault="009A4944" w:rsidP="009A4944">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44C7218C" w14:textId="77777777" w:rsidR="009A4944" w:rsidRDefault="009A4944" w:rsidP="009A4944">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265EC975" w14:textId="77777777" w:rsidR="009A4944" w:rsidRDefault="009A4944" w:rsidP="009A4944">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1D635FED" w14:textId="77777777" w:rsidR="009A4944" w:rsidRDefault="009A4944" w:rsidP="009A4944">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0863D973" w14:textId="77777777" w:rsidR="009A4944" w:rsidRDefault="009A4944" w:rsidP="009A4944">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999B5CA" w14:textId="77777777" w:rsidR="009A4944" w:rsidRDefault="009A4944" w:rsidP="009A4944">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18DFFC3F" w14:textId="77777777" w:rsidR="009A4944" w:rsidRDefault="009A4944" w:rsidP="009A4944">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3DCCC16" w14:textId="77777777" w:rsidR="009A4944" w:rsidRDefault="009A4944" w:rsidP="009A4944">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88E419C" w14:textId="77777777" w:rsidR="009A4944" w:rsidRDefault="009A4944" w:rsidP="009A4944">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7477BA70" w14:textId="77777777" w:rsidR="009A4944" w:rsidRDefault="009A4944" w:rsidP="009A4944">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30384071" w14:textId="77777777" w:rsidR="009A4944" w:rsidRDefault="009A4944" w:rsidP="009A4944">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790CFC4C" w14:textId="77777777" w:rsidR="009A4944" w:rsidRDefault="009A4944" w:rsidP="009A4944">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35485559" w14:textId="77777777" w:rsidR="009A4944" w:rsidRDefault="009A4944" w:rsidP="009A4944">
      <w:pPr>
        <w:autoSpaceDE w:val="0"/>
        <w:spacing w:after="0"/>
        <w:rPr>
          <w:sz w:val="20"/>
          <w:szCs w:val="20"/>
        </w:rPr>
      </w:pPr>
    </w:p>
    <w:p w14:paraId="3F503F90" w14:textId="37F56CD1" w:rsidR="009A4944" w:rsidRDefault="009A4944">
      <w:pPr>
        <w:widowControl/>
        <w:suppressAutoHyphens w:val="0"/>
        <w:spacing w:after="0" w:line="240" w:lineRule="auto"/>
        <w:jc w:val="left"/>
        <w:textAlignment w:val="auto"/>
        <w:rPr>
          <w:sz w:val="20"/>
          <w:szCs w:val="20"/>
        </w:rPr>
      </w:pPr>
      <w:r>
        <w:rPr>
          <w:sz w:val="20"/>
          <w:szCs w:val="20"/>
        </w:rPr>
        <w:br w:type="page"/>
      </w:r>
    </w:p>
    <w:p w14:paraId="29D4095A" w14:textId="77777777" w:rsidR="009A4944" w:rsidRDefault="009A4944" w:rsidP="009A4944">
      <w:pPr>
        <w:autoSpaceDE w:val="0"/>
        <w:spacing w:after="0"/>
        <w:jc w:val="right"/>
        <w:rPr>
          <w:b/>
          <w:bCs/>
          <w:sz w:val="20"/>
          <w:szCs w:val="20"/>
        </w:rPr>
      </w:pPr>
      <w:bookmarkStart w:id="39"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46778C40" w14:textId="77777777" w:rsidR="009A4944" w:rsidRDefault="009A4944" w:rsidP="009A4944">
      <w:pPr>
        <w:autoSpaceDE w:val="0"/>
        <w:spacing w:after="0"/>
        <w:jc w:val="right"/>
        <w:rPr>
          <w:b/>
          <w:bCs/>
          <w:sz w:val="20"/>
          <w:szCs w:val="20"/>
        </w:rPr>
      </w:pPr>
    </w:p>
    <w:p w14:paraId="734C42D2" w14:textId="77777777" w:rsidR="009A4944" w:rsidRPr="00FA7D67" w:rsidRDefault="009A4944" w:rsidP="009A494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FAC6EBF" w14:textId="77777777" w:rsidR="009A4944" w:rsidRPr="00FA7D67" w:rsidRDefault="009A4944" w:rsidP="009A4944">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52163FD"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0D05A925"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2D36A7D1"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4D0B952" w14:textId="77777777" w:rsidR="009A4944" w:rsidRPr="00FA7D67" w:rsidRDefault="009A4944" w:rsidP="009A4944">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766241B2" w14:textId="77777777" w:rsidR="009A4944" w:rsidRPr="00FA7D67" w:rsidRDefault="009A4944" w:rsidP="009A4944">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327F51BC" w14:textId="77777777" w:rsidR="009A4944" w:rsidRPr="00FA7D67" w:rsidRDefault="009A4944" w:rsidP="009A4944">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596F6DBD" w14:textId="77777777" w:rsidR="009A4944" w:rsidRPr="00FA7D67" w:rsidRDefault="009A4944" w:rsidP="009A4944">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2D1E0B3" w14:textId="77777777" w:rsidR="009A4944" w:rsidRPr="00FA7D67" w:rsidRDefault="009A4944" w:rsidP="009A4944">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68A60239" w14:textId="77777777" w:rsidR="009A4944" w:rsidRPr="00FA7D67" w:rsidRDefault="009A4944" w:rsidP="009A4944">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B044AF" w14:textId="77777777" w:rsidR="009A4944" w:rsidRPr="00FA7D67" w:rsidRDefault="009A4944" w:rsidP="009A494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47D0B4" w14:textId="77777777" w:rsidR="009A4944" w:rsidRPr="00FA7D67" w:rsidRDefault="009A4944" w:rsidP="009A494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A1E6F25" w14:textId="77777777" w:rsidR="009A4944"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0C9AAB8C" w14:textId="77777777" w:rsidR="009A4944" w:rsidRDefault="009A4944" w:rsidP="009A494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4B3C9D1" w14:textId="77777777" w:rsidR="009A4944" w:rsidRDefault="009A4944" w:rsidP="009A494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05213FF" w14:textId="77777777" w:rsidR="009A4944" w:rsidRDefault="009A4944" w:rsidP="009A494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D5D28A" w14:textId="77777777" w:rsidR="009A4944" w:rsidRDefault="009A4944" w:rsidP="009A4944">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30FAB4C0" w14:textId="77777777" w:rsidR="009A4944" w:rsidRDefault="009A4944" w:rsidP="009A494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CF50192" w14:textId="77777777" w:rsidR="009A4944" w:rsidRDefault="009A4944" w:rsidP="009A494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49ED04" w14:textId="77777777" w:rsidR="009A4944" w:rsidRPr="00E01C58" w:rsidRDefault="009A4944" w:rsidP="009A494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516AE62" w14:textId="77777777" w:rsidR="009A4944" w:rsidRPr="00FA7D67" w:rsidRDefault="009A4944" w:rsidP="009A4944">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022CD03B" w14:textId="77777777" w:rsidR="009A4944" w:rsidRPr="00FA7D67"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C3D06D5" w14:textId="77777777" w:rsidR="009A4944" w:rsidRPr="00FA7D67"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1C3BD0FB" w14:textId="77777777" w:rsidR="009A4944" w:rsidRPr="00FA7D67" w:rsidRDefault="009A4944" w:rsidP="009A494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DCCEF1D" w14:textId="77777777" w:rsidR="009A4944" w:rsidRPr="00FA7D67" w:rsidRDefault="009A4944" w:rsidP="009A494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79FDF021" w14:textId="77777777" w:rsidR="009A4944" w:rsidRPr="00FA7D67" w:rsidRDefault="009A4944" w:rsidP="009A494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1DF21A2D" w14:textId="77777777" w:rsidR="009A4944" w:rsidRPr="00FA7D67" w:rsidRDefault="009A4944" w:rsidP="009A494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6BE2F14F" w14:textId="77777777" w:rsidR="009A4944" w:rsidRPr="00FA7D67" w:rsidRDefault="009A4944" w:rsidP="009A4944">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7C50500B" w14:textId="77777777" w:rsidR="009A4944" w:rsidRPr="00FA7D67" w:rsidRDefault="009A4944" w:rsidP="009A4944">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01BA903" w14:textId="77777777" w:rsidR="009A4944" w:rsidRPr="00FA7D67" w:rsidRDefault="009A4944" w:rsidP="009A494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02FAB09" w14:textId="77777777" w:rsidR="009A4944" w:rsidRPr="00FA7D67" w:rsidRDefault="009A4944" w:rsidP="009A4944">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2FC15508" w14:textId="77777777" w:rsidR="009A4944" w:rsidRPr="00FA7D67" w:rsidRDefault="009A4944" w:rsidP="009A494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26E7E8CD" w14:textId="77777777" w:rsidR="009A4944" w:rsidRPr="00FA7D67" w:rsidRDefault="009A4944" w:rsidP="009A4944">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9DAD299" w14:textId="77777777" w:rsidR="009A4944" w:rsidRPr="00FA7D67" w:rsidRDefault="009A4944" w:rsidP="009A4944">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4ACDEE0E"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9326AF2"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7E3DBA46"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21201302"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6685E5B4"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39CA0A26"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16F432E4"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1511B90"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F9B28C6"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E77F604" w14:textId="77777777" w:rsidR="009A4944" w:rsidRPr="00FA7D67" w:rsidRDefault="009A4944" w:rsidP="009A494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6B25D93B"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260BAE36"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2927182C" w14:textId="77777777" w:rsidR="009A4944" w:rsidRPr="00FA7D67" w:rsidRDefault="009A4944" w:rsidP="009A494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5BD71F8F" w14:textId="77777777" w:rsidR="009A4944" w:rsidRPr="00FA7D67" w:rsidRDefault="009A4944" w:rsidP="009A494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66E2870A" w14:textId="77777777" w:rsidR="009A4944" w:rsidRPr="00FA7D67" w:rsidRDefault="009A4944" w:rsidP="009A4944">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1B637F86" w14:textId="77777777" w:rsidR="009A4944" w:rsidRPr="00FA7D67" w:rsidRDefault="009A4944" w:rsidP="009A494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531FF8F1"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0C9E1769"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27F4D32A" w14:textId="77777777" w:rsidR="009A4944" w:rsidRPr="00FA7D67" w:rsidRDefault="009A4944" w:rsidP="009A494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7655B8B0" w14:textId="77777777" w:rsidR="009A4944" w:rsidRPr="00FA7D67" w:rsidRDefault="009A4944" w:rsidP="009A494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19B2E40" w14:textId="77777777" w:rsidR="009A4944" w:rsidRPr="00FA7D67" w:rsidRDefault="009A4944" w:rsidP="009A4944">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494A1FE5" w14:textId="77777777" w:rsidR="009A4944" w:rsidRPr="00FA7D67"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BB67B71" w14:textId="77777777" w:rsidR="009A4944" w:rsidRPr="00FA7D67"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2AA836D" w14:textId="77777777" w:rsidR="009A4944" w:rsidRPr="00CA73F4"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4280E395" w14:textId="77777777" w:rsidR="009A4944" w:rsidRPr="00FA7D67" w:rsidRDefault="009A4944" w:rsidP="009A494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65A7B60D" w14:textId="77777777" w:rsidR="009A4944" w:rsidRPr="00FA7D67" w:rsidRDefault="009A4944" w:rsidP="009A494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FFF247" w14:textId="77777777" w:rsidR="009A4944" w:rsidRPr="00FA7D67" w:rsidRDefault="009A4944" w:rsidP="009A4944">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0EFE7AAB" w14:textId="77777777" w:rsidR="009A4944" w:rsidRPr="00FA7D67" w:rsidRDefault="009A4944" w:rsidP="009A494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3B4A2C0" w14:textId="77777777" w:rsidR="009A4944" w:rsidRPr="00FA7D67" w:rsidRDefault="009A4944" w:rsidP="009A494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53D4752B" w14:textId="77777777" w:rsidR="009A4944" w:rsidRPr="00FA7D67" w:rsidRDefault="009A4944" w:rsidP="009A494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189FCF29" w14:textId="77777777" w:rsidR="009A4944" w:rsidRPr="00FA7D67" w:rsidRDefault="009A4944" w:rsidP="009A4944">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DB17E2" w14:textId="77777777" w:rsidR="009A4944" w:rsidRPr="00FA7D67" w:rsidRDefault="009A4944" w:rsidP="009A494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1301797" w14:textId="77777777" w:rsidR="009A4944" w:rsidRPr="00FA7D67" w:rsidRDefault="009A4944" w:rsidP="009A494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2D05B135" w14:textId="77777777" w:rsidR="009A4944" w:rsidRPr="00FA7D67" w:rsidRDefault="009A4944" w:rsidP="009A494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4E6BFE51" w14:textId="77777777" w:rsidR="009A4944" w:rsidRPr="00FA7D67" w:rsidRDefault="009A4944" w:rsidP="009A4944">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0085A62" w14:textId="77777777" w:rsidR="009A4944" w:rsidRPr="00FA7D67" w:rsidRDefault="009A4944" w:rsidP="009A494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7B802170"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7D8FBC98"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0E431D9D"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FD3D665"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3CD4A9AC"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457E022D" w14:textId="77777777" w:rsidR="009A4944" w:rsidRPr="00FA7D67"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0E265842" w14:textId="77777777" w:rsidR="009A4944" w:rsidRDefault="009A4944" w:rsidP="009A494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39"/>
    <w:p w14:paraId="5D5C5182" w14:textId="77777777" w:rsidR="009A4944" w:rsidRPr="009A4944" w:rsidRDefault="009A4944" w:rsidP="009A4944">
      <w:pPr>
        <w:autoSpaceDE w:val="0"/>
        <w:spacing w:after="0"/>
        <w:rPr>
          <w:sz w:val="20"/>
          <w:szCs w:val="20"/>
        </w:rPr>
      </w:pPr>
    </w:p>
    <w:bookmarkEnd w:id="38"/>
    <w:p w14:paraId="5B0E7A74" w14:textId="77777777" w:rsidR="009A4944" w:rsidRPr="009A4944" w:rsidRDefault="009A4944" w:rsidP="00F316B5">
      <w:pPr>
        <w:autoSpaceDE w:val="0"/>
        <w:spacing w:after="0"/>
        <w:rPr>
          <w:rFonts w:cs="Times New Roman"/>
          <w:b/>
          <w:bCs/>
          <w:sz w:val="20"/>
          <w:szCs w:val="20"/>
        </w:rPr>
      </w:pPr>
    </w:p>
    <w:sectPr w:rsidR="009A4944" w:rsidRPr="009A4944">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F7C7" w14:textId="77777777" w:rsidR="00602413" w:rsidRDefault="00602413">
      <w:pPr>
        <w:spacing w:after="0" w:line="240" w:lineRule="auto"/>
      </w:pPr>
      <w:r>
        <w:separator/>
      </w:r>
    </w:p>
  </w:endnote>
  <w:endnote w:type="continuationSeparator" w:id="0">
    <w:p w14:paraId="2C18468A" w14:textId="77777777" w:rsidR="00602413" w:rsidRDefault="00602413">
      <w:pPr>
        <w:spacing w:after="0" w:line="240" w:lineRule="auto"/>
      </w:pPr>
      <w:r>
        <w:continuationSeparator/>
      </w:r>
    </w:p>
  </w:endnote>
  <w:endnote w:type="continuationNotice" w:id="1">
    <w:p w14:paraId="34E7E5FA" w14:textId="77777777" w:rsidR="00602413" w:rsidRDefault="006024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0AB39" w14:textId="77777777" w:rsidR="00602413" w:rsidRDefault="00602413">
      <w:pPr>
        <w:spacing w:after="0" w:line="240" w:lineRule="auto"/>
      </w:pPr>
      <w:r>
        <w:separator/>
      </w:r>
    </w:p>
  </w:footnote>
  <w:footnote w:type="continuationSeparator" w:id="0">
    <w:p w14:paraId="69F18FF6" w14:textId="77777777" w:rsidR="00602413" w:rsidRDefault="00602413">
      <w:pPr>
        <w:spacing w:after="0" w:line="240" w:lineRule="auto"/>
      </w:pPr>
      <w:r>
        <w:continuationSeparator/>
      </w:r>
    </w:p>
  </w:footnote>
  <w:footnote w:type="continuationNotice" w:id="1">
    <w:p w14:paraId="16450581" w14:textId="77777777" w:rsidR="00602413" w:rsidRDefault="00602413">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65A861F9" w14:textId="77777777" w:rsidR="009A4944" w:rsidRDefault="009A4944" w:rsidP="009A4944">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07C37576" w14:textId="77777777" w:rsidR="009A4944" w:rsidRDefault="009A4944" w:rsidP="009A4944">
      <w:pPr>
        <w:pStyle w:val="Tekstprzypisudolnego"/>
      </w:pPr>
      <w:r>
        <w:rPr>
          <w:rStyle w:val="Odwoanieprzypisudolnego"/>
        </w:rPr>
        <w:footnoteRef/>
      </w:r>
      <w:r>
        <w:t xml:space="preserve"> Niepotrzebne skreślić</w:t>
      </w:r>
    </w:p>
  </w:footnote>
  <w:footnote w:id="6">
    <w:p w14:paraId="707DE7D6" w14:textId="77777777" w:rsidR="009A4944" w:rsidRDefault="009A4944" w:rsidP="009A4944">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78F"/>
    <w:rsid w:val="00165DBD"/>
    <w:rsid w:val="00173F25"/>
    <w:rsid w:val="001763F2"/>
    <w:rsid w:val="00176E6A"/>
    <w:rsid w:val="00183D73"/>
    <w:rsid w:val="00186C56"/>
    <w:rsid w:val="001876AC"/>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A468E"/>
    <w:rsid w:val="003A4A4E"/>
    <w:rsid w:val="003B24B8"/>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4FD3"/>
    <w:rsid w:val="004E675E"/>
    <w:rsid w:val="004F02F5"/>
    <w:rsid w:val="004F4E91"/>
    <w:rsid w:val="0050008D"/>
    <w:rsid w:val="005016C6"/>
    <w:rsid w:val="0051035C"/>
    <w:rsid w:val="00511BF3"/>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32C5"/>
    <w:rsid w:val="005D6339"/>
    <w:rsid w:val="005D6D74"/>
    <w:rsid w:val="005E42E5"/>
    <w:rsid w:val="005E5391"/>
    <w:rsid w:val="005E7308"/>
    <w:rsid w:val="005F0109"/>
    <w:rsid w:val="005F21EF"/>
    <w:rsid w:val="005F7295"/>
    <w:rsid w:val="00602001"/>
    <w:rsid w:val="00602413"/>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4E5A"/>
    <w:rsid w:val="00745F87"/>
    <w:rsid w:val="00746C99"/>
    <w:rsid w:val="007476CE"/>
    <w:rsid w:val="007477FD"/>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E58F1"/>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17C0B"/>
    <w:rsid w:val="008379E4"/>
    <w:rsid w:val="00841FDE"/>
    <w:rsid w:val="00843A7F"/>
    <w:rsid w:val="0084587A"/>
    <w:rsid w:val="008458CF"/>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A4944"/>
    <w:rsid w:val="009B177F"/>
    <w:rsid w:val="009B3173"/>
    <w:rsid w:val="009B38B0"/>
    <w:rsid w:val="009C37E2"/>
    <w:rsid w:val="009D18CC"/>
    <w:rsid w:val="009D67B8"/>
    <w:rsid w:val="009E0CA7"/>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281B"/>
    <w:rsid w:val="00B44678"/>
    <w:rsid w:val="00B45E98"/>
    <w:rsid w:val="00B47817"/>
    <w:rsid w:val="00B53D9F"/>
    <w:rsid w:val="00B54335"/>
    <w:rsid w:val="00B546A1"/>
    <w:rsid w:val="00B55ED1"/>
    <w:rsid w:val="00B63038"/>
    <w:rsid w:val="00B6305E"/>
    <w:rsid w:val="00B645FE"/>
    <w:rsid w:val="00B64DC1"/>
    <w:rsid w:val="00B678F6"/>
    <w:rsid w:val="00B71E3F"/>
    <w:rsid w:val="00B74069"/>
    <w:rsid w:val="00B80840"/>
    <w:rsid w:val="00B81F1F"/>
    <w:rsid w:val="00B830D3"/>
    <w:rsid w:val="00B91FBA"/>
    <w:rsid w:val="00BA0B92"/>
    <w:rsid w:val="00BA2E9A"/>
    <w:rsid w:val="00BA5412"/>
    <w:rsid w:val="00BA77FF"/>
    <w:rsid w:val="00BA7F16"/>
    <w:rsid w:val="00BB3814"/>
    <w:rsid w:val="00BB663D"/>
    <w:rsid w:val="00BC13FE"/>
    <w:rsid w:val="00BC4E60"/>
    <w:rsid w:val="00BC6C40"/>
    <w:rsid w:val="00BD0DFF"/>
    <w:rsid w:val="00BD1DF2"/>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26E8E"/>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3EC"/>
    <w:rsid w:val="00D07FF5"/>
    <w:rsid w:val="00D114C1"/>
    <w:rsid w:val="00D153B5"/>
    <w:rsid w:val="00D2498A"/>
    <w:rsid w:val="00D25D6E"/>
    <w:rsid w:val="00D25F4C"/>
    <w:rsid w:val="00D41DF2"/>
    <w:rsid w:val="00D47371"/>
    <w:rsid w:val="00D57704"/>
    <w:rsid w:val="00D57CB5"/>
    <w:rsid w:val="00D607FA"/>
    <w:rsid w:val="00D65339"/>
    <w:rsid w:val="00D714B2"/>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1D8"/>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A82"/>
    <w:rsid w:val="00E56F27"/>
    <w:rsid w:val="00E60F11"/>
    <w:rsid w:val="00E649FE"/>
    <w:rsid w:val="00E66D07"/>
    <w:rsid w:val="00E670C6"/>
    <w:rsid w:val="00E760FA"/>
    <w:rsid w:val="00E77121"/>
    <w:rsid w:val="00E90664"/>
    <w:rsid w:val="00E907C2"/>
    <w:rsid w:val="00E937E1"/>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53B24"/>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9A4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12168</Words>
  <Characters>73012</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2025-10-18T16:49:00Z</dcterms:created>
  <dcterms:modified xsi:type="dcterms:W3CDTF">2025-10-18T16:49:00Z</dcterms:modified>
</cp:coreProperties>
</file>