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76C867C1"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6601ED">
        <w:rPr>
          <w:rFonts w:cs="Times New Roman"/>
          <w:b/>
          <w:bCs/>
          <w:sz w:val="20"/>
          <w:szCs w:val="20"/>
        </w:rPr>
        <w:t>12</w:t>
      </w:r>
      <w:r w:rsidR="00F45C6A">
        <w:rPr>
          <w:rFonts w:cs="Times New Roman"/>
          <w:b/>
          <w:bCs/>
          <w:sz w:val="20"/>
          <w:szCs w:val="20"/>
        </w:rPr>
        <w:t>.</w:t>
      </w:r>
      <w:r w:rsidR="00F35C84">
        <w:rPr>
          <w:rFonts w:cs="Times New Roman"/>
          <w:b/>
          <w:bCs/>
          <w:sz w:val="20"/>
          <w:szCs w:val="20"/>
        </w:rPr>
        <w:t>6</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7D045CD0"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C0973" w:rsidRPr="002C0973">
        <w:rPr>
          <w:rFonts w:cs="Times New Roman"/>
          <w:b/>
          <w:i/>
          <w:sz w:val="20"/>
          <w:szCs w:val="20"/>
        </w:rPr>
        <w:t xml:space="preserve"> </w:t>
      </w:r>
      <w:r w:rsidR="002C0973" w:rsidRPr="00E60F20">
        <w:rPr>
          <w:rFonts w:cs="Times New Roman"/>
          <w:b/>
          <w:i/>
          <w:sz w:val="20"/>
          <w:szCs w:val="20"/>
        </w:rPr>
        <w:t>Inwestycja D1.1.1 „Rozwój i modernizacja infrastruktury centrów opieki wysokospecjalistycznej i innych podmiotów</w:t>
      </w:r>
      <w:r w:rsidR="002C0973">
        <w:rPr>
          <w:rFonts w:cs="Times New Roman"/>
          <w:b/>
          <w:i/>
          <w:sz w:val="20"/>
          <w:szCs w:val="20"/>
        </w:rPr>
        <w:t xml:space="preserve"> </w:t>
      </w:r>
      <w:r w:rsidR="002C0973" w:rsidRPr="00E60F20">
        <w:rPr>
          <w:rFonts w:cs="Times New Roman"/>
          <w:b/>
          <w:i/>
          <w:sz w:val="20"/>
          <w:szCs w:val="20"/>
        </w:rPr>
        <w:t>leczniczych”</w:t>
      </w:r>
    </w:p>
    <w:p w14:paraId="7D0DD324" w14:textId="792F1154" w:rsidR="00E97A35" w:rsidRPr="001429D0" w:rsidRDefault="00E17EDB" w:rsidP="009E0CA7">
      <w:pPr>
        <w:autoSpaceDE w:val="0"/>
        <w:spacing w:line="360" w:lineRule="auto"/>
        <w:rPr>
          <w:rFonts w:cs="Times New Roman"/>
          <w:b/>
          <w:bCs/>
          <w:i/>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77AE2757"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6601ED">
        <w:rPr>
          <w:rFonts w:cs="Times New Roman"/>
          <w:sz w:val="20"/>
          <w:szCs w:val="20"/>
        </w:rPr>
        <w:t>11</w:t>
      </w:r>
      <w:r w:rsidR="000D0F86">
        <w:rPr>
          <w:rFonts w:cs="Times New Roman"/>
          <w:sz w:val="20"/>
          <w:szCs w:val="20"/>
        </w:rPr>
        <w:t>.</w:t>
      </w:r>
      <w:r w:rsidR="00F35C84">
        <w:rPr>
          <w:rFonts w:cs="Times New Roman"/>
          <w:sz w:val="20"/>
          <w:szCs w:val="20"/>
        </w:rPr>
        <w:t>6</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20B455C7" w14:textId="2080F108" w:rsidR="00E97A35" w:rsidRDefault="00E97A35"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1076D496"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6601ED">
        <w:rPr>
          <w:rFonts w:cs="Times New Roman"/>
          <w:sz w:val="20"/>
          <w:szCs w:val="20"/>
        </w:rPr>
        <w:t>11</w:t>
      </w:r>
      <w:r>
        <w:rPr>
          <w:rFonts w:cs="Times New Roman"/>
          <w:sz w:val="20"/>
          <w:szCs w:val="20"/>
        </w:rPr>
        <w:t>.</w:t>
      </w:r>
      <w:r w:rsidR="00F35C84">
        <w:rPr>
          <w:rFonts w:cs="Times New Roman"/>
          <w:sz w:val="20"/>
          <w:szCs w:val="20"/>
        </w:rPr>
        <w:t>6</w:t>
      </w:r>
      <w:r w:rsidRPr="00865002">
        <w:rPr>
          <w:rFonts w:cs="Times New Roman"/>
          <w:sz w:val="20"/>
          <w:szCs w:val="20"/>
        </w:rPr>
        <w:t xml:space="preserve"> do </w:t>
      </w:r>
      <w:r w:rsidRPr="00602001">
        <w:rPr>
          <w:rFonts w:cs="Times New Roman"/>
          <w:sz w:val="20"/>
          <w:szCs w:val="20"/>
        </w:rPr>
        <w:t>SWZ.</w:t>
      </w:r>
    </w:p>
    <w:p w14:paraId="021638AD" w14:textId="5E54A00C" w:rsidR="00E97A35" w:rsidRDefault="00E97A35"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39C628C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FDCB76B" w:rsidR="00315D8D" w:rsidRDefault="00E97A35"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5112DF6D" w:rsidR="007F2502" w:rsidRDefault="00E97A35"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30615A2D" w14:textId="3ABEC94E" w:rsidR="00E17EDB" w:rsidRPr="00430FF0" w:rsidRDefault="00E17EDB"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2A03615A"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97A35">
        <w:rPr>
          <w:rFonts w:cs="Times New Roman"/>
          <w:sz w:val="20"/>
          <w:szCs w:val="20"/>
        </w:rPr>
        <w:t>pkt</w:t>
      </w:r>
      <w:r w:rsidRPr="00AA1941">
        <w:rPr>
          <w:rFonts w:cs="Times New Roman"/>
          <w:sz w:val="20"/>
          <w:szCs w:val="20"/>
        </w:rPr>
        <w:t xml:space="preserve"> </w:t>
      </w:r>
      <w:r w:rsidR="00E97A35">
        <w:rPr>
          <w:rFonts w:cs="Times New Roman"/>
          <w:sz w:val="20"/>
          <w:szCs w:val="20"/>
        </w:rPr>
        <w:t>1</w:t>
      </w:r>
      <w:r w:rsidRPr="00AA1941">
        <w:rPr>
          <w:rFonts w:cs="Times New Roman"/>
          <w:sz w:val="20"/>
          <w:szCs w:val="20"/>
        </w:rPr>
        <w:t xml:space="preserve">) lub </w:t>
      </w:r>
      <w:r w:rsidR="00E97A35">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19C36D3"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97A35">
        <w:rPr>
          <w:rFonts w:cs="Times New Roman"/>
          <w:sz w:val="20"/>
          <w:szCs w:val="20"/>
        </w:rPr>
        <w:t>pkt</w:t>
      </w:r>
      <w:r w:rsidRPr="007F2502">
        <w:rPr>
          <w:rFonts w:cs="Times New Roman"/>
          <w:sz w:val="20"/>
          <w:szCs w:val="20"/>
        </w:rPr>
        <w:t xml:space="preserve"> </w:t>
      </w:r>
      <w:r w:rsidR="00E97A35">
        <w:rPr>
          <w:rFonts w:cs="Times New Roman"/>
          <w:sz w:val="20"/>
          <w:szCs w:val="20"/>
        </w:rPr>
        <w:t>1</w:t>
      </w:r>
      <w:r w:rsidRPr="007F2502">
        <w:rPr>
          <w:rFonts w:cs="Times New Roman"/>
          <w:sz w:val="20"/>
          <w:szCs w:val="20"/>
        </w:rPr>
        <w:t>) lub</w:t>
      </w:r>
      <w:r>
        <w:rPr>
          <w:rFonts w:cs="Times New Roman"/>
          <w:sz w:val="20"/>
          <w:szCs w:val="20"/>
        </w:rPr>
        <w:t xml:space="preserve"> </w:t>
      </w:r>
      <w:r w:rsidR="00E97A35">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78707636" w:rsidR="00F52B00" w:rsidRPr="00F52B00" w:rsidRDefault="00E97A35"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bookmarkEnd w:id="6"/>
      <w:r w:rsidR="00F52B00">
        <w:rPr>
          <w:rFonts w:cs="Times New Roman"/>
          <w:b/>
          <w:sz w:val="20"/>
          <w:szCs w:val="20"/>
        </w:rPr>
        <w:t>:</w:t>
      </w:r>
      <w:r w:rsidR="00586ABB" w:rsidRPr="00441C2F">
        <w:rPr>
          <w:rFonts w:cs="Times New Roman"/>
          <w:b/>
          <w:sz w:val="20"/>
          <w:szCs w:val="20"/>
        </w:rPr>
        <w:t xml:space="preserve"> </w:t>
      </w:r>
    </w:p>
    <w:p w14:paraId="25EC2329" w14:textId="714F3528" w:rsidR="00E94C43" w:rsidRDefault="00316DA4" w:rsidP="006D0B57">
      <w:pPr>
        <w:pStyle w:val="Akapitzlist"/>
        <w:numPr>
          <w:ilvl w:val="0"/>
          <w:numId w:val="27"/>
        </w:numPr>
        <w:spacing w:after="0"/>
        <w:rPr>
          <w:bCs/>
          <w:sz w:val="20"/>
          <w:szCs w:val="20"/>
        </w:rPr>
      </w:pPr>
      <w:r w:rsidRPr="006D0B57">
        <w:rPr>
          <w:bCs/>
          <w:sz w:val="20"/>
          <w:szCs w:val="20"/>
        </w:rPr>
        <w:t>……….</w:t>
      </w:r>
      <w:r w:rsidR="005D6339" w:rsidRPr="006D0B57">
        <w:rPr>
          <w:bCs/>
          <w:sz w:val="20"/>
          <w:szCs w:val="20"/>
        </w:rPr>
        <w:t xml:space="preserve"> </w:t>
      </w:r>
      <w:r w:rsidR="00586ABB" w:rsidRPr="006D0B57">
        <w:rPr>
          <w:bCs/>
          <w:sz w:val="20"/>
          <w:szCs w:val="20"/>
        </w:rPr>
        <w:t xml:space="preserve">od </w:t>
      </w:r>
      <w:r w:rsidR="007F62F2" w:rsidRPr="006D0B57">
        <w:rPr>
          <w:bCs/>
          <w:sz w:val="20"/>
          <w:szCs w:val="20"/>
        </w:rPr>
        <w:t xml:space="preserve">dnia </w:t>
      </w:r>
      <w:r w:rsidR="00586ABB" w:rsidRPr="006D0B57">
        <w:rPr>
          <w:bCs/>
          <w:sz w:val="20"/>
          <w:szCs w:val="20"/>
        </w:rPr>
        <w:t>zawarcia umowy</w:t>
      </w:r>
      <w:r w:rsidR="00186C56">
        <w:rPr>
          <w:bCs/>
          <w:sz w:val="20"/>
          <w:szCs w:val="20"/>
        </w:rPr>
        <w:t xml:space="preserve"> w przypadku </w:t>
      </w:r>
      <w:r w:rsidR="00F35C84">
        <w:rPr>
          <w:bCs/>
          <w:sz w:val="20"/>
          <w:szCs w:val="20"/>
        </w:rPr>
        <w:t>d</w:t>
      </w:r>
      <w:r w:rsidR="00F35C84" w:rsidRPr="00F35C84">
        <w:rPr>
          <w:bCs/>
          <w:sz w:val="20"/>
          <w:szCs w:val="20"/>
        </w:rPr>
        <w:t>iatermi</w:t>
      </w:r>
      <w:r w:rsidR="00F35C84">
        <w:rPr>
          <w:bCs/>
          <w:sz w:val="20"/>
          <w:szCs w:val="20"/>
        </w:rPr>
        <w:t>i</w:t>
      </w:r>
      <w:r w:rsidR="00F35C84" w:rsidRPr="00F35C84">
        <w:rPr>
          <w:bCs/>
          <w:sz w:val="20"/>
          <w:szCs w:val="20"/>
        </w:rPr>
        <w:t xml:space="preserve"> mono i bipolarn</w:t>
      </w:r>
      <w:r w:rsidR="00F35C84">
        <w:rPr>
          <w:bCs/>
          <w:sz w:val="20"/>
          <w:szCs w:val="20"/>
        </w:rPr>
        <w:t>ej</w:t>
      </w:r>
      <w:r w:rsidR="00F35C84" w:rsidRPr="00F35C84">
        <w:rPr>
          <w:bCs/>
          <w:sz w:val="20"/>
          <w:szCs w:val="20"/>
        </w:rPr>
        <w:t xml:space="preserve"> z funkcją zamykania dużych naczyń</w:t>
      </w:r>
      <w:r w:rsidR="00186C56">
        <w:rPr>
          <w:bCs/>
          <w:sz w:val="20"/>
          <w:szCs w:val="20"/>
        </w:rPr>
        <w:t>,</w:t>
      </w:r>
    </w:p>
    <w:p w14:paraId="0EADF3E8" w14:textId="43FB43B2"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w:t>
      </w:r>
      <w:r w:rsidR="00F35C84">
        <w:rPr>
          <w:bCs/>
          <w:sz w:val="20"/>
          <w:szCs w:val="20"/>
        </w:rPr>
        <w:t>d</w:t>
      </w:r>
      <w:r w:rsidR="00F35C84" w:rsidRPr="00F35C84">
        <w:rPr>
          <w:bCs/>
          <w:sz w:val="20"/>
          <w:szCs w:val="20"/>
        </w:rPr>
        <w:t>iatermi</w:t>
      </w:r>
      <w:r w:rsidR="00F35C84">
        <w:rPr>
          <w:bCs/>
          <w:sz w:val="20"/>
          <w:szCs w:val="20"/>
        </w:rPr>
        <w:t>i</w:t>
      </w:r>
      <w:r w:rsidR="00F35C84" w:rsidRPr="00F35C84">
        <w:rPr>
          <w:bCs/>
          <w:sz w:val="20"/>
          <w:szCs w:val="20"/>
        </w:rPr>
        <w:t xml:space="preserve"> mono i bipolarn</w:t>
      </w:r>
      <w:r w:rsidR="00F35C84">
        <w:rPr>
          <w:bCs/>
          <w:sz w:val="20"/>
          <w:szCs w:val="20"/>
        </w:rPr>
        <w:t>ej</w:t>
      </w:r>
      <w:r w:rsidR="00F35C84" w:rsidRPr="00F35C84">
        <w:rPr>
          <w:bCs/>
          <w:sz w:val="20"/>
          <w:szCs w:val="20"/>
        </w:rPr>
        <w:t xml:space="preserve"> z funkcją zamykania dużych naczyń z przystawką argonową</w:t>
      </w:r>
      <w:r>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1EB51C70" w:rsidR="00843A7F" w:rsidRDefault="00E97A35"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2C36F8B7" w:rsidR="00843A7F" w:rsidRDefault="00E17EDB"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067A04D0"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97A35">
        <w:rPr>
          <w:rFonts w:cs="Times New Roman"/>
          <w:sz w:val="20"/>
          <w:szCs w:val="20"/>
        </w:rPr>
        <w:t>,</w:t>
      </w:r>
    </w:p>
    <w:p w14:paraId="25EA6083" w14:textId="61A2EBC1" w:rsidR="00E97A35" w:rsidRPr="00602001" w:rsidRDefault="00E97A35"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1903064" w:rsidR="00020A4A" w:rsidRDefault="00E17EDB"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2DB3AEA9" w:rsidR="00020A4A" w:rsidRPr="00020A4A" w:rsidRDefault="00E97A35"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6DE618D7" w:rsidR="00020A4A" w:rsidRPr="00020A4A" w:rsidRDefault="00E97A35"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1AAC115D" w:rsidR="008877B4" w:rsidRDefault="00E97A35"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74ECE21D" w:rsidR="004C473D" w:rsidRDefault="00E97A35"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3EC4DE5B" w:rsidR="002B3C19" w:rsidRPr="00D47371" w:rsidRDefault="00E97A35"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E2F713D" w14:textId="77777777" w:rsidR="00E17EDB" w:rsidRDefault="00E17EDB" w:rsidP="00E17EDB">
      <w:pPr>
        <w:pStyle w:val="Akapitzlist"/>
        <w:numPr>
          <w:ilvl w:val="0"/>
          <w:numId w:val="28"/>
        </w:numPr>
        <w:autoSpaceDE w:val="0"/>
        <w:spacing w:after="0"/>
        <w:ind w:left="284" w:right="49" w:hanging="284"/>
        <w:rPr>
          <w:bCs/>
          <w:sz w:val="20"/>
          <w:szCs w:val="20"/>
        </w:rPr>
      </w:pPr>
      <w:bookmarkStart w:id="16" w:name="_Hlk211705901"/>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1D17E5B0" w14:textId="77777777" w:rsidR="00E17EDB" w:rsidRDefault="00E17EDB" w:rsidP="00E17EDB">
      <w:pPr>
        <w:pStyle w:val="Akapitzlist"/>
        <w:numPr>
          <w:ilvl w:val="0"/>
          <w:numId w:val="28"/>
        </w:numPr>
        <w:autoSpaceDE w:val="0"/>
        <w:spacing w:after="0"/>
        <w:ind w:left="284" w:right="49" w:hanging="284"/>
        <w:rPr>
          <w:bCs/>
          <w:sz w:val="20"/>
          <w:szCs w:val="20"/>
        </w:rPr>
      </w:pPr>
      <w:bookmarkStart w:id="17"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7"/>
    </w:p>
    <w:p w14:paraId="5B78862F" w14:textId="68A02176"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6601ED">
        <w:rPr>
          <w:sz w:val="20"/>
          <w:szCs w:val="20"/>
        </w:rPr>
        <w:t>11</w:t>
      </w:r>
      <w:r>
        <w:rPr>
          <w:sz w:val="20"/>
          <w:szCs w:val="20"/>
        </w:rPr>
        <w:t>.</w:t>
      </w:r>
      <w:r w:rsidR="00F35C84">
        <w:rPr>
          <w:sz w:val="20"/>
          <w:szCs w:val="20"/>
        </w:rPr>
        <w:t>6</w:t>
      </w:r>
      <w:r w:rsidRPr="00602001">
        <w:rPr>
          <w:sz w:val="20"/>
          <w:szCs w:val="20"/>
        </w:rPr>
        <w:t xml:space="preserve"> do</w:t>
      </w:r>
      <w:r w:rsidR="00F35C84">
        <w:rPr>
          <w:bCs/>
          <w:sz w:val="20"/>
          <w:szCs w:val="20"/>
        </w:rPr>
        <w:t xml:space="preserve"> </w:t>
      </w:r>
      <w:r>
        <w:rPr>
          <w:bCs/>
          <w:sz w:val="20"/>
          <w:szCs w:val="20"/>
        </w:rPr>
        <w:t>SWZ.</w:t>
      </w:r>
    </w:p>
    <w:p w14:paraId="3C010B0A" w14:textId="596D670F" w:rsidR="00430FF0" w:rsidRDefault="00E97A35" w:rsidP="002B3C19">
      <w:pPr>
        <w:pStyle w:val="Akapitzlist"/>
        <w:numPr>
          <w:ilvl w:val="0"/>
          <w:numId w:val="28"/>
        </w:numPr>
        <w:autoSpaceDE w:val="0"/>
        <w:spacing w:after="0"/>
        <w:ind w:left="284" w:right="49" w:hanging="284"/>
        <w:rPr>
          <w:bCs/>
          <w:sz w:val="20"/>
          <w:szCs w:val="20"/>
        </w:rPr>
      </w:pPr>
      <w:bookmarkStart w:id="18"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8"/>
    </w:p>
    <w:p w14:paraId="7A43001F" w14:textId="131A9AF5" w:rsidR="00430FF0" w:rsidRDefault="00E97A35" w:rsidP="002B3C19">
      <w:pPr>
        <w:pStyle w:val="Akapitzlist"/>
        <w:numPr>
          <w:ilvl w:val="0"/>
          <w:numId w:val="28"/>
        </w:numPr>
        <w:autoSpaceDE w:val="0"/>
        <w:spacing w:after="0"/>
        <w:ind w:left="284" w:right="49" w:hanging="284"/>
        <w:rPr>
          <w:bCs/>
          <w:sz w:val="20"/>
          <w:szCs w:val="20"/>
        </w:rPr>
      </w:pPr>
      <w:bookmarkStart w:id="19"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19"/>
    </w:p>
    <w:p w14:paraId="48F6D6CB" w14:textId="6746E5D2" w:rsidR="00F40C80" w:rsidRDefault="00E17EDB" w:rsidP="002B3C19">
      <w:pPr>
        <w:pStyle w:val="Akapitzlist"/>
        <w:numPr>
          <w:ilvl w:val="0"/>
          <w:numId w:val="28"/>
        </w:numPr>
        <w:autoSpaceDE w:val="0"/>
        <w:spacing w:after="0"/>
        <w:ind w:left="284" w:right="49" w:hanging="284"/>
        <w:rPr>
          <w:bCs/>
          <w:sz w:val="20"/>
          <w:szCs w:val="20"/>
        </w:rPr>
      </w:pPr>
      <w:bookmarkStart w:id="20" w:name="_Hlk211705929"/>
      <w:r>
        <w:rPr>
          <w:bCs/>
          <w:sz w:val="20"/>
          <w:szCs w:val="20"/>
        </w:rPr>
        <w:t>Zamawiający przystąpi do odbioru w terminie nie dłuższym niż 7 dni roboczych od dnia zgłoszenia przez Wykonawcę gotowości do odbioru wraz z niezbędną dokumentacją.</w:t>
      </w:r>
      <w:bookmarkEnd w:id="20"/>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0ACBED1" w:rsidR="00F40C80" w:rsidRDefault="00E97A35" w:rsidP="002B3C19">
      <w:pPr>
        <w:pStyle w:val="Akapitzlist"/>
        <w:numPr>
          <w:ilvl w:val="0"/>
          <w:numId w:val="28"/>
        </w:numPr>
        <w:autoSpaceDE w:val="0"/>
        <w:spacing w:after="0"/>
        <w:ind w:left="284" w:right="49" w:hanging="284"/>
        <w:rPr>
          <w:bCs/>
          <w:sz w:val="20"/>
          <w:szCs w:val="20"/>
        </w:rPr>
      </w:pPr>
      <w:bookmarkStart w:id="21"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1"/>
    </w:p>
    <w:p w14:paraId="7C55611F" w14:textId="564455CB" w:rsidR="006E2C56" w:rsidRDefault="00E97A35" w:rsidP="002B3C19">
      <w:pPr>
        <w:pStyle w:val="Akapitzlist"/>
        <w:numPr>
          <w:ilvl w:val="0"/>
          <w:numId w:val="28"/>
        </w:numPr>
        <w:autoSpaceDE w:val="0"/>
        <w:spacing w:after="0"/>
        <w:ind w:left="284" w:right="49" w:hanging="284"/>
        <w:rPr>
          <w:bCs/>
          <w:sz w:val="20"/>
          <w:szCs w:val="20"/>
        </w:rPr>
      </w:pPr>
      <w:bookmarkStart w:id="22"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2"/>
    </w:p>
    <w:p w14:paraId="4ACAC442" w14:textId="3DE1D71C" w:rsidR="006E2C56" w:rsidRDefault="00E97A35" w:rsidP="002B3C19">
      <w:pPr>
        <w:pStyle w:val="Akapitzlist"/>
        <w:numPr>
          <w:ilvl w:val="0"/>
          <w:numId w:val="28"/>
        </w:numPr>
        <w:autoSpaceDE w:val="0"/>
        <w:spacing w:after="0"/>
        <w:ind w:left="284" w:right="49" w:hanging="284"/>
        <w:rPr>
          <w:bCs/>
          <w:sz w:val="20"/>
          <w:szCs w:val="20"/>
        </w:rPr>
      </w:pPr>
      <w:bookmarkStart w:id="23"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3"/>
    </w:p>
    <w:p w14:paraId="0C907AD0" w14:textId="77777777" w:rsidR="00E97A35" w:rsidRDefault="00E97A35" w:rsidP="00E97A35">
      <w:pPr>
        <w:pStyle w:val="Akapitzlist"/>
        <w:numPr>
          <w:ilvl w:val="0"/>
          <w:numId w:val="52"/>
        </w:numPr>
        <w:autoSpaceDE w:val="0"/>
        <w:spacing w:after="0"/>
        <w:ind w:right="49"/>
        <w:rPr>
          <w:bCs/>
          <w:sz w:val="20"/>
          <w:szCs w:val="20"/>
        </w:rPr>
      </w:pPr>
      <w:bookmarkStart w:id="24"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DC43A8E" w14:textId="77777777" w:rsidR="00E97A35" w:rsidRDefault="00E97A35" w:rsidP="00E97A35">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0C072DE2" w14:textId="789B224F" w:rsidR="00E97A35" w:rsidRDefault="00E17EDB" w:rsidP="00E97A35">
      <w:pPr>
        <w:pStyle w:val="Akapitzlist"/>
        <w:numPr>
          <w:ilvl w:val="0"/>
          <w:numId w:val="52"/>
        </w:numPr>
        <w:autoSpaceDE w:val="0"/>
        <w:spacing w:after="0"/>
        <w:ind w:right="49"/>
        <w:rPr>
          <w:bCs/>
          <w:sz w:val="20"/>
          <w:szCs w:val="20"/>
        </w:rPr>
      </w:pPr>
      <w:bookmarkStart w:id="25"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5"/>
    </w:p>
    <w:p w14:paraId="0A77F7D8" w14:textId="77777777" w:rsidR="00E97A35" w:rsidRDefault="00E97A35" w:rsidP="00E97A35">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343FF0BB" w14:textId="533EFF16" w:rsidR="00E97A35" w:rsidRDefault="00E97A35" w:rsidP="002B3C19">
      <w:pPr>
        <w:pStyle w:val="Akapitzlist"/>
        <w:numPr>
          <w:ilvl w:val="0"/>
          <w:numId w:val="28"/>
        </w:numPr>
        <w:autoSpaceDE w:val="0"/>
        <w:spacing w:after="0"/>
        <w:ind w:left="284" w:right="49" w:hanging="284"/>
        <w:rPr>
          <w:bCs/>
          <w:sz w:val="20"/>
          <w:szCs w:val="20"/>
        </w:rPr>
      </w:pPr>
      <w:bookmarkStart w:id="26" w:name="_Hlk210739393"/>
      <w:bookmarkEnd w:id="24"/>
      <w:r>
        <w:rPr>
          <w:bCs/>
          <w:sz w:val="20"/>
          <w:szCs w:val="20"/>
        </w:rPr>
        <w:t>Podpisany protokół odbioru bez zastrzeżeń stanowi podstawę do rozliczenia stron.</w:t>
      </w:r>
      <w:bookmarkEnd w:id="26"/>
    </w:p>
    <w:p w14:paraId="1F762122" w14:textId="6F26C58B" w:rsidR="006E2C56" w:rsidRDefault="00E97A35" w:rsidP="002B3C19">
      <w:pPr>
        <w:pStyle w:val="Akapitzlist"/>
        <w:numPr>
          <w:ilvl w:val="0"/>
          <w:numId w:val="28"/>
        </w:numPr>
        <w:autoSpaceDE w:val="0"/>
        <w:spacing w:after="0"/>
        <w:ind w:left="284" w:right="49" w:hanging="284"/>
        <w:rPr>
          <w:bCs/>
          <w:sz w:val="20"/>
          <w:szCs w:val="20"/>
        </w:rPr>
      </w:pPr>
      <w:bookmarkStart w:id="27"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7"/>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2C3822CD"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E17EDB">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794F8486"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E17EDB">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1F28AC45"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F35C84">
        <w:rPr>
          <w:bCs/>
          <w:sz w:val="20"/>
          <w:szCs w:val="20"/>
        </w:rPr>
        <w:t>m</w:t>
      </w:r>
      <w:r>
        <w:rPr>
          <w:bCs/>
          <w:sz w:val="20"/>
          <w:szCs w:val="20"/>
        </w:rPr>
        <w:t>iesięcy</w:t>
      </w:r>
      <w:r w:rsidR="00F35C84">
        <w:rPr>
          <w:bCs/>
          <w:sz w:val="20"/>
          <w:szCs w:val="20"/>
        </w:rPr>
        <w:t xml:space="preserve"> na wszystkie elementy systemu i ……………… na akcesoria</w:t>
      </w:r>
      <w:r>
        <w:rPr>
          <w:bCs/>
          <w:sz w:val="20"/>
          <w:szCs w:val="20"/>
        </w:rPr>
        <w:t xml:space="preserve"> w przypadku </w:t>
      </w:r>
      <w:r w:rsidR="00F35C84">
        <w:rPr>
          <w:bCs/>
          <w:sz w:val="20"/>
          <w:szCs w:val="20"/>
        </w:rPr>
        <w:t>d</w:t>
      </w:r>
      <w:r w:rsidR="00F35C84" w:rsidRPr="00F35C84">
        <w:rPr>
          <w:bCs/>
          <w:sz w:val="20"/>
          <w:szCs w:val="20"/>
        </w:rPr>
        <w:t>iatermi</w:t>
      </w:r>
      <w:r w:rsidR="00F35C84">
        <w:rPr>
          <w:bCs/>
          <w:sz w:val="20"/>
          <w:szCs w:val="20"/>
        </w:rPr>
        <w:t>i</w:t>
      </w:r>
      <w:r w:rsidR="00F35C84" w:rsidRPr="00F35C84">
        <w:rPr>
          <w:bCs/>
          <w:sz w:val="20"/>
          <w:szCs w:val="20"/>
        </w:rPr>
        <w:t xml:space="preserve"> mono i bipolarn</w:t>
      </w:r>
      <w:r w:rsidR="00F35C84">
        <w:rPr>
          <w:bCs/>
          <w:sz w:val="20"/>
          <w:szCs w:val="20"/>
        </w:rPr>
        <w:t>ej</w:t>
      </w:r>
      <w:r w:rsidR="00F35C84" w:rsidRPr="00F35C84">
        <w:rPr>
          <w:bCs/>
          <w:sz w:val="20"/>
          <w:szCs w:val="20"/>
        </w:rPr>
        <w:t xml:space="preserve"> z funkcją zamykania dużych naczyń</w:t>
      </w:r>
      <w:r w:rsidR="00F35C84">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70F9FCFA"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t>
      </w:r>
      <w:r w:rsidR="00F35C84">
        <w:rPr>
          <w:bCs/>
          <w:sz w:val="20"/>
          <w:szCs w:val="20"/>
        </w:rPr>
        <w:t xml:space="preserve">na wszystkie elementy systemu i ……………… na akcesoria </w:t>
      </w:r>
      <w:r w:rsidR="00E0742A">
        <w:rPr>
          <w:bCs/>
          <w:sz w:val="20"/>
          <w:szCs w:val="20"/>
        </w:rPr>
        <w:t xml:space="preserve">w przypadku </w:t>
      </w:r>
      <w:r w:rsidR="00F35C84">
        <w:rPr>
          <w:bCs/>
          <w:sz w:val="20"/>
          <w:szCs w:val="20"/>
        </w:rPr>
        <w:t>d</w:t>
      </w:r>
      <w:r w:rsidR="00F35C84" w:rsidRPr="00F35C84">
        <w:rPr>
          <w:bCs/>
          <w:sz w:val="20"/>
          <w:szCs w:val="20"/>
        </w:rPr>
        <w:t>iatermi</w:t>
      </w:r>
      <w:r w:rsidR="00F35C84">
        <w:rPr>
          <w:bCs/>
          <w:sz w:val="20"/>
          <w:szCs w:val="20"/>
        </w:rPr>
        <w:t>i</w:t>
      </w:r>
      <w:r w:rsidR="00F35C84" w:rsidRPr="00F35C84">
        <w:rPr>
          <w:bCs/>
          <w:sz w:val="20"/>
          <w:szCs w:val="20"/>
        </w:rPr>
        <w:t xml:space="preserve"> mono i bipolarn</w:t>
      </w:r>
      <w:r w:rsidR="00F35C84">
        <w:rPr>
          <w:bCs/>
          <w:sz w:val="20"/>
          <w:szCs w:val="20"/>
        </w:rPr>
        <w:t>ej</w:t>
      </w:r>
      <w:r w:rsidR="00F35C84" w:rsidRPr="00F35C84">
        <w:rPr>
          <w:bCs/>
          <w:sz w:val="20"/>
          <w:szCs w:val="20"/>
        </w:rPr>
        <w:t xml:space="preserve"> z funkcją zamykania dużych naczyń z przystawką argonową</w:t>
      </w:r>
      <w:r w:rsidR="00F35C84">
        <w:rPr>
          <w:rStyle w:val="Odwoanieprzypisudolnego"/>
          <w:bCs/>
          <w:sz w:val="20"/>
          <w:szCs w:val="20"/>
        </w:rPr>
        <w:t xml:space="preserve"> </w:t>
      </w:r>
      <w:r w:rsidR="001251B0">
        <w:rPr>
          <w:rStyle w:val="Odwoanieprzypisudolnego"/>
          <w:bCs/>
          <w:sz w:val="20"/>
          <w:szCs w:val="20"/>
        </w:rPr>
        <w:footnoteReference w:id="4"/>
      </w:r>
      <w:r w:rsidR="00E0742A">
        <w:rPr>
          <w:bCs/>
          <w:sz w:val="20"/>
          <w:szCs w:val="20"/>
        </w:rPr>
        <w:t>,</w:t>
      </w:r>
    </w:p>
    <w:p w14:paraId="37C1DBC2" w14:textId="1EFDFE23" w:rsidR="00E0742A" w:rsidRPr="00E97A35"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E97A35">
        <w:rPr>
          <w:bCs/>
          <w:sz w:val="20"/>
          <w:szCs w:val="20"/>
        </w:rPr>
        <w:t xml:space="preserve">odbioru </w:t>
      </w:r>
      <w:r w:rsidR="001251B0">
        <w:rPr>
          <w:bCs/>
          <w:sz w:val="20"/>
          <w:szCs w:val="20"/>
        </w:rPr>
        <w:t>bez zastrzeżeń.</w:t>
      </w:r>
    </w:p>
    <w:p w14:paraId="77747617" w14:textId="77777777" w:rsidR="00E97A35" w:rsidRDefault="00E97A35" w:rsidP="00E97A35">
      <w:pPr>
        <w:autoSpaceDE w:val="0"/>
        <w:spacing w:after="0"/>
        <w:ind w:right="49"/>
        <w:rPr>
          <w:sz w:val="20"/>
          <w:szCs w:val="20"/>
        </w:rPr>
      </w:pPr>
    </w:p>
    <w:p w14:paraId="7DA74E56" w14:textId="77777777" w:rsidR="00E97A35" w:rsidRPr="00E01C58" w:rsidRDefault="00E97A35" w:rsidP="00E97A35">
      <w:pPr>
        <w:pStyle w:val="Akapitzlist"/>
        <w:numPr>
          <w:ilvl w:val="0"/>
          <w:numId w:val="53"/>
        </w:numPr>
        <w:autoSpaceDE w:val="0"/>
        <w:spacing w:after="0"/>
        <w:ind w:right="49"/>
        <w:rPr>
          <w:sz w:val="20"/>
          <w:szCs w:val="20"/>
        </w:rPr>
      </w:pPr>
      <w:bookmarkStart w:id="28" w:name="_Hlk210739490"/>
      <w:r>
        <w:rPr>
          <w:sz w:val="20"/>
          <w:szCs w:val="20"/>
        </w:rPr>
        <w:t>Rękojmia</w:t>
      </w:r>
    </w:p>
    <w:bookmarkEnd w:id="28"/>
    <w:p w14:paraId="3063DF3F" w14:textId="77777777" w:rsidR="00E97A35" w:rsidRPr="00E97A35" w:rsidRDefault="00E97A35" w:rsidP="00E97A35">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w:t>
      </w:r>
      <w:r w:rsidRPr="00E0742A">
        <w:rPr>
          <w:rFonts w:cs="Times New Roman"/>
          <w:sz w:val="20"/>
          <w:szCs w:val="20"/>
        </w:rPr>
        <w:lastRenderedPageBreak/>
        <w:t xml:space="preserve">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4154303E" w:rsidR="001251B0" w:rsidRDefault="00FB0DEB" w:rsidP="00C116B2">
      <w:pPr>
        <w:numPr>
          <w:ilvl w:val="0"/>
          <w:numId w:val="2"/>
        </w:numPr>
        <w:autoSpaceDE w:val="0"/>
        <w:spacing w:after="0"/>
        <w:ind w:left="284" w:right="49" w:hanging="284"/>
        <w:rPr>
          <w:rFonts w:cs="Times New Roman"/>
          <w:sz w:val="20"/>
          <w:szCs w:val="20"/>
        </w:rPr>
      </w:pPr>
      <w:bookmarkStart w:id="29"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29"/>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5DF692F1" w14:textId="77777777" w:rsidR="00FB0DEB" w:rsidRDefault="00FB0DEB" w:rsidP="00FB0DEB">
      <w:pPr>
        <w:autoSpaceDE w:val="0"/>
        <w:spacing w:after="0"/>
        <w:ind w:right="49"/>
        <w:rPr>
          <w:rFonts w:cs="Times New Roman"/>
          <w:sz w:val="20"/>
          <w:szCs w:val="20"/>
        </w:rPr>
      </w:pPr>
    </w:p>
    <w:p w14:paraId="01BDEACD" w14:textId="4C6734BD" w:rsidR="00FB0DEB" w:rsidRPr="00FB0DEB" w:rsidRDefault="00FB0DEB" w:rsidP="00FB0DEB">
      <w:pPr>
        <w:pStyle w:val="Akapitzlist"/>
        <w:numPr>
          <w:ilvl w:val="0"/>
          <w:numId w:val="53"/>
        </w:numPr>
        <w:autoSpaceDE w:val="0"/>
        <w:spacing w:after="0"/>
        <w:ind w:right="49"/>
        <w:rPr>
          <w:sz w:val="20"/>
          <w:szCs w:val="20"/>
        </w:rPr>
      </w:pPr>
      <w:r>
        <w:rPr>
          <w:sz w:val="20"/>
          <w:szCs w:val="20"/>
        </w:rPr>
        <w:t>Gwarancja</w:t>
      </w:r>
    </w:p>
    <w:p w14:paraId="1719650C" w14:textId="77777777" w:rsidR="00FB0DEB" w:rsidRDefault="00FB0DEB" w:rsidP="00FB0DEB">
      <w:pPr>
        <w:autoSpaceDE w:val="0"/>
        <w:spacing w:after="0"/>
        <w:ind w:right="49"/>
        <w:rPr>
          <w:rFonts w:cs="Times New Roman"/>
          <w:sz w:val="20"/>
          <w:szCs w:val="20"/>
        </w:rPr>
      </w:pPr>
    </w:p>
    <w:p w14:paraId="1150816F" w14:textId="7F342F43" w:rsidR="00FB0DEB" w:rsidRDefault="00FB0DEB" w:rsidP="004E2FBD">
      <w:pPr>
        <w:numPr>
          <w:ilvl w:val="0"/>
          <w:numId w:val="2"/>
        </w:numPr>
        <w:autoSpaceDE w:val="0"/>
        <w:spacing w:after="0"/>
        <w:ind w:left="284" w:right="49" w:hanging="284"/>
        <w:rPr>
          <w:rFonts w:cs="Times New Roman"/>
          <w:sz w:val="20"/>
          <w:szCs w:val="20"/>
        </w:rPr>
      </w:pPr>
      <w:bookmarkStart w:id="30"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0"/>
    </w:p>
    <w:p w14:paraId="6F8E449C" w14:textId="0AC1F8C0" w:rsidR="00FB0DEB" w:rsidRDefault="00FB0DEB" w:rsidP="004E2FBD">
      <w:pPr>
        <w:numPr>
          <w:ilvl w:val="0"/>
          <w:numId w:val="2"/>
        </w:numPr>
        <w:autoSpaceDE w:val="0"/>
        <w:spacing w:after="0"/>
        <w:ind w:left="284" w:right="49" w:hanging="284"/>
        <w:rPr>
          <w:rFonts w:cs="Times New Roman"/>
          <w:sz w:val="20"/>
          <w:szCs w:val="20"/>
        </w:rPr>
      </w:pPr>
      <w:bookmarkStart w:id="31"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1"/>
    </w:p>
    <w:p w14:paraId="49814A46" w14:textId="651F36AD" w:rsidR="004E2FBD" w:rsidRDefault="00FB0DEB" w:rsidP="004E2FBD">
      <w:pPr>
        <w:numPr>
          <w:ilvl w:val="0"/>
          <w:numId w:val="2"/>
        </w:numPr>
        <w:autoSpaceDE w:val="0"/>
        <w:spacing w:after="0"/>
        <w:ind w:left="284" w:right="49" w:hanging="284"/>
        <w:rPr>
          <w:rFonts w:cs="Times New Roman"/>
          <w:sz w:val="20"/>
          <w:szCs w:val="20"/>
        </w:rPr>
      </w:pPr>
      <w:bookmarkStart w:id="32"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2"/>
    </w:p>
    <w:p w14:paraId="0571652D" w14:textId="420E7888" w:rsidR="004E2FBD" w:rsidRPr="004E2FBD" w:rsidRDefault="004E2FBD"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Pr="004E2FBD">
        <w:rPr>
          <w:bCs/>
          <w:sz w:val="20"/>
          <w:szCs w:val="20"/>
        </w:rPr>
        <w:t>:</w:t>
      </w:r>
    </w:p>
    <w:p w14:paraId="38D2E129" w14:textId="63D4179A" w:rsidR="004E2FBD" w:rsidRDefault="004E2FBD" w:rsidP="004E2FBD">
      <w:pPr>
        <w:pStyle w:val="Akapitzlist"/>
        <w:numPr>
          <w:ilvl w:val="0"/>
          <w:numId w:val="38"/>
        </w:numPr>
        <w:autoSpaceDE w:val="0"/>
        <w:spacing w:after="0"/>
        <w:ind w:right="49"/>
        <w:rPr>
          <w:sz w:val="20"/>
          <w:szCs w:val="20"/>
        </w:rPr>
      </w:pPr>
      <w:bookmarkStart w:id="33" w:name="_Hlk207299961"/>
      <w:r w:rsidRPr="004E2FBD">
        <w:rPr>
          <w:sz w:val="20"/>
          <w:szCs w:val="20"/>
        </w:rPr>
        <w:t xml:space="preserve">Czas reakcji na zgłoszenie usterki - do </w:t>
      </w:r>
      <w:r>
        <w:rPr>
          <w:sz w:val="20"/>
          <w:szCs w:val="20"/>
        </w:rPr>
        <w:t>………..</w:t>
      </w:r>
      <w:r w:rsidR="006221BC">
        <w:rPr>
          <w:rStyle w:val="Odwoanieprzypisudolnego"/>
          <w:sz w:val="20"/>
          <w:szCs w:val="20"/>
        </w:rPr>
        <w:footnoteReference w:id="5"/>
      </w:r>
      <w:r w:rsidRPr="004E2FBD">
        <w:rPr>
          <w:sz w:val="20"/>
          <w:szCs w:val="20"/>
        </w:rPr>
        <w:t xml:space="preserve"> godzin w dni robocze rozumiane jako dni od poniedziałku do piątku, z wyłączeniem dni ustawowo wolnych od pracy</w:t>
      </w:r>
      <w:r>
        <w:rPr>
          <w:sz w:val="20"/>
          <w:szCs w:val="20"/>
        </w:rPr>
        <w:t>,</w:t>
      </w:r>
      <w:bookmarkEnd w:id="33"/>
    </w:p>
    <w:p w14:paraId="1B17FD39" w14:textId="0D0C8E11" w:rsidR="004E2FBD" w:rsidRDefault="004E2FBD" w:rsidP="004E2FBD">
      <w:pPr>
        <w:pStyle w:val="Akapitzlist"/>
        <w:numPr>
          <w:ilvl w:val="0"/>
          <w:numId w:val="38"/>
        </w:numPr>
        <w:autoSpaceDE w:val="0"/>
        <w:spacing w:after="0"/>
        <w:ind w:right="49"/>
        <w:rPr>
          <w:sz w:val="20"/>
          <w:szCs w:val="20"/>
        </w:rPr>
      </w:pPr>
      <w:bookmarkStart w:id="34" w:name="_Hlk207299981"/>
      <w:r w:rsidRPr="004E2FBD">
        <w:rPr>
          <w:sz w:val="20"/>
          <w:szCs w:val="20"/>
        </w:rPr>
        <w:t>Czas skutecznej naprawy bez użycia części zamiennych licząc od moment</w:t>
      </w:r>
      <w:r w:rsidR="00592595">
        <w:rPr>
          <w:sz w:val="20"/>
          <w:szCs w:val="20"/>
        </w:rPr>
        <w:t>u</w:t>
      </w:r>
      <w:r w:rsidRPr="004E2FBD">
        <w:rPr>
          <w:sz w:val="20"/>
          <w:szCs w:val="20"/>
        </w:rPr>
        <w:t xml:space="preserve"> zgłoszenia awarii - ma</w:t>
      </w:r>
      <w:r w:rsidR="006221BC">
        <w:rPr>
          <w:sz w:val="20"/>
          <w:szCs w:val="20"/>
        </w:rPr>
        <w:t>ksymalnie</w:t>
      </w:r>
      <w:r w:rsidRPr="004E2FBD">
        <w:rPr>
          <w:sz w:val="20"/>
          <w:szCs w:val="20"/>
        </w:rPr>
        <w:t xml:space="preserve"> </w:t>
      </w:r>
      <w:r w:rsidR="006221BC">
        <w:rPr>
          <w:sz w:val="20"/>
          <w:szCs w:val="20"/>
        </w:rPr>
        <w:t>……………</w:t>
      </w:r>
      <w:r w:rsidR="006221BC">
        <w:rPr>
          <w:rStyle w:val="Odwoanieprzypisudolnego"/>
          <w:sz w:val="20"/>
          <w:szCs w:val="20"/>
        </w:rPr>
        <w:footnoteReference w:id="6"/>
      </w:r>
      <w:r w:rsidRPr="004E2FBD">
        <w:rPr>
          <w:sz w:val="20"/>
          <w:szCs w:val="20"/>
        </w:rPr>
        <w:t xml:space="preserve"> dni robocze rozumiane jako dni od poniedziałku do piątku, z wyłączeniem dni ustawowo wolnych od pracy</w:t>
      </w:r>
      <w:r w:rsidR="006221BC">
        <w:rPr>
          <w:sz w:val="20"/>
          <w:szCs w:val="20"/>
        </w:rPr>
        <w:t>,</w:t>
      </w:r>
      <w:bookmarkEnd w:id="34"/>
    </w:p>
    <w:p w14:paraId="7756D0BD" w14:textId="09900717" w:rsidR="006221BC" w:rsidRPr="004E2FBD" w:rsidRDefault="006221BC" w:rsidP="004E2FBD">
      <w:pPr>
        <w:pStyle w:val="Akapitzlist"/>
        <w:numPr>
          <w:ilvl w:val="0"/>
          <w:numId w:val="38"/>
        </w:numPr>
        <w:autoSpaceDE w:val="0"/>
        <w:spacing w:after="0"/>
        <w:ind w:right="49"/>
        <w:rPr>
          <w:sz w:val="20"/>
          <w:szCs w:val="20"/>
        </w:rPr>
      </w:pPr>
      <w:bookmarkStart w:id="35" w:name="_Hlk207299994"/>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Pr>
          <w:sz w:val="20"/>
          <w:szCs w:val="20"/>
        </w:rPr>
        <w:t>……………….</w:t>
      </w:r>
      <w:r>
        <w:rPr>
          <w:rStyle w:val="Odwoanieprzypisudolnego"/>
          <w:sz w:val="20"/>
          <w:szCs w:val="20"/>
        </w:rPr>
        <w:footnoteReference w:id="7"/>
      </w:r>
      <w:r w:rsidRPr="006221BC">
        <w:rPr>
          <w:sz w:val="20"/>
          <w:szCs w:val="20"/>
        </w:rPr>
        <w:t xml:space="preserve"> dni roboczych rozumiane jako dni od poniedziałku do piątku, z wyłączeniem dni ustawowo wolnych od pracy</w:t>
      </w:r>
      <w:r>
        <w:rPr>
          <w:sz w:val="20"/>
          <w:szCs w:val="20"/>
        </w:rPr>
        <w:t>.</w:t>
      </w:r>
      <w:bookmarkEnd w:id="35"/>
    </w:p>
    <w:p w14:paraId="2F3AEE4E" w14:textId="72E213A7" w:rsidR="006221BC" w:rsidRPr="006221BC" w:rsidRDefault="00FB0DEB" w:rsidP="006221BC">
      <w:pPr>
        <w:numPr>
          <w:ilvl w:val="0"/>
          <w:numId w:val="2"/>
        </w:numPr>
        <w:autoSpaceDE w:val="0"/>
        <w:spacing w:after="0"/>
        <w:ind w:left="284" w:right="49" w:hanging="284"/>
        <w:rPr>
          <w:rFonts w:cs="Times New Roman"/>
          <w:sz w:val="20"/>
          <w:szCs w:val="20"/>
        </w:rPr>
      </w:pPr>
      <w:bookmarkStart w:id="36"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xml:space="preserve">, dokonania odpowiedniego wpisu do paszportu Towaru </w:t>
      </w:r>
      <w:r>
        <w:rPr>
          <w:rFonts w:cs="Times New Roman"/>
          <w:sz w:val="20"/>
          <w:szCs w:val="20"/>
        </w:rPr>
        <w:lastRenderedPageBreak/>
        <w:t>(w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6"/>
    </w:p>
    <w:p w14:paraId="56C39912" w14:textId="11B419BC" w:rsidR="00AD553F" w:rsidRDefault="00FB0DEB" w:rsidP="00AD553F">
      <w:pPr>
        <w:numPr>
          <w:ilvl w:val="0"/>
          <w:numId w:val="2"/>
        </w:numPr>
        <w:autoSpaceDE w:val="0"/>
        <w:spacing w:after="0"/>
        <w:ind w:left="284" w:right="49" w:hanging="284"/>
        <w:rPr>
          <w:rFonts w:cs="Times New Roman"/>
          <w:sz w:val="20"/>
          <w:szCs w:val="20"/>
        </w:rPr>
      </w:pPr>
      <w:bookmarkStart w:id="37"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37"/>
    </w:p>
    <w:p w14:paraId="30414EC3" w14:textId="19573BBE" w:rsidR="00FB0DEB" w:rsidRDefault="00FB0DEB" w:rsidP="00AD553F">
      <w:pPr>
        <w:numPr>
          <w:ilvl w:val="0"/>
          <w:numId w:val="2"/>
        </w:numPr>
        <w:autoSpaceDE w:val="0"/>
        <w:spacing w:after="0"/>
        <w:ind w:left="284" w:right="49" w:hanging="284"/>
        <w:rPr>
          <w:rFonts w:cs="Times New Roman"/>
          <w:sz w:val="20"/>
          <w:szCs w:val="20"/>
        </w:rPr>
      </w:pPr>
      <w:bookmarkStart w:id="38"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8"/>
    </w:p>
    <w:p w14:paraId="437C4E56" w14:textId="771C8958" w:rsidR="00AD553F" w:rsidRDefault="00FB0DEB" w:rsidP="00AD553F">
      <w:pPr>
        <w:numPr>
          <w:ilvl w:val="0"/>
          <w:numId w:val="2"/>
        </w:numPr>
        <w:autoSpaceDE w:val="0"/>
        <w:spacing w:after="0"/>
        <w:ind w:left="284" w:right="49" w:hanging="284"/>
        <w:rPr>
          <w:rFonts w:cs="Times New Roman"/>
          <w:sz w:val="20"/>
          <w:szCs w:val="20"/>
        </w:rPr>
      </w:pPr>
      <w:bookmarkStart w:id="39"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9"/>
    </w:p>
    <w:p w14:paraId="2C7D0029" w14:textId="62955D03" w:rsidR="00FB0DEB" w:rsidRDefault="00FB0DEB" w:rsidP="00AD553F">
      <w:pPr>
        <w:numPr>
          <w:ilvl w:val="0"/>
          <w:numId w:val="2"/>
        </w:numPr>
        <w:autoSpaceDE w:val="0"/>
        <w:spacing w:after="0"/>
        <w:ind w:left="284" w:right="49" w:hanging="284"/>
        <w:rPr>
          <w:rFonts w:cs="Times New Roman"/>
          <w:sz w:val="20"/>
          <w:szCs w:val="20"/>
        </w:rPr>
      </w:pPr>
      <w:bookmarkStart w:id="40"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E17EDB">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40"/>
    </w:p>
    <w:p w14:paraId="19672BDC" w14:textId="77777777" w:rsidR="00E17EDB" w:rsidRDefault="00E17EDB" w:rsidP="00E17EDB">
      <w:pPr>
        <w:numPr>
          <w:ilvl w:val="0"/>
          <w:numId w:val="2"/>
        </w:numPr>
        <w:autoSpaceDE w:val="0"/>
        <w:spacing w:after="0"/>
        <w:ind w:left="284" w:right="49" w:hanging="284"/>
        <w:rPr>
          <w:rFonts w:cs="Times New Roman"/>
          <w:sz w:val="20"/>
          <w:szCs w:val="20"/>
        </w:rPr>
      </w:pPr>
      <w:bookmarkStart w:id="41"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260A43BB" w14:textId="77777777" w:rsidR="00E17EDB" w:rsidRDefault="00E17EDB" w:rsidP="00E17EDB">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w:t>
      </w:r>
      <w:r w:rsidRPr="00FA7040">
        <w:rPr>
          <w:rFonts w:cs="Times New Roman"/>
          <w:sz w:val="20"/>
          <w:szCs w:val="20"/>
        </w:rPr>
        <w:lastRenderedPageBreak/>
        <w:t>3-dniowym wyprzedzeniem (dni robocze).</w:t>
      </w:r>
    </w:p>
    <w:p w14:paraId="72D5283C" w14:textId="77777777" w:rsidR="00E17EDB" w:rsidRDefault="00E17EDB" w:rsidP="00E17EDB">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767574B0" w14:textId="77777777" w:rsidR="00E17EDB" w:rsidRDefault="00E17EDB" w:rsidP="00E17EDB">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30A7D8D" w14:textId="77777777" w:rsidR="00E17EDB" w:rsidRDefault="00E17EDB" w:rsidP="00E17EDB">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41"/>
    <w:p w14:paraId="45107583" w14:textId="77777777" w:rsidR="00FB0DEB" w:rsidRDefault="00FB0DEB" w:rsidP="00FB0DEB">
      <w:pPr>
        <w:autoSpaceDE w:val="0"/>
        <w:spacing w:after="0"/>
        <w:ind w:right="49"/>
        <w:rPr>
          <w:rFonts w:cs="Times New Roman"/>
          <w:sz w:val="20"/>
          <w:szCs w:val="20"/>
        </w:rPr>
      </w:pPr>
    </w:p>
    <w:p w14:paraId="717EF064" w14:textId="557BBB8D" w:rsidR="00FB0DEB" w:rsidRPr="00FB0DEB" w:rsidRDefault="00FB0DEB" w:rsidP="00FB0DEB">
      <w:pPr>
        <w:pStyle w:val="Akapitzlist"/>
        <w:numPr>
          <w:ilvl w:val="0"/>
          <w:numId w:val="53"/>
        </w:numPr>
        <w:autoSpaceDE w:val="0"/>
        <w:spacing w:after="0"/>
        <w:ind w:right="49"/>
        <w:rPr>
          <w:sz w:val="20"/>
          <w:szCs w:val="20"/>
        </w:rPr>
      </w:pPr>
      <w:r>
        <w:rPr>
          <w:sz w:val="20"/>
          <w:szCs w:val="20"/>
        </w:rPr>
        <w:t>Postanowienia wspólne</w:t>
      </w:r>
    </w:p>
    <w:p w14:paraId="7EF2F622" w14:textId="77777777" w:rsidR="00FB0DEB" w:rsidRDefault="00FB0DEB" w:rsidP="00FB0DEB">
      <w:pPr>
        <w:autoSpaceDE w:val="0"/>
        <w:spacing w:after="0"/>
        <w:ind w:right="49"/>
        <w:rPr>
          <w:rFonts w:cs="Times New Roman"/>
          <w:sz w:val="20"/>
          <w:szCs w:val="20"/>
        </w:rPr>
      </w:pPr>
    </w:p>
    <w:p w14:paraId="2A46DE6E" w14:textId="644E576E"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2A39D8B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17ED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3AE776E3" w14:textId="1B461583" w:rsidR="00E17EDB" w:rsidRDefault="00E17EDB" w:rsidP="00AD553F">
      <w:pPr>
        <w:numPr>
          <w:ilvl w:val="0"/>
          <w:numId w:val="2"/>
        </w:numPr>
        <w:autoSpaceDE w:val="0"/>
        <w:spacing w:after="0"/>
        <w:ind w:left="284" w:right="49" w:hanging="284"/>
        <w:rPr>
          <w:rFonts w:cs="Times New Roman"/>
          <w:sz w:val="20"/>
          <w:szCs w:val="20"/>
        </w:rPr>
      </w:pPr>
      <w:bookmarkStart w:id="42" w:name="_Hlk211706061"/>
      <w:r>
        <w:rPr>
          <w:rFonts w:cs="Times New Roman"/>
          <w:sz w:val="20"/>
          <w:szCs w:val="20"/>
        </w:rPr>
        <w:t>Postanowienie ust. 17 i ust. 14 stosuje się odpowiednio w przypadku, gdy Zamawiający korzysta z uprawnień z tytułu rękojmi.</w:t>
      </w:r>
      <w:bookmarkEnd w:id="42"/>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59853A6" w14:textId="77777777" w:rsidR="00FB0DEB" w:rsidRDefault="00FB0DEB" w:rsidP="00FB0DEB">
      <w:pPr>
        <w:autoSpaceDE w:val="0"/>
        <w:spacing w:after="0"/>
        <w:ind w:right="49"/>
        <w:jc w:val="center"/>
        <w:rPr>
          <w:rFonts w:cs="Times New Roman"/>
          <w:b/>
          <w:sz w:val="20"/>
          <w:szCs w:val="20"/>
        </w:rPr>
      </w:pPr>
      <w:bookmarkStart w:id="43" w:name="_Hlk210249399"/>
      <w:r>
        <w:rPr>
          <w:rFonts w:cs="Times New Roman"/>
          <w:b/>
          <w:sz w:val="20"/>
          <w:szCs w:val="20"/>
        </w:rPr>
        <w:t>§8</w:t>
      </w:r>
    </w:p>
    <w:p w14:paraId="4FCDF41A" w14:textId="77777777" w:rsidR="00FB0DEB" w:rsidRDefault="00FB0DEB" w:rsidP="00FB0DEB">
      <w:pPr>
        <w:autoSpaceDE w:val="0"/>
        <w:spacing w:after="0"/>
        <w:ind w:right="49"/>
        <w:jc w:val="center"/>
        <w:rPr>
          <w:rFonts w:cs="Times New Roman"/>
          <w:b/>
          <w:i/>
          <w:iCs/>
          <w:sz w:val="20"/>
          <w:szCs w:val="20"/>
        </w:rPr>
      </w:pPr>
      <w:r>
        <w:rPr>
          <w:rFonts w:cs="Times New Roman"/>
          <w:b/>
          <w:i/>
          <w:iCs/>
          <w:sz w:val="20"/>
          <w:szCs w:val="20"/>
        </w:rPr>
        <w:lastRenderedPageBreak/>
        <w:t>Realizacja zasady DNSH</w:t>
      </w:r>
    </w:p>
    <w:p w14:paraId="2B1A5965" w14:textId="77777777" w:rsidR="00FB0DEB" w:rsidRDefault="00FB0DEB" w:rsidP="00FB0DEB">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2CE44A44" w14:textId="77777777" w:rsidR="00FB0DEB" w:rsidRDefault="00FB0DEB" w:rsidP="00FB0DEB">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D01CC9F" w14:textId="77777777" w:rsidR="00FB0DEB" w:rsidRDefault="00FB0DEB" w:rsidP="00FB0DEB">
      <w:pPr>
        <w:pStyle w:val="Akapitzlist"/>
        <w:numPr>
          <w:ilvl w:val="0"/>
          <w:numId w:val="55"/>
        </w:numPr>
        <w:autoSpaceDE w:val="0"/>
        <w:spacing w:after="0"/>
        <w:ind w:right="49"/>
        <w:rPr>
          <w:bCs/>
          <w:sz w:val="20"/>
          <w:szCs w:val="20"/>
        </w:rPr>
      </w:pPr>
      <w:r w:rsidRPr="003372E1">
        <w:rPr>
          <w:bCs/>
          <w:sz w:val="20"/>
          <w:szCs w:val="20"/>
        </w:rPr>
        <w:t>łagodzenie zmian klimatu,</w:t>
      </w:r>
    </w:p>
    <w:p w14:paraId="5913D942" w14:textId="77777777" w:rsidR="00FB0DEB" w:rsidRDefault="00FB0DEB" w:rsidP="00FB0DEB">
      <w:pPr>
        <w:pStyle w:val="Akapitzlist"/>
        <w:numPr>
          <w:ilvl w:val="0"/>
          <w:numId w:val="55"/>
        </w:numPr>
        <w:autoSpaceDE w:val="0"/>
        <w:spacing w:after="0"/>
        <w:ind w:right="49"/>
        <w:rPr>
          <w:bCs/>
          <w:sz w:val="20"/>
          <w:szCs w:val="20"/>
        </w:rPr>
      </w:pPr>
      <w:r w:rsidRPr="003372E1">
        <w:rPr>
          <w:bCs/>
          <w:sz w:val="20"/>
          <w:szCs w:val="20"/>
        </w:rPr>
        <w:t>adaptacja do zmian klimatu,</w:t>
      </w:r>
    </w:p>
    <w:p w14:paraId="6982AF96" w14:textId="77777777" w:rsidR="00FB0DEB" w:rsidRDefault="00FB0DEB" w:rsidP="00FB0DEB">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5596FBEF" w14:textId="77777777" w:rsidR="00FB0DEB" w:rsidRDefault="00FB0DEB" w:rsidP="00FB0DEB">
      <w:pPr>
        <w:pStyle w:val="Akapitzlist"/>
        <w:numPr>
          <w:ilvl w:val="0"/>
          <w:numId w:val="55"/>
        </w:numPr>
        <w:autoSpaceDE w:val="0"/>
        <w:spacing w:after="0"/>
        <w:ind w:right="49"/>
        <w:rPr>
          <w:bCs/>
          <w:sz w:val="20"/>
          <w:szCs w:val="20"/>
        </w:rPr>
      </w:pPr>
      <w:r w:rsidRPr="003372E1">
        <w:rPr>
          <w:bCs/>
          <w:sz w:val="20"/>
          <w:szCs w:val="20"/>
        </w:rPr>
        <w:t>gospodarka o obiegu zamkniętym,</w:t>
      </w:r>
    </w:p>
    <w:p w14:paraId="1C4BF5FD" w14:textId="77777777" w:rsidR="00FB0DEB" w:rsidRDefault="00FB0DEB" w:rsidP="00FB0DEB">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2928AF8C" w14:textId="77777777" w:rsidR="00FB0DEB" w:rsidRDefault="00FB0DEB" w:rsidP="00FB0DEB">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18E35006" w14:textId="77777777" w:rsidR="00FB0DEB" w:rsidRPr="00E01C58" w:rsidRDefault="00FB0DEB" w:rsidP="00FB0DEB">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6381B890" w14:textId="77777777" w:rsidR="00FB0DEB" w:rsidRDefault="00FB0DEB" w:rsidP="00FB0DEB">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029269F9" w14:textId="77777777" w:rsidR="00FB0DEB" w:rsidRDefault="00FB0DEB" w:rsidP="00FB0DEB">
      <w:pPr>
        <w:pStyle w:val="Akapitzlist"/>
        <w:numPr>
          <w:ilvl w:val="0"/>
          <w:numId w:val="54"/>
        </w:numPr>
        <w:autoSpaceDE w:val="0"/>
        <w:spacing w:after="0"/>
        <w:ind w:left="284" w:right="49" w:hanging="284"/>
        <w:rPr>
          <w:bCs/>
          <w:sz w:val="20"/>
          <w:szCs w:val="20"/>
        </w:rPr>
      </w:pPr>
      <w:bookmarkStart w:id="44"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45F81A06" w14:textId="77777777" w:rsidR="00FB0DEB" w:rsidRDefault="00FB0DEB" w:rsidP="00FB0DEB">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5A0B243C" w14:textId="77777777" w:rsidR="00FB0DEB" w:rsidRPr="00E01C58" w:rsidRDefault="00FB0DEB" w:rsidP="00FB0DEB">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43"/>
    <w:bookmarkEnd w:id="44"/>
    <w:p w14:paraId="5B97C5FD" w14:textId="77777777" w:rsidR="009229F8" w:rsidRDefault="009229F8" w:rsidP="00F316B5">
      <w:pPr>
        <w:autoSpaceDE w:val="0"/>
        <w:spacing w:after="0"/>
        <w:ind w:right="49"/>
        <w:jc w:val="center"/>
        <w:rPr>
          <w:rFonts w:cs="Times New Roman"/>
          <w:b/>
          <w:sz w:val="20"/>
          <w:szCs w:val="20"/>
        </w:rPr>
      </w:pPr>
    </w:p>
    <w:p w14:paraId="3C02026A" w14:textId="23A2DA79"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B0DEB">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0FA02D3"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B0DEB">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B0DEB">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65453257" w14:textId="02FABBE4" w:rsidR="00FB0DEB" w:rsidRDefault="00FB0DE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5"/>
    </w:p>
    <w:p w14:paraId="68C2D933" w14:textId="20CF9EEA"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lastRenderedPageBreak/>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B0DEB">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437FCAB7"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FB0DEB">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B0DEB">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FB0DEB">
        <w:rPr>
          <w:rFonts w:cs="Times New Roman"/>
          <w:bCs/>
          <w:sz w:val="20"/>
          <w:szCs w:val="20"/>
        </w:rPr>
        <w:t>y</w:t>
      </w:r>
      <w:r w:rsidRPr="00602001">
        <w:rPr>
          <w:rFonts w:cs="Times New Roman"/>
          <w:bCs/>
          <w:sz w:val="20"/>
          <w:szCs w:val="20"/>
        </w:rPr>
        <w:t xml:space="preserve"> rozpoczęt</w:t>
      </w:r>
      <w:r w:rsidR="00FB0DEB">
        <w:rPr>
          <w:rFonts w:cs="Times New Roman"/>
          <w:bCs/>
          <w:sz w:val="20"/>
          <w:szCs w:val="20"/>
        </w:rPr>
        <w:t>y</w:t>
      </w:r>
      <w:r w:rsidRPr="00602001">
        <w:rPr>
          <w:rFonts w:cs="Times New Roman"/>
          <w:bCs/>
          <w:sz w:val="20"/>
          <w:szCs w:val="20"/>
        </w:rPr>
        <w:t xml:space="preserve"> </w:t>
      </w:r>
      <w:r w:rsidR="00FB0DEB">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0153DAEE" w14:textId="59CA8819" w:rsidR="00FB0DEB" w:rsidRDefault="00E17ED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0675"/>
      <w:r>
        <w:rPr>
          <w:rFonts w:cs="Times New Roman"/>
          <w:bCs/>
          <w:sz w:val="20"/>
          <w:szCs w:val="20"/>
        </w:rPr>
        <w:t xml:space="preserve">za każdy dzień niedostępności Towaru zastępczego w sytuacji i w okresie wskazanym w §6 ust. 17 z zastrzeżeniem §6 ust. 25,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6"/>
    </w:p>
    <w:p w14:paraId="7587283B" w14:textId="3E7D7459" w:rsidR="00FB0DEB" w:rsidRDefault="00FB0DE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7"/>
    </w:p>
    <w:p w14:paraId="6D04763F" w14:textId="604A64DE" w:rsidR="00FB0DEB" w:rsidRPr="00FB0DEB" w:rsidRDefault="00FB0DE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8"/>
    </w:p>
    <w:p w14:paraId="1D629A0A" w14:textId="22E7BB37" w:rsidR="00FB0DEB" w:rsidRPr="00FB0DEB" w:rsidRDefault="00FB0DE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9"/>
    </w:p>
    <w:p w14:paraId="69D568F1" w14:textId="263D6D4B" w:rsidR="00FB0DEB" w:rsidRDefault="00FB0DE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50"/>
    </w:p>
    <w:p w14:paraId="548DC786" w14:textId="1A1010D0" w:rsidR="001B6328" w:rsidRPr="00FB0DEB"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FB0DEB">
        <w:t>,</w:t>
      </w:r>
    </w:p>
    <w:p w14:paraId="3EEF6B08" w14:textId="1CA25076" w:rsidR="00FB0DEB" w:rsidRPr="00FB0DEB" w:rsidRDefault="00FB0DEB"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62404D2F" w14:textId="7D9339C4" w:rsidR="00FB0DEB" w:rsidRPr="00602001" w:rsidRDefault="00FB0DEB"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1"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1"/>
    </w:p>
    <w:p w14:paraId="58C82EAB" w14:textId="0098B654"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FB0DEB">
        <w:rPr>
          <w:rFonts w:cs="Times New Roman"/>
          <w:bCs/>
          <w:sz w:val="20"/>
          <w:szCs w:val="20"/>
        </w:rPr>
        <w:t>10</w:t>
      </w:r>
      <w:r w:rsidRPr="001F213E">
        <w:rPr>
          <w:rFonts w:cs="Times New Roman"/>
          <w:bCs/>
          <w:sz w:val="20"/>
          <w:szCs w:val="20"/>
        </w:rPr>
        <w:t xml:space="preserve"> ust. 1.</w:t>
      </w:r>
    </w:p>
    <w:p w14:paraId="12B33429" w14:textId="663DB687"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B931D2">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1565ECDD"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B931D2">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58379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B931D2">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lastRenderedPageBreak/>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481C3517" w:rsidR="008C519C" w:rsidRDefault="00F35C84" w:rsidP="00566404">
      <w:pPr>
        <w:pStyle w:val="Akapitzlist"/>
        <w:numPr>
          <w:ilvl w:val="0"/>
          <w:numId w:val="44"/>
        </w:numPr>
        <w:tabs>
          <w:tab w:val="left" w:pos="851"/>
        </w:tabs>
        <w:spacing w:after="0"/>
        <w:ind w:left="709" w:right="49" w:hanging="425"/>
        <w:rPr>
          <w:iCs/>
          <w:sz w:val="20"/>
          <w:szCs w:val="20"/>
        </w:rPr>
      </w:pPr>
      <w:r w:rsidRPr="00F35C84">
        <w:rPr>
          <w:iCs/>
          <w:sz w:val="20"/>
          <w:szCs w:val="20"/>
        </w:rPr>
        <w:t>Diatermia mono i bipolarna z funkcją zamykania dużych naczyń</w:t>
      </w:r>
      <w:r w:rsid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p>
    <w:p w14:paraId="07F447BC" w14:textId="79C88267" w:rsidR="008C519C" w:rsidRDefault="00F35C84" w:rsidP="00566404">
      <w:pPr>
        <w:pStyle w:val="Akapitzlist"/>
        <w:numPr>
          <w:ilvl w:val="0"/>
          <w:numId w:val="44"/>
        </w:numPr>
        <w:tabs>
          <w:tab w:val="left" w:pos="851"/>
        </w:tabs>
        <w:spacing w:after="0"/>
        <w:ind w:left="709" w:right="49" w:hanging="425"/>
        <w:rPr>
          <w:iCs/>
          <w:sz w:val="20"/>
          <w:szCs w:val="20"/>
        </w:rPr>
      </w:pPr>
      <w:r w:rsidRPr="00F35C84">
        <w:rPr>
          <w:iCs/>
          <w:sz w:val="20"/>
          <w:szCs w:val="20"/>
        </w:rPr>
        <w:t>Diatermia mono i bipolarna z funkcją zamykania dużych naczyń</w:t>
      </w:r>
      <w:r>
        <w:rPr>
          <w:iCs/>
          <w:sz w:val="20"/>
          <w:szCs w:val="20"/>
        </w:rPr>
        <w:t xml:space="preserve"> i </w:t>
      </w:r>
      <w:r w:rsidRPr="00F35C84">
        <w:rPr>
          <w:iCs/>
          <w:sz w:val="20"/>
          <w:szCs w:val="20"/>
        </w:rPr>
        <w:t>Diatermia  z przystawką argonową</w:t>
      </w:r>
      <w:r w:rsid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p>
    <w:p w14:paraId="20DCDA6D" w14:textId="2E82C549" w:rsidR="008C519C" w:rsidRDefault="00B931D2" w:rsidP="00566404">
      <w:pPr>
        <w:numPr>
          <w:ilvl w:val="0"/>
          <w:numId w:val="8"/>
        </w:numPr>
        <w:tabs>
          <w:tab w:val="left" w:pos="284"/>
        </w:tabs>
        <w:spacing w:after="0"/>
        <w:ind w:left="284" w:right="49" w:hanging="284"/>
        <w:rPr>
          <w:rFonts w:cs="Times New Roman"/>
          <w:iCs/>
          <w:sz w:val="20"/>
          <w:szCs w:val="20"/>
        </w:rPr>
      </w:pPr>
      <w:bookmarkStart w:id="52"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2"/>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2302ED1A"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B931D2">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4BA274CE" w:rsidR="00E51978" w:rsidRDefault="00B931D2" w:rsidP="00566404">
      <w:pPr>
        <w:numPr>
          <w:ilvl w:val="0"/>
          <w:numId w:val="8"/>
        </w:numPr>
        <w:tabs>
          <w:tab w:val="left" w:pos="284"/>
        </w:tabs>
        <w:spacing w:after="0"/>
        <w:ind w:left="284" w:right="49" w:hanging="284"/>
        <w:rPr>
          <w:rFonts w:cs="Times New Roman"/>
          <w:iCs/>
          <w:sz w:val="20"/>
          <w:szCs w:val="20"/>
        </w:rPr>
      </w:pPr>
      <w:bookmarkStart w:id="53"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3"/>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228A12A5" w:rsidR="00E51978" w:rsidRDefault="00B931D2" w:rsidP="00566404">
      <w:pPr>
        <w:numPr>
          <w:ilvl w:val="0"/>
          <w:numId w:val="8"/>
        </w:numPr>
        <w:tabs>
          <w:tab w:val="left" w:pos="284"/>
        </w:tabs>
        <w:spacing w:after="0"/>
        <w:ind w:left="284" w:right="49" w:hanging="284"/>
        <w:rPr>
          <w:rFonts w:cs="Times New Roman"/>
          <w:iCs/>
          <w:sz w:val="20"/>
          <w:szCs w:val="20"/>
        </w:rPr>
      </w:pPr>
      <w:bookmarkStart w:id="54"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4"/>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6A4B6FC7" w:rsidR="00566404" w:rsidRDefault="00566404" w:rsidP="00F316B5">
      <w:pPr>
        <w:autoSpaceDE w:val="0"/>
        <w:spacing w:after="0"/>
        <w:ind w:right="49"/>
        <w:jc w:val="center"/>
        <w:rPr>
          <w:rFonts w:cs="Times New Roman"/>
          <w:b/>
          <w:sz w:val="20"/>
          <w:szCs w:val="20"/>
        </w:rPr>
      </w:pPr>
      <w:r>
        <w:rPr>
          <w:rFonts w:cs="Times New Roman"/>
          <w:b/>
          <w:sz w:val="20"/>
          <w:szCs w:val="20"/>
        </w:rPr>
        <w:t>§1</w:t>
      </w:r>
      <w:r w:rsidR="00B931D2">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w:t>
      </w:r>
      <w:r w:rsidRPr="00566404">
        <w:rPr>
          <w:bCs/>
          <w:sz w:val="20"/>
          <w:szCs w:val="20"/>
        </w:rPr>
        <w:lastRenderedPageBreak/>
        <w:t>(„Oprogramowanie”)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46C32776" w:rsidR="00A46EBE" w:rsidRDefault="00A46EBE" w:rsidP="00F316B5">
      <w:pPr>
        <w:autoSpaceDE w:val="0"/>
        <w:spacing w:after="0"/>
        <w:ind w:right="49"/>
        <w:jc w:val="center"/>
        <w:rPr>
          <w:rFonts w:cs="Times New Roman"/>
          <w:b/>
          <w:sz w:val="20"/>
          <w:szCs w:val="20"/>
        </w:rPr>
      </w:pPr>
      <w:r>
        <w:rPr>
          <w:rFonts w:cs="Times New Roman"/>
          <w:b/>
          <w:sz w:val="20"/>
          <w:szCs w:val="20"/>
        </w:rPr>
        <w:t>§1</w:t>
      </w:r>
      <w:r w:rsidR="00B931D2">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0950DE37"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B931D2">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42B185F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Zabezpieczenie wnoszone w formie gwarancji bankowej lub ubezpieczeniowej może być wystawione przez bank </w:t>
      </w:r>
      <w:r w:rsidRPr="00687CE3">
        <w:rPr>
          <w:bCs/>
          <w:sz w:val="20"/>
          <w:szCs w:val="20"/>
        </w:rPr>
        <w:lastRenderedPageBreak/>
        <w:t>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51FB8283" w:rsidR="00687CE3" w:rsidRDefault="00B931D2" w:rsidP="00687CE3">
      <w:pPr>
        <w:pStyle w:val="Akapitzlist"/>
        <w:numPr>
          <w:ilvl w:val="0"/>
          <w:numId w:val="49"/>
        </w:numPr>
        <w:autoSpaceDE w:val="0"/>
        <w:spacing w:after="0"/>
        <w:ind w:left="284" w:right="49" w:hanging="284"/>
        <w:rPr>
          <w:bCs/>
          <w:sz w:val="20"/>
          <w:szCs w:val="20"/>
        </w:rPr>
      </w:pPr>
      <w:bookmarkStart w:id="55"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5"/>
    </w:p>
    <w:p w14:paraId="0FB6800C" w14:textId="1AC034E1" w:rsidR="00687CE3" w:rsidRPr="00683A52" w:rsidRDefault="00B931D2" w:rsidP="00687CE3">
      <w:pPr>
        <w:pStyle w:val="Akapitzlist"/>
        <w:numPr>
          <w:ilvl w:val="0"/>
          <w:numId w:val="49"/>
        </w:numPr>
        <w:autoSpaceDE w:val="0"/>
        <w:spacing w:after="0"/>
        <w:ind w:left="284" w:right="49" w:hanging="284"/>
        <w:rPr>
          <w:bCs/>
          <w:sz w:val="20"/>
          <w:szCs w:val="20"/>
        </w:rPr>
      </w:pPr>
      <w:bookmarkStart w:id="56"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6"/>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40097B9" w:rsidR="001D6BA5" w:rsidRDefault="001D6BA5" w:rsidP="00F316B5">
      <w:pPr>
        <w:autoSpaceDE w:val="0"/>
        <w:spacing w:after="0"/>
        <w:ind w:right="49"/>
        <w:jc w:val="center"/>
        <w:rPr>
          <w:rFonts w:cs="Times New Roman"/>
          <w:b/>
          <w:sz w:val="20"/>
          <w:szCs w:val="20"/>
        </w:rPr>
      </w:pPr>
      <w:r>
        <w:rPr>
          <w:rFonts w:cs="Times New Roman"/>
          <w:b/>
          <w:sz w:val="20"/>
          <w:szCs w:val="20"/>
        </w:rPr>
        <w:t>§1</w:t>
      </w:r>
      <w:r w:rsidR="00B931D2">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8C0F45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B931D2">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E7E4E26" w:rsidR="00E90664" w:rsidRPr="00602001" w:rsidRDefault="00B931D2" w:rsidP="007C5B2B">
      <w:pPr>
        <w:numPr>
          <w:ilvl w:val="0"/>
          <w:numId w:val="4"/>
        </w:numPr>
        <w:tabs>
          <w:tab w:val="left" w:pos="284"/>
        </w:tabs>
        <w:autoSpaceDE w:val="0"/>
        <w:spacing w:after="0"/>
        <w:ind w:left="284" w:right="49" w:hanging="284"/>
        <w:rPr>
          <w:rFonts w:cs="Times New Roman"/>
          <w:sz w:val="20"/>
          <w:szCs w:val="20"/>
        </w:rPr>
      </w:pPr>
      <w:bookmarkStart w:id="57"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7"/>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lastRenderedPageBreak/>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2BE38F99"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B931D2">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6F375E91" w:rsidR="000B321B" w:rsidRDefault="00B931D2" w:rsidP="007C5B2B">
      <w:pPr>
        <w:numPr>
          <w:ilvl w:val="0"/>
          <w:numId w:val="4"/>
        </w:numPr>
        <w:tabs>
          <w:tab w:val="left" w:pos="284"/>
        </w:tabs>
        <w:autoSpaceDE w:val="0"/>
        <w:spacing w:after="0"/>
        <w:ind w:left="284" w:right="49" w:hanging="284"/>
        <w:rPr>
          <w:rFonts w:cs="Times New Roman"/>
          <w:sz w:val="20"/>
          <w:szCs w:val="20"/>
        </w:rPr>
      </w:pPr>
      <w:bookmarkStart w:id="58"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8"/>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3AD18B7C"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B931D2">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6223A485"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A284E">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11A7DE4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B931D2">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lastRenderedPageBreak/>
        <w:t>gdy trzykrotnie zostanie przedstawiony Zamawiającemu do odbioru Towar posiadający wady stanowiące przeszkodę w jego odbiorze,</w:t>
      </w:r>
    </w:p>
    <w:p w14:paraId="2FD3692C" w14:textId="65F8A038" w:rsidR="00B37806" w:rsidRDefault="00E17EDB" w:rsidP="00F316B5">
      <w:pPr>
        <w:numPr>
          <w:ilvl w:val="0"/>
          <w:numId w:val="16"/>
        </w:numPr>
        <w:autoSpaceDE w:val="0"/>
        <w:spacing w:after="0"/>
        <w:ind w:right="49"/>
        <w:textAlignment w:val="auto"/>
        <w:rPr>
          <w:rFonts w:cs="Times New Roman"/>
          <w:sz w:val="20"/>
          <w:szCs w:val="20"/>
        </w:rPr>
      </w:pPr>
      <w:bookmarkStart w:id="59"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9"/>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97FE5AE" w:rsidR="0099106E" w:rsidRPr="0099106E" w:rsidRDefault="00E17EDB" w:rsidP="0099106E">
      <w:pPr>
        <w:pStyle w:val="Akapitzlist"/>
        <w:numPr>
          <w:ilvl w:val="0"/>
          <w:numId w:val="43"/>
        </w:numPr>
        <w:autoSpaceDE w:val="0"/>
        <w:spacing w:after="0"/>
        <w:ind w:left="284" w:right="49" w:hanging="284"/>
        <w:textAlignment w:val="auto"/>
        <w:rPr>
          <w:sz w:val="20"/>
          <w:szCs w:val="20"/>
        </w:rPr>
      </w:pPr>
      <w:bookmarkStart w:id="60"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0"/>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lastRenderedPageBreak/>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60C0238D"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B931D2">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1C42A72B" w:rsidR="007715B3" w:rsidRPr="00602001" w:rsidRDefault="00B931D2" w:rsidP="0099106E">
      <w:pPr>
        <w:numPr>
          <w:ilvl w:val="0"/>
          <w:numId w:val="10"/>
        </w:numPr>
        <w:autoSpaceDE w:val="0"/>
        <w:spacing w:after="0"/>
        <w:ind w:left="284" w:right="49" w:hanging="284"/>
        <w:rPr>
          <w:rFonts w:cs="Times New Roman"/>
          <w:bCs/>
          <w:sz w:val="20"/>
          <w:szCs w:val="20"/>
        </w:rPr>
      </w:pPr>
      <w:bookmarkStart w:id="61"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1"/>
    </w:p>
    <w:p w14:paraId="2B33DA77" w14:textId="77054359" w:rsidR="007715B3" w:rsidRPr="00602001" w:rsidRDefault="00B931D2" w:rsidP="0099106E">
      <w:pPr>
        <w:numPr>
          <w:ilvl w:val="0"/>
          <w:numId w:val="10"/>
        </w:numPr>
        <w:autoSpaceDE w:val="0"/>
        <w:spacing w:after="0"/>
        <w:ind w:left="284" w:right="49" w:hanging="284"/>
        <w:rPr>
          <w:rFonts w:cs="Times New Roman"/>
          <w:bCs/>
          <w:sz w:val="20"/>
          <w:szCs w:val="20"/>
        </w:rPr>
      </w:pPr>
      <w:bookmarkStart w:id="62"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2"/>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2F8A7C1D"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B931D2">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B931D2">
      <w:pPr>
        <w:autoSpaceDE w:val="0"/>
        <w:spacing w:after="0"/>
        <w:ind w:right="49"/>
        <w:rPr>
          <w:rFonts w:cs="Times New Roman"/>
          <w:bCs/>
          <w:sz w:val="20"/>
          <w:szCs w:val="20"/>
        </w:rPr>
      </w:pPr>
    </w:p>
    <w:p w14:paraId="56EE7387" w14:textId="77777777" w:rsidR="00B931D2" w:rsidRDefault="00B931D2" w:rsidP="00B931D2">
      <w:pPr>
        <w:autoSpaceDE w:val="0"/>
        <w:spacing w:after="0"/>
        <w:ind w:right="49"/>
        <w:jc w:val="center"/>
        <w:rPr>
          <w:rFonts w:cs="Times New Roman"/>
          <w:b/>
          <w:sz w:val="20"/>
          <w:szCs w:val="20"/>
        </w:rPr>
      </w:pPr>
      <w:bookmarkStart w:id="63" w:name="_Hlk210743466"/>
      <w:r>
        <w:rPr>
          <w:rFonts w:cs="Times New Roman"/>
          <w:b/>
          <w:sz w:val="20"/>
          <w:szCs w:val="20"/>
        </w:rPr>
        <w:t>§17</w:t>
      </w:r>
    </w:p>
    <w:p w14:paraId="14D2F642" w14:textId="77777777" w:rsidR="00B931D2" w:rsidRDefault="00B931D2" w:rsidP="00B931D2">
      <w:pPr>
        <w:autoSpaceDE w:val="0"/>
        <w:spacing w:after="0"/>
        <w:ind w:right="49"/>
        <w:jc w:val="center"/>
        <w:rPr>
          <w:rFonts w:cs="Times New Roman"/>
          <w:b/>
          <w:i/>
          <w:iCs/>
          <w:sz w:val="20"/>
          <w:szCs w:val="20"/>
        </w:rPr>
      </w:pPr>
      <w:r>
        <w:rPr>
          <w:rFonts w:cs="Times New Roman"/>
          <w:b/>
          <w:i/>
          <w:iCs/>
          <w:sz w:val="20"/>
          <w:szCs w:val="20"/>
        </w:rPr>
        <w:t>Ochrona danych osobowych</w:t>
      </w:r>
    </w:p>
    <w:p w14:paraId="7C3E113F" w14:textId="77777777" w:rsidR="00B931D2" w:rsidRDefault="00B931D2" w:rsidP="00B931D2">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7428A4D4" w14:textId="77777777" w:rsidR="00B931D2" w:rsidRDefault="00B931D2" w:rsidP="00B931D2">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6485E76" w14:textId="77777777" w:rsidR="00B931D2" w:rsidRDefault="00B931D2" w:rsidP="00B931D2">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315CC20A" w14:textId="77777777" w:rsidR="00B931D2" w:rsidRDefault="00B931D2" w:rsidP="00B931D2">
      <w:pPr>
        <w:pStyle w:val="Akapitzlist"/>
        <w:numPr>
          <w:ilvl w:val="0"/>
          <w:numId w:val="56"/>
        </w:numPr>
        <w:autoSpaceDE w:val="0"/>
        <w:spacing w:after="0"/>
        <w:ind w:left="284" w:right="49" w:hanging="284"/>
        <w:rPr>
          <w:bCs/>
          <w:sz w:val="20"/>
          <w:szCs w:val="20"/>
        </w:rPr>
      </w:pPr>
      <w:r w:rsidRPr="006C1110">
        <w:rPr>
          <w:bCs/>
          <w:sz w:val="20"/>
          <w:szCs w:val="20"/>
        </w:rPr>
        <w:t xml:space="preserve">Na każde żądanie Zamawiającego, Wykonawca niezwłocznie, nie później niż w terminie 3 Dni roboczych, </w:t>
      </w:r>
      <w:r w:rsidRPr="006C1110">
        <w:rPr>
          <w:bCs/>
          <w:sz w:val="20"/>
          <w:szCs w:val="20"/>
        </w:rPr>
        <w:lastRenderedPageBreak/>
        <w:t>przekaże Zamawiającemu potwierdzenie spełnienia obowiązku informacyjnego o którym mowa w ust. 3.</w:t>
      </w:r>
    </w:p>
    <w:p w14:paraId="4E8CC60F" w14:textId="77777777" w:rsidR="00B931D2" w:rsidRPr="00E01C58" w:rsidRDefault="00B931D2" w:rsidP="00B931D2">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3"/>
    <w:p w14:paraId="0F5EE4F8" w14:textId="77777777" w:rsidR="00B931D2" w:rsidRPr="00602001" w:rsidRDefault="00B931D2" w:rsidP="00B931D2">
      <w:pPr>
        <w:autoSpaceDE w:val="0"/>
        <w:spacing w:after="0"/>
        <w:ind w:right="49"/>
        <w:jc w:val="center"/>
        <w:rPr>
          <w:rFonts w:cs="Times New Roman"/>
          <w:bCs/>
          <w:sz w:val="20"/>
          <w:szCs w:val="20"/>
        </w:rPr>
      </w:pPr>
    </w:p>
    <w:p w14:paraId="436AEAA3" w14:textId="47C3B1C9"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B931D2">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CD1082" w14:textId="77777777" w:rsidR="00B931D2" w:rsidRDefault="00B931D2" w:rsidP="00F316B5">
      <w:pPr>
        <w:autoSpaceDE w:val="0"/>
        <w:spacing w:after="0"/>
        <w:rPr>
          <w:rFonts w:cs="Times New Roman"/>
          <w:sz w:val="20"/>
          <w:szCs w:val="20"/>
        </w:rPr>
      </w:pPr>
    </w:p>
    <w:p w14:paraId="51FEE8B6" w14:textId="3B327A17" w:rsidR="00B931D2" w:rsidRDefault="00B931D2">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B130730" w14:textId="77777777" w:rsidR="00B931D2" w:rsidRDefault="00B931D2" w:rsidP="00B931D2">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440773A9" w14:textId="77777777" w:rsidR="00B931D2" w:rsidRDefault="00B931D2" w:rsidP="00B931D2">
      <w:pPr>
        <w:autoSpaceDE w:val="0"/>
        <w:spacing w:after="0"/>
        <w:jc w:val="right"/>
        <w:rPr>
          <w:rFonts w:cs="Times New Roman"/>
          <w:b/>
          <w:bCs/>
          <w:sz w:val="20"/>
          <w:szCs w:val="20"/>
        </w:rPr>
      </w:pPr>
    </w:p>
    <w:p w14:paraId="6CECEF36" w14:textId="77777777" w:rsidR="00B931D2" w:rsidRDefault="00B931D2" w:rsidP="00B931D2">
      <w:pPr>
        <w:autoSpaceDE w:val="0"/>
        <w:spacing w:after="0"/>
        <w:jc w:val="center"/>
        <w:rPr>
          <w:rFonts w:cs="Times New Roman"/>
          <w:b/>
          <w:bCs/>
          <w:sz w:val="20"/>
          <w:szCs w:val="20"/>
        </w:rPr>
      </w:pPr>
      <w:r>
        <w:rPr>
          <w:rFonts w:cs="Times New Roman"/>
          <w:b/>
          <w:bCs/>
          <w:sz w:val="20"/>
          <w:szCs w:val="20"/>
        </w:rPr>
        <w:t>PROTOKÓŁ ODBIORU</w:t>
      </w:r>
    </w:p>
    <w:p w14:paraId="58A1DC22" w14:textId="77777777" w:rsidR="00B931D2" w:rsidRDefault="00B931D2" w:rsidP="00B931D2">
      <w:pPr>
        <w:autoSpaceDE w:val="0"/>
        <w:spacing w:after="0"/>
        <w:jc w:val="center"/>
        <w:rPr>
          <w:rFonts w:cs="Times New Roman"/>
          <w:b/>
          <w:bCs/>
          <w:sz w:val="20"/>
          <w:szCs w:val="20"/>
        </w:rPr>
      </w:pPr>
    </w:p>
    <w:p w14:paraId="5486E562" w14:textId="77777777" w:rsidR="00B931D2" w:rsidRDefault="00B931D2" w:rsidP="00B931D2">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561AC30E" w14:textId="77777777" w:rsidR="00B931D2" w:rsidRDefault="00B931D2" w:rsidP="00B931D2">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B931D2" w:rsidRPr="001F5C32" w14:paraId="24C399DC" w14:textId="77777777" w:rsidTr="00E01C58">
        <w:tc>
          <w:tcPr>
            <w:tcW w:w="421" w:type="dxa"/>
            <w:shd w:val="clear" w:color="auto" w:fill="D9D9D9" w:themeFill="background1" w:themeFillShade="D9"/>
          </w:tcPr>
          <w:p w14:paraId="5BB9E3D9" w14:textId="77777777" w:rsidR="00B931D2" w:rsidRPr="00E01C58" w:rsidRDefault="00B931D2"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0566EE07" w14:textId="77777777" w:rsidR="00B931D2" w:rsidRPr="00E01C58" w:rsidRDefault="00B931D2"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58C62F20" w14:textId="77777777" w:rsidR="00B931D2" w:rsidRPr="00E01C58" w:rsidRDefault="00B931D2"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460ABB63" w14:textId="77777777" w:rsidR="00B931D2" w:rsidRPr="00E01C58" w:rsidRDefault="00B931D2"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8"/>
            </w:r>
          </w:p>
        </w:tc>
      </w:tr>
      <w:tr w:rsidR="00B931D2" w14:paraId="11026BC9" w14:textId="77777777" w:rsidTr="00E01C58">
        <w:tc>
          <w:tcPr>
            <w:tcW w:w="421" w:type="dxa"/>
          </w:tcPr>
          <w:p w14:paraId="7EF25F0A" w14:textId="77777777" w:rsidR="00B931D2" w:rsidRDefault="00B931D2" w:rsidP="00E01C58">
            <w:pPr>
              <w:autoSpaceDE w:val="0"/>
              <w:spacing w:after="0"/>
              <w:rPr>
                <w:rFonts w:cs="Times New Roman"/>
                <w:sz w:val="20"/>
                <w:szCs w:val="20"/>
              </w:rPr>
            </w:pPr>
            <w:r>
              <w:rPr>
                <w:rFonts w:cs="Times New Roman"/>
                <w:sz w:val="20"/>
                <w:szCs w:val="20"/>
              </w:rPr>
              <w:t>1.</w:t>
            </w:r>
          </w:p>
        </w:tc>
        <w:tc>
          <w:tcPr>
            <w:tcW w:w="2835" w:type="dxa"/>
          </w:tcPr>
          <w:p w14:paraId="333505D5" w14:textId="77777777" w:rsidR="00B931D2" w:rsidRDefault="00B931D2" w:rsidP="00E01C58">
            <w:pPr>
              <w:autoSpaceDE w:val="0"/>
              <w:spacing w:after="0"/>
              <w:rPr>
                <w:rFonts w:cs="Times New Roman"/>
                <w:sz w:val="20"/>
                <w:szCs w:val="20"/>
              </w:rPr>
            </w:pPr>
          </w:p>
        </w:tc>
        <w:tc>
          <w:tcPr>
            <w:tcW w:w="1275" w:type="dxa"/>
          </w:tcPr>
          <w:p w14:paraId="142D9852" w14:textId="77777777" w:rsidR="00B931D2" w:rsidRDefault="00B931D2" w:rsidP="00E01C58">
            <w:pPr>
              <w:autoSpaceDE w:val="0"/>
              <w:spacing w:after="0"/>
              <w:rPr>
                <w:rFonts w:cs="Times New Roman"/>
                <w:sz w:val="20"/>
                <w:szCs w:val="20"/>
              </w:rPr>
            </w:pPr>
          </w:p>
        </w:tc>
        <w:tc>
          <w:tcPr>
            <w:tcW w:w="4864" w:type="dxa"/>
          </w:tcPr>
          <w:p w14:paraId="34393065" w14:textId="77777777" w:rsidR="00B931D2" w:rsidRDefault="00B931D2" w:rsidP="00E01C58">
            <w:pPr>
              <w:autoSpaceDE w:val="0"/>
              <w:spacing w:after="0"/>
              <w:rPr>
                <w:rFonts w:cs="Times New Roman"/>
                <w:sz w:val="20"/>
                <w:szCs w:val="20"/>
              </w:rPr>
            </w:pPr>
          </w:p>
        </w:tc>
      </w:tr>
    </w:tbl>
    <w:p w14:paraId="24EDB060" w14:textId="77777777" w:rsidR="00B931D2" w:rsidRDefault="00B931D2" w:rsidP="00B931D2">
      <w:pPr>
        <w:autoSpaceDE w:val="0"/>
        <w:spacing w:after="0"/>
        <w:rPr>
          <w:rFonts w:cs="Times New Roman"/>
          <w:sz w:val="20"/>
          <w:szCs w:val="20"/>
        </w:rPr>
      </w:pPr>
    </w:p>
    <w:p w14:paraId="4D9408BF" w14:textId="77777777" w:rsidR="00B931D2" w:rsidRDefault="00B931D2" w:rsidP="00B931D2">
      <w:pPr>
        <w:autoSpaceDE w:val="0"/>
        <w:spacing w:after="0"/>
        <w:rPr>
          <w:rFonts w:cs="Times New Roman"/>
          <w:sz w:val="20"/>
          <w:szCs w:val="20"/>
        </w:rPr>
      </w:pPr>
      <w:r>
        <w:rPr>
          <w:rFonts w:cs="Times New Roman"/>
          <w:sz w:val="20"/>
          <w:szCs w:val="20"/>
        </w:rPr>
        <w:t>Wraz z Towarem Wykonawca dostarczył następujące dokumenty:</w:t>
      </w:r>
    </w:p>
    <w:p w14:paraId="4320783B" w14:textId="77777777" w:rsidR="00B931D2" w:rsidRDefault="00B931D2" w:rsidP="00B931D2">
      <w:pPr>
        <w:autoSpaceDE w:val="0"/>
        <w:spacing w:after="0"/>
        <w:rPr>
          <w:rFonts w:cs="Times New Roman"/>
          <w:sz w:val="20"/>
          <w:szCs w:val="20"/>
        </w:rPr>
      </w:pPr>
    </w:p>
    <w:p w14:paraId="4FB1380A" w14:textId="77777777" w:rsidR="00B931D2" w:rsidRDefault="00B931D2" w:rsidP="00B931D2">
      <w:pPr>
        <w:pStyle w:val="Akapitzlist"/>
        <w:numPr>
          <w:ilvl w:val="0"/>
          <w:numId w:val="57"/>
        </w:numPr>
        <w:autoSpaceDE w:val="0"/>
        <w:spacing w:after="0"/>
        <w:rPr>
          <w:sz w:val="20"/>
          <w:szCs w:val="20"/>
        </w:rPr>
      </w:pPr>
      <w:r>
        <w:rPr>
          <w:sz w:val="20"/>
          <w:szCs w:val="20"/>
        </w:rPr>
        <w:t>………………………………………..</w:t>
      </w:r>
    </w:p>
    <w:p w14:paraId="5CBFB1D8" w14:textId="77777777" w:rsidR="00B931D2" w:rsidRDefault="00B931D2" w:rsidP="00B931D2">
      <w:pPr>
        <w:pStyle w:val="Akapitzlist"/>
        <w:numPr>
          <w:ilvl w:val="0"/>
          <w:numId w:val="57"/>
        </w:numPr>
        <w:autoSpaceDE w:val="0"/>
        <w:spacing w:after="0"/>
        <w:rPr>
          <w:sz w:val="20"/>
          <w:szCs w:val="20"/>
        </w:rPr>
      </w:pPr>
      <w:r>
        <w:rPr>
          <w:sz w:val="20"/>
          <w:szCs w:val="20"/>
        </w:rPr>
        <w:t>………………………………………..</w:t>
      </w:r>
    </w:p>
    <w:p w14:paraId="41169FFC" w14:textId="091193AE" w:rsidR="00B931D2" w:rsidRDefault="00E17EDB" w:rsidP="00B931D2">
      <w:pPr>
        <w:pStyle w:val="Akapitzlist"/>
        <w:numPr>
          <w:ilvl w:val="0"/>
          <w:numId w:val="57"/>
        </w:numPr>
        <w:autoSpaceDE w:val="0"/>
        <w:spacing w:after="0"/>
        <w:rPr>
          <w:sz w:val="20"/>
          <w:szCs w:val="20"/>
        </w:rPr>
      </w:pPr>
      <w:bookmarkStart w:id="64" w:name="_Hlk211705705"/>
      <w:r>
        <w:rPr>
          <w:sz w:val="20"/>
          <w:szCs w:val="20"/>
        </w:rPr>
        <w:t>Oświadczenie, że w toku realizacji przedmiotu umowy w zakresie objętym niniejszym protokołem Wykonawca przestrzegał warunków określonych w §2 ust. 1 umowy.</w:t>
      </w:r>
      <w:bookmarkEnd w:id="64"/>
    </w:p>
    <w:p w14:paraId="1C044B55" w14:textId="77777777" w:rsidR="00B931D2" w:rsidRDefault="00B931D2" w:rsidP="00B931D2">
      <w:pPr>
        <w:autoSpaceDE w:val="0"/>
        <w:spacing w:after="0"/>
        <w:rPr>
          <w:sz w:val="20"/>
          <w:szCs w:val="20"/>
        </w:rPr>
      </w:pPr>
    </w:p>
    <w:p w14:paraId="6BCACBFA" w14:textId="77777777" w:rsidR="00B931D2" w:rsidRDefault="00B931D2" w:rsidP="00B931D2">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9"/>
      </w:r>
      <w:r>
        <w:rPr>
          <w:sz w:val="20"/>
          <w:szCs w:val="20"/>
        </w:rPr>
        <w:t>.</w:t>
      </w:r>
    </w:p>
    <w:p w14:paraId="5E001654" w14:textId="77777777" w:rsidR="00B931D2" w:rsidRDefault="00B931D2" w:rsidP="00B931D2">
      <w:pPr>
        <w:autoSpaceDE w:val="0"/>
        <w:spacing w:after="0"/>
        <w:rPr>
          <w:sz w:val="20"/>
          <w:szCs w:val="20"/>
        </w:rPr>
      </w:pPr>
    </w:p>
    <w:p w14:paraId="44656C8E" w14:textId="77777777" w:rsidR="00B931D2" w:rsidRDefault="00B931D2" w:rsidP="00B931D2">
      <w:pPr>
        <w:autoSpaceDE w:val="0"/>
        <w:spacing w:after="0"/>
        <w:rPr>
          <w:sz w:val="20"/>
          <w:szCs w:val="20"/>
        </w:rPr>
      </w:pPr>
      <w:r>
        <w:rPr>
          <w:sz w:val="20"/>
          <w:szCs w:val="20"/>
        </w:rPr>
        <w:t>W związku z powyższym:</w:t>
      </w:r>
      <w:r>
        <w:rPr>
          <w:rStyle w:val="Odwoanieprzypisudolnego"/>
          <w:sz w:val="20"/>
          <w:szCs w:val="20"/>
        </w:rPr>
        <w:footnoteReference w:id="10"/>
      </w:r>
    </w:p>
    <w:p w14:paraId="02026DD7" w14:textId="77777777" w:rsidR="00B931D2" w:rsidRDefault="00B931D2" w:rsidP="00B931D2">
      <w:pPr>
        <w:autoSpaceDE w:val="0"/>
        <w:spacing w:after="0"/>
        <w:rPr>
          <w:sz w:val="20"/>
          <w:szCs w:val="20"/>
        </w:rPr>
      </w:pPr>
    </w:p>
    <w:p w14:paraId="323C73F3" w14:textId="77777777" w:rsidR="00B931D2" w:rsidRDefault="00B931D2" w:rsidP="00B931D2">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5438F683" w14:textId="77777777" w:rsidR="00B931D2" w:rsidRDefault="00B931D2" w:rsidP="00B931D2">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2855EA24" w14:textId="77777777" w:rsidR="00B931D2" w:rsidRDefault="00B931D2" w:rsidP="00B931D2">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30425CC" w14:textId="77777777" w:rsidR="00B931D2" w:rsidRDefault="00B931D2" w:rsidP="00B931D2">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512AB7DC" w14:textId="77777777" w:rsidR="00B931D2" w:rsidRDefault="00B931D2" w:rsidP="00B931D2">
      <w:pPr>
        <w:autoSpaceDE w:val="0"/>
        <w:spacing w:after="0"/>
        <w:rPr>
          <w:sz w:val="20"/>
          <w:szCs w:val="20"/>
        </w:rPr>
      </w:pPr>
    </w:p>
    <w:p w14:paraId="6EDC47F7" w14:textId="77777777" w:rsidR="00B931D2" w:rsidRDefault="00B931D2" w:rsidP="00B931D2">
      <w:pPr>
        <w:autoSpaceDE w:val="0"/>
        <w:spacing w:after="0"/>
        <w:rPr>
          <w:sz w:val="20"/>
          <w:szCs w:val="20"/>
        </w:rPr>
      </w:pPr>
      <w:r>
        <w:rPr>
          <w:sz w:val="20"/>
          <w:szCs w:val="20"/>
        </w:rPr>
        <w:t>Niniejszy protokół został sporządzony w dniu …………………………………..</w:t>
      </w:r>
    </w:p>
    <w:p w14:paraId="13C1C5CB" w14:textId="77777777" w:rsidR="00B931D2" w:rsidRDefault="00B931D2" w:rsidP="00B931D2">
      <w:pPr>
        <w:autoSpaceDE w:val="0"/>
        <w:spacing w:after="0"/>
        <w:rPr>
          <w:sz w:val="20"/>
          <w:szCs w:val="20"/>
        </w:rPr>
      </w:pPr>
    </w:p>
    <w:p w14:paraId="0BCDC85A" w14:textId="77777777" w:rsidR="00B931D2" w:rsidRDefault="00B931D2" w:rsidP="00B931D2">
      <w:pPr>
        <w:autoSpaceDE w:val="0"/>
        <w:spacing w:after="0"/>
        <w:rPr>
          <w:sz w:val="20"/>
          <w:szCs w:val="20"/>
        </w:rPr>
      </w:pPr>
    </w:p>
    <w:p w14:paraId="708BE2BC" w14:textId="77777777" w:rsidR="00B931D2" w:rsidRDefault="00B931D2" w:rsidP="00B931D2">
      <w:pPr>
        <w:autoSpaceDE w:val="0"/>
        <w:spacing w:after="0"/>
        <w:rPr>
          <w:sz w:val="20"/>
          <w:szCs w:val="20"/>
        </w:rPr>
      </w:pPr>
    </w:p>
    <w:p w14:paraId="41862F6C" w14:textId="77777777" w:rsidR="00B931D2" w:rsidRDefault="00B931D2" w:rsidP="00B931D2">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1A829462" w14:textId="53D61614" w:rsidR="00B931D2" w:rsidRDefault="00B931D2" w:rsidP="00B931D2">
      <w:pPr>
        <w:autoSpaceDE w:val="0"/>
        <w:spacing w:after="0"/>
        <w:rPr>
          <w:b/>
          <w:bCs/>
          <w:i/>
          <w:iCs/>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p w14:paraId="0B14FCF3" w14:textId="77777777" w:rsidR="00B931D2" w:rsidRDefault="00B931D2" w:rsidP="00B931D2">
      <w:pPr>
        <w:autoSpaceDE w:val="0"/>
        <w:spacing w:after="0"/>
        <w:rPr>
          <w:b/>
          <w:bCs/>
          <w:i/>
          <w:iCs/>
          <w:sz w:val="20"/>
          <w:szCs w:val="20"/>
        </w:rPr>
      </w:pPr>
    </w:p>
    <w:p w14:paraId="7EDA5FFE" w14:textId="1AA19700" w:rsidR="00B931D2" w:rsidRDefault="00B931D2">
      <w:pPr>
        <w:widowControl/>
        <w:suppressAutoHyphens w:val="0"/>
        <w:spacing w:after="0" w:line="240" w:lineRule="auto"/>
        <w:jc w:val="left"/>
        <w:textAlignment w:val="auto"/>
        <w:rPr>
          <w:b/>
          <w:bCs/>
          <w:i/>
          <w:iCs/>
          <w:sz w:val="20"/>
          <w:szCs w:val="20"/>
        </w:rPr>
      </w:pPr>
      <w:r>
        <w:rPr>
          <w:b/>
          <w:bCs/>
          <w:i/>
          <w:iCs/>
          <w:sz w:val="20"/>
          <w:szCs w:val="20"/>
        </w:rPr>
        <w:br w:type="page"/>
      </w:r>
    </w:p>
    <w:p w14:paraId="0DF27C4F" w14:textId="77777777" w:rsidR="00B931D2" w:rsidRDefault="00B931D2" w:rsidP="00B931D2">
      <w:pPr>
        <w:autoSpaceDE w:val="0"/>
        <w:spacing w:after="0"/>
        <w:jc w:val="right"/>
        <w:rPr>
          <w:b/>
          <w:bCs/>
          <w:sz w:val="20"/>
          <w:szCs w:val="20"/>
        </w:rPr>
      </w:pPr>
      <w:bookmarkStart w:id="65" w:name="_Hlk210743545"/>
      <w:r>
        <w:rPr>
          <w:b/>
          <w:bCs/>
          <w:sz w:val="20"/>
          <w:szCs w:val="20"/>
        </w:rPr>
        <w:lastRenderedPageBreak/>
        <w:t>Załącznik nr 2 – klauzula informacyjna RODO</w:t>
      </w:r>
    </w:p>
    <w:p w14:paraId="2A97937B" w14:textId="77777777" w:rsidR="00B931D2" w:rsidRDefault="00B931D2" w:rsidP="00B931D2">
      <w:pPr>
        <w:autoSpaceDE w:val="0"/>
        <w:spacing w:after="0"/>
        <w:rPr>
          <w:sz w:val="20"/>
          <w:szCs w:val="20"/>
        </w:rPr>
      </w:pPr>
    </w:p>
    <w:p w14:paraId="140192AE" w14:textId="77777777" w:rsidR="00B931D2" w:rsidRDefault="00B931D2" w:rsidP="00B931D2">
      <w:pPr>
        <w:autoSpaceDE w:val="0"/>
        <w:spacing w:after="0"/>
        <w:rPr>
          <w:sz w:val="20"/>
          <w:szCs w:val="20"/>
        </w:rPr>
      </w:pPr>
    </w:p>
    <w:p w14:paraId="1B64CB25" w14:textId="77777777" w:rsidR="00B931D2" w:rsidRDefault="00B931D2" w:rsidP="00B931D2">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04D20B2F" w14:textId="77777777" w:rsidR="00B931D2" w:rsidRDefault="00B931D2" w:rsidP="00B931D2">
      <w:pPr>
        <w:autoSpaceDE w:val="0"/>
        <w:spacing w:after="0"/>
        <w:rPr>
          <w:b/>
          <w:bCs/>
          <w:sz w:val="20"/>
          <w:szCs w:val="20"/>
        </w:rPr>
      </w:pPr>
    </w:p>
    <w:p w14:paraId="0903BB28" w14:textId="77777777" w:rsidR="00B931D2" w:rsidRDefault="00B931D2" w:rsidP="00B931D2">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6F2FA008" w14:textId="77777777" w:rsidR="00B931D2" w:rsidRDefault="00B931D2" w:rsidP="00B931D2">
      <w:pPr>
        <w:autoSpaceDE w:val="0"/>
        <w:spacing w:after="0"/>
        <w:rPr>
          <w:sz w:val="20"/>
          <w:szCs w:val="20"/>
        </w:rPr>
      </w:pPr>
    </w:p>
    <w:p w14:paraId="2E6EB608" w14:textId="77777777" w:rsidR="00E17EDB" w:rsidRDefault="00E17EDB" w:rsidP="00E17EDB">
      <w:pPr>
        <w:pStyle w:val="Akapitzlist"/>
        <w:numPr>
          <w:ilvl w:val="0"/>
          <w:numId w:val="59"/>
        </w:numPr>
        <w:autoSpaceDE w:val="0"/>
        <w:spacing w:after="0"/>
        <w:rPr>
          <w:sz w:val="20"/>
          <w:szCs w:val="20"/>
        </w:rPr>
      </w:pPr>
      <w:bookmarkStart w:id="66" w:name="_Hlk211705727"/>
      <w:bookmarkStart w:id="67"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6"/>
    </w:p>
    <w:p w14:paraId="684A28F2" w14:textId="77777777" w:rsidR="00E17EDB" w:rsidRDefault="00E17EDB" w:rsidP="00E17EDB">
      <w:pPr>
        <w:pStyle w:val="Akapitzlist"/>
        <w:numPr>
          <w:ilvl w:val="0"/>
          <w:numId w:val="59"/>
        </w:numPr>
        <w:autoSpaceDE w:val="0"/>
        <w:spacing w:after="0"/>
        <w:rPr>
          <w:sz w:val="20"/>
          <w:szCs w:val="20"/>
        </w:rPr>
      </w:pPr>
      <w:bookmarkStart w:id="68"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8"/>
    </w:p>
    <w:bookmarkEnd w:id="67"/>
    <w:p w14:paraId="59ADBDDF" w14:textId="77777777" w:rsidR="00B931D2" w:rsidRDefault="00B931D2" w:rsidP="00B931D2">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795A096C" w14:textId="77777777" w:rsidR="00B931D2" w:rsidRDefault="00B931D2" w:rsidP="00B931D2">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0E286647" w14:textId="77777777" w:rsidR="00B931D2" w:rsidRDefault="00B931D2" w:rsidP="00B931D2">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3EE876F4" w14:textId="77777777" w:rsidR="00B931D2" w:rsidRDefault="00B931D2" w:rsidP="00B931D2">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77283B37" w14:textId="77777777" w:rsidR="00B931D2" w:rsidRDefault="00B931D2" w:rsidP="00B931D2">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D749F3F" w14:textId="77777777" w:rsidR="00B931D2" w:rsidRDefault="00B931D2" w:rsidP="00B931D2">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5E0E0DE0" w14:textId="77777777" w:rsidR="00B931D2" w:rsidRDefault="00B931D2" w:rsidP="00B931D2">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5C3729FB" w14:textId="77777777" w:rsidR="00B931D2" w:rsidRDefault="00B931D2" w:rsidP="00B931D2">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4B5279B2" w14:textId="77777777" w:rsidR="00B931D2" w:rsidRDefault="00B931D2" w:rsidP="00B931D2">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361370A4" w14:textId="77777777" w:rsidR="00B931D2" w:rsidRDefault="00B931D2" w:rsidP="00B931D2">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2D5084A" w14:textId="77777777" w:rsidR="00B931D2" w:rsidRDefault="00B931D2" w:rsidP="00B931D2">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61ABC803" w14:textId="77777777" w:rsidR="00B931D2" w:rsidRDefault="00B931D2" w:rsidP="00B931D2">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1624FFB9" w14:textId="77777777" w:rsidR="00B931D2" w:rsidRDefault="00B931D2" w:rsidP="00B931D2">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24730D83" w14:textId="77777777" w:rsidR="00B931D2" w:rsidRDefault="00B931D2" w:rsidP="00B931D2">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5"/>
    <w:p w14:paraId="442A9B10" w14:textId="77777777" w:rsidR="00B931D2" w:rsidRDefault="00B931D2" w:rsidP="00B931D2">
      <w:pPr>
        <w:autoSpaceDE w:val="0"/>
        <w:spacing w:after="0"/>
        <w:rPr>
          <w:rFonts w:cs="Times New Roman"/>
          <w:sz w:val="20"/>
          <w:szCs w:val="20"/>
        </w:rPr>
      </w:pPr>
    </w:p>
    <w:p w14:paraId="3B02DDAA" w14:textId="5E3B088C" w:rsidR="00B931D2" w:rsidRDefault="00B931D2">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7E0B5A0" w14:textId="77777777" w:rsidR="00B931D2" w:rsidRDefault="00B931D2" w:rsidP="00B931D2">
      <w:pPr>
        <w:autoSpaceDE w:val="0"/>
        <w:spacing w:after="0"/>
        <w:jc w:val="right"/>
        <w:rPr>
          <w:b/>
          <w:bCs/>
          <w:sz w:val="20"/>
          <w:szCs w:val="20"/>
        </w:rPr>
      </w:pPr>
      <w:bookmarkStart w:id="69"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72A47CFC" w14:textId="77777777" w:rsidR="00B931D2" w:rsidRDefault="00B931D2" w:rsidP="00B931D2">
      <w:pPr>
        <w:autoSpaceDE w:val="0"/>
        <w:spacing w:after="0"/>
        <w:jc w:val="right"/>
        <w:rPr>
          <w:b/>
          <w:bCs/>
          <w:sz w:val="20"/>
          <w:szCs w:val="20"/>
        </w:rPr>
      </w:pPr>
    </w:p>
    <w:p w14:paraId="2B5BC2CA" w14:textId="77777777" w:rsidR="00B931D2" w:rsidRPr="00FA7D67" w:rsidRDefault="00B931D2" w:rsidP="00B931D2">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7A4C80F1" w14:textId="77777777" w:rsidR="00B931D2" w:rsidRPr="00FA7D67" w:rsidRDefault="00B931D2" w:rsidP="00B931D2">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3FB9B47" w14:textId="77777777" w:rsidR="00B931D2" w:rsidRPr="00FA7D67" w:rsidRDefault="00B931D2" w:rsidP="00B931D2">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4680EB34" w14:textId="77777777" w:rsidR="00B931D2" w:rsidRPr="00FA7D67" w:rsidRDefault="00B931D2" w:rsidP="00B931D2">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5ACBFFC2" w14:textId="77777777" w:rsidR="00B931D2" w:rsidRPr="00FA7D67" w:rsidRDefault="00B931D2" w:rsidP="00B931D2">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F1F9575" w14:textId="77777777" w:rsidR="00B931D2" w:rsidRPr="00FA7D67" w:rsidRDefault="00B931D2" w:rsidP="00B931D2">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59B59D7E" w14:textId="77777777" w:rsidR="00B931D2" w:rsidRPr="00FA7D67" w:rsidRDefault="00B931D2" w:rsidP="00B931D2">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767CB82" w14:textId="77777777" w:rsidR="00B931D2" w:rsidRPr="00FA7D67" w:rsidRDefault="00B931D2" w:rsidP="00B931D2">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53F700CF" w14:textId="77777777" w:rsidR="00B931D2" w:rsidRPr="00FA7D67" w:rsidRDefault="00B931D2" w:rsidP="00B931D2">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45E6E316" w14:textId="77777777" w:rsidR="00B931D2" w:rsidRPr="00FA7D67" w:rsidRDefault="00B931D2" w:rsidP="00B931D2">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45A28D52" w14:textId="77777777" w:rsidR="00B931D2" w:rsidRPr="00FA7D67" w:rsidRDefault="00B931D2" w:rsidP="00B931D2">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81463D3" w14:textId="77777777" w:rsidR="00B931D2" w:rsidRPr="00FA7D67" w:rsidRDefault="00B931D2" w:rsidP="00B931D2">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14651BF" w14:textId="77777777" w:rsidR="00B931D2" w:rsidRPr="00FA7D67" w:rsidRDefault="00B931D2" w:rsidP="00B931D2">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51BAD9C9" w14:textId="77777777" w:rsidR="00B931D2" w:rsidRDefault="00B931D2" w:rsidP="00B931D2">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0841E637" w14:textId="77777777" w:rsidR="00B931D2" w:rsidRDefault="00B931D2" w:rsidP="00B931D2">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63297890" w14:textId="77777777" w:rsidR="00B931D2" w:rsidRDefault="00B931D2" w:rsidP="00B931D2">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9030913" w14:textId="77777777" w:rsidR="00B931D2" w:rsidRDefault="00B931D2" w:rsidP="00B931D2">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FF2CD" w14:textId="77777777" w:rsidR="00B931D2" w:rsidRDefault="00B931D2" w:rsidP="00B931D2">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0B924E3C" w14:textId="77777777" w:rsidR="00B931D2" w:rsidRDefault="00B931D2" w:rsidP="00B931D2">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6D00A46" w14:textId="77777777" w:rsidR="00B931D2" w:rsidRDefault="00B931D2" w:rsidP="00B931D2">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626D4ED" w14:textId="77777777" w:rsidR="00B931D2" w:rsidRPr="00E01C58" w:rsidRDefault="00B931D2" w:rsidP="00B931D2">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AC37C76" w14:textId="77777777" w:rsidR="00B931D2" w:rsidRPr="00FA7D67" w:rsidRDefault="00B931D2" w:rsidP="00B931D2">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88A9827" w14:textId="77777777" w:rsidR="00B931D2" w:rsidRPr="00FA7D67" w:rsidRDefault="00B931D2" w:rsidP="00B931D2">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7FBEF7B" w14:textId="77777777" w:rsidR="00B931D2" w:rsidRPr="00FA7D67" w:rsidRDefault="00B931D2" w:rsidP="00B931D2">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671EF6F5" w14:textId="77777777" w:rsidR="00B931D2" w:rsidRPr="00FA7D67" w:rsidRDefault="00B931D2" w:rsidP="00B931D2">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9F4F477" w14:textId="77777777" w:rsidR="00B931D2" w:rsidRPr="00FA7D67" w:rsidRDefault="00B931D2" w:rsidP="00B931D2">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5533C71" w14:textId="77777777" w:rsidR="00B931D2" w:rsidRPr="00FA7D67" w:rsidRDefault="00B931D2" w:rsidP="00B931D2">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5429244" w14:textId="77777777" w:rsidR="00B931D2" w:rsidRPr="00FA7D67" w:rsidRDefault="00B931D2" w:rsidP="00B931D2">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F22506" w14:textId="77777777" w:rsidR="00B931D2" w:rsidRPr="00FA7D67" w:rsidRDefault="00B931D2" w:rsidP="00B931D2">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5834DB7" w14:textId="77777777" w:rsidR="00B931D2" w:rsidRPr="00FA7D67" w:rsidRDefault="00B931D2" w:rsidP="00B931D2">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79494D1A" w14:textId="77777777" w:rsidR="00B931D2" w:rsidRPr="00FA7D67" w:rsidRDefault="00B931D2" w:rsidP="00B931D2">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C1FE6AB" w14:textId="77777777" w:rsidR="00B931D2" w:rsidRPr="00FA7D67" w:rsidRDefault="00B931D2" w:rsidP="00B931D2">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3EE0EA4A" w14:textId="77777777" w:rsidR="00B931D2" w:rsidRPr="00FA7D67" w:rsidRDefault="00B931D2" w:rsidP="00B931D2">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5588ED40" w14:textId="77777777" w:rsidR="00B931D2" w:rsidRPr="00FA7D67" w:rsidRDefault="00B931D2" w:rsidP="00B931D2">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1029E53" w14:textId="77777777" w:rsidR="00B931D2" w:rsidRPr="00FA7D67" w:rsidRDefault="00B931D2" w:rsidP="00B931D2">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5C80831C"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4932A26A"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368D8843"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6EB13E51"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20B08A4F"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2FB6CD4B"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12EE92DC"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6584C8E1"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321B3A1A"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5990D388" w14:textId="77777777" w:rsidR="00B931D2" w:rsidRPr="00FA7D67" w:rsidRDefault="00B931D2" w:rsidP="00B931D2">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240FEB50" w14:textId="77777777" w:rsidR="00B931D2" w:rsidRPr="00FA7D67" w:rsidRDefault="00B931D2" w:rsidP="00B931D2">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11C32CEA" w14:textId="77777777" w:rsidR="00B931D2" w:rsidRPr="00FA7D67" w:rsidRDefault="00B931D2" w:rsidP="00B931D2">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079EC01D" w14:textId="77777777" w:rsidR="00B931D2" w:rsidRPr="00FA7D67" w:rsidRDefault="00B931D2" w:rsidP="00B931D2">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703CC75D" w14:textId="77777777" w:rsidR="00B931D2" w:rsidRPr="00FA7D67" w:rsidRDefault="00B931D2" w:rsidP="00B931D2">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66B928C7" w14:textId="77777777" w:rsidR="00B931D2" w:rsidRPr="00FA7D67" w:rsidRDefault="00B931D2" w:rsidP="00B931D2">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685E4D02" w14:textId="77777777" w:rsidR="00B931D2" w:rsidRPr="00FA7D67" w:rsidRDefault="00B931D2" w:rsidP="00B931D2">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04BD2317" w14:textId="77777777" w:rsidR="00B931D2" w:rsidRPr="00FA7D67" w:rsidRDefault="00B931D2" w:rsidP="00B931D2">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66F7E944" w14:textId="77777777" w:rsidR="00B931D2" w:rsidRPr="00FA7D67" w:rsidRDefault="00B931D2" w:rsidP="00B931D2">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4FBCD395" w14:textId="77777777" w:rsidR="00B931D2" w:rsidRPr="00FA7D67" w:rsidRDefault="00B931D2" w:rsidP="00B931D2">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1A0DDAF7" w14:textId="77777777" w:rsidR="00B931D2" w:rsidRPr="00FA7D67" w:rsidRDefault="00B931D2" w:rsidP="00B931D2">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095F56C" w14:textId="77777777" w:rsidR="00B931D2" w:rsidRPr="00FA7D67" w:rsidRDefault="00B931D2" w:rsidP="00B931D2">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33F4F2D9" w14:textId="77777777" w:rsidR="00B931D2" w:rsidRPr="00FA7D67" w:rsidRDefault="00B931D2" w:rsidP="00B931D2">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571534AA" w14:textId="77777777" w:rsidR="00B931D2" w:rsidRPr="00FA7D67" w:rsidRDefault="00B931D2" w:rsidP="00B931D2">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39242AF" w14:textId="77777777" w:rsidR="00B931D2" w:rsidRPr="00CA73F4" w:rsidRDefault="00B931D2" w:rsidP="00B931D2">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7D15271C" w14:textId="77777777" w:rsidR="00B931D2" w:rsidRPr="00FA7D67" w:rsidRDefault="00B931D2" w:rsidP="00B931D2">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F8A60D2" w14:textId="77777777" w:rsidR="00B931D2" w:rsidRPr="00FA7D67" w:rsidRDefault="00B931D2" w:rsidP="00B931D2">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AB137AC" w14:textId="77777777" w:rsidR="00B931D2" w:rsidRPr="00FA7D67" w:rsidRDefault="00B931D2" w:rsidP="00B931D2">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2BB1A417" w14:textId="77777777" w:rsidR="00B931D2" w:rsidRPr="00FA7D67" w:rsidRDefault="00B931D2" w:rsidP="00B931D2">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8F0E1B1" w14:textId="77777777" w:rsidR="00B931D2" w:rsidRPr="00FA7D67" w:rsidRDefault="00B931D2" w:rsidP="00B931D2">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2C0F2D40" w14:textId="77777777" w:rsidR="00B931D2" w:rsidRPr="00FA7D67" w:rsidRDefault="00B931D2" w:rsidP="00B931D2">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5D47C3F2" w14:textId="77777777" w:rsidR="00B931D2" w:rsidRPr="00FA7D67" w:rsidRDefault="00B931D2" w:rsidP="00B931D2">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534F0A2" w14:textId="77777777" w:rsidR="00B931D2" w:rsidRPr="00FA7D67" w:rsidRDefault="00B931D2" w:rsidP="00B931D2">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7B0048E5" w14:textId="77777777" w:rsidR="00B931D2" w:rsidRPr="00FA7D67" w:rsidRDefault="00B931D2" w:rsidP="00B931D2">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4F9756C" w14:textId="77777777" w:rsidR="00B931D2" w:rsidRPr="00FA7D67" w:rsidRDefault="00B931D2" w:rsidP="00B931D2">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11A905F" w14:textId="77777777" w:rsidR="00B931D2" w:rsidRPr="00FA7D67" w:rsidRDefault="00B931D2" w:rsidP="00B931D2">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732141B5" w14:textId="77777777" w:rsidR="00B931D2" w:rsidRPr="00FA7D67" w:rsidRDefault="00B931D2" w:rsidP="00B931D2">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5DE2BB9B" w14:textId="77777777" w:rsidR="00B931D2" w:rsidRPr="00FA7D67" w:rsidRDefault="00B931D2" w:rsidP="00B931D2">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5E44229E" w14:textId="77777777" w:rsidR="00B931D2" w:rsidRPr="00FA7D67" w:rsidRDefault="00B931D2" w:rsidP="00B931D2">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76F0E428" w14:textId="77777777" w:rsidR="00B931D2" w:rsidRPr="00FA7D67" w:rsidRDefault="00B931D2" w:rsidP="00B931D2">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126DCDCB" w14:textId="77777777" w:rsidR="00B931D2" w:rsidRPr="00FA7D67" w:rsidRDefault="00B931D2" w:rsidP="00B931D2">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97C9095" w14:textId="77777777" w:rsidR="00B931D2" w:rsidRPr="00FA7D67" w:rsidRDefault="00B931D2" w:rsidP="00B931D2">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5AC36192" w14:textId="77777777" w:rsidR="00B931D2" w:rsidRPr="00FA7D67" w:rsidRDefault="00B931D2" w:rsidP="00B931D2">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1482F5C8" w14:textId="77777777" w:rsidR="00B931D2" w:rsidRDefault="00B931D2" w:rsidP="00B931D2">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9"/>
    <w:p w14:paraId="19C3C970" w14:textId="77777777" w:rsidR="00B931D2" w:rsidRPr="00602001" w:rsidRDefault="00B931D2" w:rsidP="00B931D2">
      <w:pPr>
        <w:autoSpaceDE w:val="0"/>
        <w:spacing w:after="0"/>
        <w:rPr>
          <w:rFonts w:cs="Times New Roman"/>
          <w:sz w:val="20"/>
          <w:szCs w:val="20"/>
        </w:rPr>
      </w:pPr>
    </w:p>
    <w:sectPr w:rsidR="00B931D2"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B31C5" w14:textId="77777777" w:rsidR="000B2887" w:rsidRDefault="000B2887">
      <w:pPr>
        <w:spacing w:after="0" w:line="240" w:lineRule="auto"/>
      </w:pPr>
      <w:r>
        <w:separator/>
      </w:r>
    </w:p>
  </w:endnote>
  <w:endnote w:type="continuationSeparator" w:id="0">
    <w:p w14:paraId="44F272EA" w14:textId="77777777" w:rsidR="000B2887" w:rsidRDefault="000B2887">
      <w:pPr>
        <w:spacing w:after="0" w:line="240" w:lineRule="auto"/>
      </w:pPr>
      <w:r>
        <w:continuationSeparator/>
      </w:r>
    </w:p>
  </w:endnote>
  <w:endnote w:type="continuationNotice" w:id="1">
    <w:p w14:paraId="49383F16" w14:textId="77777777" w:rsidR="000B2887" w:rsidRDefault="000B28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fldChar w:fldCharType="begin"/>
    </w:r>
    <w:r>
      <w:instrText xml:space="preserve"> NUMPAGES </w:instrText>
    </w:r>
    <w:r>
      <w:fldChar w:fldCharType="separate"/>
    </w:r>
    <w:r w:rsidR="00641F03">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7AC8D" w14:textId="77777777" w:rsidR="000B2887" w:rsidRDefault="000B2887">
      <w:pPr>
        <w:spacing w:after="0" w:line="240" w:lineRule="auto"/>
      </w:pPr>
      <w:r>
        <w:separator/>
      </w:r>
    </w:p>
  </w:footnote>
  <w:footnote w:type="continuationSeparator" w:id="0">
    <w:p w14:paraId="730A09A6" w14:textId="77777777" w:rsidR="000B2887" w:rsidRDefault="000B2887">
      <w:pPr>
        <w:spacing w:after="0" w:line="240" w:lineRule="auto"/>
      </w:pPr>
      <w:r>
        <w:continuationSeparator/>
      </w:r>
    </w:p>
  </w:footnote>
  <w:footnote w:type="continuationNotice" w:id="1">
    <w:p w14:paraId="0627E654" w14:textId="77777777" w:rsidR="000B2887" w:rsidRDefault="000B2887">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5A9A5F43" w14:textId="45B1DC5D" w:rsidR="006221BC" w:rsidRDefault="006221BC">
      <w:pPr>
        <w:pStyle w:val="Tekstprzypisudolnego"/>
      </w:pPr>
      <w:r>
        <w:rPr>
          <w:rStyle w:val="Odwoanieprzypisudolnego"/>
        </w:rPr>
        <w:footnoteRef/>
      </w:r>
      <w:r>
        <w:t xml:space="preserve"> </w:t>
      </w:r>
      <w:r w:rsidRPr="001251B0">
        <w:t>Uzupełniane zgodnie z ofertą Wykonawcy</w:t>
      </w:r>
    </w:p>
  </w:footnote>
  <w:footnote w:id="6">
    <w:p w14:paraId="1C11F26B" w14:textId="7FB69598" w:rsidR="006221BC" w:rsidRDefault="006221BC">
      <w:pPr>
        <w:pStyle w:val="Tekstprzypisudolnego"/>
      </w:pPr>
      <w:r>
        <w:rPr>
          <w:rStyle w:val="Odwoanieprzypisudolnego"/>
        </w:rPr>
        <w:footnoteRef/>
      </w:r>
      <w:r>
        <w:t xml:space="preserve"> </w:t>
      </w:r>
      <w:r w:rsidRPr="001251B0">
        <w:t>Uzupełniane zgodnie z ofertą Wykonawcy</w:t>
      </w:r>
    </w:p>
  </w:footnote>
  <w:footnote w:id="7">
    <w:p w14:paraId="0466E489" w14:textId="77509543" w:rsidR="006221BC" w:rsidRDefault="006221BC">
      <w:pPr>
        <w:pStyle w:val="Tekstprzypisudolnego"/>
      </w:pPr>
      <w:r>
        <w:rPr>
          <w:rStyle w:val="Odwoanieprzypisudolnego"/>
        </w:rPr>
        <w:footnoteRef/>
      </w:r>
      <w:r>
        <w:t xml:space="preserve"> </w:t>
      </w:r>
      <w:r w:rsidRPr="001251B0">
        <w:t>Uzupełniane zgodnie z ofertą Wykonawcy</w:t>
      </w:r>
    </w:p>
  </w:footnote>
  <w:footnote w:id="8">
    <w:p w14:paraId="5719E0EB" w14:textId="77777777" w:rsidR="00B931D2" w:rsidRDefault="00B931D2" w:rsidP="00B931D2">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9">
    <w:p w14:paraId="16D6878B" w14:textId="77777777" w:rsidR="00B931D2" w:rsidRDefault="00B931D2" w:rsidP="00B931D2">
      <w:pPr>
        <w:pStyle w:val="Tekstprzypisudolnego"/>
      </w:pPr>
      <w:r>
        <w:rPr>
          <w:rStyle w:val="Odwoanieprzypisudolnego"/>
        </w:rPr>
        <w:footnoteRef/>
      </w:r>
      <w:r>
        <w:t xml:space="preserve"> Niepotrzebne skreślić</w:t>
      </w:r>
    </w:p>
  </w:footnote>
  <w:footnote w:id="10">
    <w:p w14:paraId="3F1A8FC0" w14:textId="77777777" w:rsidR="00B931D2" w:rsidRDefault="00B931D2" w:rsidP="00B931D2">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28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BD6"/>
    <w:rsid w:val="00173F25"/>
    <w:rsid w:val="001763F2"/>
    <w:rsid w:val="00176E6A"/>
    <w:rsid w:val="00183D73"/>
    <w:rsid w:val="00186C56"/>
    <w:rsid w:val="001876AC"/>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0973"/>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2F63"/>
    <w:rsid w:val="00335DDD"/>
    <w:rsid w:val="00336FD2"/>
    <w:rsid w:val="003414F8"/>
    <w:rsid w:val="003441B3"/>
    <w:rsid w:val="00347CAF"/>
    <w:rsid w:val="0035529A"/>
    <w:rsid w:val="00355EBA"/>
    <w:rsid w:val="003715C9"/>
    <w:rsid w:val="00372682"/>
    <w:rsid w:val="003743C5"/>
    <w:rsid w:val="00386DF3"/>
    <w:rsid w:val="0039400A"/>
    <w:rsid w:val="00396739"/>
    <w:rsid w:val="003A284E"/>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6E15"/>
    <w:rsid w:val="004D7A94"/>
    <w:rsid w:val="004E1A38"/>
    <w:rsid w:val="004E290A"/>
    <w:rsid w:val="004E2FBD"/>
    <w:rsid w:val="004E4FD3"/>
    <w:rsid w:val="004E675E"/>
    <w:rsid w:val="004F02F5"/>
    <w:rsid w:val="004F4E91"/>
    <w:rsid w:val="0050008D"/>
    <w:rsid w:val="005016C6"/>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2595"/>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27931"/>
    <w:rsid w:val="00630C25"/>
    <w:rsid w:val="00641F03"/>
    <w:rsid w:val="00650150"/>
    <w:rsid w:val="006516BA"/>
    <w:rsid w:val="00656DFD"/>
    <w:rsid w:val="00657071"/>
    <w:rsid w:val="006601ED"/>
    <w:rsid w:val="006618A5"/>
    <w:rsid w:val="00664CF6"/>
    <w:rsid w:val="00665F6C"/>
    <w:rsid w:val="0067185C"/>
    <w:rsid w:val="00673434"/>
    <w:rsid w:val="006740C9"/>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4B92"/>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52A5"/>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D18CC"/>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2471"/>
    <w:rsid w:val="00A330BE"/>
    <w:rsid w:val="00A37B5C"/>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5FE"/>
    <w:rsid w:val="00B64DC1"/>
    <w:rsid w:val="00B678F6"/>
    <w:rsid w:val="00B74069"/>
    <w:rsid w:val="00B80840"/>
    <w:rsid w:val="00B81F1F"/>
    <w:rsid w:val="00B830D3"/>
    <w:rsid w:val="00B91FBA"/>
    <w:rsid w:val="00B931D2"/>
    <w:rsid w:val="00BA0B92"/>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123FA"/>
    <w:rsid w:val="00C25691"/>
    <w:rsid w:val="00C31155"/>
    <w:rsid w:val="00C334D3"/>
    <w:rsid w:val="00C40D9B"/>
    <w:rsid w:val="00C53C65"/>
    <w:rsid w:val="00C61037"/>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41DF2"/>
    <w:rsid w:val="00D47371"/>
    <w:rsid w:val="00D57704"/>
    <w:rsid w:val="00D57CB5"/>
    <w:rsid w:val="00D607FA"/>
    <w:rsid w:val="00D714B2"/>
    <w:rsid w:val="00D7259F"/>
    <w:rsid w:val="00D730FB"/>
    <w:rsid w:val="00D742DA"/>
    <w:rsid w:val="00D76CBB"/>
    <w:rsid w:val="00D80073"/>
    <w:rsid w:val="00D81C3C"/>
    <w:rsid w:val="00D852B0"/>
    <w:rsid w:val="00D87D11"/>
    <w:rsid w:val="00D961ED"/>
    <w:rsid w:val="00DB27DF"/>
    <w:rsid w:val="00DB2C0C"/>
    <w:rsid w:val="00DB4F28"/>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17EDB"/>
    <w:rsid w:val="00E213CE"/>
    <w:rsid w:val="00E25B21"/>
    <w:rsid w:val="00E2723C"/>
    <w:rsid w:val="00E30FA9"/>
    <w:rsid w:val="00E32AF5"/>
    <w:rsid w:val="00E42E07"/>
    <w:rsid w:val="00E51978"/>
    <w:rsid w:val="00E52A82"/>
    <w:rsid w:val="00E56F27"/>
    <w:rsid w:val="00E60F11"/>
    <w:rsid w:val="00E649FE"/>
    <w:rsid w:val="00E66D07"/>
    <w:rsid w:val="00E670C6"/>
    <w:rsid w:val="00E760FA"/>
    <w:rsid w:val="00E77121"/>
    <w:rsid w:val="00E90664"/>
    <w:rsid w:val="00E907C2"/>
    <w:rsid w:val="00E93BA1"/>
    <w:rsid w:val="00E9455C"/>
    <w:rsid w:val="00E94C43"/>
    <w:rsid w:val="00E97A35"/>
    <w:rsid w:val="00EA113E"/>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5C84"/>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0DEB"/>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B93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12298</Words>
  <Characters>73793</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2025-10-18T17:14:00Z</dcterms:created>
  <dcterms:modified xsi:type="dcterms:W3CDTF">2025-10-18T17:14:00Z</dcterms:modified>
</cp:coreProperties>
</file>