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1ED91AB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1E5033">
        <w:rPr>
          <w:rFonts w:cs="Times New Roman"/>
          <w:b/>
          <w:bCs/>
          <w:sz w:val="20"/>
          <w:szCs w:val="20"/>
        </w:rPr>
        <w:t>10</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12B895C0" w14:textId="77777777" w:rsidR="001E5033"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1E5033">
        <w:rPr>
          <w:rFonts w:cs="Times New Roman"/>
          <w:sz w:val="20"/>
          <w:szCs w:val="20"/>
        </w:rPr>
        <w:t>:</w:t>
      </w:r>
    </w:p>
    <w:p w14:paraId="12B8E642" w14:textId="6D7754BB" w:rsidR="001E5033" w:rsidRDefault="001E5033" w:rsidP="001E5033">
      <w:pPr>
        <w:pStyle w:val="Akapitzlist"/>
        <w:numPr>
          <w:ilvl w:val="0"/>
          <w:numId w:val="70"/>
        </w:numPr>
        <w:tabs>
          <w:tab w:val="left" w:pos="709"/>
        </w:tabs>
        <w:spacing w:after="0"/>
        <w:ind w:right="49"/>
        <w:rPr>
          <w:sz w:val="20"/>
          <w:szCs w:val="20"/>
        </w:rPr>
      </w:pPr>
      <w:r w:rsidRPr="001E5033">
        <w:rPr>
          <w:sz w:val="20"/>
          <w:szCs w:val="20"/>
        </w:rPr>
        <w:t>Lamp</w:t>
      </w:r>
      <w:r>
        <w:rPr>
          <w:sz w:val="20"/>
          <w:szCs w:val="20"/>
        </w:rPr>
        <w:t>y</w:t>
      </w:r>
      <w:r w:rsidRPr="001E5033">
        <w:rPr>
          <w:sz w:val="20"/>
          <w:szCs w:val="20"/>
        </w:rPr>
        <w:t xml:space="preserve"> zabiegow</w:t>
      </w:r>
      <w:r>
        <w:rPr>
          <w:sz w:val="20"/>
          <w:szCs w:val="20"/>
        </w:rPr>
        <w:t>ej</w:t>
      </w:r>
      <w:r w:rsidRPr="001E5033">
        <w:rPr>
          <w:sz w:val="20"/>
          <w:szCs w:val="20"/>
        </w:rPr>
        <w:t xml:space="preserve"> statywow</w:t>
      </w:r>
      <w:r>
        <w:rPr>
          <w:sz w:val="20"/>
          <w:szCs w:val="20"/>
        </w:rPr>
        <w:t>ej,</w:t>
      </w:r>
    </w:p>
    <w:p w14:paraId="280539AF" w14:textId="15FA8E43" w:rsidR="001E5033" w:rsidRDefault="001E5033" w:rsidP="001E5033">
      <w:pPr>
        <w:pStyle w:val="Akapitzlist"/>
        <w:numPr>
          <w:ilvl w:val="0"/>
          <w:numId w:val="70"/>
        </w:numPr>
        <w:tabs>
          <w:tab w:val="left" w:pos="709"/>
        </w:tabs>
        <w:spacing w:after="0"/>
        <w:ind w:right="49"/>
        <w:rPr>
          <w:sz w:val="20"/>
          <w:szCs w:val="20"/>
        </w:rPr>
      </w:pPr>
      <w:r>
        <w:rPr>
          <w:sz w:val="20"/>
          <w:szCs w:val="20"/>
        </w:rPr>
        <w:t>Lampy zabiegowej.</w:t>
      </w:r>
    </w:p>
    <w:p w14:paraId="31285E6F" w14:textId="47A9A8F9" w:rsidR="00CD7C97" w:rsidRPr="001E5033" w:rsidRDefault="001E5033" w:rsidP="001E5033">
      <w:pPr>
        <w:tabs>
          <w:tab w:val="left" w:pos="709"/>
        </w:tabs>
        <w:spacing w:after="0"/>
        <w:ind w:left="720" w:right="49"/>
        <w:rPr>
          <w:sz w:val="20"/>
          <w:szCs w:val="20"/>
        </w:rPr>
      </w:pPr>
      <w:r>
        <w:rPr>
          <w:sz w:val="20"/>
          <w:szCs w:val="20"/>
        </w:rPr>
        <w:t>- zwanych dalej w skrócie: „Towarem”.</w:t>
      </w:r>
    </w:p>
    <w:p w14:paraId="5915DFB2" w14:textId="2868C550"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r w:rsidR="001E5033" w:rsidRPr="001E5033">
        <w:rPr>
          <w:rFonts w:cs="Times New Roman"/>
          <w:sz w:val="20"/>
          <w:szCs w:val="20"/>
        </w:rPr>
        <w:t xml:space="preserve"> </w:t>
      </w:r>
      <w:r w:rsidR="001E5033">
        <w:rPr>
          <w:rFonts w:cs="Times New Roman"/>
          <w:sz w:val="20"/>
          <w:szCs w:val="20"/>
        </w:rPr>
        <w:t xml:space="preserve">Szczegółowo przedmiot zamówienia, w tym asortyment, rodzaj, ilości, szczegółowe parametry określa oferta Wykonawcy oraz </w:t>
      </w:r>
      <w:r w:rsidR="001E5033" w:rsidRPr="00393CEA">
        <w:rPr>
          <w:rFonts w:cs="Times New Roman"/>
          <w:sz w:val="20"/>
          <w:szCs w:val="20"/>
        </w:rPr>
        <w:t xml:space="preserve">złożony wraz z ofertą, uzupełniony załącznik nr </w:t>
      </w:r>
      <w:r w:rsidR="001E5033">
        <w:rPr>
          <w:rFonts w:cs="Times New Roman"/>
          <w:sz w:val="20"/>
          <w:szCs w:val="20"/>
        </w:rPr>
        <w:t>11</w:t>
      </w:r>
      <w:r w:rsidR="001E5033" w:rsidRPr="00393CEA">
        <w:rPr>
          <w:rFonts w:cs="Times New Roman"/>
          <w:sz w:val="20"/>
          <w:szCs w:val="20"/>
        </w:rPr>
        <w:t>.1</w:t>
      </w:r>
      <w:r w:rsidR="001E5033">
        <w:rPr>
          <w:rFonts w:cs="Times New Roman"/>
          <w:sz w:val="20"/>
          <w:szCs w:val="20"/>
        </w:rPr>
        <w:t>0</w:t>
      </w:r>
      <w:r w:rsidR="001E5033" w:rsidRPr="00393CEA">
        <w:rPr>
          <w:rFonts w:cs="Times New Roman"/>
          <w:sz w:val="20"/>
          <w:szCs w:val="20"/>
        </w:rPr>
        <w:t xml:space="preserve"> do Specyfikacji warunków zamówienia (dalej: ,,SWZ”).</w:t>
      </w:r>
    </w:p>
    <w:p w14:paraId="63C47D2B" w14:textId="0107A855"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lastRenderedPageBreak/>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C24521">
        <w:rPr>
          <w:rFonts w:cs="Times New Roman"/>
          <w:sz w:val="20"/>
          <w:szCs w:val="20"/>
        </w:rPr>
        <w:t>10</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7F7E54C"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E05FE1" w:rsidRPr="000D0F86">
        <w:rPr>
          <w:rFonts w:cs="Times New Roman"/>
          <w:sz w:val="20"/>
          <w:szCs w:val="20"/>
        </w:rPr>
        <w:t>(Dz. U. z 202</w:t>
      </w:r>
      <w:r w:rsidR="00E05FE1">
        <w:rPr>
          <w:rFonts w:cs="Times New Roman"/>
          <w:sz w:val="20"/>
          <w:szCs w:val="20"/>
        </w:rPr>
        <w:t>4</w:t>
      </w:r>
      <w:r w:rsidR="00E05FE1" w:rsidRPr="000D0F86">
        <w:rPr>
          <w:rFonts w:cs="Times New Roman"/>
          <w:sz w:val="20"/>
          <w:szCs w:val="20"/>
        </w:rPr>
        <w:t xml:space="preserve">  r. poz. 1</w:t>
      </w:r>
      <w:r w:rsidR="00E05FE1">
        <w:rPr>
          <w:rFonts w:cs="Times New Roman"/>
          <w:sz w:val="20"/>
          <w:szCs w:val="20"/>
        </w:rPr>
        <w:t>620</w:t>
      </w:r>
      <w:r w:rsidR="00E05FE1"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 xml:space="preserve">odstąpienia od umowy w terminie 30 dni od dnia bezskutecznego upływu terminu </w:t>
      </w:r>
      <w:r w:rsidRPr="00430FF0">
        <w:rPr>
          <w:rFonts w:cs="Times New Roman"/>
          <w:sz w:val="20"/>
          <w:szCs w:val="20"/>
        </w:rPr>
        <w:lastRenderedPageBreak/>
        <w:t>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1CA0B982" w:rsidR="00E94C43" w:rsidRDefault="001E5033"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C24521" w:rsidRPr="00C24521">
        <w:rPr>
          <w:bCs/>
          <w:sz w:val="20"/>
          <w:szCs w:val="20"/>
        </w:rPr>
        <w:t>Lampa zabiegowa statywowa</w:t>
      </w:r>
      <w:r w:rsidR="00CF7E96">
        <w:rPr>
          <w:bCs/>
          <w:sz w:val="20"/>
          <w:szCs w:val="20"/>
        </w:rPr>
        <w:t>,</w:t>
      </w:r>
    </w:p>
    <w:p w14:paraId="0EADF3E8" w14:textId="53130DA2" w:rsidR="00186C56" w:rsidRDefault="001E5033"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w przypadku</w:t>
      </w:r>
      <w:r w:rsidR="00C24521">
        <w:rPr>
          <w:bCs/>
          <w:sz w:val="20"/>
          <w:szCs w:val="20"/>
        </w:rPr>
        <w:t xml:space="preserve"> </w:t>
      </w:r>
      <w:r w:rsidR="00C24521" w:rsidRPr="00C24521">
        <w:rPr>
          <w:bCs/>
          <w:sz w:val="20"/>
          <w:szCs w:val="20"/>
        </w:rPr>
        <w:t>Lampa zabiegowa</w:t>
      </w:r>
      <w:r w:rsidR="00C24521">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lastRenderedPageBreak/>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36DF666E"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E5033">
        <w:rPr>
          <w:sz w:val="20"/>
          <w:szCs w:val="20"/>
        </w:rPr>
        <w:t>10</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1CFEEF33"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0F104EB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lastRenderedPageBreak/>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304161FD"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C24521">
        <w:rPr>
          <w:bCs/>
          <w:sz w:val="20"/>
          <w:szCs w:val="20"/>
        </w:rPr>
        <w:t>Lampa zabiegowa statywowa</w:t>
      </w:r>
      <w:r w:rsidR="0010735B">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3DC0B518"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C24521">
        <w:rPr>
          <w:bCs/>
          <w:sz w:val="20"/>
          <w:szCs w:val="20"/>
        </w:rPr>
        <w:t>Lampa zabiegowa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7FA8F3E8"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w:t>
      </w:r>
      <w:r w:rsidRPr="00E0742A">
        <w:rPr>
          <w:rFonts w:cs="Times New Roman"/>
          <w:sz w:val="20"/>
          <w:szCs w:val="20"/>
        </w:rPr>
        <w:lastRenderedPageBreak/>
        <w:t xml:space="preserve">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 xml:space="preserve">o obiektywnym charakterze, o których wystąpieniu </w:t>
      </w:r>
      <w:r w:rsidRPr="0036428B">
        <w:rPr>
          <w:rFonts w:cs="Times New Roman"/>
          <w:sz w:val="20"/>
          <w:szCs w:val="20"/>
        </w:rPr>
        <w:lastRenderedPageBreak/>
        <w:t>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0FA21048"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 xml:space="preserve">amawiającego z serwisu pogwarancyjnego wykonawcy. Wykonawca najpóźniej w ostatnim dniu gwarancji udostępni Zamawiającemu wszelkie kody serwisowe lub odblokuje towar umożliwiając </w:t>
      </w:r>
      <w:r w:rsidRPr="004F45EE">
        <w:rPr>
          <w:rFonts w:cs="Times New Roman"/>
          <w:sz w:val="20"/>
          <w:szCs w:val="20"/>
        </w:rPr>
        <w:lastRenderedPageBreak/>
        <w:t>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660E91DF"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3C4B63">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 xml:space="preserve">która jest zasadą dotyczącą niewspierania ani nieprowadzenia działalności gospodarczej, która powoduje znaczące szkody </w:t>
      </w:r>
      <w:r w:rsidRPr="003372E1">
        <w:rPr>
          <w:bCs/>
          <w:sz w:val="20"/>
          <w:szCs w:val="20"/>
        </w:rPr>
        <w:lastRenderedPageBreak/>
        <w:t>(poważne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33E341CF" w14:textId="2A3AC99B" w:rsidR="003C4B63" w:rsidRPr="00E01C58" w:rsidRDefault="003C4B63"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 xml:space="preserve">dzień </w:t>
      </w:r>
      <w:r>
        <w:rPr>
          <w:rFonts w:cs="Times New Roman"/>
          <w:bCs/>
          <w:sz w:val="20"/>
          <w:szCs w:val="20"/>
        </w:rPr>
        <w:lastRenderedPageBreak/>
        <w:t>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lastRenderedPageBreak/>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053ACA2F" w:rsidR="008C519C" w:rsidRDefault="00C24521" w:rsidP="00566404">
      <w:pPr>
        <w:pStyle w:val="Akapitzlist"/>
        <w:numPr>
          <w:ilvl w:val="0"/>
          <w:numId w:val="44"/>
        </w:numPr>
        <w:tabs>
          <w:tab w:val="left" w:pos="851"/>
        </w:tabs>
        <w:spacing w:after="0"/>
        <w:ind w:left="709" w:right="49" w:hanging="425"/>
        <w:rPr>
          <w:iCs/>
          <w:sz w:val="20"/>
          <w:szCs w:val="20"/>
        </w:rPr>
      </w:pPr>
      <w:r w:rsidRPr="00C24521">
        <w:rPr>
          <w:bCs/>
          <w:sz w:val="20"/>
          <w:szCs w:val="20"/>
        </w:rPr>
        <w:t>Lampa zabiegowa statywowa</w:t>
      </w:r>
      <w:r w:rsidR="00F145C8">
        <w:rPr>
          <w:bCs/>
          <w:sz w:val="20"/>
          <w:szCs w:val="20"/>
        </w:rPr>
        <w:t>, cena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F145C8" w:rsidRPr="00F145C8">
        <w:rPr>
          <w:iCs/>
          <w:sz w:val="20"/>
          <w:szCs w:val="20"/>
        </w:rPr>
        <w:t xml:space="preserve"> </w:t>
      </w:r>
    </w:p>
    <w:p w14:paraId="69617DBE" w14:textId="274A02BD" w:rsidR="00BD48B4" w:rsidRPr="00C24521" w:rsidRDefault="00C24521" w:rsidP="00C24521">
      <w:pPr>
        <w:pStyle w:val="Akapitzlist"/>
        <w:numPr>
          <w:ilvl w:val="0"/>
          <w:numId w:val="44"/>
        </w:numPr>
        <w:tabs>
          <w:tab w:val="left" w:pos="851"/>
        </w:tabs>
        <w:spacing w:after="0"/>
        <w:ind w:left="709" w:right="49" w:hanging="425"/>
        <w:rPr>
          <w:iCs/>
          <w:sz w:val="20"/>
          <w:szCs w:val="20"/>
        </w:rPr>
      </w:pPr>
      <w:r w:rsidRPr="00C24521">
        <w:rPr>
          <w:bCs/>
          <w:sz w:val="20"/>
          <w:szCs w:val="20"/>
        </w:rPr>
        <w:t>Lampa zabiegowa</w:t>
      </w:r>
      <w:r>
        <w:rPr>
          <w:bCs/>
          <w:sz w:val="20"/>
          <w:szCs w:val="20"/>
        </w:rPr>
        <w:t>,</w:t>
      </w:r>
      <w:r w:rsidR="00AA4A4F">
        <w:rPr>
          <w:iCs/>
          <w:sz w:val="20"/>
          <w:szCs w:val="20"/>
        </w:rPr>
        <w:t xml:space="preserve"> cena jednostkowa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A4A4F">
        <w:rPr>
          <w:iCs/>
          <w:sz w:val="20"/>
          <w:szCs w:val="20"/>
        </w:rPr>
        <w:t>,</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w:t>
      </w:r>
      <w:r w:rsidRPr="00567C48">
        <w:rPr>
          <w:iCs/>
          <w:sz w:val="20"/>
          <w:szCs w:val="20"/>
        </w:rPr>
        <w:lastRenderedPageBreak/>
        <w:t>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A0C3677" w14:textId="6AD89D95" w:rsidR="00A46EBE" w:rsidRPr="001E5033" w:rsidRDefault="001E5033"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lastRenderedPageBreak/>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BA5904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3A54C3">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w:t>
      </w:r>
      <w:r w:rsidR="00E90664" w:rsidRPr="00602001">
        <w:rPr>
          <w:rFonts w:cs="Times New Roman"/>
          <w:sz w:val="20"/>
          <w:szCs w:val="20"/>
        </w:rPr>
        <w:lastRenderedPageBreak/>
        <w:t xml:space="preserve">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 xml:space="preserve">przewidzianej w art. 258 </w:t>
      </w:r>
      <w:r w:rsidRPr="0099106E">
        <w:rPr>
          <w:sz w:val="20"/>
          <w:szCs w:val="20"/>
        </w:rPr>
        <w:lastRenderedPageBreak/>
        <w:t>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w:t>
      </w:r>
      <w:r w:rsidRPr="00602001">
        <w:rPr>
          <w:rFonts w:cs="Times New Roman"/>
          <w:bCs/>
          <w:sz w:val="20"/>
          <w:szCs w:val="20"/>
        </w:rPr>
        <w:lastRenderedPageBreak/>
        <w:t>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 xml:space="preserve">próby zmierzające </w:t>
      </w:r>
      <w:r w:rsidRPr="009B38B0">
        <w:rPr>
          <w:rFonts w:cs="Times New Roman"/>
          <w:sz w:val="20"/>
          <w:szCs w:val="20"/>
        </w:rPr>
        <w:lastRenderedPageBreak/>
        <w:t>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5"/>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6"/>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7"/>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B6EB4EE" w14:textId="77777777" w:rsidR="001E5033"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86FE91A"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F193D" w14:textId="77777777" w:rsidR="00A3299A" w:rsidRDefault="00A3299A">
      <w:pPr>
        <w:spacing w:after="0" w:line="240" w:lineRule="auto"/>
      </w:pPr>
      <w:r>
        <w:separator/>
      </w:r>
    </w:p>
  </w:endnote>
  <w:endnote w:type="continuationSeparator" w:id="0">
    <w:p w14:paraId="1CC2560C" w14:textId="77777777" w:rsidR="00A3299A" w:rsidRDefault="00A3299A">
      <w:pPr>
        <w:spacing w:after="0" w:line="240" w:lineRule="auto"/>
      </w:pPr>
      <w:r>
        <w:continuationSeparator/>
      </w:r>
    </w:p>
  </w:endnote>
  <w:endnote w:type="continuationNotice" w:id="1">
    <w:p w14:paraId="51836834" w14:textId="77777777" w:rsidR="00A3299A" w:rsidRDefault="00A329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9FD0" w14:textId="77777777" w:rsidR="00A3299A" w:rsidRDefault="00A3299A">
      <w:pPr>
        <w:spacing w:after="0" w:line="240" w:lineRule="auto"/>
      </w:pPr>
      <w:r>
        <w:separator/>
      </w:r>
    </w:p>
  </w:footnote>
  <w:footnote w:type="continuationSeparator" w:id="0">
    <w:p w14:paraId="0027B63B" w14:textId="77777777" w:rsidR="00A3299A" w:rsidRDefault="00A3299A">
      <w:pPr>
        <w:spacing w:after="0" w:line="240" w:lineRule="auto"/>
      </w:pPr>
      <w:r>
        <w:continuationSeparator/>
      </w:r>
    </w:p>
  </w:footnote>
  <w:footnote w:type="continuationNotice" w:id="1">
    <w:p w14:paraId="5C0B46D9" w14:textId="77777777" w:rsidR="00A3299A" w:rsidRDefault="00A3299A">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6">
    <w:p w14:paraId="4D921DB8" w14:textId="77777777" w:rsidR="00AE756B" w:rsidRDefault="00AE756B" w:rsidP="00AE756B">
      <w:pPr>
        <w:pStyle w:val="Tekstprzypisudolnego"/>
      </w:pPr>
      <w:r>
        <w:rPr>
          <w:rStyle w:val="Odwoanieprzypisudolnego"/>
        </w:rPr>
        <w:footnoteRef/>
      </w:r>
      <w:r>
        <w:t xml:space="preserve"> Niepotrzebne skreślić</w:t>
      </w:r>
    </w:p>
  </w:footnote>
  <w:footnote w:id="7">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98D05B8"/>
    <w:multiLevelType w:val="hybridMultilevel"/>
    <w:tmpl w:val="715AF7DC"/>
    <w:lvl w:ilvl="0" w:tplc="C876FF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1"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4"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2"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4"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3"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4"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5"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6"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7"/>
  </w:num>
  <w:num w:numId="3" w16cid:durableId="1359507223">
    <w:abstractNumId w:val="38"/>
  </w:num>
  <w:num w:numId="4" w16cid:durableId="106388765">
    <w:abstractNumId w:val="34"/>
  </w:num>
  <w:num w:numId="5" w16cid:durableId="1741977662">
    <w:abstractNumId w:val="13"/>
  </w:num>
  <w:num w:numId="6" w16cid:durableId="884174521">
    <w:abstractNumId w:val="12"/>
  </w:num>
  <w:num w:numId="7" w16cid:durableId="33509503">
    <w:abstractNumId w:val="56"/>
  </w:num>
  <w:num w:numId="8" w16cid:durableId="1495953810">
    <w:abstractNumId w:val="41"/>
  </w:num>
  <w:num w:numId="9" w16cid:durableId="1285040735">
    <w:abstractNumId w:val="62"/>
  </w:num>
  <w:num w:numId="10" w16cid:durableId="1203593450">
    <w:abstractNumId w:val="51"/>
  </w:num>
  <w:num w:numId="11" w16cid:durableId="1127968106">
    <w:abstractNumId w:val="20"/>
  </w:num>
  <w:num w:numId="12" w16cid:durableId="1288046627">
    <w:abstractNumId w:val="43"/>
  </w:num>
  <w:num w:numId="13" w16cid:durableId="1732536067">
    <w:abstractNumId w:val="47"/>
  </w:num>
  <w:num w:numId="14" w16cid:durableId="857695822">
    <w:abstractNumId w:val="57"/>
  </w:num>
  <w:num w:numId="15" w16cid:durableId="410808527">
    <w:abstractNumId w:val="32"/>
  </w:num>
  <w:num w:numId="16" w16cid:durableId="63530780">
    <w:abstractNumId w:val="69"/>
  </w:num>
  <w:num w:numId="17" w16cid:durableId="1869946700">
    <w:abstractNumId w:val="66"/>
  </w:num>
  <w:num w:numId="18" w16cid:durableId="1636400748">
    <w:abstractNumId w:val="45"/>
  </w:num>
  <w:num w:numId="19" w16cid:durableId="11511686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3"/>
  </w:num>
  <w:num w:numId="21" w16cid:durableId="1695961724">
    <w:abstractNumId w:val="22"/>
  </w:num>
  <w:num w:numId="22" w16cid:durableId="886337134">
    <w:abstractNumId w:val="23"/>
  </w:num>
  <w:num w:numId="23" w16cid:durableId="1339498625">
    <w:abstractNumId w:val="4"/>
  </w:num>
  <w:num w:numId="24" w16cid:durableId="1055424167">
    <w:abstractNumId w:val="74"/>
  </w:num>
  <w:num w:numId="25" w16cid:durableId="2139642955">
    <w:abstractNumId w:val="59"/>
  </w:num>
  <w:num w:numId="26" w16cid:durableId="1894803503">
    <w:abstractNumId w:val="54"/>
  </w:num>
  <w:num w:numId="27" w16cid:durableId="1659384993">
    <w:abstractNumId w:val="39"/>
  </w:num>
  <w:num w:numId="28" w16cid:durableId="1833717053">
    <w:abstractNumId w:val="64"/>
  </w:num>
  <w:num w:numId="29" w16cid:durableId="868030792">
    <w:abstractNumId w:val="11"/>
  </w:num>
  <w:num w:numId="30" w16cid:durableId="2044820959">
    <w:abstractNumId w:val="53"/>
  </w:num>
  <w:num w:numId="31" w16cid:durableId="170949002">
    <w:abstractNumId w:val="70"/>
  </w:num>
  <w:num w:numId="32" w16cid:durableId="111483151">
    <w:abstractNumId w:val="18"/>
  </w:num>
  <w:num w:numId="33" w16cid:durableId="826283410">
    <w:abstractNumId w:val="25"/>
  </w:num>
  <w:num w:numId="34" w16cid:durableId="1690715720">
    <w:abstractNumId w:val="14"/>
  </w:num>
  <w:num w:numId="35" w16cid:durableId="1650207381">
    <w:abstractNumId w:val="50"/>
  </w:num>
  <w:num w:numId="36" w16cid:durableId="1838884326">
    <w:abstractNumId w:val="17"/>
  </w:num>
  <w:num w:numId="37" w16cid:durableId="1627469896">
    <w:abstractNumId w:val="26"/>
  </w:num>
  <w:num w:numId="38" w16cid:durableId="1445154591">
    <w:abstractNumId w:val="61"/>
  </w:num>
  <w:num w:numId="39" w16cid:durableId="1057122296">
    <w:abstractNumId w:val="71"/>
  </w:num>
  <w:num w:numId="40" w16cid:durableId="1227648330">
    <w:abstractNumId w:val="52"/>
  </w:num>
  <w:num w:numId="41" w16cid:durableId="17052197">
    <w:abstractNumId w:val="30"/>
  </w:num>
  <w:num w:numId="42" w16cid:durableId="1097168311">
    <w:abstractNumId w:val="65"/>
  </w:num>
  <w:num w:numId="43" w16cid:durableId="1264875677">
    <w:abstractNumId w:val="33"/>
  </w:num>
  <w:num w:numId="44" w16cid:durableId="403334160">
    <w:abstractNumId w:val="75"/>
  </w:num>
  <w:num w:numId="45" w16cid:durableId="1994721277">
    <w:abstractNumId w:val="31"/>
  </w:num>
  <w:num w:numId="46" w16cid:durableId="1224950117">
    <w:abstractNumId w:val="73"/>
  </w:num>
  <w:num w:numId="47" w16cid:durableId="362369698">
    <w:abstractNumId w:val="68"/>
  </w:num>
  <w:num w:numId="48" w16cid:durableId="678122545">
    <w:abstractNumId w:val="49"/>
  </w:num>
  <w:num w:numId="49" w16cid:durableId="283391504">
    <w:abstractNumId w:val="58"/>
  </w:num>
  <w:num w:numId="50" w16cid:durableId="739794241">
    <w:abstractNumId w:val="27"/>
  </w:num>
  <w:num w:numId="51" w16cid:durableId="2079743500">
    <w:abstractNumId w:val="10"/>
  </w:num>
  <w:num w:numId="52" w16cid:durableId="1727141665">
    <w:abstractNumId w:val="46"/>
  </w:num>
  <w:num w:numId="53" w16cid:durableId="577715841">
    <w:abstractNumId w:val="60"/>
  </w:num>
  <w:num w:numId="54" w16cid:durableId="429668218">
    <w:abstractNumId w:val="24"/>
  </w:num>
  <w:num w:numId="55" w16cid:durableId="1075931067">
    <w:abstractNumId w:val="55"/>
  </w:num>
  <w:num w:numId="56" w16cid:durableId="1726220520">
    <w:abstractNumId w:val="36"/>
  </w:num>
  <w:num w:numId="57" w16cid:durableId="1870026818">
    <w:abstractNumId w:val="28"/>
  </w:num>
  <w:num w:numId="58" w16cid:durableId="622924923">
    <w:abstractNumId w:val="19"/>
  </w:num>
  <w:num w:numId="59" w16cid:durableId="2134444444">
    <w:abstractNumId w:val="29"/>
  </w:num>
  <w:num w:numId="60" w16cid:durableId="394745377">
    <w:abstractNumId w:val="35"/>
  </w:num>
  <w:num w:numId="61" w16cid:durableId="881131995">
    <w:abstractNumId w:val="72"/>
  </w:num>
  <w:num w:numId="62" w16cid:durableId="600920234">
    <w:abstractNumId w:val="76"/>
  </w:num>
  <w:num w:numId="63" w16cid:durableId="277296663">
    <w:abstractNumId w:val="44"/>
  </w:num>
  <w:num w:numId="64" w16cid:durableId="453447167">
    <w:abstractNumId w:val="42"/>
  </w:num>
  <w:num w:numId="65" w16cid:durableId="1586065449">
    <w:abstractNumId w:val="67"/>
  </w:num>
  <w:num w:numId="66" w16cid:durableId="1605578214">
    <w:abstractNumId w:val="21"/>
  </w:num>
  <w:num w:numId="67" w16cid:durableId="1535847092">
    <w:abstractNumId w:val="48"/>
  </w:num>
  <w:num w:numId="68" w16cid:durableId="1054743864">
    <w:abstractNumId w:val="40"/>
  </w:num>
  <w:num w:numId="69" w16cid:durableId="446506567">
    <w:abstractNumId w:val="15"/>
  </w:num>
  <w:num w:numId="70" w16cid:durableId="130570147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5033"/>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8A9"/>
    <w:rsid w:val="00285DE1"/>
    <w:rsid w:val="002869CF"/>
    <w:rsid w:val="0029370D"/>
    <w:rsid w:val="0029744B"/>
    <w:rsid w:val="002A721E"/>
    <w:rsid w:val="002A79ED"/>
    <w:rsid w:val="002B19A1"/>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A54C3"/>
    <w:rsid w:val="003B4D7C"/>
    <w:rsid w:val="003B6577"/>
    <w:rsid w:val="003B688A"/>
    <w:rsid w:val="003C2126"/>
    <w:rsid w:val="003C2DF7"/>
    <w:rsid w:val="003C4B63"/>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299A"/>
    <w:rsid w:val="00A330BE"/>
    <w:rsid w:val="00A37FEA"/>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23CD5"/>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C4B"/>
    <w:rsid w:val="00C03EC4"/>
    <w:rsid w:val="00C048C8"/>
    <w:rsid w:val="00C1075C"/>
    <w:rsid w:val="00C10A7B"/>
    <w:rsid w:val="00C1160E"/>
    <w:rsid w:val="00C116B2"/>
    <w:rsid w:val="00C11AFA"/>
    <w:rsid w:val="00C24521"/>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A0CE8"/>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0A21"/>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26</Pages>
  <Words>12095</Words>
  <Characters>72572</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2026-02-11T00:15:00Z</dcterms:created>
  <dcterms:modified xsi:type="dcterms:W3CDTF">2026-02-26T23:12:00Z</dcterms:modified>
</cp:coreProperties>
</file>