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2C95456"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406345">
        <w:rPr>
          <w:rFonts w:cs="Times New Roman"/>
          <w:b/>
          <w:bCs/>
          <w:sz w:val="20"/>
          <w:szCs w:val="20"/>
        </w:rPr>
        <w:t>11</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4BE8B554"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406345">
        <w:rPr>
          <w:rFonts w:cs="Times New Roman"/>
          <w:sz w:val="20"/>
          <w:szCs w:val="20"/>
        </w:rPr>
        <w:t>11</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7B09ED20"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406345">
        <w:rPr>
          <w:rFonts w:cs="Times New Roman"/>
          <w:sz w:val="20"/>
          <w:szCs w:val="20"/>
        </w:rPr>
        <w:t>11</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7F7E54C"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E05FE1" w:rsidRPr="000D0F86">
        <w:rPr>
          <w:rFonts w:cs="Times New Roman"/>
          <w:sz w:val="20"/>
          <w:szCs w:val="20"/>
        </w:rPr>
        <w:t>(Dz. U. z 202</w:t>
      </w:r>
      <w:r w:rsidR="00E05FE1">
        <w:rPr>
          <w:rFonts w:cs="Times New Roman"/>
          <w:sz w:val="20"/>
          <w:szCs w:val="20"/>
        </w:rPr>
        <w:t>4</w:t>
      </w:r>
      <w:r w:rsidR="00E05FE1" w:rsidRPr="000D0F86">
        <w:rPr>
          <w:rFonts w:cs="Times New Roman"/>
          <w:sz w:val="20"/>
          <w:szCs w:val="20"/>
        </w:rPr>
        <w:t xml:space="preserve">  r. poz. 1</w:t>
      </w:r>
      <w:r w:rsidR="00E05FE1">
        <w:rPr>
          <w:rFonts w:cs="Times New Roman"/>
          <w:sz w:val="20"/>
          <w:szCs w:val="20"/>
        </w:rPr>
        <w:t>620</w:t>
      </w:r>
      <w:r w:rsidR="00E05FE1"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281B5230" w:rsidR="00E94C43" w:rsidRDefault="00F27F03" w:rsidP="006D0B57">
      <w:pPr>
        <w:pStyle w:val="Akapitzlist"/>
        <w:numPr>
          <w:ilvl w:val="0"/>
          <w:numId w:val="27"/>
        </w:numPr>
        <w:spacing w:after="0"/>
        <w:rPr>
          <w:bCs/>
          <w:sz w:val="20"/>
          <w:szCs w:val="20"/>
        </w:rPr>
      </w:pPr>
      <w:r>
        <w:rPr>
          <w:bCs/>
          <w:sz w:val="20"/>
          <w:szCs w:val="20"/>
        </w:rPr>
        <w:t xml:space="preserve">do dnia </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406345" w:rsidRPr="00406345">
        <w:rPr>
          <w:bCs/>
          <w:sz w:val="20"/>
          <w:szCs w:val="20"/>
        </w:rPr>
        <w:t>Wózek funkcyjny</w:t>
      </w:r>
      <w:r w:rsidR="00CF7E96">
        <w:rPr>
          <w:bCs/>
          <w:sz w:val="20"/>
          <w:szCs w:val="20"/>
        </w:rPr>
        <w:t>,</w:t>
      </w:r>
    </w:p>
    <w:p w14:paraId="0EADF3E8" w14:textId="42636C53" w:rsidR="00186C56" w:rsidRDefault="00F27F03"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406345" w:rsidRPr="00406345">
        <w:rPr>
          <w:bCs/>
          <w:sz w:val="20"/>
          <w:szCs w:val="20"/>
        </w:rPr>
        <w:t>Wózek do przewożenia pacjentów</w:t>
      </w:r>
      <w:r w:rsidR="00186C56">
        <w:rPr>
          <w:bCs/>
          <w:sz w:val="20"/>
          <w:szCs w:val="20"/>
        </w:rPr>
        <w:t>,</w:t>
      </w:r>
    </w:p>
    <w:p w14:paraId="0377C0D5" w14:textId="58FD3D82" w:rsidR="00186C56" w:rsidRDefault="00F27F03"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406345" w:rsidRPr="00406345">
        <w:rPr>
          <w:bCs/>
          <w:sz w:val="20"/>
          <w:szCs w:val="20"/>
        </w:rPr>
        <w:t>Wózek wielofunkcyjny</w:t>
      </w:r>
      <w:r w:rsidR="008A0425">
        <w:rPr>
          <w:bCs/>
          <w:sz w:val="20"/>
          <w:szCs w:val="20"/>
        </w:rPr>
        <w:t>,</w:t>
      </w:r>
    </w:p>
    <w:p w14:paraId="3B1E015D" w14:textId="1CF8D01E" w:rsidR="008A0425" w:rsidRDefault="00F27F03" w:rsidP="008A0425">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8A0425" w:rsidRPr="006D0B57">
        <w:rPr>
          <w:bCs/>
          <w:sz w:val="20"/>
          <w:szCs w:val="20"/>
        </w:rPr>
        <w:t xml:space="preserve">………. </w:t>
      </w:r>
      <w:r w:rsidR="008A0425">
        <w:rPr>
          <w:bCs/>
          <w:sz w:val="20"/>
          <w:szCs w:val="20"/>
        </w:rPr>
        <w:t>w przypadku</w:t>
      </w:r>
      <w:r w:rsidR="008A0425" w:rsidRPr="008A0425">
        <w:rPr>
          <w:bCs/>
          <w:sz w:val="20"/>
          <w:szCs w:val="20"/>
        </w:rPr>
        <w:t xml:space="preserve"> </w:t>
      </w:r>
      <w:r w:rsidR="00406345" w:rsidRPr="00406345">
        <w:rPr>
          <w:bCs/>
          <w:sz w:val="20"/>
          <w:szCs w:val="20"/>
        </w:rPr>
        <w:t>Wózek inwalidzki standardowy</w:t>
      </w:r>
    </w:p>
    <w:p w14:paraId="55EA5E4D" w14:textId="30D28C87" w:rsidR="008A0425" w:rsidRDefault="00F27F03" w:rsidP="008A0425">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8A0425" w:rsidRPr="006D0B57">
        <w:rPr>
          <w:bCs/>
          <w:sz w:val="20"/>
          <w:szCs w:val="20"/>
        </w:rPr>
        <w:t xml:space="preserve">………. </w:t>
      </w:r>
      <w:r w:rsidR="008A0425">
        <w:rPr>
          <w:bCs/>
          <w:sz w:val="20"/>
          <w:szCs w:val="20"/>
        </w:rPr>
        <w:t>w przypadku</w:t>
      </w:r>
      <w:r w:rsidR="008A0425" w:rsidRPr="008A0425">
        <w:rPr>
          <w:bCs/>
          <w:sz w:val="20"/>
          <w:szCs w:val="20"/>
        </w:rPr>
        <w:t xml:space="preserve"> </w:t>
      </w:r>
      <w:r w:rsidR="00406345" w:rsidRPr="00406345">
        <w:rPr>
          <w:bCs/>
          <w:sz w:val="20"/>
          <w:szCs w:val="20"/>
        </w:rPr>
        <w:t>Pulsoksymetr Stacjonarny</w:t>
      </w:r>
    </w:p>
    <w:p w14:paraId="2835F223" w14:textId="5EEBE4EA" w:rsidR="00406345" w:rsidRPr="008A0425" w:rsidRDefault="00F27F03" w:rsidP="008A0425">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406345" w:rsidRPr="006D0B57">
        <w:rPr>
          <w:bCs/>
          <w:sz w:val="20"/>
          <w:szCs w:val="20"/>
        </w:rPr>
        <w:t xml:space="preserve">………. </w:t>
      </w:r>
      <w:r w:rsidR="00406345">
        <w:rPr>
          <w:bCs/>
          <w:sz w:val="20"/>
          <w:szCs w:val="20"/>
        </w:rPr>
        <w:t>w przypadku</w:t>
      </w:r>
      <w:r w:rsidR="00406345" w:rsidRPr="008A0425">
        <w:rPr>
          <w:bCs/>
          <w:sz w:val="20"/>
          <w:szCs w:val="20"/>
        </w:rPr>
        <w:t xml:space="preserve"> </w:t>
      </w:r>
      <w:r w:rsidR="00406345" w:rsidRPr="00406345">
        <w:rPr>
          <w:bCs/>
          <w:sz w:val="20"/>
          <w:szCs w:val="20"/>
        </w:rPr>
        <w:t>Ssak ratunkowy z baterią</w:t>
      </w:r>
      <w:r w:rsidR="00406345">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instrukcje obsługi w języku polskim – 1 egzemplarz w postaci papierowej i 1 egzemplarz w postaci </w:t>
      </w:r>
      <w:r>
        <w:rPr>
          <w:rFonts w:cs="Times New Roman"/>
          <w:sz w:val="20"/>
          <w:szCs w:val="20"/>
        </w:rPr>
        <w:lastRenderedPageBreak/>
        <w:t>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2C37FA0C"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E348EB">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3A334EB1"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F27F03">
        <w:rPr>
          <w:sz w:val="20"/>
          <w:szCs w:val="20"/>
        </w:rPr>
        <w:t>11</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4D841F45"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60B083B7"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lastRenderedPageBreak/>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788DA080"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406345" w:rsidRPr="00406345">
        <w:rPr>
          <w:bCs/>
          <w:sz w:val="20"/>
          <w:szCs w:val="20"/>
        </w:rPr>
        <w:t>Wózek funkcyjny</w:t>
      </w:r>
      <w:r w:rsidR="00406345" w:rsidRPr="00406345">
        <w:rPr>
          <w:rStyle w:val="Odwoanieprzypisudolnego"/>
          <w:bCs/>
          <w:sz w:val="20"/>
          <w:szCs w:val="20"/>
          <w:vertAlign w:val="baseline"/>
        </w:rPr>
        <w:t xml:space="preserve"> </w:t>
      </w:r>
      <w:r w:rsidR="001251B0">
        <w:rPr>
          <w:rStyle w:val="Odwoanieprzypisudolnego"/>
          <w:bCs/>
          <w:sz w:val="20"/>
          <w:szCs w:val="20"/>
        </w:rPr>
        <w:footnoteReference w:id="3"/>
      </w:r>
      <w:r>
        <w:rPr>
          <w:bCs/>
          <w:sz w:val="20"/>
          <w:szCs w:val="20"/>
        </w:rPr>
        <w:t>,</w:t>
      </w:r>
    </w:p>
    <w:p w14:paraId="39A63D9A" w14:textId="7D1875CA"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406345" w:rsidRPr="00406345">
        <w:rPr>
          <w:bCs/>
          <w:sz w:val="20"/>
          <w:szCs w:val="20"/>
        </w:rPr>
        <w:t>Wózek do przewożenia pacjentów</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567F7AA" w14:textId="5F5E3C10" w:rsidR="009F3CAF" w:rsidRPr="0010735B"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r w:rsidR="00406345" w:rsidRPr="00406345">
        <w:rPr>
          <w:bCs/>
          <w:sz w:val="20"/>
          <w:szCs w:val="20"/>
        </w:rPr>
        <w:t>Wózek wielofunkcyjny</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5"/>
      </w:r>
    </w:p>
    <w:p w14:paraId="5EB6894F" w14:textId="082EC1C8" w:rsidR="0010735B" w:rsidRPr="0010735B" w:rsidRDefault="0010735B"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00406345" w:rsidRPr="00406345">
        <w:rPr>
          <w:bCs/>
          <w:sz w:val="20"/>
          <w:szCs w:val="20"/>
        </w:rPr>
        <w:t>Wózek inwalidzki standardowy</w:t>
      </w:r>
      <w:r w:rsidRPr="009622DD">
        <w:rPr>
          <w:rStyle w:val="Odwoanieprzypisudolnego"/>
          <w:bCs/>
          <w:sz w:val="20"/>
          <w:szCs w:val="20"/>
          <w:vertAlign w:val="baseline"/>
        </w:rPr>
        <w:t xml:space="preserve"> </w:t>
      </w:r>
      <w:r>
        <w:rPr>
          <w:rStyle w:val="Odwoanieprzypisudolnego"/>
          <w:bCs/>
          <w:sz w:val="20"/>
          <w:szCs w:val="20"/>
        </w:rPr>
        <w:footnoteReference w:id="6"/>
      </w:r>
    </w:p>
    <w:p w14:paraId="26F89F5A" w14:textId="2BD0F45C" w:rsidR="0010735B" w:rsidRPr="00406345" w:rsidRDefault="0010735B"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00406345" w:rsidRPr="00406345">
        <w:rPr>
          <w:bCs/>
          <w:sz w:val="20"/>
          <w:szCs w:val="20"/>
        </w:rPr>
        <w:t>Pulsoksymetr Stacjonarny</w:t>
      </w:r>
      <w:r w:rsidRPr="009622DD">
        <w:rPr>
          <w:rStyle w:val="Odwoanieprzypisudolnego"/>
          <w:bCs/>
          <w:sz w:val="20"/>
          <w:szCs w:val="20"/>
          <w:vertAlign w:val="baseline"/>
        </w:rPr>
        <w:t xml:space="preserve"> </w:t>
      </w:r>
      <w:r>
        <w:rPr>
          <w:rStyle w:val="Odwoanieprzypisudolnego"/>
          <w:bCs/>
          <w:sz w:val="20"/>
          <w:szCs w:val="20"/>
        </w:rPr>
        <w:footnoteReference w:id="7"/>
      </w:r>
    </w:p>
    <w:p w14:paraId="7101CC1F" w14:textId="395CFD56" w:rsidR="00406345" w:rsidRPr="0010735B" w:rsidRDefault="00406345"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Pr="00406345">
        <w:rPr>
          <w:bCs/>
          <w:sz w:val="20"/>
          <w:szCs w:val="20"/>
        </w:rPr>
        <w:t>Ssak ratunkowy z baterią</w:t>
      </w:r>
      <w:r w:rsidRPr="009622DD">
        <w:rPr>
          <w:rStyle w:val="Odwoanieprzypisudolnego"/>
          <w:bCs/>
          <w:sz w:val="20"/>
          <w:szCs w:val="20"/>
          <w:vertAlign w:val="baseline"/>
        </w:rPr>
        <w:t xml:space="preserve"> </w:t>
      </w:r>
      <w:r>
        <w:rPr>
          <w:rStyle w:val="Odwoanieprzypisudolnego"/>
          <w:bCs/>
          <w:sz w:val="20"/>
          <w:szCs w:val="20"/>
        </w:rPr>
        <w:footnoteReference w:id="8"/>
      </w:r>
    </w:p>
    <w:p w14:paraId="37C1DBC2" w14:textId="00A5B14F"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EB9E1AA"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 xml:space="preserve">rzedmiotu Umowy lub jego części, to jest w chwili dokonywania danego odbioru Zamawiający, wiedział </w:t>
      </w:r>
      <w:r w:rsidRPr="00E0742A">
        <w:rPr>
          <w:rFonts w:cs="Times New Roman"/>
          <w:sz w:val="20"/>
          <w:szCs w:val="20"/>
        </w:rPr>
        <w:lastRenderedPageBreak/>
        <w:t>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lastRenderedPageBreak/>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6C131CF5"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xml:space="preserve">, </w:t>
      </w:r>
      <w:r w:rsidRPr="00FA7040">
        <w:rPr>
          <w:rFonts w:cs="Times New Roman"/>
          <w:sz w:val="20"/>
          <w:szCs w:val="20"/>
        </w:rPr>
        <w:lastRenderedPageBreak/>
        <w:t>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1B829F69"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862104">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w:t>
      </w:r>
      <w:r w:rsidRPr="00201135">
        <w:rPr>
          <w:bCs/>
          <w:sz w:val="20"/>
          <w:szCs w:val="20"/>
        </w:rPr>
        <w:lastRenderedPageBreak/>
        <w:t>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15DC5407" w14:textId="7F66FE8C" w:rsidR="00862104" w:rsidRPr="00E01C58" w:rsidRDefault="00862104"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lastRenderedPageBreak/>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lastRenderedPageBreak/>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05A29027" w14:textId="2D1D0E76" w:rsidR="00406345" w:rsidRPr="00406345" w:rsidRDefault="00406345" w:rsidP="00566404">
      <w:pPr>
        <w:pStyle w:val="Akapitzlist"/>
        <w:numPr>
          <w:ilvl w:val="0"/>
          <w:numId w:val="44"/>
        </w:numPr>
        <w:tabs>
          <w:tab w:val="left" w:pos="851"/>
        </w:tabs>
        <w:spacing w:after="0"/>
        <w:ind w:left="709" w:right="49" w:hanging="425"/>
        <w:rPr>
          <w:iCs/>
          <w:sz w:val="20"/>
          <w:szCs w:val="20"/>
        </w:rPr>
      </w:pPr>
      <w:r w:rsidRPr="00406345">
        <w:rPr>
          <w:bCs/>
          <w:sz w:val="20"/>
          <w:szCs w:val="20"/>
        </w:rPr>
        <w:t>Wózek funkcyjny</w:t>
      </w:r>
      <w:r>
        <w:rPr>
          <w:iCs/>
          <w:sz w:val="20"/>
          <w:szCs w:val="20"/>
        </w:rPr>
        <w:t xml:space="preserve">, cena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w:t>
      </w:r>
    </w:p>
    <w:p w14:paraId="307732D3" w14:textId="5D53CF5B" w:rsidR="008C519C"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Wózek do przewożenia pacjentów</w:t>
      </w:r>
      <w:r w:rsidR="00F145C8">
        <w:rPr>
          <w:bCs/>
          <w:sz w:val="20"/>
          <w:szCs w:val="20"/>
        </w:rPr>
        <w:t>, cena jednostkowa 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F145C8" w:rsidRPr="00F145C8">
        <w:rPr>
          <w:iCs/>
          <w:sz w:val="20"/>
          <w:szCs w:val="20"/>
        </w:rPr>
        <w:t xml:space="preserve"> </w:t>
      </w:r>
      <w:r w:rsidR="00F145C8">
        <w:rPr>
          <w:iCs/>
          <w:sz w:val="20"/>
          <w:szCs w:val="20"/>
        </w:rPr>
        <w:t xml:space="preserve">a łącznie za </w:t>
      </w:r>
      <w:r>
        <w:rPr>
          <w:iCs/>
          <w:sz w:val="20"/>
          <w:szCs w:val="20"/>
        </w:rPr>
        <w:t>2</w:t>
      </w:r>
      <w:r w:rsidR="00F145C8">
        <w:rPr>
          <w:iCs/>
          <w:sz w:val="20"/>
          <w:szCs w:val="20"/>
        </w:rPr>
        <w:t xml:space="preserve"> sztuk</w:t>
      </w:r>
      <w:r>
        <w:rPr>
          <w:iCs/>
          <w:sz w:val="20"/>
          <w:szCs w:val="20"/>
        </w:rPr>
        <w:t>i</w:t>
      </w:r>
      <w:r w:rsidR="00F145C8">
        <w:rPr>
          <w:iCs/>
          <w:sz w:val="20"/>
          <w:szCs w:val="20"/>
        </w:rPr>
        <w:t xml:space="preserve">: </w:t>
      </w:r>
      <w:r w:rsidR="00F145C8" w:rsidRPr="008C519C">
        <w:rPr>
          <w:iCs/>
          <w:sz w:val="20"/>
          <w:szCs w:val="20"/>
        </w:rPr>
        <w:t>................ zł</w:t>
      </w:r>
      <w:r w:rsidR="00F145C8">
        <w:rPr>
          <w:iCs/>
          <w:sz w:val="20"/>
          <w:szCs w:val="20"/>
        </w:rPr>
        <w:t xml:space="preserve"> netto</w:t>
      </w:r>
      <w:r w:rsidR="00F145C8" w:rsidRPr="008C519C">
        <w:rPr>
          <w:iCs/>
          <w:sz w:val="20"/>
          <w:szCs w:val="20"/>
        </w:rPr>
        <w:t xml:space="preserve"> + VAT, tj.  brutto ............... zł</w:t>
      </w:r>
      <w:r w:rsidR="00F145C8">
        <w:rPr>
          <w:iCs/>
          <w:sz w:val="20"/>
          <w:szCs w:val="20"/>
        </w:rPr>
        <w:t xml:space="preserve"> (słownie: ………………………………),</w:t>
      </w:r>
    </w:p>
    <w:p w14:paraId="07F447BC" w14:textId="6618FD5A" w:rsidR="008C519C"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Wózek wielofunkcyjny</w:t>
      </w:r>
      <w:r w:rsidR="00AA4A4F">
        <w:rPr>
          <w:iCs/>
          <w:sz w:val="20"/>
          <w:szCs w:val="20"/>
        </w:rPr>
        <w:t>, cena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Pr>
          <w:iCs/>
          <w:sz w:val="20"/>
          <w:szCs w:val="20"/>
        </w:rPr>
        <w:t xml:space="preserve">  </w:t>
      </w:r>
      <w:r w:rsidR="008C519C">
        <w:rPr>
          <w:iCs/>
          <w:sz w:val="20"/>
          <w:szCs w:val="20"/>
        </w:rPr>
        <w:t>………………………)</w:t>
      </w:r>
      <w:r w:rsidR="00AA4A4F">
        <w:rPr>
          <w:iCs/>
          <w:sz w:val="20"/>
          <w:szCs w:val="20"/>
        </w:rPr>
        <w:t>,</w:t>
      </w:r>
    </w:p>
    <w:p w14:paraId="71A3DABB" w14:textId="6486D3C3" w:rsidR="00BD48B4"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Wózek inwalidzki standardowy</w:t>
      </w:r>
      <w:r w:rsidR="00BD48B4">
        <w:rPr>
          <w:iCs/>
          <w:sz w:val="20"/>
          <w:szCs w:val="20"/>
        </w:rPr>
        <w:t xml:space="preserve"> </w:t>
      </w:r>
      <w:r>
        <w:rPr>
          <w:iCs/>
          <w:sz w:val="20"/>
          <w:szCs w:val="20"/>
        </w:rPr>
        <w:t xml:space="preserve">cena </w:t>
      </w:r>
      <w:r w:rsidR="00BD48B4">
        <w:rPr>
          <w:iCs/>
          <w:sz w:val="20"/>
          <w:szCs w:val="20"/>
        </w:rPr>
        <w:t>jednostkowa</w:t>
      </w:r>
      <w:r w:rsidR="00BD48B4" w:rsidRPr="008C519C">
        <w:rPr>
          <w:iCs/>
          <w:sz w:val="20"/>
          <w:szCs w:val="20"/>
        </w:rPr>
        <w:t xml:space="preserve"> w wysokości ................ zł</w:t>
      </w:r>
      <w:r w:rsidR="00BD48B4">
        <w:rPr>
          <w:iCs/>
          <w:sz w:val="20"/>
          <w:szCs w:val="20"/>
        </w:rPr>
        <w:t xml:space="preserve"> netto</w:t>
      </w:r>
      <w:r w:rsidR="00BD48B4" w:rsidRPr="008C519C">
        <w:rPr>
          <w:iCs/>
          <w:sz w:val="20"/>
          <w:szCs w:val="20"/>
        </w:rPr>
        <w:t xml:space="preserve"> + VAT, tj.  brutto ............... zł</w:t>
      </w:r>
      <w:r w:rsidR="00BD48B4">
        <w:rPr>
          <w:iCs/>
          <w:sz w:val="20"/>
          <w:szCs w:val="20"/>
        </w:rPr>
        <w:t xml:space="preserve"> (słownie: ………………………………), a łącznie za </w:t>
      </w:r>
      <w:r>
        <w:rPr>
          <w:iCs/>
          <w:sz w:val="20"/>
          <w:szCs w:val="20"/>
        </w:rPr>
        <w:t>2</w:t>
      </w:r>
      <w:r w:rsidR="00BD48B4">
        <w:rPr>
          <w:iCs/>
          <w:sz w:val="20"/>
          <w:szCs w:val="20"/>
        </w:rPr>
        <w:t xml:space="preserve"> sztuk</w:t>
      </w:r>
      <w:r>
        <w:rPr>
          <w:iCs/>
          <w:sz w:val="20"/>
          <w:szCs w:val="20"/>
        </w:rPr>
        <w:t>i</w:t>
      </w:r>
      <w:r w:rsidR="00BD48B4">
        <w:rPr>
          <w:iCs/>
          <w:sz w:val="20"/>
          <w:szCs w:val="20"/>
        </w:rPr>
        <w:t xml:space="preserve">: </w:t>
      </w:r>
      <w:r w:rsidR="00BD48B4" w:rsidRPr="008C519C">
        <w:rPr>
          <w:iCs/>
          <w:sz w:val="20"/>
          <w:szCs w:val="20"/>
        </w:rPr>
        <w:t>................ zł</w:t>
      </w:r>
      <w:r w:rsidR="00BD48B4">
        <w:rPr>
          <w:iCs/>
          <w:sz w:val="20"/>
          <w:szCs w:val="20"/>
        </w:rPr>
        <w:t xml:space="preserve"> netto</w:t>
      </w:r>
      <w:r w:rsidR="00BD48B4" w:rsidRPr="008C519C">
        <w:rPr>
          <w:iCs/>
          <w:sz w:val="20"/>
          <w:szCs w:val="20"/>
        </w:rPr>
        <w:t xml:space="preserve"> + VAT, tj.  brutto ............... zł</w:t>
      </w:r>
      <w:r w:rsidR="00BD48B4">
        <w:rPr>
          <w:iCs/>
          <w:sz w:val="20"/>
          <w:szCs w:val="20"/>
        </w:rPr>
        <w:t xml:space="preserve"> (słownie: ………………………………).</w:t>
      </w:r>
    </w:p>
    <w:p w14:paraId="69617DBE" w14:textId="08728A6E" w:rsidR="00BD48B4"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Pulsoksymetr Stacjonarny</w:t>
      </w:r>
      <w:r w:rsidR="00BD48B4">
        <w:rPr>
          <w:iCs/>
          <w:sz w:val="20"/>
          <w:szCs w:val="20"/>
        </w:rPr>
        <w:t xml:space="preserve"> cena jednostkowa</w:t>
      </w:r>
      <w:r w:rsidR="00BD48B4" w:rsidRPr="008C519C">
        <w:rPr>
          <w:iCs/>
          <w:sz w:val="20"/>
          <w:szCs w:val="20"/>
        </w:rPr>
        <w:t xml:space="preserve"> w wysokości ................ zł</w:t>
      </w:r>
      <w:r w:rsidR="00BD48B4">
        <w:rPr>
          <w:iCs/>
          <w:sz w:val="20"/>
          <w:szCs w:val="20"/>
        </w:rPr>
        <w:t xml:space="preserve"> netto</w:t>
      </w:r>
      <w:r w:rsidR="00BD48B4" w:rsidRPr="008C519C">
        <w:rPr>
          <w:iCs/>
          <w:sz w:val="20"/>
          <w:szCs w:val="20"/>
        </w:rPr>
        <w:t xml:space="preserve"> + VAT, tj.  brutto ............... zł</w:t>
      </w:r>
      <w:r w:rsidR="00BD48B4">
        <w:rPr>
          <w:iCs/>
          <w:sz w:val="20"/>
          <w:szCs w:val="20"/>
        </w:rPr>
        <w:t xml:space="preserve"> (słownie: ………………………………), a łącznie za </w:t>
      </w:r>
      <w:r>
        <w:rPr>
          <w:iCs/>
          <w:sz w:val="20"/>
          <w:szCs w:val="20"/>
        </w:rPr>
        <w:t>3</w:t>
      </w:r>
      <w:r w:rsidR="00BD48B4">
        <w:rPr>
          <w:iCs/>
          <w:sz w:val="20"/>
          <w:szCs w:val="20"/>
        </w:rPr>
        <w:t xml:space="preserve"> sztuk</w:t>
      </w:r>
      <w:r>
        <w:rPr>
          <w:iCs/>
          <w:sz w:val="20"/>
          <w:szCs w:val="20"/>
        </w:rPr>
        <w:t>i</w:t>
      </w:r>
      <w:r w:rsidR="00BD48B4">
        <w:rPr>
          <w:iCs/>
          <w:sz w:val="20"/>
          <w:szCs w:val="20"/>
        </w:rPr>
        <w:t xml:space="preserve">: </w:t>
      </w:r>
      <w:r w:rsidR="00BD48B4" w:rsidRPr="008C519C">
        <w:rPr>
          <w:iCs/>
          <w:sz w:val="20"/>
          <w:szCs w:val="20"/>
        </w:rPr>
        <w:t>................ zł</w:t>
      </w:r>
      <w:r w:rsidR="00BD48B4">
        <w:rPr>
          <w:iCs/>
          <w:sz w:val="20"/>
          <w:szCs w:val="20"/>
        </w:rPr>
        <w:t xml:space="preserve"> netto</w:t>
      </w:r>
      <w:r w:rsidR="00BD48B4" w:rsidRPr="008C519C">
        <w:rPr>
          <w:iCs/>
          <w:sz w:val="20"/>
          <w:szCs w:val="20"/>
        </w:rPr>
        <w:t xml:space="preserve"> + VAT, tj.  brutto ............... zł</w:t>
      </w:r>
      <w:r w:rsidR="00BD48B4">
        <w:rPr>
          <w:iCs/>
          <w:sz w:val="20"/>
          <w:szCs w:val="20"/>
        </w:rPr>
        <w:t xml:space="preserve"> (słownie: ………………………………)</w:t>
      </w:r>
      <w:r>
        <w:rPr>
          <w:iCs/>
          <w:sz w:val="20"/>
          <w:szCs w:val="20"/>
        </w:rPr>
        <w:t>,</w:t>
      </w:r>
    </w:p>
    <w:p w14:paraId="7392EF90" w14:textId="59CCAF86" w:rsidR="00256A15" w:rsidRDefault="00256A15" w:rsidP="00566404">
      <w:pPr>
        <w:pStyle w:val="Akapitzlist"/>
        <w:numPr>
          <w:ilvl w:val="0"/>
          <w:numId w:val="44"/>
        </w:numPr>
        <w:tabs>
          <w:tab w:val="left" w:pos="851"/>
        </w:tabs>
        <w:spacing w:after="0"/>
        <w:ind w:left="709" w:right="49" w:hanging="425"/>
        <w:rPr>
          <w:iCs/>
          <w:sz w:val="20"/>
          <w:szCs w:val="20"/>
        </w:rPr>
      </w:pPr>
      <w:r w:rsidRPr="00256A15">
        <w:rPr>
          <w:bCs/>
          <w:sz w:val="20"/>
          <w:szCs w:val="20"/>
        </w:rPr>
        <w:t>Ssak ratunkowy z baterią</w:t>
      </w:r>
      <w:r>
        <w:rPr>
          <w:iCs/>
          <w:sz w:val="20"/>
          <w:szCs w:val="20"/>
        </w:rPr>
        <w:t>, cena</w:t>
      </w:r>
      <w:r w:rsidRPr="00B64430">
        <w:rPr>
          <w:iCs/>
          <w:sz w:val="20"/>
          <w:szCs w:val="20"/>
        </w:rPr>
        <w:t xml:space="preserve"> </w:t>
      </w:r>
      <w:r w:rsidRPr="008C519C">
        <w:rPr>
          <w:iCs/>
          <w:sz w:val="20"/>
          <w:szCs w:val="20"/>
        </w:rPr>
        <w:t>w wysokości ................ zł</w:t>
      </w:r>
      <w:r>
        <w:rPr>
          <w:iCs/>
          <w:sz w:val="20"/>
          <w:szCs w:val="20"/>
        </w:rPr>
        <w:t xml:space="preserve"> netto</w:t>
      </w:r>
      <w:r w:rsidRPr="008C519C">
        <w:rPr>
          <w:iCs/>
          <w:sz w:val="20"/>
          <w:szCs w:val="20"/>
        </w:rPr>
        <w:t xml:space="preserve"> + VAT, tj.  brutto ............... zł</w:t>
      </w:r>
      <w:r>
        <w:rPr>
          <w:iCs/>
          <w:sz w:val="20"/>
          <w:szCs w:val="20"/>
        </w:rPr>
        <w:t xml:space="preserve"> (słownie: …  ………………………),</w:t>
      </w:r>
    </w:p>
    <w:p w14:paraId="20DCDA6D" w14:textId="217BEC39"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w:t>
      </w:r>
      <w:r w:rsidRPr="00E51978">
        <w:rPr>
          <w:rFonts w:cs="Times New Roman"/>
          <w:iCs/>
          <w:sz w:val="20"/>
          <w:szCs w:val="20"/>
        </w:rPr>
        <w:lastRenderedPageBreak/>
        <w:t>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xml:space="preserve">, o którym mowa w niniejszym paragrafie, nie będzie naruszało jakichkolwiek praw własności intelektualnych osób trzecich. W przeciwnym </w:t>
      </w:r>
      <w:r w:rsidRPr="00A46EBE">
        <w:rPr>
          <w:bCs/>
          <w:sz w:val="20"/>
          <w:szCs w:val="20"/>
        </w:rPr>
        <w:lastRenderedPageBreak/>
        <w:t>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567A7A4A" w:rsidR="00A46EBE" w:rsidRPr="00F27F03" w:rsidRDefault="00F27F03"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lastRenderedPageBreak/>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14EDB96"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2D1316">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 xml:space="preserve">jeżeli Wykonawca pozostaje w zwłoce w realizacji któregokolwiek zobowiązania wynikającego z udzielonej </w:t>
      </w:r>
      <w:r>
        <w:rPr>
          <w:rFonts w:cs="Times New Roman"/>
          <w:sz w:val="20"/>
          <w:szCs w:val="20"/>
        </w:rPr>
        <w:lastRenderedPageBreak/>
        <w:t>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 xml:space="preserve">ysokość wynagrodzenia należnego Wykonawcy zostanie ustalona proporcjonalnie na podstawie </w:t>
      </w:r>
      <w:r w:rsidR="00CC4195" w:rsidRPr="00602001">
        <w:rPr>
          <w:rFonts w:cs="Times New Roman"/>
          <w:sz w:val="20"/>
          <w:szCs w:val="20"/>
        </w:rPr>
        <w:lastRenderedPageBreak/>
        <w:t>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 xml:space="preserve">zawrze z Wykonawcą umowę powierzenia </w:t>
      </w:r>
      <w:r w:rsidRPr="00FA7D67">
        <w:rPr>
          <w:bCs/>
          <w:sz w:val="20"/>
          <w:szCs w:val="20"/>
        </w:rPr>
        <w:lastRenderedPageBreak/>
        <w:t>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9"/>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10"/>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11"/>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44063B"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003097">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140E654F" w14:textId="77777777" w:rsidR="00F27F03"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19239050"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E722A" w14:textId="77777777" w:rsidR="00F97B51" w:rsidRDefault="00F97B51">
      <w:pPr>
        <w:spacing w:after="0" w:line="240" w:lineRule="auto"/>
      </w:pPr>
      <w:r>
        <w:separator/>
      </w:r>
    </w:p>
  </w:endnote>
  <w:endnote w:type="continuationSeparator" w:id="0">
    <w:p w14:paraId="35694056" w14:textId="77777777" w:rsidR="00F97B51" w:rsidRDefault="00F97B51">
      <w:pPr>
        <w:spacing w:after="0" w:line="240" w:lineRule="auto"/>
      </w:pPr>
      <w:r>
        <w:continuationSeparator/>
      </w:r>
    </w:p>
  </w:endnote>
  <w:endnote w:type="continuationNotice" w:id="1">
    <w:p w14:paraId="27CB5247" w14:textId="77777777" w:rsidR="00F97B51" w:rsidRDefault="00F97B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FDB13" w14:textId="77777777" w:rsidR="00F97B51" w:rsidRDefault="00F97B51">
      <w:pPr>
        <w:spacing w:after="0" w:line="240" w:lineRule="auto"/>
      </w:pPr>
      <w:r>
        <w:separator/>
      </w:r>
    </w:p>
  </w:footnote>
  <w:footnote w:type="continuationSeparator" w:id="0">
    <w:p w14:paraId="601E142F" w14:textId="77777777" w:rsidR="00F97B51" w:rsidRDefault="00F97B51">
      <w:pPr>
        <w:spacing w:after="0" w:line="240" w:lineRule="auto"/>
      </w:pPr>
      <w:r>
        <w:continuationSeparator/>
      </w:r>
    </w:p>
  </w:footnote>
  <w:footnote w:type="continuationNotice" w:id="1">
    <w:p w14:paraId="7D4D2E8E" w14:textId="77777777" w:rsidR="00F97B51" w:rsidRDefault="00F97B51">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1BBE7EE9" w14:textId="77777777" w:rsidR="0010735B" w:rsidRDefault="0010735B" w:rsidP="0010735B">
      <w:pPr>
        <w:pStyle w:val="Tekstprzypisudolnego"/>
      </w:pPr>
      <w:r>
        <w:rPr>
          <w:rStyle w:val="Odwoanieprzypisudolnego"/>
        </w:rPr>
        <w:footnoteRef/>
      </w:r>
      <w:r>
        <w:t xml:space="preserve"> </w:t>
      </w:r>
      <w:r w:rsidRPr="001251B0">
        <w:t>Uzupełniane zgodnie z ofertą Wykonawcy</w:t>
      </w:r>
    </w:p>
  </w:footnote>
  <w:footnote w:id="7">
    <w:p w14:paraId="352022FD" w14:textId="77777777" w:rsidR="0010735B" w:rsidRDefault="0010735B" w:rsidP="0010735B">
      <w:pPr>
        <w:pStyle w:val="Tekstprzypisudolnego"/>
      </w:pPr>
      <w:r>
        <w:rPr>
          <w:rStyle w:val="Odwoanieprzypisudolnego"/>
        </w:rPr>
        <w:footnoteRef/>
      </w:r>
      <w:r>
        <w:t xml:space="preserve"> </w:t>
      </w:r>
      <w:r w:rsidRPr="001251B0">
        <w:t>Uzupełniane zgodnie z ofertą Wykonawcy</w:t>
      </w:r>
    </w:p>
  </w:footnote>
  <w:footnote w:id="8">
    <w:p w14:paraId="4F6FB665" w14:textId="77777777" w:rsidR="00406345" w:rsidRDefault="00406345" w:rsidP="00406345">
      <w:pPr>
        <w:pStyle w:val="Tekstprzypisudolnego"/>
      </w:pPr>
      <w:r>
        <w:rPr>
          <w:rStyle w:val="Odwoanieprzypisudolnego"/>
        </w:rPr>
        <w:footnoteRef/>
      </w:r>
      <w:r>
        <w:t xml:space="preserve"> </w:t>
      </w:r>
      <w:r w:rsidRPr="001251B0">
        <w:t>Uzupełniane zgodnie z ofertą Wykonawcy</w:t>
      </w:r>
    </w:p>
  </w:footnote>
  <w:footnote w:id="9">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10">
    <w:p w14:paraId="4D921DB8" w14:textId="77777777" w:rsidR="00AE756B" w:rsidRDefault="00AE756B" w:rsidP="00AE756B">
      <w:pPr>
        <w:pStyle w:val="Tekstprzypisudolnego"/>
      </w:pPr>
      <w:r>
        <w:rPr>
          <w:rStyle w:val="Odwoanieprzypisudolnego"/>
        </w:rPr>
        <w:footnoteRef/>
      </w:r>
      <w:r>
        <w:t xml:space="preserve"> Niepotrzebne skreślić</w:t>
      </w:r>
    </w:p>
  </w:footnote>
  <w:footnote w:id="11">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3097"/>
    <w:rsid w:val="000061DD"/>
    <w:rsid w:val="0000670B"/>
    <w:rsid w:val="00010186"/>
    <w:rsid w:val="00014437"/>
    <w:rsid w:val="0001601E"/>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31E5"/>
    <w:rsid w:val="0020567B"/>
    <w:rsid w:val="002152BD"/>
    <w:rsid w:val="00220DF4"/>
    <w:rsid w:val="00221112"/>
    <w:rsid w:val="00223392"/>
    <w:rsid w:val="00233C9D"/>
    <w:rsid w:val="002344AF"/>
    <w:rsid w:val="002370CB"/>
    <w:rsid w:val="00240698"/>
    <w:rsid w:val="00251B9A"/>
    <w:rsid w:val="002553C4"/>
    <w:rsid w:val="00256A15"/>
    <w:rsid w:val="002672AF"/>
    <w:rsid w:val="00271710"/>
    <w:rsid w:val="00285DE1"/>
    <w:rsid w:val="002869CF"/>
    <w:rsid w:val="0029370D"/>
    <w:rsid w:val="0029744B"/>
    <w:rsid w:val="002A721E"/>
    <w:rsid w:val="002A79ED"/>
    <w:rsid w:val="002B19A1"/>
    <w:rsid w:val="002B1CD7"/>
    <w:rsid w:val="002B3C19"/>
    <w:rsid w:val="002B550B"/>
    <w:rsid w:val="002B5CBC"/>
    <w:rsid w:val="002C08CE"/>
    <w:rsid w:val="002C629B"/>
    <w:rsid w:val="002D1316"/>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06345"/>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21D4"/>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750F"/>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2104"/>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9775E"/>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37FEA"/>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5FE1"/>
    <w:rsid w:val="00E0742A"/>
    <w:rsid w:val="00E074BA"/>
    <w:rsid w:val="00E10657"/>
    <w:rsid w:val="00E213CE"/>
    <w:rsid w:val="00E25B21"/>
    <w:rsid w:val="00E2723C"/>
    <w:rsid w:val="00E30FA9"/>
    <w:rsid w:val="00E32AF5"/>
    <w:rsid w:val="00E348EB"/>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178E5"/>
    <w:rsid w:val="00F2198D"/>
    <w:rsid w:val="00F25DCD"/>
    <w:rsid w:val="00F27F03"/>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97B51"/>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26</Pages>
  <Words>12295</Words>
  <Characters>73770</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6</cp:revision>
  <cp:lastPrinted>2025-06-25T11:19:00Z</cp:lastPrinted>
  <dcterms:created xsi:type="dcterms:W3CDTF">2026-02-11T11:57:00Z</dcterms:created>
  <dcterms:modified xsi:type="dcterms:W3CDTF">2026-02-26T23:12:00Z</dcterms:modified>
</cp:coreProperties>
</file>