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21EC84C"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12</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148BA896"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12</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5402E6C7"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12</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4A41C212"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F860FD" w:rsidRPr="00F860FD">
        <w:rPr>
          <w:rFonts w:cs="Times New Roman"/>
          <w:bCs/>
          <w:sz w:val="20"/>
          <w:szCs w:val="20"/>
        </w:rPr>
        <w:t>do dnia</w:t>
      </w:r>
      <w:r w:rsidR="00F860FD">
        <w:rPr>
          <w:rFonts w:cs="Times New Roman"/>
          <w:b/>
          <w:sz w:val="20"/>
          <w:szCs w:val="20"/>
        </w:rPr>
        <w:t xml:space="preserve"> </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1DD74B2C"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12</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28D29CE6"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32D9DD07"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B01153B"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Ilekroć w niniejszej Umowie jest mowa o zleceniu przez Zamawiającego usunięcia wady na koszt i ryzyko Wykonawcy, należy przez to zawsze rozumieć również sytuację, w której Zamawiający samodzielnie, to jest przy </w:t>
      </w:r>
      <w:r w:rsidRPr="001251B0">
        <w:rPr>
          <w:rFonts w:cs="Times New Roman"/>
          <w:sz w:val="20"/>
          <w:szCs w:val="20"/>
        </w:rPr>
        <w:lastRenderedPageBreak/>
        <w:t>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 xml:space="preserve">dłuższym niż 30 dni licząc od dnia </w:t>
      </w:r>
      <w:r w:rsidRPr="004F04B1">
        <w:rPr>
          <w:rFonts w:cs="Times New Roman"/>
          <w:sz w:val="20"/>
          <w:szCs w:val="20"/>
        </w:rPr>
        <w:lastRenderedPageBreak/>
        <w:t>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23986169"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w:t>
      </w:r>
      <w:r w:rsidRPr="00FA7040">
        <w:rPr>
          <w:rFonts w:cs="Times New Roman"/>
          <w:sz w:val="20"/>
          <w:szCs w:val="20"/>
        </w:rPr>
        <w:lastRenderedPageBreak/>
        <w:t xml:space="preserve">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6C47496C"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F37910" w:rsidRPr="00F37910">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 xml:space="preserve">Zamawiający na każdym etapie realizacji zamówienia będzie mógł </w:t>
      </w:r>
      <w:r w:rsidRPr="003372E1">
        <w:rPr>
          <w:bCs/>
          <w:sz w:val="20"/>
          <w:szCs w:val="20"/>
        </w:rPr>
        <w:lastRenderedPageBreak/>
        <w:t>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62DFFD44" w14:textId="0F5B8462" w:rsidR="00F37910" w:rsidRPr="00E01C58" w:rsidRDefault="00F37910"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lastRenderedPageBreak/>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 xml:space="preserve">koszty </w:t>
      </w:r>
      <w:r w:rsidRPr="00C4620F">
        <w:rPr>
          <w:rFonts w:cs="Times New Roman"/>
          <w:iCs/>
          <w:sz w:val="20"/>
          <w:szCs w:val="20"/>
        </w:rPr>
        <w:lastRenderedPageBreak/>
        <w:t>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lastRenderedPageBreak/>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5F4DC027" w:rsidR="00A46EBE" w:rsidRPr="00F860FD" w:rsidRDefault="00F860FD"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 xml:space="preserve">niż podwykonawca, na którego zasoby Wykonawca </w:t>
      </w:r>
      <w:r w:rsidRPr="001D6BA5">
        <w:rPr>
          <w:bCs/>
          <w:sz w:val="20"/>
          <w:szCs w:val="20"/>
        </w:rPr>
        <w:lastRenderedPageBreak/>
        <w:t>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CF6347C"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FB746B">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lastRenderedPageBreak/>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w:t>
      </w:r>
      <w:r w:rsidR="00EA6AAE" w:rsidRPr="0099106E">
        <w:rPr>
          <w:sz w:val="20"/>
          <w:szCs w:val="20"/>
        </w:rPr>
        <w:lastRenderedPageBreak/>
        <w:t xml:space="preserve">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w:t>
      </w:r>
      <w:r w:rsidRPr="006C1110">
        <w:rPr>
          <w:bCs/>
          <w:sz w:val="20"/>
          <w:szCs w:val="20"/>
        </w:rPr>
        <w:lastRenderedPageBreak/>
        <w:t>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E69F208" w14:textId="77777777" w:rsidR="00F860FD"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3FC4E4CA"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94D6" w14:textId="77777777" w:rsidR="00F1286C" w:rsidRDefault="00F1286C">
      <w:pPr>
        <w:spacing w:after="0" w:line="240" w:lineRule="auto"/>
      </w:pPr>
      <w:r>
        <w:separator/>
      </w:r>
    </w:p>
  </w:endnote>
  <w:endnote w:type="continuationSeparator" w:id="0">
    <w:p w14:paraId="19DC6AFB" w14:textId="77777777" w:rsidR="00F1286C" w:rsidRDefault="00F1286C">
      <w:pPr>
        <w:spacing w:after="0" w:line="240" w:lineRule="auto"/>
      </w:pPr>
      <w:r>
        <w:continuationSeparator/>
      </w:r>
    </w:p>
  </w:endnote>
  <w:endnote w:type="continuationNotice" w:id="1">
    <w:p w14:paraId="167582D7" w14:textId="77777777" w:rsidR="00F1286C" w:rsidRDefault="00F128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30E5B" w14:textId="77777777" w:rsidR="00F1286C" w:rsidRDefault="00F1286C">
      <w:pPr>
        <w:spacing w:after="0" w:line="240" w:lineRule="auto"/>
      </w:pPr>
      <w:r>
        <w:separator/>
      </w:r>
    </w:p>
  </w:footnote>
  <w:footnote w:type="continuationSeparator" w:id="0">
    <w:p w14:paraId="788D09B6" w14:textId="77777777" w:rsidR="00F1286C" w:rsidRDefault="00F1286C">
      <w:pPr>
        <w:spacing w:after="0" w:line="240" w:lineRule="auto"/>
      </w:pPr>
      <w:r>
        <w:continuationSeparator/>
      </w:r>
    </w:p>
  </w:footnote>
  <w:footnote w:type="continuationNotice" w:id="1">
    <w:p w14:paraId="6DA85B54" w14:textId="77777777" w:rsidR="00F1286C" w:rsidRDefault="00F1286C">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4D18"/>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16E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57A6E"/>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8F4626"/>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286C"/>
    <w:rsid w:val="00F13A30"/>
    <w:rsid w:val="00F145C8"/>
    <w:rsid w:val="00F14AD9"/>
    <w:rsid w:val="00F14EB8"/>
    <w:rsid w:val="00F1679E"/>
    <w:rsid w:val="00F2198D"/>
    <w:rsid w:val="00F25DCD"/>
    <w:rsid w:val="00F316B5"/>
    <w:rsid w:val="00F337E9"/>
    <w:rsid w:val="00F34954"/>
    <w:rsid w:val="00F34CE8"/>
    <w:rsid w:val="00F37910"/>
    <w:rsid w:val="00F37FBF"/>
    <w:rsid w:val="00F40C80"/>
    <w:rsid w:val="00F40D5A"/>
    <w:rsid w:val="00F424E2"/>
    <w:rsid w:val="00F45C6A"/>
    <w:rsid w:val="00F52B00"/>
    <w:rsid w:val="00F665F1"/>
    <w:rsid w:val="00F7183A"/>
    <w:rsid w:val="00F860FD"/>
    <w:rsid w:val="00F916CF"/>
    <w:rsid w:val="00F953D2"/>
    <w:rsid w:val="00F9760E"/>
    <w:rsid w:val="00FA1D75"/>
    <w:rsid w:val="00FA614F"/>
    <w:rsid w:val="00FA7040"/>
    <w:rsid w:val="00FB0955"/>
    <w:rsid w:val="00FB1301"/>
    <w:rsid w:val="00FB4A37"/>
    <w:rsid w:val="00FB4D75"/>
    <w:rsid w:val="00FB746B"/>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26</Pages>
  <Words>12036</Words>
  <Characters>72217</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2025-06-25T11:19:00Z</cp:lastPrinted>
  <dcterms:created xsi:type="dcterms:W3CDTF">2026-02-11T12:17:00Z</dcterms:created>
  <dcterms:modified xsi:type="dcterms:W3CDTF">2026-02-26T23:13:00Z</dcterms:modified>
</cp:coreProperties>
</file>