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57EA8D58"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534D18">
        <w:rPr>
          <w:rFonts w:cs="Times New Roman"/>
          <w:b/>
          <w:bCs/>
          <w:sz w:val="20"/>
          <w:szCs w:val="20"/>
        </w:rPr>
        <w:t>1</w:t>
      </w:r>
      <w:r w:rsidR="004556BA">
        <w:rPr>
          <w:rFonts w:cs="Times New Roman"/>
          <w:b/>
          <w:bCs/>
          <w:sz w:val="20"/>
          <w:szCs w:val="20"/>
        </w:rPr>
        <w:t>3</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871CBC1"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534D18">
        <w:rPr>
          <w:rFonts w:cs="Times New Roman"/>
          <w:sz w:val="20"/>
          <w:szCs w:val="20"/>
        </w:rPr>
        <w:t>1</w:t>
      </w:r>
      <w:r w:rsidR="004556BA">
        <w:rPr>
          <w:rFonts w:cs="Times New Roman"/>
          <w:sz w:val="20"/>
          <w:szCs w:val="20"/>
        </w:rPr>
        <w:t>3</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76BC2BD6"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534D18">
        <w:rPr>
          <w:rFonts w:cs="Times New Roman"/>
          <w:sz w:val="20"/>
          <w:szCs w:val="20"/>
        </w:rPr>
        <w:t>1</w:t>
      </w:r>
      <w:r w:rsidR="004556BA">
        <w:rPr>
          <w:rFonts w:cs="Times New Roman"/>
          <w:sz w:val="20"/>
          <w:szCs w:val="20"/>
        </w:rPr>
        <w:t>3</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5694C47D"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4E3A5E" w:rsidRPr="004E3A5E">
        <w:rPr>
          <w:rFonts w:cs="Times New Roman"/>
          <w:bCs/>
          <w:sz w:val="20"/>
          <w:szCs w:val="20"/>
        </w:rPr>
        <w:t>do dnia</w:t>
      </w:r>
      <w:r w:rsidR="004E3A5E">
        <w:rPr>
          <w:rFonts w:cs="Times New Roman"/>
          <w:b/>
          <w:sz w:val="20"/>
          <w:szCs w:val="20"/>
        </w:rPr>
        <w:t xml:space="preserve"> </w:t>
      </w:r>
      <w:r w:rsidR="00316DA4" w:rsidRPr="003C3824">
        <w:rPr>
          <w:bCs/>
          <w:sz w:val="20"/>
          <w:szCs w:val="20"/>
        </w:rPr>
        <w:t>……….</w:t>
      </w:r>
      <w:r w:rsidR="005D6339" w:rsidRPr="003C3824">
        <w:rPr>
          <w:bCs/>
          <w:sz w:val="20"/>
          <w:szCs w:val="20"/>
        </w:rPr>
        <w:t xml:space="preserve"> </w:t>
      </w:r>
      <w:r w:rsidR="00586ABB" w:rsidRPr="003C3824">
        <w:rPr>
          <w:bCs/>
          <w:sz w:val="20"/>
          <w:szCs w:val="20"/>
        </w:rPr>
        <w:t xml:space="preserve">od </w:t>
      </w:r>
      <w:r w:rsidR="007F62F2" w:rsidRPr="003C3824">
        <w:rPr>
          <w:bCs/>
          <w:sz w:val="20"/>
          <w:szCs w:val="20"/>
        </w:rPr>
        <w:t xml:space="preserve">dnia </w:t>
      </w:r>
      <w:r w:rsidR="00586ABB" w:rsidRPr="003C3824">
        <w:rPr>
          <w:bCs/>
          <w:sz w:val="20"/>
          <w:szCs w:val="20"/>
        </w:rPr>
        <w:t>zawarcia umowy</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6179E054"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D15B3">
        <w:rPr>
          <w:sz w:val="20"/>
          <w:szCs w:val="20"/>
        </w:rPr>
        <w:t>1</w:t>
      </w:r>
      <w:r w:rsidR="004556BA">
        <w:rPr>
          <w:sz w:val="20"/>
          <w:szCs w:val="20"/>
        </w:rPr>
        <w:t>3</w:t>
      </w:r>
      <w:r w:rsidRPr="00602001">
        <w:rPr>
          <w:sz w:val="20"/>
          <w:szCs w:val="20"/>
        </w:rPr>
        <w:t xml:space="preserve"> </w:t>
      </w:r>
      <w:r w:rsidRPr="00602001">
        <w:rPr>
          <w:sz w:val="20"/>
          <w:szCs w:val="20"/>
        </w:rPr>
        <w:lastRenderedPageBreak/>
        <w:t>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0F7E9CF0"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075760EF"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3E2E57B6"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Ilekroć w niniejszej Umowie jest mowa o zleceniu przez Zamawiającego usunięcia wady na koszt i ryzyko Wykonawcy, należy przez to zawsze rozumieć również sytuację, w której Zamawiający samodzielnie, to jest przy </w:t>
      </w:r>
      <w:r w:rsidRPr="001251B0">
        <w:rPr>
          <w:rFonts w:cs="Times New Roman"/>
          <w:sz w:val="20"/>
          <w:szCs w:val="20"/>
        </w:rPr>
        <w:lastRenderedPageBreak/>
        <w:t>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 xml:space="preserve">dłuższym niż 30 dni licząc od dnia </w:t>
      </w:r>
      <w:r w:rsidRPr="004F04B1">
        <w:rPr>
          <w:rFonts w:cs="Times New Roman"/>
          <w:sz w:val="20"/>
          <w:szCs w:val="20"/>
        </w:rPr>
        <w:lastRenderedPageBreak/>
        <w:t>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12E7C560"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w:t>
      </w:r>
      <w:r w:rsidRPr="00FA7040">
        <w:rPr>
          <w:rFonts w:cs="Times New Roman"/>
          <w:sz w:val="20"/>
          <w:szCs w:val="20"/>
        </w:rPr>
        <w:lastRenderedPageBreak/>
        <w:t xml:space="preserve">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4D4C30D5"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727497">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 xml:space="preserve">Zamawiający na każdym etapie realizacji zamówienia będzie mógł </w:t>
      </w:r>
      <w:r w:rsidRPr="003372E1">
        <w:rPr>
          <w:bCs/>
          <w:sz w:val="20"/>
          <w:szCs w:val="20"/>
        </w:rPr>
        <w:lastRenderedPageBreak/>
        <w:t>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249B76F6" w14:textId="720DEE9A" w:rsidR="00727497" w:rsidRPr="00E01C58" w:rsidRDefault="00727497"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lastRenderedPageBreak/>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 xml:space="preserve">koszty </w:t>
      </w:r>
      <w:r w:rsidRPr="00C4620F">
        <w:rPr>
          <w:rFonts w:cs="Times New Roman"/>
          <w:iCs/>
          <w:sz w:val="20"/>
          <w:szCs w:val="20"/>
        </w:rPr>
        <w:lastRenderedPageBreak/>
        <w:t>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lastRenderedPageBreak/>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7E1DEF0F" w:rsidR="00A46EBE" w:rsidRPr="004E3A5E" w:rsidRDefault="004E3A5E"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 xml:space="preserve">niż podwykonawca, na którego zasoby Wykonawca </w:t>
      </w:r>
      <w:r w:rsidRPr="001D6BA5">
        <w:rPr>
          <w:bCs/>
          <w:sz w:val="20"/>
          <w:szCs w:val="20"/>
        </w:rPr>
        <w:lastRenderedPageBreak/>
        <w:t>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6283D2C4"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456D96">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lastRenderedPageBreak/>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w:t>
      </w:r>
      <w:r w:rsidR="00EA6AAE" w:rsidRPr="0099106E">
        <w:rPr>
          <w:sz w:val="20"/>
          <w:szCs w:val="20"/>
        </w:rPr>
        <w:lastRenderedPageBreak/>
        <w:t xml:space="preserve">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w:t>
      </w:r>
      <w:r w:rsidRPr="006C1110">
        <w:rPr>
          <w:bCs/>
          <w:sz w:val="20"/>
          <w:szCs w:val="20"/>
        </w:rPr>
        <w:lastRenderedPageBreak/>
        <w:t>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430B06B4" w14:textId="77777777" w:rsidR="004E3A5E"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69B87476"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E4D42" w14:textId="77777777" w:rsidR="00504F5E" w:rsidRDefault="00504F5E">
      <w:pPr>
        <w:spacing w:after="0" w:line="240" w:lineRule="auto"/>
      </w:pPr>
      <w:r>
        <w:separator/>
      </w:r>
    </w:p>
  </w:endnote>
  <w:endnote w:type="continuationSeparator" w:id="0">
    <w:p w14:paraId="0AEFCB60" w14:textId="77777777" w:rsidR="00504F5E" w:rsidRDefault="00504F5E">
      <w:pPr>
        <w:spacing w:after="0" w:line="240" w:lineRule="auto"/>
      </w:pPr>
      <w:r>
        <w:continuationSeparator/>
      </w:r>
    </w:p>
  </w:endnote>
  <w:endnote w:type="continuationNotice" w:id="1">
    <w:p w14:paraId="0B8BE431" w14:textId="77777777" w:rsidR="00504F5E" w:rsidRDefault="00504F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A438F" w14:textId="77777777" w:rsidR="00504F5E" w:rsidRDefault="00504F5E">
      <w:pPr>
        <w:spacing w:after="0" w:line="240" w:lineRule="auto"/>
      </w:pPr>
      <w:r>
        <w:separator/>
      </w:r>
    </w:p>
  </w:footnote>
  <w:footnote w:type="continuationSeparator" w:id="0">
    <w:p w14:paraId="408C137D" w14:textId="77777777" w:rsidR="00504F5E" w:rsidRDefault="00504F5E">
      <w:pPr>
        <w:spacing w:after="0" w:line="240" w:lineRule="auto"/>
      </w:pPr>
      <w:r>
        <w:continuationSeparator/>
      </w:r>
    </w:p>
  </w:footnote>
  <w:footnote w:type="continuationNotice" w:id="1">
    <w:p w14:paraId="684570BA" w14:textId="77777777" w:rsidR="00504F5E" w:rsidRDefault="00504F5E">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15B3"/>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1B47"/>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4F"/>
    <w:rsid w:val="004300FF"/>
    <w:rsid w:val="00430FF0"/>
    <w:rsid w:val="00432597"/>
    <w:rsid w:val="00435517"/>
    <w:rsid w:val="00437460"/>
    <w:rsid w:val="004404AF"/>
    <w:rsid w:val="00441510"/>
    <w:rsid w:val="00441C2F"/>
    <w:rsid w:val="004455A9"/>
    <w:rsid w:val="0044597E"/>
    <w:rsid w:val="0044630D"/>
    <w:rsid w:val="00450731"/>
    <w:rsid w:val="004556BA"/>
    <w:rsid w:val="00456D96"/>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3AEE"/>
    <w:rsid w:val="0049740D"/>
    <w:rsid w:val="004A1C7E"/>
    <w:rsid w:val="004A5244"/>
    <w:rsid w:val="004B215C"/>
    <w:rsid w:val="004B5992"/>
    <w:rsid w:val="004C473D"/>
    <w:rsid w:val="004C7F1F"/>
    <w:rsid w:val="004D7A94"/>
    <w:rsid w:val="004E1A38"/>
    <w:rsid w:val="004E290A"/>
    <w:rsid w:val="004E2FBD"/>
    <w:rsid w:val="004E3A5E"/>
    <w:rsid w:val="004E4FD3"/>
    <w:rsid w:val="004E675E"/>
    <w:rsid w:val="004F02F5"/>
    <w:rsid w:val="004F4E91"/>
    <w:rsid w:val="0050008D"/>
    <w:rsid w:val="00504F5E"/>
    <w:rsid w:val="0051035C"/>
    <w:rsid w:val="00511BF3"/>
    <w:rsid w:val="00515E8A"/>
    <w:rsid w:val="0051659C"/>
    <w:rsid w:val="00532FE9"/>
    <w:rsid w:val="00533C83"/>
    <w:rsid w:val="00534D18"/>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16E5"/>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27497"/>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12039</Words>
  <Characters>72236</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2025-06-25T11:19:00Z</cp:lastPrinted>
  <dcterms:created xsi:type="dcterms:W3CDTF">2026-02-11T19:10:00Z</dcterms:created>
  <dcterms:modified xsi:type="dcterms:W3CDTF">2026-02-26T23:13:00Z</dcterms:modified>
</cp:coreProperties>
</file>