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613B46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213F25">
        <w:rPr>
          <w:rFonts w:cs="Times New Roman"/>
          <w:b/>
          <w:bCs/>
          <w:sz w:val="20"/>
          <w:szCs w:val="20"/>
        </w:rPr>
        <w:t>12</w:t>
      </w:r>
      <w:r w:rsidR="00F45C6A">
        <w:rPr>
          <w:rFonts w:cs="Times New Roman"/>
          <w:b/>
          <w:bCs/>
          <w:sz w:val="20"/>
          <w:szCs w:val="20"/>
        </w:rPr>
        <w:t>.</w:t>
      </w:r>
      <w:r w:rsidR="001C4C4B">
        <w:rPr>
          <w:rFonts w:cs="Times New Roman"/>
          <w:b/>
          <w:bCs/>
          <w:sz w:val="20"/>
          <w:szCs w:val="20"/>
        </w:rPr>
        <w:t>14</w:t>
      </w:r>
      <w:r w:rsidR="001653F8" w:rsidRPr="00602001">
        <w:rPr>
          <w:rFonts w:cs="Times New Roman"/>
          <w:b/>
          <w:bCs/>
          <w:sz w:val="20"/>
          <w:szCs w:val="20"/>
        </w:rPr>
        <w:t xml:space="preserve"> do SWZ</w:t>
      </w:r>
    </w:p>
    <w:p w14:paraId="56D79546" w14:textId="79EABAA9"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062726">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6450E20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251E4F" w:rsidRPr="00251E4F">
        <w:rPr>
          <w:rFonts w:cs="Times New Roman"/>
          <w:b/>
          <w:i/>
          <w:sz w:val="20"/>
          <w:szCs w:val="20"/>
        </w:rPr>
        <w:t xml:space="preserve"> </w:t>
      </w:r>
      <w:r w:rsidR="00251E4F" w:rsidRPr="00E60F20">
        <w:rPr>
          <w:rFonts w:cs="Times New Roman"/>
          <w:b/>
          <w:i/>
          <w:sz w:val="20"/>
          <w:szCs w:val="20"/>
        </w:rPr>
        <w:t>Inwestycja D1.1.1 „Rozwój i modernizacja infrastruktury centrów opieki wysokospecjalistycznej i innych podmiotów</w:t>
      </w:r>
      <w:r w:rsidR="00251E4F">
        <w:rPr>
          <w:rFonts w:cs="Times New Roman"/>
          <w:b/>
          <w:i/>
          <w:sz w:val="20"/>
          <w:szCs w:val="20"/>
        </w:rPr>
        <w:t xml:space="preserve"> </w:t>
      </w:r>
      <w:r w:rsidR="00251E4F" w:rsidRPr="00E60F20">
        <w:rPr>
          <w:rFonts w:cs="Times New Roman"/>
          <w:b/>
          <w:i/>
          <w:sz w:val="20"/>
          <w:szCs w:val="20"/>
        </w:rPr>
        <w:t>leczniczych”</w:t>
      </w:r>
    </w:p>
    <w:p w14:paraId="606482D7" w14:textId="51291D11" w:rsidR="000D7D0D" w:rsidRPr="001429D0" w:rsidRDefault="00A41F09" w:rsidP="009E0CA7">
      <w:pPr>
        <w:autoSpaceDE w:val="0"/>
        <w:spacing w:line="360" w:lineRule="auto"/>
        <w:rPr>
          <w:rFonts w:cs="Times New Roman"/>
          <w:b/>
          <w:bCs/>
          <w:i/>
          <w:sz w:val="20"/>
          <w:szCs w:val="20"/>
        </w:rPr>
      </w:pPr>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012B604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213F25">
        <w:rPr>
          <w:rFonts w:cs="Times New Roman"/>
          <w:sz w:val="20"/>
          <w:szCs w:val="20"/>
        </w:rPr>
        <w:t>11</w:t>
      </w:r>
      <w:r w:rsidR="000D0F86">
        <w:rPr>
          <w:rFonts w:cs="Times New Roman"/>
          <w:sz w:val="20"/>
          <w:szCs w:val="20"/>
        </w:rPr>
        <w:t>.</w:t>
      </w:r>
      <w:r w:rsidR="001C4C4B">
        <w:rPr>
          <w:rFonts w:cs="Times New Roman"/>
          <w:sz w:val="20"/>
          <w:szCs w:val="20"/>
        </w:rPr>
        <w:t>14</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A12DD47" w14:textId="530293D9" w:rsidR="000D7D0D" w:rsidRDefault="000D7D0D" w:rsidP="00F316B5">
      <w:pPr>
        <w:numPr>
          <w:ilvl w:val="0"/>
          <w:numId w:val="6"/>
        </w:numPr>
        <w:tabs>
          <w:tab w:val="left" w:pos="709"/>
        </w:tabs>
        <w:spacing w:after="0"/>
        <w:ind w:right="49"/>
        <w:rPr>
          <w:rFonts w:cs="Times New Roman"/>
          <w:sz w:val="20"/>
          <w:szCs w:val="20"/>
        </w:rPr>
      </w:pPr>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p>
    <w:p w14:paraId="63C47D2B" w14:textId="4D8E4474" w:rsid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213F25">
        <w:rPr>
          <w:rFonts w:cs="Times New Roman"/>
          <w:sz w:val="20"/>
          <w:szCs w:val="20"/>
        </w:rPr>
        <w:t>11</w:t>
      </w:r>
      <w:r>
        <w:rPr>
          <w:rFonts w:cs="Times New Roman"/>
          <w:sz w:val="20"/>
          <w:szCs w:val="20"/>
        </w:rPr>
        <w:t>.</w:t>
      </w:r>
      <w:r w:rsidR="001C4C4B">
        <w:rPr>
          <w:rFonts w:cs="Times New Roman"/>
          <w:sz w:val="20"/>
          <w:szCs w:val="20"/>
        </w:rPr>
        <w:t>14</w:t>
      </w:r>
      <w:r w:rsidRPr="00865002">
        <w:rPr>
          <w:rFonts w:cs="Times New Roman"/>
          <w:sz w:val="20"/>
          <w:szCs w:val="20"/>
        </w:rPr>
        <w:t xml:space="preserve"> do </w:t>
      </w:r>
      <w:r w:rsidRPr="00602001">
        <w:rPr>
          <w:rFonts w:cs="Times New Roman"/>
          <w:sz w:val="20"/>
          <w:szCs w:val="20"/>
        </w:rPr>
        <w:t>SWZ.</w:t>
      </w:r>
    </w:p>
    <w:p w14:paraId="4AE60280" w14:textId="003637F4" w:rsidR="000D7D0D" w:rsidRPr="00865002" w:rsidRDefault="000D7D0D" w:rsidP="00865002">
      <w:pPr>
        <w:numPr>
          <w:ilvl w:val="0"/>
          <w:numId w:val="6"/>
        </w:numPr>
        <w:tabs>
          <w:tab w:val="left" w:pos="709"/>
        </w:tabs>
        <w:spacing w:after="0"/>
        <w:ind w:right="49"/>
        <w:rPr>
          <w:rFonts w:cs="Times New Roman"/>
          <w:sz w:val="20"/>
          <w:szCs w:val="20"/>
        </w:rPr>
      </w:pPr>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p>
    <w:p w14:paraId="74BB9CFE" w14:textId="16854B0D"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020F3E9"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Wykonawca oświadcza, że Towar będący przedmiotem umowy spełnia warunki dopuszczenia do obrotu  i do stosowania  na terytorium  Rzeczypospolitej  Polskiej  zgodnie z ustawą z dnia 7 kwietnia 2022 roku o wyrobach medycznych (Dz. U. z 202</w:t>
      </w:r>
      <w:r w:rsidR="008F7E46">
        <w:rPr>
          <w:rFonts w:cs="Times New Roman"/>
          <w:sz w:val="20"/>
          <w:szCs w:val="20"/>
        </w:rPr>
        <w:t>4</w:t>
      </w:r>
      <w:r w:rsidRPr="000D0F86">
        <w:rPr>
          <w:rFonts w:cs="Times New Roman"/>
          <w:sz w:val="20"/>
          <w:szCs w:val="20"/>
        </w:rPr>
        <w:t xml:space="preserve">  r. poz. 1</w:t>
      </w:r>
      <w:r w:rsidR="008F7E46">
        <w:rPr>
          <w:rFonts w:cs="Times New Roman"/>
          <w:sz w:val="20"/>
          <w:szCs w:val="20"/>
        </w:rPr>
        <w:t>620</w:t>
      </w:r>
      <w:r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7DE5AA10" w:rsidR="00315D8D" w:rsidRDefault="000D7D0D"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p>
    <w:p w14:paraId="185F100F" w14:textId="5CFC0CCE" w:rsidR="007F2502" w:rsidRDefault="000D7D0D" w:rsidP="007F2502">
      <w:pPr>
        <w:numPr>
          <w:ilvl w:val="0"/>
          <w:numId w:val="6"/>
        </w:numPr>
        <w:tabs>
          <w:tab w:val="left" w:pos="709"/>
        </w:tabs>
        <w:spacing w:after="0"/>
        <w:ind w:right="49"/>
        <w:rPr>
          <w:rFonts w:cs="Times New Roman"/>
          <w:sz w:val="20"/>
          <w:szCs w:val="20"/>
        </w:rPr>
      </w:pPr>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48985E38" w14:textId="69667DB4" w:rsidR="00A41F09" w:rsidRPr="00430FF0" w:rsidRDefault="00A41F09" w:rsidP="00430FF0">
      <w:pPr>
        <w:numPr>
          <w:ilvl w:val="0"/>
          <w:numId w:val="6"/>
        </w:numPr>
        <w:tabs>
          <w:tab w:val="left" w:pos="709"/>
        </w:tabs>
        <w:spacing w:after="0"/>
        <w:ind w:right="49"/>
        <w:rPr>
          <w:rFonts w:cs="Times New Roman"/>
          <w:sz w:val="20"/>
          <w:szCs w:val="20"/>
        </w:rPr>
      </w:pPr>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66499D04"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0D0FBE">
        <w:rPr>
          <w:rFonts w:cs="Times New Roman"/>
          <w:sz w:val="20"/>
          <w:szCs w:val="20"/>
        </w:rPr>
        <w:t>pkt</w:t>
      </w:r>
      <w:r w:rsidRPr="00AA1941">
        <w:rPr>
          <w:rFonts w:cs="Times New Roman"/>
          <w:sz w:val="20"/>
          <w:szCs w:val="20"/>
        </w:rPr>
        <w:t xml:space="preserve"> </w:t>
      </w:r>
      <w:r w:rsidR="000D7D0D">
        <w:rPr>
          <w:rFonts w:cs="Times New Roman"/>
          <w:sz w:val="20"/>
          <w:szCs w:val="20"/>
        </w:rPr>
        <w:t>1</w:t>
      </w:r>
      <w:r w:rsidRPr="00AA1941">
        <w:rPr>
          <w:rFonts w:cs="Times New Roman"/>
          <w:sz w:val="20"/>
          <w:szCs w:val="20"/>
        </w:rPr>
        <w:t xml:space="preserve">) lub </w:t>
      </w:r>
      <w:r w:rsidR="000D7D0D">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3F6F5A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0D0FBE">
        <w:rPr>
          <w:rFonts w:cs="Times New Roman"/>
          <w:sz w:val="20"/>
          <w:szCs w:val="20"/>
        </w:rPr>
        <w:t>pkt</w:t>
      </w:r>
      <w:r w:rsidRPr="007F2502">
        <w:rPr>
          <w:rFonts w:cs="Times New Roman"/>
          <w:sz w:val="20"/>
          <w:szCs w:val="20"/>
        </w:rPr>
        <w:t xml:space="preserve"> </w:t>
      </w:r>
      <w:r w:rsidR="000D7D0D">
        <w:rPr>
          <w:rFonts w:cs="Times New Roman"/>
          <w:sz w:val="20"/>
          <w:szCs w:val="20"/>
        </w:rPr>
        <w:t>1</w:t>
      </w:r>
      <w:r w:rsidRPr="007F2502">
        <w:rPr>
          <w:rFonts w:cs="Times New Roman"/>
          <w:sz w:val="20"/>
          <w:szCs w:val="20"/>
        </w:rPr>
        <w:t>) lub</w:t>
      </w:r>
      <w:r>
        <w:rPr>
          <w:rFonts w:cs="Times New Roman"/>
          <w:sz w:val="20"/>
          <w:szCs w:val="20"/>
        </w:rPr>
        <w:t xml:space="preserve"> </w:t>
      </w:r>
      <w:r w:rsidR="000D7D0D">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0EADF3E8" w14:textId="14014AFD" w:rsidR="00186C56" w:rsidRPr="001C4C4B" w:rsidRDefault="000D7D0D" w:rsidP="001C4C4B">
      <w:pPr>
        <w:numPr>
          <w:ilvl w:val="0"/>
          <w:numId w:val="3"/>
        </w:numPr>
        <w:spacing w:after="0"/>
        <w:rPr>
          <w:rFonts w:cs="Times New Roman"/>
          <w:sz w:val="20"/>
          <w:szCs w:val="20"/>
        </w:rPr>
      </w:pPr>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r w:rsidR="00586ABB" w:rsidRPr="00441C2F">
        <w:rPr>
          <w:rFonts w:cs="Times New Roman"/>
          <w:b/>
          <w:sz w:val="20"/>
          <w:szCs w:val="20"/>
        </w:rPr>
        <w:t xml:space="preserve"> </w:t>
      </w:r>
      <w:r w:rsidR="001C31A7" w:rsidRPr="001C31A7">
        <w:rPr>
          <w:rFonts w:cs="Times New Roman"/>
          <w:bCs/>
          <w:sz w:val="20"/>
          <w:szCs w:val="20"/>
        </w:rPr>
        <w:t>do dnia</w:t>
      </w:r>
      <w:r w:rsidR="001C31A7">
        <w:rPr>
          <w:rFonts w:cs="Times New Roman"/>
          <w:b/>
          <w:sz w:val="20"/>
          <w:szCs w:val="20"/>
        </w:rPr>
        <w:t xml:space="preserve"> </w:t>
      </w:r>
      <w:r w:rsidR="00186C56" w:rsidRPr="001C4C4B">
        <w:rPr>
          <w:bCs/>
          <w:sz w:val="20"/>
          <w:szCs w:val="20"/>
        </w:rPr>
        <w:t>………. od dnia zawarcia umowy</w:t>
      </w:r>
      <w:r w:rsidR="001C4C4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A5CE047" w:rsidR="00843A7F"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kartę gwarancyjną z wykazem punktów serwisowych, dostawców części zamiennych lub materiałów zużywalnych i eksploatacyjnych</w:t>
      </w:r>
      <w:r w:rsidR="00843A7F">
        <w:rPr>
          <w:rFonts w:cs="Times New Roman"/>
          <w:sz w:val="20"/>
          <w:szCs w:val="20"/>
        </w:rPr>
        <w:t>,</w:t>
      </w:r>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380F646D" w:rsidR="00843A7F" w:rsidRDefault="00A41F09"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p>
    <w:p w14:paraId="10A8CD6E" w14:textId="3DD32339"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0D7D0D">
        <w:rPr>
          <w:rFonts w:cs="Times New Roman"/>
          <w:sz w:val="20"/>
          <w:szCs w:val="20"/>
        </w:rPr>
        <w:t>,</w:t>
      </w:r>
    </w:p>
    <w:p w14:paraId="24D2F8C3" w14:textId="09ECFE9B" w:rsidR="000D7D0D" w:rsidRPr="00602001" w:rsidRDefault="000D7D0D" w:rsidP="00F316B5">
      <w:pPr>
        <w:numPr>
          <w:ilvl w:val="0"/>
          <w:numId w:val="7"/>
        </w:numPr>
        <w:tabs>
          <w:tab w:val="left" w:pos="426"/>
        </w:tabs>
        <w:autoSpaceDE w:val="0"/>
        <w:spacing w:after="0"/>
        <w:ind w:right="49"/>
        <w:rPr>
          <w:rFonts w:cs="Times New Roman"/>
          <w:sz w:val="20"/>
          <w:szCs w:val="20"/>
        </w:rPr>
      </w:pPr>
      <w:r>
        <w:rPr>
          <w:rFonts w:cs="Times New Roman"/>
          <w:sz w:val="20"/>
          <w:szCs w:val="20"/>
        </w:rPr>
        <w:t>skróconą wersję instrukcji obsługi i BHP w formie zalaminowanej.</w:t>
      </w:r>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3864B933"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7C4EFA7E" w:rsidR="00020A4A" w:rsidRPr="00020A4A" w:rsidRDefault="000D7D0D" w:rsidP="00020A4A">
      <w:pPr>
        <w:pStyle w:val="Akapitzlist"/>
        <w:numPr>
          <w:ilvl w:val="0"/>
          <w:numId w:val="29"/>
        </w:numPr>
        <w:tabs>
          <w:tab w:val="left" w:pos="426"/>
        </w:tabs>
        <w:autoSpaceDE w:val="0"/>
        <w:spacing w:after="0"/>
        <w:rPr>
          <w:sz w:val="20"/>
          <w:szCs w:val="20"/>
        </w:rPr>
      </w:pPr>
      <w:r w:rsidRPr="00020A4A">
        <w:rPr>
          <w:sz w:val="20"/>
          <w:szCs w:val="20"/>
        </w:rPr>
        <w:t>zapewnienia wykonania przedmiotu umowy przez osoby, których kwalifikacje pozwalają na</w:t>
      </w:r>
      <w:r>
        <w:rPr>
          <w:sz w:val="20"/>
          <w:szCs w:val="20"/>
        </w:rPr>
        <w:t xml:space="preserve"> prawidłow</w:t>
      </w:r>
      <w:r w:rsidR="000D074A">
        <w:rPr>
          <w:sz w:val="20"/>
          <w:szCs w:val="20"/>
        </w:rPr>
        <w:t>ą</w:t>
      </w:r>
      <w:r>
        <w:rPr>
          <w:sz w:val="20"/>
          <w:szCs w:val="20"/>
        </w:rPr>
        <w:t xml:space="preserve"> realizację umowy</w:t>
      </w:r>
      <w:r w:rsidRPr="00020A4A">
        <w:rPr>
          <w:sz w:val="20"/>
          <w:szCs w:val="20"/>
        </w:rPr>
        <w:t>, zgodnie z zasadami wiedzy technicznej i obowiązującymi przepisami.</w:t>
      </w:r>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E12F14" w:rsidR="00020A4A" w:rsidRPr="00020A4A" w:rsidRDefault="000D074A" w:rsidP="00020A4A">
      <w:pPr>
        <w:pStyle w:val="Akapitzlist"/>
        <w:numPr>
          <w:ilvl w:val="0"/>
          <w:numId w:val="30"/>
        </w:numPr>
        <w:tabs>
          <w:tab w:val="left" w:pos="426"/>
        </w:tabs>
        <w:autoSpaceDE w:val="0"/>
        <w:spacing w:after="0"/>
        <w:rPr>
          <w:sz w:val="20"/>
          <w:szCs w:val="20"/>
        </w:rPr>
      </w:pPr>
      <w:r w:rsidRPr="00020A4A">
        <w:rPr>
          <w:sz w:val="20"/>
          <w:szCs w:val="20"/>
        </w:rPr>
        <w:t xml:space="preserve">dostarczony przedmiot umowy wolny będzie od wad </w:t>
      </w:r>
      <w:r>
        <w:rPr>
          <w:sz w:val="20"/>
          <w:szCs w:val="20"/>
        </w:rPr>
        <w:t xml:space="preserve">fizycznych i </w:t>
      </w:r>
      <w:r w:rsidRPr="00020A4A">
        <w:rPr>
          <w:sz w:val="20"/>
          <w:szCs w:val="20"/>
        </w:rPr>
        <w:t>prawnych.</w:t>
      </w:r>
    </w:p>
    <w:p w14:paraId="13EC05D6" w14:textId="729191A2" w:rsidR="008877B4" w:rsidRDefault="000D074A" w:rsidP="00F316B5">
      <w:pPr>
        <w:numPr>
          <w:ilvl w:val="0"/>
          <w:numId w:val="3"/>
        </w:numPr>
        <w:tabs>
          <w:tab w:val="left" w:pos="426"/>
        </w:tabs>
        <w:autoSpaceDE w:val="0"/>
        <w:spacing w:after="0"/>
        <w:rPr>
          <w:rFonts w:cs="Times New Roman"/>
          <w:sz w:val="20"/>
          <w:szCs w:val="20"/>
        </w:rPr>
      </w:pPr>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p>
    <w:p w14:paraId="725B81B6" w14:textId="03068511" w:rsidR="004C473D"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p>
    <w:p w14:paraId="1CA1BF24" w14:textId="481B13E2" w:rsidR="00C116B2" w:rsidRDefault="000D074A"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E18411" w:rsidR="002B3C19" w:rsidRPr="00D47371" w:rsidRDefault="000D074A" w:rsidP="00F316B5">
      <w:pPr>
        <w:autoSpaceDE w:val="0"/>
        <w:spacing w:after="0"/>
        <w:ind w:right="49"/>
        <w:jc w:val="center"/>
        <w:rPr>
          <w:rFonts w:cs="Times New Roman"/>
          <w:b/>
          <w:i/>
          <w:iCs/>
          <w:sz w:val="20"/>
          <w:szCs w:val="20"/>
        </w:rPr>
      </w:pPr>
      <w:r w:rsidRPr="00D47371">
        <w:rPr>
          <w:rFonts w:cs="Times New Roman"/>
          <w:b/>
          <w:i/>
          <w:iCs/>
          <w:sz w:val="20"/>
          <w:szCs w:val="20"/>
        </w:rPr>
        <w:t>Odbiór Towaru</w:t>
      </w:r>
      <w:r>
        <w:rPr>
          <w:rFonts w:cs="Times New Roman"/>
          <w:b/>
          <w:i/>
          <w:iCs/>
          <w:sz w:val="20"/>
          <w:szCs w:val="20"/>
        </w:rPr>
        <w:t xml:space="preserve"> (Przedmiotu umowy)</w:t>
      </w:r>
    </w:p>
    <w:p w14:paraId="030D70A6" w14:textId="77777777" w:rsidR="002B3C19" w:rsidRDefault="002B3C19" w:rsidP="00F316B5">
      <w:pPr>
        <w:autoSpaceDE w:val="0"/>
        <w:spacing w:after="0"/>
        <w:ind w:right="49"/>
        <w:jc w:val="center"/>
        <w:rPr>
          <w:rFonts w:cs="Times New Roman"/>
          <w:b/>
          <w:sz w:val="20"/>
          <w:szCs w:val="20"/>
        </w:rPr>
      </w:pPr>
    </w:p>
    <w:p w14:paraId="6A03224E" w14:textId="175DFEB5" w:rsidR="002B3C19" w:rsidRDefault="00515E8A" w:rsidP="002B3C19">
      <w:pPr>
        <w:pStyle w:val="Akapitzlist"/>
        <w:numPr>
          <w:ilvl w:val="0"/>
          <w:numId w:val="28"/>
        </w:numPr>
        <w:autoSpaceDE w:val="0"/>
        <w:spacing w:after="0"/>
        <w:ind w:left="284" w:right="49" w:hanging="284"/>
        <w:rPr>
          <w:bCs/>
          <w:sz w:val="20"/>
          <w:szCs w:val="20"/>
        </w:rPr>
      </w:pPr>
      <w:r>
        <w:rPr>
          <w:bCs/>
          <w:sz w:val="20"/>
          <w:szCs w:val="20"/>
        </w:rPr>
        <w:t xml:space="preserve">Wykonawca zobowiązuje się zawiadomić Zamawiającego o terminie dostawy (telefonicznie lub e-mail) </w:t>
      </w:r>
      <w:r w:rsidR="00A41F09">
        <w:rPr>
          <w:bCs/>
          <w:sz w:val="20"/>
          <w:szCs w:val="20"/>
        </w:rPr>
        <w:t xml:space="preserve">najpóźniej </w:t>
      </w:r>
      <w:r>
        <w:rPr>
          <w:bCs/>
          <w:sz w:val="20"/>
          <w:szCs w:val="20"/>
        </w:rPr>
        <w:t>w terminie trz</w:t>
      </w:r>
      <w:r w:rsidR="00A90750">
        <w:rPr>
          <w:bCs/>
          <w:sz w:val="20"/>
          <w:szCs w:val="20"/>
        </w:rPr>
        <w:t>ech dni roboczych przed terminem dostawy.</w:t>
      </w:r>
    </w:p>
    <w:p w14:paraId="593A1A50" w14:textId="611F2ACC" w:rsidR="00A90750" w:rsidRDefault="00020A4A" w:rsidP="002B3C19">
      <w:pPr>
        <w:pStyle w:val="Akapitzlist"/>
        <w:numPr>
          <w:ilvl w:val="0"/>
          <w:numId w:val="28"/>
        </w:numPr>
        <w:autoSpaceDE w:val="0"/>
        <w:spacing w:after="0"/>
        <w:ind w:left="284" w:right="49" w:hanging="284"/>
        <w:rPr>
          <w:bCs/>
          <w:sz w:val="20"/>
          <w:szCs w:val="20"/>
        </w:rPr>
      </w:pPr>
      <w:r w:rsidRPr="00020A4A">
        <w:rPr>
          <w:bCs/>
          <w:sz w:val="20"/>
          <w:szCs w:val="20"/>
        </w:rPr>
        <w:t xml:space="preserve">Wykonawca zobowiązany jest do dostarczenia, zamontowania i uruchomienia </w:t>
      </w:r>
      <w:r w:rsidR="00A41F09">
        <w:rPr>
          <w:bCs/>
          <w:sz w:val="20"/>
          <w:szCs w:val="20"/>
        </w:rPr>
        <w:t>Towaru</w:t>
      </w:r>
      <w:r>
        <w:rPr>
          <w:bCs/>
          <w:sz w:val="20"/>
          <w:szCs w:val="20"/>
        </w:rPr>
        <w:t>, a w przypadku oprogramowania, jego instalacji i wdrożenia.</w:t>
      </w:r>
    </w:p>
    <w:p w14:paraId="5B78862F" w14:textId="3954A60B"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213F25">
        <w:rPr>
          <w:sz w:val="20"/>
          <w:szCs w:val="20"/>
        </w:rPr>
        <w:t>11</w:t>
      </w:r>
      <w:r>
        <w:rPr>
          <w:sz w:val="20"/>
          <w:szCs w:val="20"/>
        </w:rPr>
        <w:t>.</w:t>
      </w:r>
      <w:r w:rsidR="001C4C4B">
        <w:rPr>
          <w:sz w:val="20"/>
          <w:szCs w:val="20"/>
        </w:rPr>
        <w:t>14</w:t>
      </w:r>
      <w:r w:rsidRPr="00602001">
        <w:rPr>
          <w:sz w:val="20"/>
          <w:szCs w:val="20"/>
        </w:rPr>
        <w:t xml:space="preserve"> </w:t>
      </w:r>
      <w:r w:rsidRPr="00602001">
        <w:rPr>
          <w:sz w:val="20"/>
          <w:szCs w:val="20"/>
        </w:rPr>
        <w:lastRenderedPageBreak/>
        <w:t>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6E29FA7D"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Odbiór Towaru, w tym wyposażenia i wszystkich elementów składowych przedmiotu umowy, wraz z ich kontrolą jakościową będzie dokonany przez przedstawicieli Zamawiającego w miejscu wykonania umowy.</w:t>
      </w:r>
    </w:p>
    <w:p w14:paraId="7A43001F" w14:textId="55D866D6" w:rsidR="00430FF0" w:rsidRDefault="000D074A" w:rsidP="002B3C19">
      <w:pPr>
        <w:pStyle w:val="Akapitzlist"/>
        <w:numPr>
          <w:ilvl w:val="0"/>
          <w:numId w:val="28"/>
        </w:numPr>
        <w:autoSpaceDE w:val="0"/>
        <w:spacing w:after="0"/>
        <w:ind w:left="284" w:right="49" w:hanging="284"/>
        <w:rPr>
          <w:bCs/>
          <w:sz w:val="20"/>
          <w:szCs w:val="20"/>
        </w:rPr>
      </w:pPr>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p>
    <w:p w14:paraId="48F6D6CB" w14:textId="4D502618"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Zamawiający przystąpi do odbioru w terminie nie dłuższym niż 7 dni roboczych od dnia zgłoszenia przez Wykonawcę gotowości do odbioru</w:t>
      </w:r>
      <w:r w:rsidR="00A41F09">
        <w:rPr>
          <w:bCs/>
          <w:sz w:val="20"/>
          <w:szCs w:val="20"/>
        </w:rPr>
        <w:t xml:space="preserve"> wraz z niezbędną dokumentacją</w:t>
      </w:r>
      <w:r>
        <w:rPr>
          <w:bCs/>
          <w:sz w:val="20"/>
          <w:szCs w:val="20"/>
        </w:rPr>
        <w:t>.</w:t>
      </w:r>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0B71304E"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p>
    <w:p w14:paraId="27E24EBC" w14:textId="2124B0BF" w:rsidR="00F40C80" w:rsidRDefault="000D074A" w:rsidP="002B3C19">
      <w:pPr>
        <w:pStyle w:val="Akapitzlist"/>
        <w:numPr>
          <w:ilvl w:val="0"/>
          <w:numId w:val="28"/>
        </w:numPr>
        <w:autoSpaceDE w:val="0"/>
        <w:spacing w:after="0"/>
        <w:ind w:left="284" w:right="49" w:hanging="284"/>
        <w:rPr>
          <w:bCs/>
          <w:sz w:val="20"/>
          <w:szCs w:val="20"/>
        </w:rPr>
      </w:pPr>
      <w:r>
        <w:rPr>
          <w:bCs/>
          <w:sz w:val="20"/>
          <w:szCs w:val="20"/>
        </w:rPr>
        <w:t>Jeżeli Wykonawca nie usunie wad w terminie określonym w protokole odbioru, Zamawiający ma prawo zlecić usunięcie takiej wady osobie trzeciej na koszt Wykonawcy,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p>
    <w:p w14:paraId="7C55611F" w14:textId="3B501BB0" w:rsidR="006E2C56" w:rsidRDefault="000D074A" w:rsidP="002B3C19">
      <w:pPr>
        <w:pStyle w:val="Akapitzlist"/>
        <w:numPr>
          <w:ilvl w:val="0"/>
          <w:numId w:val="28"/>
        </w:numPr>
        <w:autoSpaceDE w:val="0"/>
        <w:spacing w:after="0"/>
        <w:ind w:left="284" w:right="49" w:hanging="284"/>
        <w:rPr>
          <w:bCs/>
          <w:sz w:val="20"/>
          <w:szCs w:val="20"/>
        </w:rPr>
      </w:pPr>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p>
    <w:p w14:paraId="7D9D850F"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1F069E9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5BFED05C" w14:textId="179D63FC" w:rsidR="000D074A" w:rsidRDefault="000D074A" w:rsidP="000D074A">
      <w:pPr>
        <w:pStyle w:val="Akapitzlist"/>
        <w:numPr>
          <w:ilvl w:val="0"/>
          <w:numId w:val="52"/>
        </w:numPr>
        <w:autoSpaceDE w:val="0"/>
        <w:spacing w:after="0"/>
        <w:ind w:right="49"/>
        <w:rPr>
          <w:bCs/>
          <w:sz w:val="20"/>
          <w:szCs w:val="20"/>
        </w:rPr>
      </w:pPr>
      <w:r w:rsidRPr="006E2C56">
        <w:rPr>
          <w:bCs/>
          <w:sz w:val="20"/>
          <w:szCs w:val="20"/>
        </w:rPr>
        <w:t xml:space="preserve">wykonania zastępczego </w:t>
      </w:r>
      <w:r>
        <w:rPr>
          <w:bCs/>
          <w:sz w:val="20"/>
          <w:szCs w:val="20"/>
        </w:rPr>
        <w:t>dostawy Towaru</w:t>
      </w:r>
      <w:r w:rsidRPr="006E2C56">
        <w:rPr>
          <w:bCs/>
          <w:sz w:val="20"/>
          <w:szCs w:val="20"/>
        </w:rPr>
        <w:t xml:space="preserve"> </w:t>
      </w:r>
      <w:r w:rsidR="00A41F09">
        <w:rPr>
          <w:bCs/>
          <w:sz w:val="20"/>
          <w:szCs w:val="20"/>
        </w:rPr>
        <w:t>i innych zobowiązań związanych z tą dostawą</w:t>
      </w:r>
      <w:r w:rsidR="00A41F09" w:rsidRPr="006E2C56">
        <w:rPr>
          <w:bCs/>
          <w:sz w:val="20"/>
          <w:szCs w:val="20"/>
        </w:rPr>
        <w:t xml:space="preserve"> </w:t>
      </w:r>
      <w:r w:rsidRPr="006E2C56">
        <w:rPr>
          <w:bCs/>
          <w:sz w:val="20"/>
          <w:szCs w:val="20"/>
        </w:rPr>
        <w:t>na koszt i niebezpieczeństwo Wykonawcy w przypadku bezskutecznego upływu wyznaczonego terminu do usunięcia wad przez Wykonawcę,</w:t>
      </w:r>
      <w:r>
        <w:rPr>
          <w:bCs/>
          <w:sz w:val="20"/>
          <w:szCs w:val="20"/>
        </w:rPr>
        <w:t xml:space="preserve"> </w:t>
      </w:r>
    </w:p>
    <w:p w14:paraId="598C3A87" w14:textId="77777777" w:rsidR="000D074A" w:rsidRDefault="000D074A" w:rsidP="000D074A">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07FFB3D" w14:textId="184F7F58" w:rsidR="000D074A" w:rsidRDefault="000D074A" w:rsidP="002B3C19">
      <w:pPr>
        <w:pStyle w:val="Akapitzlist"/>
        <w:numPr>
          <w:ilvl w:val="0"/>
          <w:numId w:val="28"/>
        </w:numPr>
        <w:autoSpaceDE w:val="0"/>
        <w:spacing w:after="0"/>
        <w:ind w:left="284" w:right="49" w:hanging="284"/>
        <w:rPr>
          <w:bCs/>
          <w:sz w:val="20"/>
          <w:szCs w:val="20"/>
        </w:rPr>
      </w:pPr>
      <w:r>
        <w:rPr>
          <w:bCs/>
          <w:sz w:val="20"/>
          <w:szCs w:val="20"/>
        </w:rPr>
        <w:t>Podpisany protokół odbioru bez zastrzeżeń stanowi podstawę do rozliczenia stron.</w:t>
      </w:r>
    </w:p>
    <w:p w14:paraId="4ACAC442" w14:textId="39538C88" w:rsidR="006E2C56" w:rsidRDefault="000D074A" w:rsidP="002B3C19">
      <w:pPr>
        <w:pStyle w:val="Akapitzlist"/>
        <w:numPr>
          <w:ilvl w:val="0"/>
          <w:numId w:val="28"/>
        </w:numPr>
        <w:autoSpaceDE w:val="0"/>
        <w:spacing w:after="0"/>
        <w:ind w:left="284" w:right="49" w:hanging="284"/>
        <w:rPr>
          <w:bCs/>
          <w:sz w:val="20"/>
          <w:szCs w:val="20"/>
        </w:rPr>
      </w:pPr>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840652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49FC66F2"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A41F09">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5278364D" w:rsidR="00E0742A" w:rsidRPr="001C4C4B" w:rsidRDefault="009F3CAF" w:rsidP="001C4C4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1C4C4B">
        <w:rPr>
          <w:rFonts w:cs="Times New Roman"/>
          <w:sz w:val="20"/>
          <w:szCs w:val="20"/>
        </w:rPr>
        <w:t xml:space="preserve"> …………….. </w:t>
      </w:r>
      <w:r w:rsidR="00E0742A" w:rsidRPr="001C4C4B">
        <w:rPr>
          <w:bCs/>
          <w:sz w:val="20"/>
          <w:szCs w:val="20"/>
        </w:rPr>
        <w:t>m</w:t>
      </w:r>
      <w:r w:rsidRPr="001C4C4B">
        <w:rPr>
          <w:bCs/>
          <w:sz w:val="20"/>
          <w:szCs w:val="20"/>
        </w:rPr>
        <w:t>iesięc</w:t>
      </w:r>
      <w:r w:rsidR="001C4C4B">
        <w:rPr>
          <w:bCs/>
          <w:sz w:val="20"/>
          <w:szCs w:val="20"/>
        </w:rPr>
        <w:t>y</w:t>
      </w:r>
      <w:r w:rsidR="001251B0">
        <w:rPr>
          <w:rStyle w:val="Odwoanieprzypisudolnego"/>
          <w:bCs/>
          <w:sz w:val="20"/>
          <w:szCs w:val="20"/>
        </w:rPr>
        <w:footnoteReference w:id="3"/>
      </w:r>
      <w:r w:rsidR="001C4C4B">
        <w:rPr>
          <w:bCs/>
          <w:sz w:val="20"/>
          <w:szCs w:val="20"/>
        </w:rPr>
        <w:t xml:space="preserve"> </w:t>
      </w:r>
      <w:r w:rsidR="00E0742A" w:rsidRPr="001C4C4B">
        <w:rPr>
          <w:bCs/>
          <w:sz w:val="20"/>
          <w:szCs w:val="20"/>
        </w:rPr>
        <w:t>licząc od dnia odbioru Towaru</w:t>
      </w:r>
      <w:r w:rsidR="001251B0" w:rsidRPr="001C4C4B">
        <w:rPr>
          <w:bCs/>
          <w:sz w:val="20"/>
          <w:szCs w:val="20"/>
        </w:rPr>
        <w:t xml:space="preserve"> potwierdzonego protokołem </w:t>
      </w:r>
      <w:r w:rsidR="000D074A" w:rsidRPr="001C4C4B">
        <w:rPr>
          <w:bCs/>
          <w:sz w:val="20"/>
          <w:szCs w:val="20"/>
        </w:rPr>
        <w:t xml:space="preserve">odbioru </w:t>
      </w:r>
      <w:r w:rsidR="001251B0" w:rsidRPr="001C4C4B">
        <w:rPr>
          <w:bCs/>
          <w:sz w:val="20"/>
          <w:szCs w:val="20"/>
        </w:rPr>
        <w:t>bez zastrzeżeń.</w:t>
      </w:r>
    </w:p>
    <w:p w14:paraId="25F77E36" w14:textId="77777777" w:rsidR="000D074A" w:rsidRDefault="000D074A" w:rsidP="000D074A">
      <w:pPr>
        <w:autoSpaceDE w:val="0"/>
        <w:spacing w:after="0"/>
        <w:ind w:right="49"/>
        <w:rPr>
          <w:sz w:val="20"/>
          <w:szCs w:val="20"/>
        </w:rPr>
      </w:pPr>
    </w:p>
    <w:p w14:paraId="595B6F99" w14:textId="77777777" w:rsidR="000D074A" w:rsidRPr="00E01C58" w:rsidRDefault="000D074A" w:rsidP="000D074A">
      <w:pPr>
        <w:pStyle w:val="Akapitzlist"/>
        <w:numPr>
          <w:ilvl w:val="0"/>
          <w:numId w:val="53"/>
        </w:numPr>
        <w:autoSpaceDE w:val="0"/>
        <w:spacing w:after="0"/>
        <w:ind w:right="49"/>
        <w:rPr>
          <w:sz w:val="20"/>
          <w:szCs w:val="20"/>
        </w:rPr>
      </w:pPr>
      <w:r>
        <w:rPr>
          <w:sz w:val="20"/>
          <w:szCs w:val="20"/>
        </w:rPr>
        <w:t>Rękojmia</w:t>
      </w:r>
    </w:p>
    <w:p w14:paraId="498A7A8F" w14:textId="77777777" w:rsidR="000D074A" w:rsidRPr="000D074A" w:rsidRDefault="000D074A" w:rsidP="000D074A">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0C1170C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Ilekroć w niniejszej Umowie jest mowa o zleceniu przez Zamawiającego usunięcia wady na koszt i ryzyko Wykonawcy, należy przez to zawsze rozumieć również sytuację, w której Zamawiający samodzielnie, to jest przy </w:t>
      </w:r>
      <w:r w:rsidRPr="001251B0">
        <w:rPr>
          <w:rFonts w:cs="Times New Roman"/>
          <w:sz w:val="20"/>
          <w:szCs w:val="20"/>
        </w:rPr>
        <w:lastRenderedPageBreak/>
        <w:t>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51F90269" w:rsidR="001251B0" w:rsidRDefault="000D074A"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6F830B90" w14:textId="77777777" w:rsidR="000D074A" w:rsidRDefault="000D074A" w:rsidP="000D074A">
      <w:pPr>
        <w:autoSpaceDE w:val="0"/>
        <w:spacing w:after="0"/>
        <w:ind w:right="49"/>
        <w:rPr>
          <w:rFonts w:cs="Times New Roman"/>
          <w:sz w:val="20"/>
          <w:szCs w:val="20"/>
        </w:rPr>
      </w:pPr>
    </w:p>
    <w:p w14:paraId="23BCAF7E" w14:textId="08A6BD31" w:rsidR="000D074A" w:rsidRPr="000D074A" w:rsidRDefault="000D074A" w:rsidP="000D074A">
      <w:pPr>
        <w:pStyle w:val="Akapitzlist"/>
        <w:numPr>
          <w:ilvl w:val="0"/>
          <w:numId w:val="53"/>
        </w:numPr>
        <w:autoSpaceDE w:val="0"/>
        <w:spacing w:after="0"/>
        <w:ind w:right="49"/>
        <w:rPr>
          <w:sz w:val="20"/>
          <w:szCs w:val="20"/>
        </w:rPr>
      </w:pPr>
      <w:r w:rsidRPr="000D074A">
        <w:rPr>
          <w:sz w:val="20"/>
          <w:szCs w:val="20"/>
        </w:rPr>
        <w:t>Gwarancja</w:t>
      </w:r>
    </w:p>
    <w:p w14:paraId="4509C7B4" w14:textId="77777777" w:rsidR="000D074A" w:rsidRDefault="000D074A" w:rsidP="000D074A">
      <w:pPr>
        <w:autoSpaceDE w:val="0"/>
        <w:spacing w:after="0"/>
        <w:ind w:right="49"/>
        <w:rPr>
          <w:rFonts w:cs="Times New Roman"/>
          <w:sz w:val="20"/>
          <w:szCs w:val="20"/>
        </w:rPr>
      </w:pPr>
    </w:p>
    <w:p w14:paraId="1267B11C" w14:textId="68E053D0" w:rsidR="000D074A" w:rsidRDefault="000D074A" w:rsidP="004E2FBD">
      <w:pPr>
        <w:numPr>
          <w:ilvl w:val="0"/>
          <w:numId w:val="2"/>
        </w:numPr>
        <w:autoSpaceDE w:val="0"/>
        <w:spacing w:after="0"/>
        <w:ind w:left="284" w:right="49" w:hanging="284"/>
        <w:rPr>
          <w:rFonts w:cs="Times New Roman"/>
          <w:sz w:val="20"/>
          <w:szCs w:val="20"/>
        </w:rPr>
      </w:pPr>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p>
    <w:p w14:paraId="2E8EA518" w14:textId="465C29E3" w:rsidR="000D074A" w:rsidRDefault="000D074A" w:rsidP="004E2FBD">
      <w:pPr>
        <w:numPr>
          <w:ilvl w:val="0"/>
          <w:numId w:val="2"/>
        </w:numPr>
        <w:autoSpaceDE w:val="0"/>
        <w:spacing w:after="0"/>
        <w:ind w:left="284" w:right="49" w:hanging="284"/>
        <w:rPr>
          <w:rFonts w:cs="Times New Roman"/>
          <w:sz w:val="20"/>
          <w:szCs w:val="20"/>
        </w:rPr>
      </w:pPr>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p>
    <w:p w14:paraId="49814A46" w14:textId="6BD99FBA" w:rsidR="004E2FBD" w:rsidRDefault="00FD1FE7" w:rsidP="004E2FBD">
      <w:pPr>
        <w:numPr>
          <w:ilvl w:val="0"/>
          <w:numId w:val="2"/>
        </w:numPr>
        <w:autoSpaceDE w:val="0"/>
        <w:spacing w:after="0"/>
        <w:ind w:left="284" w:right="49" w:hanging="284"/>
        <w:rPr>
          <w:rFonts w:cs="Times New Roman"/>
          <w:sz w:val="20"/>
          <w:szCs w:val="20"/>
        </w:rPr>
      </w:pPr>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p>
    <w:p w14:paraId="6521F48D" w14:textId="03CA276E" w:rsidR="006221BC" w:rsidRDefault="00BE5C0D"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0306F276"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w:t>
      </w:r>
      <w:r w:rsidR="005618E3">
        <w:rPr>
          <w:sz w:val="20"/>
          <w:szCs w:val="20"/>
        </w:rPr>
        <w:t>3</w:t>
      </w:r>
      <w:r w:rsidRPr="006221BC">
        <w:rPr>
          <w:sz w:val="20"/>
          <w:szCs w:val="20"/>
        </w:rPr>
        <w:t xml:space="preserve"> dni robocze rozumiane jako dni od poniedziałku do piątku, z wyłączeniem dni ustawowo wolnych od pracy</w:t>
      </w:r>
      <w:r>
        <w:rPr>
          <w:sz w:val="20"/>
          <w:szCs w:val="20"/>
        </w:rPr>
        <w:t>,</w:t>
      </w:r>
    </w:p>
    <w:p w14:paraId="58BB94B2" w14:textId="3DBA0AE8"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w:t>
      </w:r>
      <w:r w:rsidR="005618E3">
        <w:rPr>
          <w:sz w:val="20"/>
          <w:szCs w:val="20"/>
        </w:rPr>
        <w:t>7</w:t>
      </w:r>
      <w:r w:rsidRPr="006221BC">
        <w:rPr>
          <w:sz w:val="20"/>
          <w:szCs w:val="20"/>
        </w:rPr>
        <w:t xml:space="preserve"> dni roboczych rozumiane jako dni od poniedziałku do piątku, z wyłączeniem dni ustawowo wolnych od pracy</w:t>
      </w:r>
      <w:r w:rsidR="00045BEC">
        <w:rPr>
          <w:sz w:val="20"/>
          <w:szCs w:val="20"/>
        </w:rPr>
        <w:t>,</w:t>
      </w:r>
    </w:p>
    <w:p w14:paraId="54AA26E5" w14:textId="5388E74C" w:rsidR="00045BEC" w:rsidRPr="006221BC" w:rsidRDefault="00045BEC" w:rsidP="006221BC">
      <w:pPr>
        <w:pStyle w:val="Akapitzlist"/>
        <w:numPr>
          <w:ilvl w:val="0"/>
          <w:numId w:val="40"/>
        </w:numPr>
        <w:autoSpaceDE w:val="0"/>
        <w:spacing w:after="0"/>
        <w:ind w:right="49"/>
        <w:rPr>
          <w:sz w:val="20"/>
          <w:szCs w:val="20"/>
        </w:rPr>
      </w:pPr>
      <w:r w:rsidRPr="00045BEC">
        <w:rPr>
          <w:sz w:val="20"/>
          <w:szCs w:val="20"/>
        </w:rPr>
        <w:t xml:space="preserve">dostęp przez zespół kliniczny </w:t>
      </w:r>
      <w:r>
        <w:rPr>
          <w:sz w:val="20"/>
          <w:szCs w:val="20"/>
        </w:rPr>
        <w:t xml:space="preserve">Zamawiającego </w:t>
      </w:r>
      <w:r w:rsidRPr="00045BEC">
        <w:rPr>
          <w:sz w:val="20"/>
          <w:szCs w:val="20"/>
        </w:rPr>
        <w:t>do pomocy technicznej robota chirurgicznego w wymiarze 24/7, również w czasie wykonywanego zabiegu</w:t>
      </w:r>
      <w:r>
        <w:rPr>
          <w:sz w:val="20"/>
          <w:szCs w:val="20"/>
        </w:rPr>
        <w:t xml:space="preserve"> oraz</w:t>
      </w:r>
      <w:r w:rsidRPr="00045BEC">
        <w:rPr>
          <w:sz w:val="20"/>
          <w:szCs w:val="20"/>
        </w:rPr>
        <w:t xml:space="preserve"> </w:t>
      </w:r>
      <w:r>
        <w:rPr>
          <w:sz w:val="20"/>
          <w:szCs w:val="20"/>
        </w:rPr>
        <w:t>k</w:t>
      </w:r>
      <w:r w:rsidRPr="00045BEC">
        <w:rPr>
          <w:sz w:val="20"/>
          <w:szCs w:val="20"/>
        </w:rPr>
        <w:t>ontakt z pomocą techniczną producenta poprzez łącze telefoniczne z możliwością diagnostyki serwisowej online przez chronione łącze systemu chirurgii robotycznej, również w czasie wykonywania zabiegu.</w:t>
      </w:r>
    </w:p>
    <w:p w14:paraId="2F3AEE4E" w14:textId="718F7401" w:rsidR="006221BC" w:rsidRPr="006221BC" w:rsidRDefault="00FD1FE7" w:rsidP="006221BC">
      <w:pPr>
        <w:numPr>
          <w:ilvl w:val="0"/>
          <w:numId w:val="2"/>
        </w:numPr>
        <w:autoSpaceDE w:val="0"/>
        <w:spacing w:after="0"/>
        <w:ind w:left="284" w:right="49" w:hanging="284"/>
        <w:rPr>
          <w:rFonts w:cs="Times New Roman"/>
          <w:sz w:val="20"/>
          <w:szCs w:val="20"/>
        </w:rPr>
      </w:pPr>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p>
    <w:p w14:paraId="56C39912" w14:textId="08B4C14E" w:rsidR="00AD553F" w:rsidRDefault="00FD1FE7"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zgodnie z ust. 12.</w:t>
      </w:r>
    </w:p>
    <w:p w14:paraId="437C4E56" w14:textId="3957E641" w:rsidR="00AD553F" w:rsidRDefault="00FD1FE7" w:rsidP="00AD553F">
      <w:pPr>
        <w:numPr>
          <w:ilvl w:val="0"/>
          <w:numId w:val="2"/>
        </w:numPr>
        <w:autoSpaceDE w:val="0"/>
        <w:spacing w:after="0"/>
        <w:ind w:left="284" w:right="49" w:hanging="284"/>
        <w:rPr>
          <w:rFonts w:cs="Times New Roman"/>
          <w:sz w:val="20"/>
          <w:szCs w:val="20"/>
        </w:rPr>
      </w:pPr>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w:t>
      </w:r>
      <w:r w:rsidRPr="004F04B1">
        <w:rPr>
          <w:rFonts w:cs="Times New Roman"/>
          <w:sz w:val="20"/>
          <w:szCs w:val="20"/>
        </w:rPr>
        <w:lastRenderedPageBreak/>
        <w:t xml:space="preserve">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p>
    <w:p w14:paraId="4E474A93" w14:textId="14210912" w:rsidR="00FD1FE7" w:rsidRDefault="00FD1FE7" w:rsidP="00AD553F">
      <w:pPr>
        <w:numPr>
          <w:ilvl w:val="0"/>
          <w:numId w:val="2"/>
        </w:numPr>
        <w:autoSpaceDE w:val="0"/>
        <w:spacing w:after="0"/>
        <w:ind w:left="284" w:right="49" w:hanging="284"/>
        <w:rPr>
          <w:rFonts w:cs="Times New Roman"/>
          <w:sz w:val="20"/>
          <w:szCs w:val="20"/>
        </w:rPr>
      </w:pPr>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A41F09">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r w:rsidR="00615D90">
        <w:rPr>
          <w:rFonts w:cs="Times New Roman"/>
          <w:sz w:val="20"/>
          <w:szCs w:val="20"/>
        </w:rPr>
        <w:t xml:space="preserve">Za wyjątkiem przypadku określonego w zdaniu drugim niniejszego ustępu, zapewnienie przez Wykonawcę Towaru zastępczego uważane jest jako skuteczna naprawa Towaru, jednak nie dłużej niż przez </w:t>
      </w:r>
      <w:r w:rsidR="00696DF8">
        <w:rPr>
          <w:rFonts w:cs="Times New Roman"/>
          <w:sz w:val="20"/>
          <w:szCs w:val="20"/>
        </w:rPr>
        <w:t>2 miesiące</w:t>
      </w:r>
      <w:r w:rsidR="00615D90">
        <w:rPr>
          <w:rFonts w:cs="Times New Roman"/>
          <w:sz w:val="20"/>
          <w:szCs w:val="20"/>
        </w:rPr>
        <w:t xml:space="preserve"> od dnia zapewnienia Towaru zstępczego. Od dnia następującego po upływie terminu określonego w zdaniu poprzedzającym Zamawiającemu przysługuje prawo naliczania kary umownej </w:t>
      </w:r>
      <w:r w:rsidR="00615D90">
        <w:rPr>
          <w:rFonts w:cs="Times New Roman"/>
          <w:bCs/>
          <w:sz w:val="20"/>
          <w:szCs w:val="20"/>
        </w:rPr>
        <w:t xml:space="preserve">za zwłokę w </w:t>
      </w:r>
      <w:r w:rsidR="00615D90" w:rsidRPr="006221BC">
        <w:rPr>
          <w:sz w:val="20"/>
          <w:szCs w:val="20"/>
        </w:rPr>
        <w:t>Czas</w:t>
      </w:r>
      <w:r w:rsidR="00615D90">
        <w:rPr>
          <w:sz w:val="20"/>
          <w:szCs w:val="20"/>
        </w:rPr>
        <w:t>ie</w:t>
      </w:r>
      <w:r w:rsidR="00615D90" w:rsidRPr="006221BC">
        <w:rPr>
          <w:sz w:val="20"/>
          <w:szCs w:val="20"/>
        </w:rPr>
        <w:t xml:space="preserve"> skutecznej naprawy bez użycia części zamiennych</w:t>
      </w:r>
      <w:r w:rsidR="00615D90">
        <w:rPr>
          <w:sz w:val="20"/>
          <w:szCs w:val="20"/>
        </w:rPr>
        <w:t xml:space="preserve"> lub </w:t>
      </w:r>
      <w:r w:rsidR="00615D90" w:rsidRPr="001B6328">
        <w:rPr>
          <w:sz w:val="20"/>
          <w:szCs w:val="20"/>
        </w:rPr>
        <w:t>Czas</w:t>
      </w:r>
      <w:r w:rsidR="00615D90">
        <w:rPr>
          <w:sz w:val="20"/>
          <w:szCs w:val="20"/>
        </w:rPr>
        <w:t>ie</w:t>
      </w:r>
      <w:r w:rsidR="00615D90" w:rsidRPr="001B6328">
        <w:rPr>
          <w:sz w:val="20"/>
          <w:szCs w:val="20"/>
        </w:rPr>
        <w:t xml:space="preserve"> skutecznej naprawy z użyciem części zamiennych</w:t>
      </w:r>
      <w:r w:rsidR="00615D90">
        <w:rPr>
          <w:sz w:val="20"/>
          <w:szCs w:val="20"/>
        </w:rPr>
        <w:t>.</w:t>
      </w:r>
    </w:p>
    <w:p w14:paraId="379AF162" w14:textId="1AE7D105"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7E43C2AD" w14:textId="51634771"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94A2DF2" w14:textId="0FA25CC2"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6561F807" w14:textId="44EF988C" w:rsidR="00A41F09" w:rsidRDefault="00A41F09"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70D5BB37" w14:textId="527C1B03" w:rsidR="00A41F09" w:rsidRDefault="00A41F09" w:rsidP="00AD553F">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p w14:paraId="61598A2C" w14:textId="77777777" w:rsidR="00FD1FE7" w:rsidRDefault="00FD1FE7" w:rsidP="00FD1FE7">
      <w:pPr>
        <w:autoSpaceDE w:val="0"/>
        <w:spacing w:after="0"/>
        <w:ind w:right="49"/>
        <w:rPr>
          <w:rFonts w:cs="Times New Roman"/>
          <w:sz w:val="20"/>
          <w:szCs w:val="20"/>
        </w:rPr>
      </w:pPr>
    </w:p>
    <w:p w14:paraId="59115F32" w14:textId="324DC720" w:rsidR="00FD1FE7" w:rsidRPr="00FD1FE7" w:rsidRDefault="00FD1FE7" w:rsidP="00FD1FE7">
      <w:pPr>
        <w:pStyle w:val="Akapitzlist"/>
        <w:numPr>
          <w:ilvl w:val="0"/>
          <w:numId w:val="53"/>
        </w:numPr>
        <w:autoSpaceDE w:val="0"/>
        <w:spacing w:after="0"/>
        <w:ind w:right="49"/>
        <w:rPr>
          <w:sz w:val="20"/>
          <w:szCs w:val="20"/>
        </w:rPr>
      </w:pPr>
      <w:r>
        <w:rPr>
          <w:sz w:val="20"/>
          <w:szCs w:val="20"/>
        </w:rPr>
        <w:t>Postanowienia wspólne</w:t>
      </w:r>
    </w:p>
    <w:p w14:paraId="1B63EEB9" w14:textId="77777777" w:rsidR="00FD1FE7" w:rsidRDefault="00FD1FE7" w:rsidP="00FD1FE7">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Przedłużenie okresu gwarancji powoduje przedłużenie okresu odpowiedzialności z tytułu rękojmi za wady. W </w:t>
      </w:r>
      <w:r w:rsidRPr="00FA7040">
        <w:rPr>
          <w:rFonts w:cs="Times New Roman"/>
          <w:sz w:val="20"/>
          <w:szCs w:val="20"/>
        </w:rPr>
        <w:lastRenderedPageBreak/>
        <w:t>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0C82FFD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A41F09">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79F5A7F6" w14:textId="3D3CFFBC"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5BBC1EE5" w14:textId="57FE5849" w:rsidR="00A41F09" w:rsidRDefault="00A41F09" w:rsidP="00AD553F">
      <w:pPr>
        <w:numPr>
          <w:ilvl w:val="0"/>
          <w:numId w:val="2"/>
        </w:numPr>
        <w:autoSpaceDE w:val="0"/>
        <w:spacing w:after="0"/>
        <w:ind w:left="284" w:right="49" w:hanging="284"/>
        <w:rPr>
          <w:rFonts w:cs="Times New Roman"/>
          <w:sz w:val="20"/>
          <w:szCs w:val="20"/>
        </w:rPr>
      </w:pPr>
      <w:r>
        <w:rPr>
          <w:rFonts w:cs="Times New Roman"/>
          <w:sz w:val="20"/>
          <w:szCs w:val="20"/>
        </w:rPr>
        <w:t>Postanowienie ust. 16</w:t>
      </w:r>
      <w:r w:rsidR="00335E95">
        <w:rPr>
          <w:rFonts w:cs="Times New Roman"/>
          <w:sz w:val="20"/>
          <w:szCs w:val="20"/>
        </w:rPr>
        <w:t xml:space="preserve"> i ust. 14</w:t>
      </w:r>
      <w:r>
        <w:rPr>
          <w:rFonts w:cs="Times New Roman"/>
          <w:sz w:val="20"/>
          <w:szCs w:val="20"/>
        </w:rPr>
        <w:t xml:space="preserve"> stosuje się odpowiednio w przypadku, gdy Zamawiający korzysta z uprawnień z tytułu rękojmi.</w:t>
      </w:r>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59F6F426" w14:textId="77777777" w:rsidR="00FD1FE7" w:rsidRDefault="00FD1FE7" w:rsidP="00FD1FE7">
      <w:pPr>
        <w:autoSpaceDE w:val="0"/>
        <w:spacing w:after="0"/>
        <w:ind w:right="49"/>
        <w:jc w:val="center"/>
        <w:rPr>
          <w:rFonts w:cs="Times New Roman"/>
          <w:b/>
          <w:sz w:val="20"/>
          <w:szCs w:val="20"/>
        </w:rPr>
      </w:pPr>
      <w:bookmarkStart w:id="0" w:name="_Hlk210249399"/>
      <w:r>
        <w:rPr>
          <w:rFonts w:cs="Times New Roman"/>
          <w:b/>
          <w:sz w:val="20"/>
          <w:szCs w:val="20"/>
        </w:rPr>
        <w:t>§8</w:t>
      </w:r>
    </w:p>
    <w:p w14:paraId="720136C2" w14:textId="4ACA3053" w:rsidR="00FD1FE7" w:rsidRDefault="00FD1FE7" w:rsidP="00FD1FE7">
      <w:pPr>
        <w:autoSpaceDE w:val="0"/>
        <w:spacing w:after="0"/>
        <w:ind w:right="49"/>
        <w:jc w:val="center"/>
        <w:rPr>
          <w:rFonts w:cs="Times New Roman"/>
          <w:b/>
          <w:i/>
          <w:iCs/>
          <w:sz w:val="20"/>
          <w:szCs w:val="20"/>
        </w:rPr>
      </w:pPr>
      <w:r>
        <w:rPr>
          <w:rFonts w:cs="Times New Roman"/>
          <w:b/>
          <w:i/>
          <w:iCs/>
          <w:sz w:val="20"/>
          <w:szCs w:val="20"/>
        </w:rPr>
        <w:t>Realizacja zasady DNSH</w:t>
      </w:r>
      <w:r w:rsidR="00562DB6">
        <w:rPr>
          <w:rFonts w:cs="Times New Roman"/>
          <w:b/>
          <w:i/>
          <w:iCs/>
          <w:sz w:val="20"/>
          <w:szCs w:val="20"/>
        </w:rPr>
        <w:t>, zasada równości szans i niedyskryminacji</w:t>
      </w:r>
    </w:p>
    <w:p w14:paraId="339EB25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zrównoważone inwestycje.</w:t>
      </w:r>
    </w:p>
    <w:p w14:paraId="6A2C121C"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37BFB4F5"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łagodzenie zmian klimatu,</w:t>
      </w:r>
    </w:p>
    <w:p w14:paraId="508DED59"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lastRenderedPageBreak/>
        <w:t>adaptacja do zmian klimatu,</w:t>
      </w:r>
    </w:p>
    <w:p w14:paraId="6FD76112"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zrównoważone wykorzystanie i ochrona zasobów wodnych i morskich,</w:t>
      </w:r>
    </w:p>
    <w:p w14:paraId="34B3E567"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gospodarka o obiegu zamkniętym,</w:t>
      </w:r>
    </w:p>
    <w:p w14:paraId="74746F9D"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zapobieganie zanieczyszczeniu i jego kontroli,</w:t>
      </w:r>
    </w:p>
    <w:p w14:paraId="31EADA04" w14:textId="77777777" w:rsidR="00FD1FE7" w:rsidRDefault="00FD1FE7" w:rsidP="00FD1FE7">
      <w:pPr>
        <w:pStyle w:val="Akapitzlist"/>
        <w:numPr>
          <w:ilvl w:val="0"/>
          <w:numId w:val="56"/>
        </w:numPr>
        <w:autoSpaceDE w:val="0"/>
        <w:spacing w:after="0"/>
        <w:ind w:right="49"/>
        <w:rPr>
          <w:bCs/>
          <w:sz w:val="20"/>
          <w:szCs w:val="20"/>
        </w:rPr>
      </w:pPr>
      <w:r w:rsidRPr="003372E1">
        <w:rPr>
          <w:bCs/>
          <w:sz w:val="20"/>
          <w:szCs w:val="20"/>
        </w:rPr>
        <w:t>ochrona i odbudowa bioróżnorodności i ekosystemów</w:t>
      </w:r>
    </w:p>
    <w:p w14:paraId="19BA8839" w14:textId="77777777" w:rsidR="00FD1FE7" w:rsidRPr="00E01C58" w:rsidRDefault="00FD1FE7" w:rsidP="00FD1FE7">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408B219"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7CA5362E" w14:textId="77777777" w:rsidR="00FD1FE7" w:rsidRDefault="00FD1FE7" w:rsidP="00FD1FE7">
      <w:pPr>
        <w:pStyle w:val="Akapitzlist"/>
        <w:numPr>
          <w:ilvl w:val="0"/>
          <w:numId w:val="55"/>
        </w:numPr>
        <w:autoSpaceDE w:val="0"/>
        <w:spacing w:after="0"/>
        <w:ind w:left="284" w:right="49" w:hanging="284"/>
        <w:rPr>
          <w:bCs/>
          <w:sz w:val="20"/>
          <w:szCs w:val="20"/>
        </w:rPr>
      </w:pPr>
      <w:bookmarkStart w:id="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691C7F64"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055002C3" w14:textId="77777777" w:rsidR="00FD1FE7" w:rsidRDefault="00FD1FE7" w:rsidP="00FD1FE7">
      <w:pPr>
        <w:pStyle w:val="Akapitzlist"/>
        <w:numPr>
          <w:ilvl w:val="0"/>
          <w:numId w:val="55"/>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75C39523" w14:textId="3912243F" w:rsidR="00E82E64" w:rsidRDefault="005B20A9" w:rsidP="00FD1FE7">
      <w:pPr>
        <w:pStyle w:val="Akapitzlist"/>
        <w:numPr>
          <w:ilvl w:val="0"/>
          <w:numId w:val="55"/>
        </w:numPr>
        <w:autoSpaceDE w:val="0"/>
        <w:spacing w:after="0"/>
        <w:ind w:left="284" w:right="49" w:hanging="284"/>
        <w:rPr>
          <w:bCs/>
          <w:sz w:val="20"/>
          <w:szCs w:val="20"/>
        </w:rPr>
      </w:pPr>
      <w:r>
        <w:rPr>
          <w:bCs/>
          <w:sz w:val="20"/>
          <w:szCs w:val="20"/>
        </w:rPr>
        <w:t>Postanowień ust. 3, 4 i 5 nie stosuje się w przypadkach, gdy wykonanie przedmiotu umowy, w tym użyte procesy i technologie</w:t>
      </w:r>
      <w:r w:rsidRPr="005B20A9">
        <w:t xml:space="preserve"> </w:t>
      </w:r>
      <w:r w:rsidRPr="005B20A9">
        <w:rPr>
          <w:bCs/>
          <w:sz w:val="20"/>
          <w:szCs w:val="20"/>
        </w:rPr>
        <w:t xml:space="preserve">wytwarzania Towarów </w:t>
      </w:r>
      <w:r>
        <w:rPr>
          <w:bCs/>
          <w:sz w:val="20"/>
          <w:szCs w:val="20"/>
        </w:rPr>
        <w:t>są</w:t>
      </w:r>
      <w:r w:rsidRPr="005B20A9">
        <w:rPr>
          <w:bCs/>
          <w:sz w:val="20"/>
          <w:szCs w:val="20"/>
        </w:rPr>
        <w:t xml:space="preserve"> dla realizacji zasady DNSH obojętne</w:t>
      </w:r>
      <w:r>
        <w:rPr>
          <w:bCs/>
          <w:sz w:val="20"/>
          <w:szCs w:val="20"/>
        </w:rPr>
        <w:t>, przy czym w każdym takim przypadku Wykonawca zobowiązany jest w sposób wiarygodny tą okoliczność wykazać.</w:t>
      </w:r>
    </w:p>
    <w:p w14:paraId="03766DB0" w14:textId="097D81FF" w:rsidR="00562DB6" w:rsidRPr="00E01C58" w:rsidRDefault="00562DB6" w:rsidP="00FD1FE7">
      <w:pPr>
        <w:pStyle w:val="Akapitzlist"/>
        <w:numPr>
          <w:ilvl w:val="0"/>
          <w:numId w:val="55"/>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0"/>
    <w:bookmarkEnd w:id="1"/>
    <w:p w14:paraId="5B97C5FD" w14:textId="77777777" w:rsidR="009229F8" w:rsidRDefault="009229F8" w:rsidP="00F316B5">
      <w:pPr>
        <w:autoSpaceDE w:val="0"/>
        <w:spacing w:after="0"/>
        <w:ind w:right="49"/>
        <w:jc w:val="center"/>
        <w:rPr>
          <w:rFonts w:cs="Times New Roman"/>
          <w:b/>
          <w:sz w:val="20"/>
          <w:szCs w:val="20"/>
        </w:rPr>
      </w:pPr>
    </w:p>
    <w:p w14:paraId="3C02026A" w14:textId="50D41928"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FD1FE7">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A082234"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FD1FE7">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FD1FE7">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5E93B2C" w14:textId="04209E2B"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r w:rsidRPr="009D43B0">
        <w:rPr>
          <w:rFonts w:cs="Times New Roman"/>
          <w:bCs/>
          <w:sz w:val="20"/>
          <w:szCs w:val="20"/>
        </w:rPr>
        <w:t xml:space="preserve"> </w:t>
      </w:r>
      <w:r>
        <w:rPr>
          <w:rFonts w:cs="Times New Roman"/>
          <w:bCs/>
          <w:sz w:val="20"/>
          <w:szCs w:val="20"/>
        </w:rPr>
        <w:t>przy czym, jeżeli dany rodzaj Towaru składa się z więcej niż jednej sztuki podstawą naliczenia kary umownej jest łączne wynagrodzenie  za wszystkie wymagane sztuki,</w:t>
      </w:r>
    </w:p>
    <w:p w14:paraId="68C2D933" w14:textId="4E48B233"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lastRenderedPageBreak/>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7E9E81BE"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F40FF6">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F40FF6">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F40FF6">
        <w:rPr>
          <w:rFonts w:cs="Times New Roman"/>
          <w:bCs/>
          <w:sz w:val="20"/>
          <w:szCs w:val="20"/>
        </w:rPr>
        <w:t>y</w:t>
      </w:r>
      <w:r w:rsidRPr="00602001">
        <w:rPr>
          <w:rFonts w:cs="Times New Roman"/>
          <w:bCs/>
          <w:sz w:val="20"/>
          <w:szCs w:val="20"/>
        </w:rPr>
        <w:t xml:space="preserve"> rozpoczęt</w:t>
      </w:r>
      <w:r w:rsidR="00F40FF6">
        <w:rPr>
          <w:rFonts w:cs="Times New Roman"/>
          <w:bCs/>
          <w:sz w:val="20"/>
          <w:szCs w:val="20"/>
        </w:rPr>
        <w:t>y</w:t>
      </w:r>
      <w:r w:rsidRPr="00602001">
        <w:rPr>
          <w:rFonts w:cs="Times New Roman"/>
          <w:bCs/>
          <w:sz w:val="20"/>
          <w:szCs w:val="20"/>
        </w:rPr>
        <w:t xml:space="preserve"> </w:t>
      </w:r>
      <w:r w:rsidR="00F40FF6">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0D72DBEB" w14:textId="7DD2523D" w:rsidR="00045BEC" w:rsidRDefault="00045BEC"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brak </w:t>
      </w:r>
      <w:r w:rsidRPr="00045BEC">
        <w:rPr>
          <w:sz w:val="20"/>
          <w:szCs w:val="20"/>
        </w:rPr>
        <w:t>dostęp</w:t>
      </w:r>
      <w:r>
        <w:rPr>
          <w:sz w:val="20"/>
          <w:szCs w:val="20"/>
        </w:rPr>
        <w:t>u</w:t>
      </w:r>
      <w:r w:rsidRPr="00045BEC">
        <w:rPr>
          <w:sz w:val="20"/>
          <w:szCs w:val="20"/>
        </w:rPr>
        <w:t xml:space="preserve"> przez zespół kliniczny </w:t>
      </w:r>
      <w:r>
        <w:rPr>
          <w:sz w:val="20"/>
          <w:szCs w:val="20"/>
        </w:rPr>
        <w:t xml:space="preserve">Zamawiającego </w:t>
      </w:r>
      <w:r w:rsidRPr="00045BEC">
        <w:rPr>
          <w:sz w:val="20"/>
          <w:szCs w:val="20"/>
        </w:rPr>
        <w:t xml:space="preserve">do pomocy technicznej robota chirurgicznego </w:t>
      </w:r>
      <w:r>
        <w:rPr>
          <w:sz w:val="20"/>
          <w:szCs w:val="20"/>
        </w:rPr>
        <w:t xml:space="preserve">w wysokości 0,1% </w:t>
      </w:r>
      <w:r w:rsidRPr="00602001">
        <w:rPr>
          <w:rFonts w:cs="Times New Roman"/>
          <w:bCs/>
          <w:sz w:val="20"/>
          <w:szCs w:val="20"/>
        </w:rPr>
        <w:t>wartości bru</w:t>
      </w:r>
      <w:r>
        <w:rPr>
          <w:rFonts w:cs="Times New Roman"/>
          <w:bCs/>
          <w:sz w:val="20"/>
          <w:szCs w:val="20"/>
        </w:rPr>
        <w:t>tto wynagrodzenia</w:t>
      </w:r>
      <w:r w:rsidRPr="00602001">
        <w:rPr>
          <w:rFonts w:cs="Times New Roman"/>
          <w:bCs/>
          <w:sz w:val="20"/>
          <w:szCs w:val="20"/>
        </w:rPr>
        <w:t xml:space="preserve"> </w:t>
      </w:r>
      <w:r>
        <w:rPr>
          <w:rFonts w:cs="Times New Roman"/>
          <w:bCs/>
          <w:sz w:val="20"/>
          <w:szCs w:val="20"/>
        </w:rPr>
        <w:t>określonego w §10 ust. 1 pkt 1, za każdy taki stwierdzony przypadek</w:t>
      </w:r>
    </w:p>
    <w:p w14:paraId="7ED31815" w14:textId="4D46877D"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dzień niedostępności Towaru zastępczego w sytuacji i w okresie wskazanym w §6 ust. 1</w:t>
      </w:r>
      <w:r w:rsidR="0016412A">
        <w:rPr>
          <w:rFonts w:cs="Times New Roman"/>
          <w:bCs/>
          <w:sz w:val="20"/>
          <w:szCs w:val="20"/>
        </w:rPr>
        <w:t>6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p>
    <w:p w14:paraId="20F0F857" w14:textId="7BD96421" w:rsidR="00F40FF6" w:rsidRDefault="00F40FF6"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każdy inny przypadek nienależytego wykonania zobowiązań gwarancyjnych Wykonawcy niż wskazany w pkt 3 do </w:t>
      </w:r>
      <w:r w:rsidR="00045BEC">
        <w:rPr>
          <w:rFonts w:cs="Times New Roman"/>
          <w:bCs/>
          <w:sz w:val="20"/>
          <w:szCs w:val="20"/>
        </w:rPr>
        <w:t>6</w:t>
      </w:r>
      <w:r>
        <w:rPr>
          <w:rFonts w:cs="Times New Roman"/>
          <w:bCs/>
          <w:sz w:val="20"/>
          <w:szCs w:val="20"/>
        </w:rPr>
        <w:t xml:space="preserve"> powyżej, w wysokości 5.000,00 zł, za każdy taki stwierdzony przypadek,</w:t>
      </w:r>
    </w:p>
    <w:p w14:paraId="33232D34" w14:textId="7DE7D2BF"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p>
    <w:p w14:paraId="6EB6D521" w14:textId="272FF54E"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p>
    <w:p w14:paraId="2FD5D319" w14:textId="17BFC632" w:rsid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p>
    <w:p w14:paraId="548DC786" w14:textId="38FD9667" w:rsidR="001B6328" w:rsidRPr="00721149"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721149">
        <w:t>,</w:t>
      </w:r>
    </w:p>
    <w:p w14:paraId="09148038" w14:textId="5A299BDD" w:rsidR="00721149" w:rsidRPr="00721149"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p>
    <w:p w14:paraId="274297C3" w14:textId="40C4D4A7" w:rsidR="00721149" w:rsidRPr="00602001" w:rsidRDefault="00721149" w:rsidP="00566404">
      <w:pPr>
        <w:numPr>
          <w:ilvl w:val="0"/>
          <w:numId w:val="1"/>
        </w:numPr>
        <w:tabs>
          <w:tab w:val="clear" w:pos="0"/>
          <w:tab w:val="num" w:pos="360"/>
          <w:tab w:val="left" w:pos="709"/>
        </w:tabs>
        <w:autoSpaceDE w:val="0"/>
        <w:spacing w:after="0"/>
        <w:ind w:left="709" w:hanging="425"/>
        <w:rPr>
          <w:rFonts w:cs="Times New Roman"/>
          <w:bCs/>
          <w:sz w:val="20"/>
          <w:szCs w:val="20"/>
        </w:rPr>
      </w:pPr>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p>
    <w:p w14:paraId="58C82EAB" w14:textId="4B02EF6C"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721149">
        <w:rPr>
          <w:rFonts w:cs="Times New Roman"/>
          <w:bCs/>
          <w:sz w:val="20"/>
          <w:szCs w:val="20"/>
        </w:rPr>
        <w:t>10</w:t>
      </w:r>
      <w:r w:rsidRPr="001F213E">
        <w:rPr>
          <w:rFonts w:cs="Times New Roman"/>
          <w:bCs/>
          <w:sz w:val="20"/>
          <w:szCs w:val="20"/>
        </w:rPr>
        <w:t xml:space="preserve"> ust. 1.</w:t>
      </w:r>
    </w:p>
    <w:p w14:paraId="12B33429" w14:textId="0BF9DC7B"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721149">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3850F75"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721149">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600B66C1"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21149">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3B617F0"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1C4C4B">
        <w:rPr>
          <w:rFonts w:cs="Times New Roman"/>
          <w:iCs/>
          <w:sz w:val="20"/>
          <w:szCs w:val="20"/>
        </w:rPr>
        <w:t>.</w:t>
      </w:r>
    </w:p>
    <w:p w14:paraId="1621A557" w14:textId="6C3D7D6B" w:rsidR="00721149" w:rsidRDefault="00721149" w:rsidP="00721149">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609A2F44"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721149">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2072C47E"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oświadcza, że rachunek bankowy, o którym mowa w ust. </w:t>
      </w:r>
      <w:r w:rsidR="00721149">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p>
    <w:p w14:paraId="6EFB7C5E" w14:textId="5C61EED6"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8619A">
        <w:rPr>
          <w:rFonts w:cs="Times New Roman"/>
          <w:iCs/>
          <w:sz w:val="20"/>
          <w:szCs w:val="20"/>
        </w:rPr>
        <w:t>, z zastrzeżeniem ust. 8.</w:t>
      </w:r>
    </w:p>
    <w:p w14:paraId="7B73D309" w14:textId="40E95255" w:rsidR="0018619A" w:rsidRDefault="0018619A" w:rsidP="00566404">
      <w:pPr>
        <w:numPr>
          <w:ilvl w:val="0"/>
          <w:numId w:val="8"/>
        </w:numPr>
        <w:tabs>
          <w:tab w:val="left" w:pos="284"/>
        </w:tabs>
        <w:spacing w:after="0"/>
        <w:ind w:left="284" w:right="49" w:hanging="284"/>
        <w:rPr>
          <w:rFonts w:cs="Times New Roman"/>
          <w:iCs/>
          <w:sz w:val="20"/>
          <w:szCs w:val="20"/>
        </w:rPr>
      </w:pPr>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4FC2303E"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67C19DCD"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09CFB52A"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0065D11F" w14:textId="77777777" w:rsidR="0018619A" w:rsidRDefault="0018619A" w:rsidP="0018619A">
      <w:pPr>
        <w:pStyle w:val="Akapitzlist"/>
        <w:numPr>
          <w:ilvl w:val="0"/>
          <w:numId w:val="70"/>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5D1442F7" w14:textId="77777777" w:rsidR="0018619A" w:rsidRPr="00567C48" w:rsidRDefault="0018619A" w:rsidP="0018619A">
      <w:pPr>
        <w:pStyle w:val="Akapitzlist"/>
        <w:numPr>
          <w:ilvl w:val="0"/>
          <w:numId w:val="70"/>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3EB19766" w:rsidR="00E51978" w:rsidRDefault="004F5A46"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w:t>
      </w:r>
      <w:r w:rsidRPr="00E51978">
        <w:rPr>
          <w:rFonts w:cs="Times New Roman"/>
          <w:iCs/>
          <w:sz w:val="20"/>
          <w:szCs w:val="20"/>
        </w:rPr>
        <w:lastRenderedPageBreak/>
        <w:t>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26030536" w:rsidR="00566404" w:rsidRDefault="00566404"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5A4B02C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2272AA86" w:rsidR="00A46EBE" w:rsidRPr="001C31A7" w:rsidRDefault="001C31A7"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732E507E" w:rsidR="001D6BA5" w:rsidRDefault="001D6BA5" w:rsidP="00F316B5">
      <w:pPr>
        <w:autoSpaceDE w:val="0"/>
        <w:spacing w:after="0"/>
        <w:ind w:right="49"/>
        <w:jc w:val="center"/>
        <w:rPr>
          <w:rFonts w:cs="Times New Roman"/>
          <w:b/>
          <w:sz w:val="20"/>
          <w:szCs w:val="20"/>
        </w:rPr>
      </w:pPr>
      <w:r>
        <w:rPr>
          <w:rFonts w:cs="Times New Roman"/>
          <w:b/>
          <w:sz w:val="20"/>
          <w:szCs w:val="20"/>
        </w:rPr>
        <w:t>§1</w:t>
      </w:r>
      <w:r w:rsidR="004F5A4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lastRenderedPageBreak/>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E441C0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4F5A4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3CAF664" w:rsidR="00E90664" w:rsidRPr="00602001"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31B964A"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4F5A4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FFD043C"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BE0748">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lastRenderedPageBreak/>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BB68F52" w:rsidR="000B321B" w:rsidRDefault="004F5A46"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50AE977"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E750D5">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527C9B7F"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E750D5">
        <w:rPr>
          <w:rFonts w:cs="Times New Roman"/>
          <w:sz w:val="20"/>
          <w:szCs w:val="20"/>
        </w:rPr>
        <w:t>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764FC97B"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pozostaje w zwłoce w realizacji któregokolwiek zobowiązania wynikającego z udzielonej </w:t>
      </w:r>
      <w:r w:rsidR="0016412A">
        <w:rPr>
          <w:rFonts w:cs="Times New Roman"/>
          <w:sz w:val="20"/>
          <w:szCs w:val="20"/>
        </w:rPr>
        <w:t xml:space="preserve">rękojmi i </w:t>
      </w:r>
      <w:r>
        <w:rPr>
          <w:rFonts w:cs="Times New Roman"/>
          <w:sz w:val="20"/>
          <w:szCs w:val="20"/>
        </w:rPr>
        <w:t>gwarancji, które przekracza 30 dni względem terminu realizacji tego zobowiązania określonego zgodnie z niniejszą Umową,</w:t>
      </w:r>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 xml:space="preserve">Polska uchybiła zobowiązaniom, które </w:t>
      </w:r>
      <w:r w:rsidRPr="0099106E">
        <w:rPr>
          <w:sz w:val="20"/>
          <w:szCs w:val="20"/>
        </w:rPr>
        <w:lastRenderedPageBreak/>
        <w:t>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785666E5" w:rsidR="0099106E" w:rsidRPr="0099106E" w:rsidRDefault="0099106E"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odstąpienia od umowy, a Wykonawca może żądać wyłącznie wynagrodzenia za p</w:t>
      </w:r>
      <w:r w:rsidR="0016412A">
        <w:rPr>
          <w:sz w:val="20"/>
          <w:szCs w:val="20"/>
        </w:rPr>
        <w:t>rzedmiot umowy</w:t>
      </w:r>
      <w:r w:rsidRPr="0099106E">
        <w:rPr>
          <w:sz w:val="20"/>
          <w:szCs w:val="20"/>
        </w:rPr>
        <w:t xml:space="preserve"> faktycznie</w:t>
      </w:r>
      <w:r>
        <w:rPr>
          <w:sz w:val="20"/>
          <w:szCs w:val="20"/>
        </w:rPr>
        <w:t xml:space="preserve"> </w:t>
      </w:r>
      <w:r w:rsidRPr="0099106E">
        <w:rPr>
          <w:sz w:val="20"/>
          <w:szCs w:val="20"/>
        </w:rPr>
        <w:t>zrealizowan</w:t>
      </w:r>
      <w:r w:rsidR="0016412A">
        <w:rPr>
          <w:sz w:val="20"/>
          <w:szCs w:val="20"/>
        </w:rPr>
        <w:t>y</w:t>
      </w:r>
      <w:r w:rsidRPr="0099106E">
        <w:rPr>
          <w:sz w:val="20"/>
          <w:szCs w:val="20"/>
        </w:rPr>
        <w:t xml:space="preserve"> i odebran</w:t>
      </w:r>
      <w:r w:rsidR="0016412A">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9B969C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E750D5">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87AB7B5"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p>
    <w:p w14:paraId="2B33DA77" w14:textId="172D57DB"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w:t>
      </w:r>
      <w:r w:rsidRPr="00602001">
        <w:rPr>
          <w:rFonts w:cs="Times New Roman"/>
          <w:bCs/>
          <w:sz w:val="20"/>
          <w:szCs w:val="20"/>
        </w:rPr>
        <w:lastRenderedPageBreak/>
        <w:t>jaki nie podlega wpływowi Siły Wyższej.</w:t>
      </w:r>
    </w:p>
    <w:p w14:paraId="5B7B70DC" w14:textId="7289A53F" w:rsidR="007715B3" w:rsidRPr="00602001" w:rsidRDefault="00E750D5"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E750D5">
      <w:pPr>
        <w:autoSpaceDE w:val="0"/>
        <w:spacing w:after="0"/>
        <w:ind w:right="49"/>
        <w:rPr>
          <w:rFonts w:cs="Times New Roman"/>
          <w:bCs/>
          <w:sz w:val="20"/>
          <w:szCs w:val="20"/>
        </w:rPr>
      </w:pPr>
    </w:p>
    <w:p w14:paraId="1F82D8D1" w14:textId="77777777" w:rsidR="00E750D5" w:rsidRDefault="00E750D5" w:rsidP="00E750D5">
      <w:pPr>
        <w:autoSpaceDE w:val="0"/>
        <w:spacing w:after="0"/>
        <w:ind w:right="49"/>
        <w:jc w:val="center"/>
        <w:rPr>
          <w:rFonts w:cs="Times New Roman"/>
          <w:b/>
          <w:sz w:val="20"/>
          <w:szCs w:val="20"/>
        </w:rPr>
      </w:pPr>
      <w:r>
        <w:rPr>
          <w:rFonts w:cs="Times New Roman"/>
          <w:b/>
          <w:sz w:val="20"/>
          <w:szCs w:val="20"/>
        </w:rPr>
        <w:t>§17</w:t>
      </w:r>
    </w:p>
    <w:p w14:paraId="79C49334" w14:textId="77777777" w:rsidR="00E750D5" w:rsidRDefault="00E750D5" w:rsidP="00E750D5">
      <w:pPr>
        <w:autoSpaceDE w:val="0"/>
        <w:spacing w:after="0"/>
        <w:ind w:right="49"/>
        <w:jc w:val="center"/>
        <w:rPr>
          <w:rFonts w:cs="Times New Roman"/>
          <w:b/>
          <w:i/>
          <w:iCs/>
          <w:sz w:val="20"/>
          <w:szCs w:val="20"/>
        </w:rPr>
      </w:pPr>
      <w:r>
        <w:rPr>
          <w:rFonts w:cs="Times New Roman"/>
          <w:b/>
          <w:i/>
          <w:iCs/>
          <w:sz w:val="20"/>
          <w:szCs w:val="20"/>
        </w:rPr>
        <w:t>Ochrona danych osobowych</w:t>
      </w:r>
    </w:p>
    <w:p w14:paraId="05502476"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6E936C00"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8A3317D"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17AE5B0F" w14:textId="77777777" w:rsidR="00E750D5" w:rsidRDefault="00E750D5" w:rsidP="00E750D5">
      <w:pPr>
        <w:pStyle w:val="Akapitzlist"/>
        <w:numPr>
          <w:ilvl w:val="0"/>
          <w:numId w:val="57"/>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16E80F57" w14:textId="77777777" w:rsidR="00E750D5" w:rsidRPr="00E01C58" w:rsidRDefault="00E750D5" w:rsidP="00E750D5">
      <w:pPr>
        <w:pStyle w:val="Akapitzlist"/>
        <w:numPr>
          <w:ilvl w:val="0"/>
          <w:numId w:val="57"/>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p w14:paraId="1C30CB68" w14:textId="77777777" w:rsidR="00E750D5" w:rsidRPr="00602001" w:rsidRDefault="00E750D5" w:rsidP="00E750D5">
      <w:pPr>
        <w:autoSpaceDE w:val="0"/>
        <w:spacing w:after="0"/>
        <w:ind w:right="49"/>
        <w:rPr>
          <w:rFonts w:cs="Times New Roman"/>
          <w:bCs/>
          <w:sz w:val="20"/>
          <w:szCs w:val="20"/>
        </w:rPr>
      </w:pPr>
    </w:p>
    <w:p w14:paraId="436AEAA3" w14:textId="4C0662E3"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E750D5">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 xml:space="preserve">rozumieniu przepisów Kodeksu </w:t>
      </w:r>
      <w:r w:rsidRPr="009B38B0">
        <w:rPr>
          <w:rFonts w:cs="Times New Roman"/>
          <w:sz w:val="20"/>
          <w:szCs w:val="20"/>
        </w:rPr>
        <w:lastRenderedPageBreak/>
        <w:t>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4732563" w14:textId="77777777" w:rsidR="00E750D5" w:rsidRDefault="00E750D5" w:rsidP="00F316B5">
      <w:pPr>
        <w:autoSpaceDE w:val="0"/>
        <w:spacing w:after="0"/>
        <w:rPr>
          <w:rFonts w:cs="Times New Roman"/>
          <w:sz w:val="20"/>
          <w:szCs w:val="20"/>
        </w:rPr>
      </w:pPr>
    </w:p>
    <w:p w14:paraId="1E76F35C" w14:textId="77777777" w:rsidR="00E750D5" w:rsidRDefault="00E750D5" w:rsidP="00F316B5">
      <w:pPr>
        <w:autoSpaceDE w:val="0"/>
        <w:spacing w:after="0"/>
        <w:rPr>
          <w:rFonts w:cs="Times New Roman"/>
          <w:sz w:val="20"/>
          <w:szCs w:val="20"/>
        </w:rPr>
      </w:pPr>
    </w:p>
    <w:p w14:paraId="6B6412D7" w14:textId="7933A6A8"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0FFA232" w14:textId="77777777" w:rsidR="00E750D5" w:rsidRDefault="00E750D5" w:rsidP="00E750D5">
      <w:pPr>
        <w:autoSpaceDE w:val="0"/>
        <w:spacing w:after="0"/>
        <w:jc w:val="right"/>
        <w:rPr>
          <w:rFonts w:cs="Times New Roman"/>
          <w:b/>
          <w:bCs/>
          <w:sz w:val="20"/>
          <w:szCs w:val="20"/>
        </w:rPr>
      </w:pPr>
      <w:r>
        <w:rPr>
          <w:rFonts w:cs="Times New Roman"/>
          <w:b/>
          <w:bCs/>
          <w:sz w:val="20"/>
          <w:szCs w:val="20"/>
        </w:rPr>
        <w:lastRenderedPageBreak/>
        <w:t>Załącznik nr 1 – wzór protokołu odbioru</w:t>
      </w:r>
    </w:p>
    <w:p w14:paraId="59FE3898" w14:textId="77777777" w:rsidR="00E750D5" w:rsidRDefault="00E750D5" w:rsidP="00E750D5">
      <w:pPr>
        <w:autoSpaceDE w:val="0"/>
        <w:spacing w:after="0"/>
        <w:jc w:val="right"/>
        <w:rPr>
          <w:rFonts w:cs="Times New Roman"/>
          <w:b/>
          <w:bCs/>
          <w:sz w:val="20"/>
          <w:szCs w:val="20"/>
        </w:rPr>
      </w:pPr>
    </w:p>
    <w:p w14:paraId="08CE16A8" w14:textId="77777777" w:rsidR="00E750D5" w:rsidRDefault="00E750D5" w:rsidP="00E750D5">
      <w:pPr>
        <w:autoSpaceDE w:val="0"/>
        <w:spacing w:after="0"/>
        <w:jc w:val="center"/>
        <w:rPr>
          <w:rFonts w:cs="Times New Roman"/>
          <w:b/>
          <w:bCs/>
          <w:sz w:val="20"/>
          <w:szCs w:val="20"/>
        </w:rPr>
      </w:pPr>
      <w:r>
        <w:rPr>
          <w:rFonts w:cs="Times New Roman"/>
          <w:b/>
          <w:bCs/>
          <w:sz w:val="20"/>
          <w:szCs w:val="20"/>
        </w:rPr>
        <w:t>PROTOKÓŁ ODBIORU</w:t>
      </w:r>
    </w:p>
    <w:p w14:paraId="6547F309" w14:textId="77777777" w:rsidR="00E750D5" w:rsidRDefault="00E750D5" w:rsidP="00E750D5">
      <w:pPr>
        <w:autoSpaceDE w:val="0"/>
        <w:spacing w:after="0"/>
        <w:jc w:val="center"/>
        <w:rPr>
          <w:rFonts w:cs="Times New Roman"/>
          <w:b/>
          <w:bCs/>
          <w:sz w:val="20"/>
          <w:szCs w:val="20"/>
        </w:rPr>
      </w:pPr>
    </w:p>
    <w:p w14:paraId="14438F77" w14:textId="77777777" w:rsidR="00E750D5" w:rsidRDefault="00E750D5" w:rsidP="00E750D5">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7EE390FB" w14:textId="77777777" w:rsidR="00E750D5" w:rsidRDefault="00E750D5" w:rsidP="00E750D5">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E750D5" w:rsidRPr="001F5C32" w14:paraId="3525AB4C" w14:textId="77777777" w:rsidTr="00E01C58">
        <w:tc>
          <w:tcPr>
            <w:tcW w:w="421" w:type="dxa"/>
            <w:shd w:val="clear" w:color="auto" w:fill="D9D9D9" w:themeFill="background1" w:themeFillShade="D9"/>
          </w:tcPr>
          <w:p w14:paraId="7B3DFBB2"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13EDC817"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421C78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F0C0EA" w14:textId="77777777" w:rsidR="00E750D5" w:rsidRPr="00E01C58" w:rsidRDefault="00E750D5"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E750D5" w14:paraId="274F4987" w14:textId="77777777" w:rsidTr="00E01C58">
        <w:tc>
          <w:tcPr>
            <w:tcW w:w="421" w:type="dxa"/>
          </w:tcPr>
          <w:p w14:paraId="012957BB" w14:textId="77777777" w:rsidR="00E750D5" w:rsidRDefault="00E750D5" w:rsidP="00E01C58">
            <w:pPr>
              <w:autoSpaceDE w:val="0"/>
              <w:spacing w:after="0"/>
              <w:rPr>
                <w:rFonts w:cs="Times New Roman"/>
                <w:sz w:val="20"/>
                <w:szCs w:val="20"/>
              </w:rPr>
            </w:pPr>
            <w:r>
              <w:rPr>
                <w:rFonts w:cs="Times New Roman"/>
                <w:sz w:val="20"/>
                <w:szCs w:val="20"/>
              </w:rPr>
              <w:t>1.</w:t>
            </w:r>
          </w:p>
        </w:tc>
        <w:tc>
          <w:tcPr>
            <w:tcW w:w="2835" w:type="dxa"/>
          </w:tcPr>
          <w:p w14:paraId="2A176199" w14:textId="77777777" w:rsidR="00E750D5" w:rsidRDefault="00E750D5" w:rsidP="00E01C58">
            <w:pPr>
              <w:autoSpaceDE w:val="0"/>
              <w:spacing w:after="0"/>
              <w:rPr>
                <w:rFonts w:cs="Times New Roman"/>
                <w:sz w:val="20"/>
                <w:szCs w:val="20"/>
              </w:rPr>
            </w:pPr>
          </w:p>
        </w:tc>
        <w:tc>
          <w:tcPr>
            <w:tcW w:w="1275" w:type="dxa"/>
          </w:tcPr>
          <w:p w14:paraId="5E07FB0E" w14:textId="77777777" w:rsidR="00E750D5" w:rsidRDefault="00E750D5" w:rsidP="00E01C58">
            <w:pPr>
              <w:autoSpaceDE w:val="0"/>
              <w:spacing w:after="0"/>
              <w:rPr>
                <w:rFonts w:cs="Times New Roman"/>
                <w:sz w:val="20"/>
                <w:szCs w:val="20"/>
              </w:rPr>
            </w:pPr>
          </w:p>
        </w:tc>
        <w:tc>
          <w:tcPr>
            <w:tcW w:w="4864" w:type="dxa"/>
          </w:tcPr>
          <w:p w14:paraId="73373092" w14:textId="77777777" w:rsidR="00E750D5" w:rsidRDefault="00E750D5" w:rsidP="00E01C58">
            <w:pPr>
              <w:autoSpaceDE w:val="0"/>
              <w:spacing w:after="0"/>
              <w:rPr>
                <w:rFonts w:cs="Times New Roman"/>
                <w:sz w:val="20"/>
                <w:szCs w:val="20"/>
              </w:rPr>
            </w:pPr>
          </w:p>
        </w:tc>
      </w:tr>
    </w:tbl>
    <w:p w14:paraId="27C47685" w14:textId="77777777" w:rsidR="00E750D5" w:rsidRDefault="00E750D5" w:rsidP="00E750D5">
      <w:pPr>
        <w:autoSpaceDE w:val="0"/>
        <w:spacing w:after="0"/>
        <w:rPr>
          <w:rFonts w:cs="Times New Roman"/>
          <w:sz w:val="20"/>
          <w:szCs w:val="20"/>
        </w:rPr>
      </w:pPr>
    </w:p>
    <w:p w14:paraId="370381D1" w14:textId="77777777" w:rsidR="00E750D5" w:rsidRDefault="00E750D5" w:rsidP="00E750D5">
      <w:pPr>
        <w:autoSpaceDE w:val="0"/>
        <w:spacing w:after="0"/>
        <w:rPr>
          <w:rFonts w:cs="Times New Roman"/>
          <w:sz w:val="20"/>
          <w:szCs w:val="20"/>
        </w:rPr>
      </w:pPr>
      <w:r>
        <w:rPr>
          <w:rFonts w:cs="Times New Roman"/>
          <w:sz w:val="20"/>
          <w:szCs w:val="20"/>
        </w:rPr>
        <w:t>Wraz z Towarem Wykonawca dostarczył następujące dokumenty:</w:t>
      </w:r>
    </w:p>
    <w:p w14:paraId="1C97FCEE" w14:textId="77777777" w:rsidR="00E750D5" w:rsidRDefault="00E750D5" w:rsidP="00E750D5">
      <w:pPr>
        <w:autoSpaceDE w:val="0"/>
        <w:spacing w:after="0"/>
        <w:rPr>
          <w:rFonts w:cs="Times New Roman"/>
          <w:sz w:val="20"/>
          <w:szCs w:val="20"/>
        </w:rPr>
      </w:pPr>
    </w:p>
    <w:p w14:paraId="0DCEED50" w14:textId="77777777" w:rsidR="00E750D5" w:rsidRDefault="00E750D5" w:rsidP="00E750D5">
      <w:pPr>
        <w:pStyle w:val="Akapitzlist"/>
        <w:numPr>
          <w:ilvl w:val="0"/>
          <w:numId w:val="58"/>
        </w:numPr>
        <w:autoSpaceDE w:val="0"/>
        <w:spacing w:after="0"/>
        <w:rPr>
          <w:sz w:val="20"/>
          <w:szCs w:val="20"/>
        </w:rPr>
      </w:pPr>
      <w:r>
        <w:rPr>
          <w:sz w:val="20"/>
          <w:szCs w:val="20"/>
        </w:rPr>
        <w:t>………………………………………..</w:t>
      </w:r>
    </w:p>
    <w:p w14:paraId="5672C80A" w14:textId="77777777" w:rsidR="00E750D5" w:rsidRDefault="00E750D5" w:rsidP="00E750D5">
      <w:pPr>
        <w:pStyle w:val="Akapitzlist"/>
        <w:numPr>
          <w:ilvl w:val="0"/>
          <w:numId w:val="58"/>
        </w:numPr>
        <w:autoSpaceDE w:val="0"/>
        <w:spacing w:after="0"/>
        <w:rPr>
          <w:sz w:val="20"/>
          <w:szCs w:val="20"/>
        </w:rPr>
      </w:pPr>
      <w:r>
        <w:rPr>
          <w:sz w:val="20"/>
          <w:szCs w:val="20"/>
        </w:rPr>
        <w:t>………………………………………..</w:t>
      </w:r>
    </w:p>
    <w:p w14:paraId="0C710765" w14:textId="413261E0" w:rsidR="00E750D5" w:rsidRDefault="0016412A" w:rsidP="00E750D5">
      <w:pPr>
        <w:pStyle w:val="Akapitzlist"/>
        <w:numPr>
          <w:ilvl w:val="0"/>
          <w:numId w:val="58"/>
        </w:numPr>
        <w:autoSpaceDE w:val="0"/>
        <w:spacing w:after="0"/>
        <w:rPr>
          <w:sz w:val="20"/>
          <w:szCs w:val="20"/>
        </w:rPr>
      </w:pPr>
      <w:r>
        <w:rPr>
          <w:sz w:val="20"/>
          <w:szCs w:val="20"/>
        </w:rPr>
        <w:t>Oświadczenie, że w toku realizacji przedmiotu umowy w zakresie objętym niniejszym protokołem Wykonawca przestrzegał warunków określonych w §2 ust. 1 umowy.</w:t>
      </w:r>
    </w:p>
    <w:p w14:paraId="67356669" w14:textId="77777777" w:rsidR="00E750D5" w:rsidRDefault="00E750D5" w:rsidP="00E750D5">
      <w:pPr>
        <w:autoSpaceDE w:val="0"/>
        <w:spacing w:after="0"/>
        <w:rPr>
          <w:sz w:val="20"/>
          <w:szCs w:val="20"/>
        </w:rPr>
      </w:pPr>
    </w:p>
    <w:p w14:paraId="06A6B73E" w14:textId="77777777" w:rsidR="00E750D5" w:rsidRDefault="00E750D5" w:rsidP="00E750D5">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44D08AFB" w14:textId="77777777" w:rsidR="00E750D5" w:rsidRDefault="00E750D5" w:rsidP="00E750D5">
      <w:pPr>
        <w:autoSpaceDE w:val="0"/>
        <w:spacing w:after="0"/>
        <w:rPr>
          <w:sz w:val="20"/>
          <w:szCs w:val="20"/>
        </w:rPr>
      </w:pPr>
    </w:p>
    <w:p w14:paraId="0F70A7A3" w14:textId="77777777" w:rsidR="00E750D5" w:rsidRDefault="00E750D5" w:rsidP="00E750D5">
      <w:pPr>
        <w:autoSpaceDE w:val="0"/>
        <w:spacing w:after="0"/>
        <w:rPr>
          <w:sz w:val="20"/>
          <w:szCs w:val="20"/>
        </w:rPr>
      </w:pPr>
      <w:r>
        <w:rPr>
          <w:sz w:val="20"/>
          <w:szCs w:val="20"/>
        </w:rPr>
        <w:t>W związku z powyższym:</w:t>
      </w:r>
      <w:r>
        <w:rPr>
          <w:rStyle w:val="Odwoanieprzypisudolnego"/>
          <w:sz w:val="20"/>
          <w:szCs w:val="20"/>
        </w:rPr>
        <w:footnoteReference w:id="6"/>
      </w:r>
    </w:p>
    <w:p w14:paraId="6FDBD3A1" w14:textId="77777777" w:rsidR="00E750D5" w:rsidRDefault="00E750D5" w:rsidP="00E750D5">
      <w:pPr>
        <w:autoSpaceDE w:val="0"/>
        <w:spacing w:after="0"/>
        <w:rPr>
          <w:sz w:val="20"/>
          <w:szCs w:val="20"/>
        </w:rPr>
      </w:pPr>
    </w:p>
    <w:p w14:paraId="5F52C9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06000043"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4916B38D" w14:textId="77777777" w:rsidR="00E750D5" w:rsidRDefault="00E750D5" w:rsidP="00E750D5">
      <w:pPr>
        <w:pStyle w:val="Akapitzlist"/>
        <w:numPr>
          <w:ilvl w:val="0"/>
          <w:numId w:val="59"/>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F2FE52" w14:textId="77777777" w:rsidR="00E750D5" w:rsidRDefault="00E750D5" w:rsidP="00E750D5">
      <w:pPr>
        <w:pStyle w:val="Akapitzlist"/>
        <w:numPr>
          <w:ilvl w:val="0"/>
          <w:numId w:val="59"/>
        </w:numPr>
        <w:autoSpaceDE w:val="0"/>
        <w:spacing w:after="0"/>
        <w:rPr>
          <w:sz w:val="20"/>
          <w:szCs w:val="20"/>
        </w:rPr>
      </w:pPr>
      <w:r>
        <w:rPr>
          <w:sz w:val="20"/>
          <w:szCs w:val="20"/>
        </w:rPr>
        <w:t xml:space="preserve">……………………………………………………. </w:t>
      </w:r>
      <w:r>
        <w:rPr>
          <w:i/>
          <w:iCs/>
          <w:sz w:val="20"/>
          <w:szCs w:val="20"/>
        </w:rPr>
        <w:t>(inne ustalenia).</w:t>
      </w:r>
    </w:p>
    <w:p w14:paraId="331337F4" w14:textId="77777777" w:rsidR="00E750D5" w:rsidRDefault="00E750D5" w:rsidP="00E750D5">
      <w:pPr>
        <w:autoSpaceDE w:val="0"/>
        <w:spacing w:after="0"/>
        <w:rPr>
          <w:sz w:val="20"/>
          <w:szCs w:val="20"/>
        </w:rPr>
      </w:pPr>
    </w:p>
    <w:p w14:paraId="03564CE8" w14:textId="77777777" w:rsidR="00E750D5" w:rsidRDefault="00E750D5" w:rsidP="00E750D5">
      <w:pPr>
        <w:autoSpaceDE w:val="0"/>
        <w:spacing w:after="0"/>
        <w:rPr>
          <w:sz w:val="20"/>
          <w:szCs w:val="20"/>
        </w:rPr>
      </w:pPr>
      <w:r>
        <w:rPr>
          <w:sz w:val="20"/>
          <w:szCs w:val="20"/>
        </w:rPr>
        <w:t>Niniejszy protokół został sporządzony w dniu …………………………………..</w:t>
      </w:r>
    </w:p>
    <w:p w14:paraId="20D11BC7" w14:textId="77777777" w:rsidR="00E750D5" w:rsidRDefault="00E750D5" w:rsidP="00E750D5">
      <w:pPr>
        <w:autoSpaceDE w:val="0"/>
        <w:spacing w:after="0"/>
        <w:rPr>
          <w:sz w:val="20"/>
          <w:szCs w:val="20"/>
        </w:rPr>
      </w:pPr>
    </w:p>
    <w:p w14:paraId="11235D50" w14:textId="77777777" w:rsidR="00E750D5" w:rsidRDefault="00E750D5" w:rsidP="00E750D5">
      <w:pPr>
        <w:autoSpaceDE w:val="0"/>
        <w:spacing w:after="0"/>
        <w:rPr>
          <w:sz w:val="20"/>
          <w:szCs w:val="20"/>
        </w:rPr>
      </w:pPr>
    </w:p>
    <w:p w14:paraId="14BF8C80" w14:textId="77777777" w:rsidR="00E750D5" w:rsidRDefault="00E750D5" w:rsidP="00E750D5">
      <w:pPr>
        <w:autoSpaceDE w:val="0"/>
        <w:spacing w:after="0"/>
        <w:rPr>
          <w:sz w:val="20"/>
          <w:szCs w:val="20"/>
        </w:rPr>
      </w:pPr>
    </w:p>
    <w:p w14:paraId="137DB417" w14:textId="77777777" w:rsidR="00E750D5" w:rsidRDefault="00E750D5" w:rsidP="00E750D5">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58728290" w14:textId="77777777" w:rsidR="00E750D5" w:rsidRDefault="00E750D5" w:rsidP="00E750D5">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Przedsatwiciel Wykonawcy</w:t>
      </w:r>
    </w:p>
    <w:p w14:paraId="4D8D723E" w14:textId="77777777" w:rsidR="00E750D5" w:rsidRDefault="00E750D5" w:rsidP="00F316B5">
      <w:pPr>
        <w:autoSpaceDE w:val="0"/>
        <w:spacing w:after="0"/>
        <w:rPr>
          <w:rFonts w:cs="Times New Roman"/>
          <w:sz w:val="20"/>
          <w:szCs w:val="20"/>
        </w:rPr>
      </w:pPr>
    </w:p>
    <w:p w14:paraId="367E7388" w14:textId="2C230492"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0D7A4C59" w14:textId="77777777" w:rsidR="00E750D5" w:rsidRDefault="00E750D5" w:rsidP="00E750D5">
      <w:pPr>
        <w:autoSpaceDE w:val="0"/>
        <w:spacing w:after="0"/>
        <w:jc w:val="right"/>
        <w:rPr>
          <w:b/>
          <w:bCs/>
          <w:sz w:val="20"/>
          <w:szCs w:val="20"/>
        </w:rPr>
      </w:pPr>
      <w:r>
        <w:rPr>
          <w:b/>
          <w:bCs/>
          <w:sz w:val="20"/>
          <w:szCs w:val="20"/>
        </w:rPr>
        <w:lastRenderedPageBreak/>
        <w:t>Załącznik nr 2 – klauzula informacyjna RODO</w:t>
      </w:r>
    </w:p>
    <w:p w14:paraId="27CFBB8A" w14:textId="77777777" w:rsidR="00E750D5" w:rsidRDefault="00E750D5" w:rsidP="00E750D5">
      <w:pPr>
        <w:autoSpaceDE w:val="0"/>
        <w:spacing w:after="0"/>
        <w:rPr>
          <w:sz w:val="20"/>
          <w:szCs w:val="20"/>
        </w:rPr>
      </w:pPr>
    </w:p>
    <w:p w14:paraId="675A625D" w14:textId="77777777" w:rsidR="00E750D5" w:rsidRDefault="00E750D5" w:rsidP="00E750D5">
      <w:pPr>
        <w:autoSpaceDE w:val="0"/>
        <w:spacing w:after="0"/>
        <w:rPr>
          <w:sz w:val="20"/>
          <w:szCs w:val="20"/>
        </w:rPr>
      </w:pPr>
    </w:p>
    <w:p w14:paraId="117C83B2" w14:textId="77777777" w:rsidR="00E750D5" w:rsidRDefault="00E750D5" w:rsidP="00E750D5">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0D50B71" w14:textId="77777777" w:rsidR="00E750D5" w:rsidRDefault="00E750D5" w:rsidP="00E750D5">
      <w:pPr>
        <w:autoSpaceDE w:val="0"/>
        <w:spacing w:after="0"/>
        <w:rPr>
          <w:b/>
          <w:bCs/>
          <w:sz w:val="20"/>
          <w:szCs w:val="20"/>
        </w:rPr>
      </w:pPr>
    </w:p>
    <w:p w14:paraId="3824EEB4" w14:textId="77777777" w:rsidR="00E750D5" w:rsidRDefault="00E750D5" w:rsidP="00E750D5">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BE64495" w14:textId="77777777" w:rsidR="00E750D5" w:rsidRDefault="00E750D5" w:rsidP="00E750D5">
      <w:pPr>
        <w:autoSpaceDE w:val="0"/>
        <w:spacing w:after="0"/>
        <w:rPr>
          <w:sz w:val="20"/>
          <w:szCs w:val="20"/>
        </w:rPr>
      </w:pPr>
    </w:p>
    <w:p w14:paraId="4BE1F620" w14:textId="596CDA7C" w:rsidR="00E750D5" w:rsidRDefault="00E750D5" w:rsidP="00E750D5">
      <w:pPr>
        <w:pStyle w:val="Akapitzlist"/>
        <w:numPr>
          <w:ilvl w:val="0"/>
          <w:numId w:val="60"/>
        </w:numPr>
        <w:autoSpaceDE w:val="0"/>
        <w:spacing w:after="0"/>
        <w:rPr>
          <w:sz w:val="20"/>
          <w:szCs w:val="20"/>
        </w:rPr>
      </w:pPr>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 </w:t>
      </w:r>
      <w:r w:rsidR="0016412A">
        <w:rPr>
          <w:sz w:val="20"/>
          <w:szCs w:val="20"/>
        </w:rPr>
        <w:t>sekretariat@szpital.kolbuszowa.pl</w:t>
      </w:r>
    </w:p>
    <w:p w14:paraId="36ABF5FA" w14:textId="2FBCE5C0"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wyznaczył Inspektora Ochrony Danych („IOD”). Kontakt z IOD jest możliwy za pośrednictwem poczty elektronicznej pod adresem: </w:t>
      </w:r>
      <w:r w:rsidR="0016412A" w:rsidRPr="007C3AF2">
        <w:rPr>
          <w:sz w:val="20"/>
          <w:szCs w:val="20"/>
        </w:rPr>
        <w:t>roman.kidacki</w:t>
      </w:r>
      <w:r w:rsidR="0016412A">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p>
    <w:p w14:paraId="7E08552D" w14:textId="77777777" w:rsidR="00E750D5" w:rsidRDefault="00E750D5" w:rsidP="00E750D5">
      <w:pPr>
        <w:pStyle w:val="Akapitzlist"/>
        <w:numPr>
          <w:ilvl w:val="0"/>
          <w:numId w:val="60"/>
        </w:numPr>
        <w:autoSpaceDE w:val="0"/>
        <w:spacing w:after="0"/>
        <w:rPr>
          <w:sz w:val="20"/>
          <w:szCs w:val="20"/>
        </w:rPr>
      </w:pPr>
      <w:r w:rsidRPr="00AE7F15">
        <w:rPr>
          <w:sz w:val="20"/>
          <w:szCs w:val="20"/>
        </w:rPr>
        <w:t>Podstawą prawną i celem przetwarzania danych osobowych jest:</w:t>
      </w:r>
    </w:p>
    <w:p w14:paraId="20B8ABF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67AAE080"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2173754E" w14:textId="77777777" w:rsidR="00E750D5" w:rsidRDefault="00E750D5" w:rsidP="00E750D5">
      <w:pPr>
        <w:pStyle w:val="Akapitzlist"/>
        <w:numPr>
          <w:ilvl w:val="0"/>
          <w:numId w:val="61"/>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6567ECE7" w14:textId="77777777" w:rsidR="00E750D5" w:rsidRDefault="00E750D5" w:rsidP="00E750D5">
      <w:pPr>
        <w:pStyle w:val="Akapitzlist"/>
        <w:numPr>
          <w:ilvl w:val="0"/>
          <w:numId w:val="60"/>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EF84344" w14:textId="77777777" w:rsidR="00E750D5" w:rsidRDefault="00E750D5" w:rsidP="00E750D5">
      <w:pPr>
        <w:pStyle w:val="Akapitzlist"/>
        <w:numPr>
          <w:ilvl w:val="0"/>
          <w:numId w:val="60"/>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75397060" w14:textId="77777777" w:rsidR="00E750D5" w:rsidRDefault="00E750D5" w:rsidP="00E750D5">
      <w:pPr>
        <w:pStyle w:val="Akapitzlist"/>
        <w:numPr>
          <w:ilvl w:val="0"/>
          <w:numId w:val="60"/>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37990990" w14:textId="77777777" w:rsidR="00E750D5" w:rsidRDefault="00E750D5" w:rsidP="00E750D5">
      <w:pPr>
        <w:pStyle w:val="Akapitzlist"/>
        <w:numPr>
          <w:ilvl w:val="0"/>
          <w:numId w:val="60"/>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0510A85E" w14:textId="77777777" w:rsidR="00E750D5" w:rsidRDefault="00E750D5" w:rsidP="00E750D5">
      <w:pPr>
        <w:pStyle w:val="Akapitzlist"/>
        <w:numPr>
          <w:ilvl w:val="0"/>
          <w:numId w:val="60"/>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6B17C376"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9B2713E" w14:textId="77777777" w:rsidR="00E750D5" w:rsidRDefault="00E750D5" w:rsidP="00E750D5">
      <w:pPr>
        <w:pStyle w:val="Akapitzlist"/>
        <w:numPr>
          <w:ilvl w:val="0"/>
          <w:numId w:val="60"/>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1DAF163E" w14:textId="77777777" w:rsidR="00E750D5" w:rsidRDefault="00E750D5" w:rsidP="00E750D5">
      <w:pPr>
        <w:pStyle w:val="Akapitzlist"/>
        <w:numPr>
          <w:ilvl w:val="0"/>
          <w:numId w:val="60"/>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0F4FD45" w14:textId="77777777" w:rsidR="00E750D5" w:rsidRDefault="00E750D5" w:rsidP="00E750D5">
      <w:pPr>
        <w:pStyle w:val="Akapitzlist"/>
        <w:numPr>
          <w:ilvl w:val="0"/>
          <w:numId w:val="60"/>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1A53B79" w14:textId="77777777" w:rsidR="00E750D5" w:rsidRDefault="00E750D5" w:rsidP="00E750D5">
      <w:pPr>
        <w:pStyle w:val="Akapitzlist"/>
        <w:numPr>
          <w:ilvl w:val="0"/>
          <w:numId w:val="60"/>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p w14:paraId="5673188C" w14:textId="77777777" w:rsidR="00E750D5" w:rsidRDefault="00E750D5" w:rsidP="00F316B5">
      <w:pPr>
        <w:autoSpaceDE w:val="0"/>
        <w:spacing w:after="0"/>
        <w:rPr>
          <w:rFonts w:cs="Times New Roman"/>
          <w:sz w:val="20"/>
          <w:szCs w:val="20"/>
        </w:rPr>
      </w:pPr>
    </w:p>
    <w:p w14:paraId="153A2CB7" w14:textId="77777777" w:rsidR="00E750D5" w:rsidRDefault="00E750D5" w:rsidP="00F316B5">
      <w:pPr>
        <w:autoSpaceDE w:val="0"/>
        <w:spacing w:after="0"/>
        <w:rPr>
          <w:rFonts w:cs="Times New Roman"/>
          <w:sz w:val="20"/>
          <w:szCs w:val="20"/>
        </w:rPr>
      </w:pPr>
    </w:p>
    <w:p w14:paraId="61057AF7" w14:textId="2A4B34F7" w:rsidR="00E750D5" w:rsidRDefault="00E750D5">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22B1D146" w14:textId="77777777" w:rsidR="00E750D5" w:rsidRDefault="00E750D5" w:rsidP="00E750D5">
      <w:pPr>
        <w:autoSpaceDE w:val="0"/>
        <w:spacing w:after="0"/>
        <w:jc w:val="right"/>
        <w:rPr>
          <w:b/>
          <w:bCs/>
          <w:sz w:val="20"/>
          <w:szCs w:val="20"/>
        </w:rPr>
      </w:pPr>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AB62BC5" w14:textId="77777777" w:rsidR="00E750D5" w:rsidRDefault="00E750D5" w:rsidP="00E750D5">
      <w:pPr>
        <w:autoSpaceDE w:val="0"/>
        <w:spacing w:after="0"/>
        <w:jc w:val="right"/>
        <w:rPr>
          <w:b/>
          <w:bCs/>
          <w:sz w:val="20"/>
          <w:szCs w:val="20"/>
        </w:rPr>
      </w:pPr>
    </w:p>
    <w:p w14:paraId="59B9E70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BE0D5CD" w14:textId="77777777" w:rsidR="00E750D5" w:rsidRPr="00FA7D67" w:rsidRDefault="00E750D5" w:rsidP="00E750D5">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B7706A6" w14:textId="45BE082B"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CC1366">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7046B45E"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63825E7A"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B6F508E" w14:textId="77777777" w:rsidR="00E750D5" w:rsidRPr="00FA7D67" w:rsidRDefault="00E750D5" w:rsidP="00E750D5">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18721016" w14:textId="77777777" w:rsidR="00E750D5" w:rsidRPr="00FA7D67" w:rsidRDefault="00E750D5" w:rsidP="00E750D5">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6ADFCDD1" w14:textId="77777777" w:rsidR="00E750D5" w:rsidRPr="00FA7D67" w:rsidRDefault="00E750D5" w:rsidP="00E750D5">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26E7C31D" w14:textId="77777777" w:rsidR="00E750D5" w:rsidRPr="00FA7D67" w:rsidRDefault="00E750D5" w:rsidP="00E750D5">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2434F080" w14:textId="77777777" w:rsidR="00E750D5" w:rsidRPr="00FA7D67" w:rsidRDefault="00E750D5" w:rsidP="00E750D5">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1DFB247C" w14:textId="77777777" w:rsidR="00E750D5" w:rsidRPr="00FA7D67" w:rsidRDefault="00E750D5" w:rsidP="00E750D5">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6B3758C"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B16727" w14:textId="77777777" w:rsidR="00E750D5" w:rsidRPr="00FA7D67" w:rsidRDefault="00E750D5" w:rsidP="00E750D5">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49CF4791" w14:textId="77777777" w:rsidR="00E750D5"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FF95E04"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C989F37"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620B9B3" w14:textId="77777777" w:rsidR="00E750D5" w:rsidRDefault="00E750D5" w:rsidP="00E750D5">
      <w:pPr>
        <w:pStyle w:val="Akapitzlist"/>
        <w:widowControl/>
        <w:numPr>
          <w:ilvl w:val="1"/>
          <w:numId w:val="62"/>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080F520" w14:textId="77777777" w:rsidR="00E750D5" w:rsidRDefault="00E750D5" w:rsidP="00E750D5">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E489216"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1191815" w14:textId="77777777" w:rsidR="00E750D5"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ABD990C" w14:textId="77777777" w:rsidR="00E750D5" w:rsidRPr="00E01C58" w:rsidRDefault="00E750D5" w:rsidP="00E750D5">
      <w:pPr>
        <w:pStyle w:val="Akapitzlist"/>
        <w:widowControl/>
        <w:numPr>
          <w:ilvl w:val="0"/>
          <w:numId w:val="69"/>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A53CC6" w14:textId="77777777" w:rsidR="00E750D5" w:rsidRPr="00FA7D67" w:rsidRDefault="00E750D5" w:rsidP="00E750D5">
      <w:pPr>
        <w:widowControl/>
        <w:numPr>
          <w:ilvl w:val="0"/>
          <w:numId w:val="62"/>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4C19427C"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00185EA0"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41F2CFDB" w14:textId="77777777" w:rsidR="00E750D5" w:rsidRPr="00FA7D67" w:rsidRDefault="00E750D5" w:rsidP="00E750D5">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1B1CD316"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3BDAC1E4"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24D2BEE" w14:textId="77777777" w:rsidR="00E750D5" w:rsidRPr="00FA7D67" w:rsidRDefault="00E750D5" w:rsidP="00E750D5">
      <w:pPr>
        <w:widowControl/>
        <w:numPr>
          <w:ilvl w:val="1"/>
          <w:numId w:val="62"/>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59B3D13" w14:textId="77777777" w:rsidR="00E750D5" w:rsidRPr="00FA7D67" w:rsidRDefault="00E750D5" w:rsidP="00E750D5">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5F82E628" w14:textId="77777777" w:rsidR="00E750D5" w:rsidRPr="00FA7D67" w:rsidRDefault="00E750D5" w:rsidP="00E750D5">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BC467DF" w14:textId="77777777" w:rsidR="00E750D5" w:rsidRPr="00FA7D67" w:rsidRDefault="00E750D5" w:rsidP="00E750D5">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78D19998" w14:textId="77777777" w:rsidR="00E750D5" w:rsidRPr="00FA7D67" w:rsidRDefault="00E750D5" w:rsidP="00E750D5">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1BFE5648" w14:textId="77777777" w:rsidR="00E750D5" w:rsidRPr="00FA7D67" w:rsidRDefault="00E750D5" w:rsidP="00E750D5">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0740B797" w14:textId="77777777" w:rsidR="00E750D5" w:rsidRPr="00FA7D67" w:rsidRDefault="00E750D5" w:rsidP="00E750D5">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8CFCE81" w14:textId="77777777" w:rsidR="00E750D5" w:rsidRPr="00FA7D67" w:rsidRDefault="00E750D5" w:rsidP="00E750D5">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373222F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9748AD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26FE3E08"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029E850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66272B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9D815D9"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51CB133A"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6AD7966"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78173C61" w14:textId="77777777"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34E97DB2" w14:textId="77777777" w:rsidR="001C31A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E745F08" w14:textId="625C297D" w:rsidR="00E750D5" w:rsidRPr="00FA7D67" w:rsidRDefault="00E750D5" w:rsidP="00E750D5">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416E913E"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49C6E179"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DC4B2A6"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2E068663"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4B5E5603" w14:textId="77777777" w:rsidR="00E750D5" w:rsidRPr="00FA7D67" w:rsidRDefault="00E750D5" w:rsidP="00E750D5">
      <w:pPr>
        <w:widowControl/>
        <w:numPr>
          <w:ilvl w:val="1"/>
          <w:numId w:val="64"/>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7D1686F4" w14:textId="77777777" w:rsidR="00E750D5" w:rsidRPr="00FA7D67" w:rsidRDefault="00E750D5" w:rsidP="00E750D5">
      <w:pPr>
        <w:widowControl/>
        <w:numPr>
          <w:ilvl w:val="1"/>
          <w:numId w:val="64"/>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644444FC"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A176B9D"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F88275F" w14:textId="77777777" w:rsidR="00E750D5" w:rsidRPr="00FA7D67" w:rsidRDefault="00E750D5" w:rsidP="00E750D5">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55B5057"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B25D181" w14:textId="77777777" w:rsidR="00E750D5" w:rsidRPr="00FA7D67" w:rsidRDefault="00E750D5" w:rsidP="00E750D5">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14E308AC"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64D07AE9"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2D0820FA" w14:textId="77777777" w:rsidR="00E750D5" w:rsidRPr="00CA73F4"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2BE5D29D" w14:textId="77777777" w:rsidR="00E750D5" w:rsidRPr="00FA7D67" w:rsidRDefault="00E750D5" w:rsidP="00E750D5">
      <w:pPr>
        <w:widowControl/>
        <w:numPr>
          <w:ilvl w:val="0"/>
          <w:numId w:val="65"/>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ACDA8ED" w14:textId="77777777" w:rsidR="00E750D5" w:rsidRPr="00FA7D67" w:rsidRDefault="00E750D5" w:rsidP="00E750D5">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ED66869" w14:textId="77777777" w:rsidR="00E750D5" w:rsidRPr="00FA7D67" w:rsidRDefault="00E750D5" w:rsidP="00E750D5">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2705597"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5A906CB4"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71A71020" w14:textId="77777777" w:rsidR="00E750D5" w:rsidRPr="00FA7D67" w:rsidRDefault="00E750D5" w:rsidP="00E750D5">
      <w:pPr>
        <w:widowControl/>
        <w:numPr>
          <w:ilvl w:val="0"/>
          <w:numId w:val="66"/>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31229A8E" w14:textId="77777777" w:rsidR="00E750D5" w:rsidRPr="00FA7D67" w:rsidRDefault="00E750D5" w:rsidP="00E750D5">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790080A"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0B9121EE"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9CF6713" w14:textId="77777777" w:rsidR="00E750D5" w:rsidRPr="00FA7D67" w:rsidRDefault="00E750D5" w:rsidP="00E750D5">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04B225EA" w14:textId="77777777" w:rsidR="00E750D5" w:rsidRPr="00FA7D67" w:rsidRDefault="00E750D5" w:rsidP="00E750D5">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41652599" w14:textId="77777777" w:rsidR="00E750D5" w:rsidRPr="00FA7D67" w:rsidRDefault="00E750D5" w:rsidP="00E750D5">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60604322"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67FC666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8F1BC09"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4CC782B4"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1CEE20A3"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7666E09B" w14:textId="77777777" w:rsidR="00E750D5" w:rsidRPr="00FA7D67"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63C3A0E1" w14:textId="77777777" w:rsidR="00E750D5" w:rsidRDefault="00E750D5" w:rsidP="00E750D5">
      <w:pPr>
        <w:widowControl/>
        <w:numPr>
          <w:ilvl w:val="0"/>
          <w:numId w:val="68"/>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p w14:paraId="223BBC67" w14:textId="77777777" w:rsidR="00E750D5" w:rsidRPr="00602001" w:rsidRDefault="00E750D5" w:rsidP="00F316B5">
      <w:pPr>
        <w:autoSpaceDE w:val="0"/>
        <w:spacing w:after="0"/>
        <w:rPr>
          <w:rFonts w:cs="Times New Roman"/>
          <w:sz w:val="20"/>
          <w:szCs w:val="20"/>
        </w:rPr>
      </w:pPr>
    </w:p>
    <w:sectPr w:rsidR="00E750D5"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86894" w14:textId="77777777" w:rsidR="00612BAD" w:rsidRDefault="00612BAD">
      <w:pPr>
        <w:spacing w:after="0" w:line="240" w:lineRule="auto"/>
      </w:pPr>
      <w:r>
        <w:separator/>
      </w:r>
    </w:p>
  </w:endnote>
  <w:endnote w:type="continuationSeparator" w:id="0">
    <w:p w14:paraId="50F058E7" w14:textId="77777777" w:rsidR="00612BAD" w:rsidRDefault="00612BAD">
      <w:pPr>
        <w:spacing w:after="0" w:line="240" w:lineRule="auto"/>
      </w:pPr>
      <w:r>
        <w:continuationSeparator/>
      </w:r>
    </w:p>
  </w:endnote>
  <w:endnote w:type="continuationNotice" w:id="1">
    <w:p w14:paraId="2C661B29" w14:textId="77777777" w:rsidR="00612BAD" w:rsidRDefault="00612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6C0E9" w14:textId="77777777" w:rsidR="00612BAD" w:rsidRDefault="00612BAD">
      <w:pPr>
        <w:spacing w:after="0" w:line="240" w:lineRule="auto"/>
      </w:pPr>
      <w:r>
        <w:separator/>
      </w:r>
    </w:p>
  </w:footnote>
  <w:footnote w:type="continuationSeparator" w:id="0">
    <w:p w14:paraId="25056417" w14:textId="77777777" w:rsidR="00612BAD" w:rsidRDefault="00612BAD">
      <w:pPr>
        <w:spacing w:after="0" w:line="240" w:lineRule="auto"/>
      </w:pPr>
      <w:r>
        <w:continuationSeparator/>
      </w:r>
    </w:p>
  </w:footnote>
  <w:footnote w:type="continuationNotice" w:id="1">
    <w:p w14:paraId="7EAE8581" w14:textId="77777777" w:rsidR="00612BAD" w:rsidRDefault="00612BAD">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4">
    <w:p w14:paraId="3C07AE99" w14:textId="77777777" w:rsidR="00E750D5" w:rsidRDefault="00E750D5" w:rsidP="00E750D5">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0DC1E6B9" w14:textId="77777777" w:rsidR="00E750D5" w:rsidRDefault="00E750D5" w:rsidP="00E750D5">
      <w:pPr>
        <w:pStyle w:val="Tekstprzypisudolnego"/>
      </w:pPr>
      <w:r>
        <w:rPr>
          <w:rStyle w:val="Odwoanieprzypisudolnego"/>
        </w:rPr>
        <w:footnoteRef/>
      </w:r>
      <w:r>
        <w:t xml:space="preserve"> Niepotrzebne skreślić</w:t>
      </w:r>
    </w:p>
  </w:footnote>
  <w:footnote w:id="6">
    <w:p w14:paraId="62BCF117" w14:textId="77777777" w:rsidR="00E750D5" w:rsidRDefault="00E750D5" w:rsidP="00E750D5">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7A45EAC"/>
    <w:multiLevelType w:val="hybridMultilevel"/>
    <w:tmpl w:val="489E26C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2"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8"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3"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4"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5"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6"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6"/>
  </w:num>
  <w:num w:numId="8" w16cid:durableId="1495953810">
    <w:abstractNumId w:val="40"/>
  </w:num>
  <w:num w:numId="9" w16cid:durableId="1285040735">
    <w:abstractNumId w:val="62"/>
  </w:num>
  <w:num w:numId="10" w16cid:durableId="1203593450">
    <w:abstractNumId w:val="51"/>
  </w:num>
  <w:num w:numId="11" w16cid:durableId="1127968106">
    <w:abstractNumId w:val="19"/>
  </w:num>
  <w:num w:numId="12" w16cid:durableId="1288046627">
    <w:abstractNumId w:val="42"/>
  </w:num>
  <w:num w:numId="13" w16cid:durableId="1732536067">
    <w:abstractNumId w:val="47"/>
  </w:num>
  <w:num w:numId="14" w16cid:durableId="857695822">
    <w:abstractNumId w:val="57"/>
  </w:num>
  <w:num w:numId="15" w16cid:durableId="410808527">
    <w:abstractNumId w:val="31"/>
  </w:num>
  <w:num w:numId="16" w16cid:durableId="63530780">
    <w:abstractNumId w:val="69"/>
  </w:num>
  <w:num w:numId="17" w16cid:durableId="1869946700">
    <w:abstractNumId w:val="66"/>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3"/>
  </w:num>
  <w:num w:numId="21" w16cid:durableId="1695961724">
    <w:abstractNumId w:val="21"/>
  </w:num>
  <w:num w:numId="22" w16cid:durableId="886337134">
    <w:abstractNumId w:val="22"/>
  </w:num>
  <w:num w:numId="23" w16cid:durableId="1339498625">
    <w:abstractNumId w:val="4"/>
  </w:num>
  <w:num w:numId="24" w16cid:durableId="1055424167">
    <w:abstractNumId w:val="74"/>
  </w:num>
  <w:num w:numId="25" w16cid:durableId="2139642955">
    <w:abstractNumId w:val="59"/>
  </w:num>
  <w:num w:numId="26" w16cid:durableId="1894803503">
    <w:abstractNumId w:val="54"/>
  </w:num>
  <w:num w:numId="27" w16cid:durableId="1659384993">
    <w:abstractNumId w:val="38"/>
  </w:num>
  <w:num w:numId="28" w16cid:durableId="1833717053">
    <w:abstractNumId w:val="64"/>
  </w:num>
  <w:num w:numId="29" w16cid:durableId="868030792">
    <w:abstractNumId w:val="11"/>
  </w:num>
  <w:num w:numId="30" w16cid:durableId="2044820959">
    <w:abstractNumId w:val="53"/>
  </w:num>
  <w:num w:numId="31" w16cid:durableId="170949002">
    <w:abstractNumId w:val="70"/>
  </w:num>
  <w:num w:numId="32" w16cid:durableId="111483151">
    <w:abstractNumId w:val="17"/>
  </w:num>
  <w:num w:numId="33" w16cid:durableId="826283410">
    <w:abstractNumId w:val="24"/>
  </w:num>
  <w:num w:numId="34" w16cid:durableId="1690715720">
    <w:abstractNumId w:val="14"/>
  </w:num>
  <w:num w:numId="35" w16cid:durableId="1650207381">
    <w:abstractNumId w:val="50"/>
  </w:num>
  <w:num w:numId="36" w16cid:durableId="1838884326">
    <w:abstractNumId w:val="16"/>
  </w:num>
  <w:num w:numId="37" w16cid:durableId="1627469896">
    <w:abstractNumId w:val="25"/>
  </w:num>
  <w:num w:numId="38" w16cid:durableId="1445154591">
    <w:abstractNumId w:val="61"/>
  </w:num>
  <w:num w:numId="39" w16cid:durableId="1057122296">
    <w:abstractNumId w:val="71"/>
  </w:num>
  <w:num w:numId="40" w16cid:durableId="1227648330">
    <w:abstractNumId w:val="52"/>
  </w:num>
  <w:num w:numId="41" w16cid:durableId="17052197">
    <w:abstractNumId w:val="29"/>
  </w:num>
  <w:num w:numId="42" w16cid:durableId="1097168311">
    <w:abstractNumId w:val="65"/>
  </w:num>
  <w:num w:numId="43" w16cid:durableId="1264875677">
    <w:abstractNumId w:val="32"/>
  </w:num>
  <w:num w:numId="44" w16cid:durableId="403334160">
    <w:abstractNumId w:val="75"/>
  </w:num>
  <w:num w:numId="45" w16cid:durableId="1994721277">
    <w:abstractNumId w:val="30"/>
  </w:num>
  <w:num w:numId="46" w16cid:durableId="1224950117">
    <w:abstractNumId w:val="73"/>
  </w:num>
  <w:num w:numId="47" w16cid:durableId="362369698">
    <w:abstractNumId w:val="68"/>
  </w:num>
  <w:num w:numId="48" w16cid:durableId="678122545">
    <w:abstractNumId w:val="49"/>
  </w:num>
  <w:num w:numId="49" w16cid:durableId="283391504">
    <w:abstractNumId w:val="58"/>
  </w:num>
  <w:num w:numId="50" w16cid:durableId="739794241">
    <w:abstractNumId w:val="26"/>
  </w:num>
  <w:num w:numId="51" w16cid:durableId="2079743500">
    <w:abstractNumId w:val="10"/>
  </w:num>
  <w:num w:numId="52" w16cid:durableId="1727141665">
    <w:abstractNumId w:val="45"/>
  </w:num>
  <w:num w:numId="53" w16cid:durableId="577715841">
    <w:abstractNumId w:val="60"/>
  </w:num>
  <w:num w:numId="54" w16cid:durableId="1203058704">
    <w:abstractNumId w:val="46"/>
  </w:num>
  <w:num w:numId="55" w16cid:durableId="429668218">
    <w:abstractNumId w:val="23"/>
  </w:num>
  <w:num w:numId="56" w16cid:durableId="1075931067">
    <w:abstractNumId w:val="55"/>
  </w:num>
  <w:num w:numId="57" w16cid:durableId="1726220520">
    <w:abstractNumId w:val="35"/>
  </w:num>
  <w:num w:numId="58" w16cid:durableId="1870026818">
    <w:abstractNumId w:val="27"/>
  </w:num>
  <w:num w:numId="59" w16cid:durableId="622924923">
    <w:abstractNumId w:val="18"/>
  </w:num>
  <w:num w:numId="60" w16cid:durableId="2134444444">
    <w:abstractNumId w:val="28"/>
  </w:num>
  <w:num w:numId="61" w16cid:durableId="394745377">
    <w:abstractNumId w:val="34"/>
  </w:num>
  <w:num w:numId="62" w16cid:durableId="881131995">
    <w:abstractNumId w:val="72"/>
  </w:num>
  <w:num w:numId="63" w16cid:durableId="600920234">
    <w:abstractNumId w:val="76"/>
  </w:num>
  <w:num w:numId="64" w16cid:durableId="277296663">
    <w:abstractNumId w:val="43"/>
  </w:num>
  <w:num w:numId="65" w16cid:durableId="453447167">
    <w:abstractNumId w:val="41"/>
  </w:num>
  <w:num w:numId="66" w16cid:durableId="1586065449">
    <w:abstractNumId w:val="67"/>
  </w:num>
  <w:num w:numId="67" w16cid:durableId="1605578214">
    <w:abstractNumId w:val="20"/>
  </w:num>
  <w:num w:numId="68" w16cid:durableId="1535847092">
    <w:abstractNumId w:val="48"/>
  </w:num>
  <w:num w:numId="69" w16cid:durableId="1054743864">
    <w:abstractNumId w:val="39"/>
  </w:num>
  <w:num w:numId="70"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4272A"/>
    <w:rsid w:val="00045BEC"/>
    <w:rsid w:val="000507A5"/>
    <w:rsid w:val="0005323E"/>
    <w:rsid w:val="00054A09"/>
    <w:rsid w:val="00055E13"/>
    <w:rsid w:val="000576B2"/>
    <w:rsid w:val="000610C5"/>
    <w:rsid w:val="00062726"/>
    <w:rsid w:val="0006364B"/>
    <w:rsid w:val="00067E73"/>
    <w:rsid w:val="00082242"/>
    <w:rsid w:val="00083144"/>
    <w:rsid w:val="00093658"/>
    <w:rsid w:val="0009617F"/>
    <w:rsid w:val="00097363"/>
    <w:rsid w:val="000A1AA8"/>
    <w:rsid w:val="000A6720"/>
    <w:rsid w:val="000B2487"/>
    <w:rsid w:val="000B321B"/>
    <w:rsid w:val="000B7AB9"/>
    <w:rsid w:val="000C08E0"/>
    <w:rsid w:val="000C0B66"/>
    <w:rsid w:val="000C1692"/>
    <w:rsid w:val="000C59D7"/>
    <w:rsid w:val="000D074A"/>
    <w:rsid w:val="000D0F86"/>
    <w:rsid w:val="000D0FBE"/>
    <w:rsid w:val="000D52BB"/>
    <w:rsid w:val="000D6EA2"/>
    <w:rsid w:val="000D7D0D"/>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412A"/>
    <w:rsid w:val="001653F8"/>
    <w:rsid w:val="00165DBD"/>
    <w:rsid w:val="00173F25"/>
    <w:rsid w:val="001763F2"/>
    <w:rsid w:val="00176E6A"/>
    <w:rsid w:val="00183D73"/>
    <w:rsid w:val="0018619A"/>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C31A7"/>
    <w:rsid w:val="001C4C4B"/>
    <w:rsid w:val="001D2B4A"/>
    <w:rsid w:val="001D6BA5"/>
    <w:rsid w:val="001D73BC"/>
    <w:rsid w:val="001E6EDC"/>
    <w:rsid w:val="001F0E47"/>
    <w:rsid w:val="001F213E"/>
    <w:rsid w:val="001F22AF"/>
    <w:rsid w:val="001F4057"/>
    <w:rsid w:val="001F5C47"/>
    <w:rsid w:val="002015DC"/>
    <w:rsid w:val="00202703"/>
    <w:rsid w:val="00202F33"/>
    <w:rsid w:val="0020567B"/>
    <w:rsid w:val="00213F25"/>
    <w:rsid w:val="002152BD"/>
    <w:rsid w:val="00220DF4"/>
    <w:rsid w:val="00221112"/>
    <w:rsid w:val="00223392"/>
    <w:rsid w:val="00233C9D"/>
    <w:rsid w:val="002344AF"/>
    <w:rsid w:val="002370CB"/>
    <w:rsid w:val="00240698"/>
    <w:rsid w:val="00251B9A"/>
    <w:rsid w:val="00251E4F"/>
    <w:rsid w:val="00254FAD"/>
    <w:rsid w:val="002553C4"/>
    <w:rsid w:val="00261699"/>
    <w:rsid w:val="002672AF"/>
    <w:rsid w:val="00271710"/>
    <w:rsid w:val="00285DE1"/>
    <w:rsid w:val="002869CF"/>
    <w:rsid w:val="002910FD"/>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5E95"/>
    <w:rsid w:val="00336FD2"/>
    <w:rsid w:val="003414F8"/>
    <w:rsid w:val="003441B3"/>
    <w:rsid w:val="00344798"/>
    <w:rsid w:val="0034509F"/>
    <w:rsid w:val="00347CAF"/>
    <w:rsid w:val="0035529A"/>
    <w:rsid w:val="00355EBA"/>
    <w:rsid w:val="00361F2C"/>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65DB"/>
    <w:rsid w:val="00437460"/>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A6BD5"/>
    <w:rsid w:val="004B215C"/>
    <w:rsid w:val="004B5992"/>
    <w:rsid w:val="004C194A"/>
    <w:rsid w:val="004C473D"/>
    <w:rsid w:val="004C7F1F"/>
    <w:rsid w:val="004D7A94"/>
    <w:rsid w:val="004E1A38"/>
    <w:rsid w:val="004E290A"/>
    <w:rsid w:val="004E2FBD"/>
    <w:rsid w:val="004E4FD3"/>
    <w:rsid w:val="004E675E"/>
    <w:rsid w:val="004F02F5"/>
    <w:rsid w:val="004F4E91"/>
    <w:rsid w:val="004F5A46"/>
    <w:rsid w:val="0050008D"/>
    <w:rsid w:val="0051035C"/>
    <w:rsid w:val="00510DD4"/>
    <w:rsid w:val="00511BF3"/>
    <w:rsid w:val="00515E8A"/>
    <w:rsid w:val="0051659C"/>
    <w:rsid w:val="00532FE9"/>
    <w:rsid w:val="00533C83"/>
    <w:rsid w:val="005356E7"/>
    <w:rsid w:val="00535F71"/>
    <w:rsid w:val="00554BFD"/>
    <w:rsid w:val="005618E3"/>
    <w:rsid w:val="0056254B"/>
    <w:rsid w:val="00562B10"/>
    <w:rsid w:val="00562DB6"/>
    <w:rsid w:val="00566404"/>
    <w:rsid w:val="005665CE"/>
    <w:rsid w:val="00570BCE"/>
    <w:rsid w:val="00570FA4"/>
    <w:rsid w:val="00586ABB"/>
    <w:rsid w:val="00590D3F"/>
    <w:rsid w:val="00596877"/>
    <w:rsid w:val="005A161C"/>
    <w:rsid w:val="005A1CAF"/>
    <w:rsid w:val="005A3F77"/>
    <w:rsid w:val="005A4783"/>
    <w:rsid w:val="005A6EA2"/>
    <w:rsid w:val="005B04C8"/>
    <w:rsid w:val="005B20A9"/>
    <w:rsid w:val="005B2A7E"/>
    <w:rsid w:val="005C1494"/>
    <w:rsid w:val="005C5CEC"/>
    <w:rsid w:val="005D6339"/>
    <w:rsid w:val="005D6D74"/>
    <w:rsid w:val="005E42E5"/>
    <w:rsid w:val="005E5391"/>
    <w:rsid w:val="005E7308"/>
    <w:rsid w:val="005F0109"/>
    <w:rsid w:val="005F7295"/>
    <w:rsid w:val="00600ECB"/>
    <w:rsid w:val="00602001"/>
    <w:rsid w:val="00605FF9"/>
    <w:rsid w:val="00612BAD"/>
    <w:rsid w:val="00613C32"/>
    <w:rsid w:val="00615D90"/>
    <w:rsid w:val="00620EAA"/>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6DF8"/>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1149"/>
    <w:rsid w:val="00722E2E"/>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121"/>
    <w:rsid w:val="007D28F6"/>
    <w:rsid w:val="007D3A4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8F7E46"/>
    <w:rsid w:val="0090168D"/>
    <w:rsid w:val="00905EC0"/>
    <w:rsid w:val="009152D1"/>
    <w:rsid w:val="00920D51"/>
    <w:rsid w:val="009229F8"/>
    <w:rsid w:val="00922E1A"/>
    <w:rsid w:val="00933CB9"/>
    <w:rsid w:val="0093447B"/>
    <w:rsid w:val="00936631"/>
    <w:rsid w:val="0094108C"/>
    <w:rsid w:val="00941DC8"/>
    <w:rsid w:val="0094444C"/>
    <w:rsid w:val="0094791D"/>
    <w:rsid w:val="0095072F"/>
    <w:rsid w:val="00953D64"/>
    <w:rsid w:val="009622DD"/>
    <w:rsid w:val="0096336D"/>
    <w:rsid w:val="00963855"/>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0BA3"/>
    <w:rsid w:val="00A22E3B"/>
    <w:rsid w:val="00A23978"/>
    <w:rsid w:val="00A26191"/>
    <w:rsid w:val="00A32471"/>
    <w:rsid w:val="00A330BE"/>
    <w:rsid w:val="00A41F09"/>
    <w:rsid w:val="00A42529"/>
    <w:rsid w:val="00A46EBE"/>
    <w:rsid w:val="00A515B2"/>
    <w:rsid w:val="00A51B8A"/>
    <w:rsid w:val="00A556E0"/>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9473C"/>
    <w:rsid w:val="00BA0B92"/>
    <w:rsid w:val="00BA5412"/>
    <w:rsid w:val="00BA77FF"/>
    <w:rsid w:val="00BA7F16"/>
    <w:rsid w:val="00BB3814"/>
    <w:rsid w:val="00BB663D"/>
    <w:rsid w:val="00BC13FE"/>
    <w:rsid w:val="00BC4E60"/>
    <w:rsid w:val="00BC6C40"/>
    <w:rsid w:val="00BD0DFF"/>
    <w:rsid w:val="00BE0748"/>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1366"/>
    <w:rsid w:val="00CC4195"/>
    <w:rsid w:val="00CD12A0"/>
    <w:rsid w:val="00CD7C97"/>
    <w:rsid w:val="00CE15CF"/>
    <w:rsid w:val="00CE1718"/>
    <w:rsid w:val="00CE1B6C"/>
    <w:rsid w:val="00CE22C0"/>
    <w:rsid w:val="00CE49E0"/>
    <w:rsid w:val="00CF233E"/>
    <w:rsid w:val="00CF25CC"/>
    <w:rsid w:val="00CF4C5D"/>
    <w:rsid w:val="00CF542C"/>
    <w:rsid w:val="00D06F91"/>
    <w:rsid w:val="00D073EC"/>
    <w:rsid w:val="00D07FF5"/>
    <w:rsid w:val="00D114C1"/>
    <w:rsid w:val="00D153B5"/>
    <w:rsid w:val="00D2498A"/>
    <w:rsid w:val="00D25D6E"/>
    <w:rsid w:val="00D25F4C"/>
    <w:rsid w:val="00D34F8D"/>
    <w:rsid w:val="00D41DF2"/>
    <w:rsid w:val="00D47371"/>
    <w:rsid w:val="00D5092D"/>
    <w:rsid w:val="00D53ABD"/>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71B"/>
    <w:rsid w:val="00E32AF5"/>
    <w:rsid w:val="00E42E07"/>
    <w:rsid w:val="00E51978"/>
    <w:rsid w:val="00E52A82"/>
    <w:rsid w:val="00E56F27"/>
    <w:rsid w:val="00E603B5"/>
    <w:rsid w:val="00E60F11"/>
    <w:rsid w:val="00E649FE"/>
    <w:rsid w:val="00E66D07"/>
    <w:rsid w:val="00E670C6"/>
    <w:rsid w:val="00E750D5"/>
    <w:rsid w:val="00E75D8C"/>
    <w:rsid w:val="00E760FA"/>
    <w:rsid w:val="00E77121"/>
    <w:rsid w:val="00E82E64"/>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0FF6"/>
    <w:rsid w:val="00F424E2"/>
    <w:rsid w:val="00F45C6A"/>
    <w:rsid w:val="00F52B00"/>
    <w:rsid w:val="00F64AF9"/>
    <w:rsid w:val="00F665F1"/>
    <w:rsid w:val="00F7183A"/>
    <w:rsid w:val="00F916CF"/>
    <w:rsid w:val="00F953D2"/>
    <w:rsid w:val="00F9760E"/>
    <w:rsid w:val="00FA1D75"/>
    <w:rsid w:val="00FA614F"/>
    <w:rsid w:val="00FA7040"/>
    <w:rsid w:val="00FB0955"/>
    <w:rsid w:val="00FB1301"/>
    <w:rsid w:val="00FB4A37"/>
    <w:rsid w:val="00FB4D75"/>
    <w:rsid w:val="00FD1FE7"/>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E75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615D90"/>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12182</Words>
  <Characters>73096</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6</cp:revision>
  <cp:lastPrinted>2025-06-25T11:19:00Z</cp:lastPrinted>
  <dcterms:created xsi:type="dcterms:W3CDTF">2026-02-11T19:13:00Z</dcterms:created>
  <dcterms:modified xsi:type="dcterms:W3CDTF">2026-02-26T23:13:00Z</dcterms:modified>
</cp:coreProperties>
</file>