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54D37CDF"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534D18">
        <w:rPr>
          <w:rFonts w:cs="Times New Roman"/>
          <w:b/>
          <w:bCs/>
          <w:sz w:val="20"/>
          <w:szCs w:val="20"/>
        </w:rPr>
        <w:t>1</w:t>
      </w:r>
      <w:r w:rsidR="00692AF4">
        <w:rPr>
          <w:rFonts w:cs="Times New Roman"/>
          <w:b/>
          <w:bCs/>
          <w:sz w:val="20"/>
          <w:szCs w:val="20"/>
        </w:rPr>
        <w:t>6</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18AF984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534D18">
        <w:rPr>
          <w:rFonts w:cs="Times New Roman"/>
          <w:sz w:val="20"/>
          <w:szCs w:val="20"/>
        </w:rPr>
        <w:t>1</w:t>
      </w:r>
      <w:r w:rsidR="00692AF4">
        <w:rPr>
          <w:rFonts w:cs="Times New Roman"/>
          <w:sz w:val="20"/>
          <w:szCs w:val="20"/>
        </w:rPr>
        <w:t>6</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30DD8E04"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534D18">
        <w:rPr>
          <w:rFonts w:cs="Times New Roman"/>
          <w:sz w:val="20"/>
          <w:szCs w:val="20"/>
        </w:rPr>
        <w:t>1</w:t>
      </w:r>
      <w:r w:rsidR="00692AF4">
        <w:rPr>
          <w:rFonts w:cs="Times New Roman"/>
          <w:sz w:val="20"/>
          <w:szCs w:val="20"/>
        </w:rPr>
        <w:t>6</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8801E70"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A80724" w:rsidRPr="00A80724">
        <w:rPr>
          <w:rFonts w:cs="Times New Roman"/>
          <w:bCs/>
          <w:sz w:val="20"/>
          <w:szCs w:val="20"/>
        </w:rPr>
        <w:t>do dnia</w:t>
      </w:r>
      <w:r w:rsidR="00316DA4" w:rsidRPr="003C3824">
        <w:rPr>
          <w:bCs/>
          <w:sz w:val="20"/>
          <w:szCs w:val="20"/>
        </w:rPr>
        <w:t>……….</w:t>
      </w:r>
      <w:r w:rsidR="005D6339" w:rsidRPr="003C3824">
        <w:rPr>
          <w:bCs/>
          <w:sz w:val="20"/>
          <w:szCs w:val="20"/>
        </w:rPr>
        <w:t xml:space="preserve"> </w:t>
      </w:r>
      <w:r w:rsidR="00586ABB" w:rsidRPr="003C3824">
        <w:rPr>
          <w:bCs/>
          <w:sz w:val="20"/>
          <w:szCs w:val="20"/>
        </w:rPr>
        <w:t xml:space="preserve">od </w:t>
      </w:r>
      <w:r w:rsidR="007F62F2" w:rsidRPr="003C3824">
        <w:rPr>
          <w:bCs/>
          <w:sz w:val="20"/>
          <w:szCs w:val="20"/>
        </w:rPr>
        <w:t xml:space="preserve">dnia </w:t>
      </w:r>
      <w:r w:rsidR="00586ABB" w:rsidRPr="003C3824">
        <w:rPr>
          <w:bCs/>
          <w:sz w:val="20"/>
          <w:szCs w:val="20"/>
        </w:rPr>
        <w:t>zawarcia umowy</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4E2DE70F"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D15B3">
        <w:rPr>
          <w:sz w:val="20"/>
          <w:szCs w:val="20"/>
        </w:rPr>
        <w:t>1</w:t>
      </w:r>
      <w:r w:rsidR="00692AF4">
        <w:rPr>
          <w:sz w:val="20"/>
          <w:szCs w:val="20"/>
        </w:rPr>
        <w:t>6</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3C78392"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124E6DD3"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5D7FED5"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Ilekroć w niniejszej Umowie jest mowa o zleceniu przez Zamawiającego usunięcia wady na koszt i ryzyko Wykonawcy, należy przez to zawsze rozumieć również sytuację, w której Zamawiający samodzielnie, to jest przy </w:t>
      </w:r>
      <w:r w:rsidRPr="001251B0">
        <w:rPr>
          <w:rFonts w:cs="Times New Roman"/>
          <w:sz w:val="20"/>
          <w:szCs w:val="20"/>
        </w:rPr>
        <w:lastRenderedPageBreak/>
        <w:t>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 xml:space="preserve">dłuższym niż 30 dni licząc od dnia </w:t>
      </w:r>
      <w:r w:rsidRPr="004F04B1">
        <w:rPr>
          <w:rFonts w:cs="Times New Roman"/>
          <w:sz w:val="20"/>
          <w:szCs w:val="20"/>
        </w:rPr>
        <w:lastRenderedPageBreak/>
        <w:t>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2A5820A6"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w:t>
      </w:r>
      <w:r w:rsidRPr="00FA7040">
        <w:rPr>
          <w:rFonts w:cs="Times New Roman"/>
          <w:sz w:val="20"/>
          <w:szCs w:val="20"/>
        </w:rPr>
        <w:lastRenderedPageBreak/>
        <w:t xml:space="preserve">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48420C74"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AB1D4C">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 xml:space="preserve">Zamawiający na każdym etapie realizacji zamówienia będzie mógł </w:t>
      </w:r>
      <w:r w:rsidRPr="003372E1">
        <w:rPr>
          <w:bCs/>
          <w:sz w:val="20"/>
          <w:szCs w:val="20"/>
        </w:rPr>
        <w:lastRenderedPageBreak/>
        <w:t>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1BDEFCC" w14:textId="01D5B5DC" w:rsidR="00AB1D4C" w:rsidRPr="00E01C58" w:rsidRDefault="00AB1D4C"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lastRenderedPageBreak/>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1A6E785C"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 xml:space="preserve">koszty </w:t>
      </w:r>
      <w:r w:rsidRPr="00C4620F">
        <w:rPr>
          <w:rFonts w:cs="Times New Roman"/>
          <w:iCs/>
          <w:sz w:val="20"/>
          <w:szCs w:val="20"/>
        </w:rPr>
        <w:lastRenderedPageBreak/>
        <w:t>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lastRenderedPageBreak/>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247943A7" w:rsidR="00A46EBE" w:rsidRPr="00A80724" w:rsidRDefault="00A80724"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 xml:space="preserve">niż podwykonawca, na którego zasoby Wykonawca </w:t>
      </w:r>
      <w:r w:rsidRPr="001D6BA5">
        <w:rPr>
          <w:bCs/>
          <w:sz w:val="20"/>
          <w:szCs w:val="20"/>
        </w:rPr>
        <w:lastRenderedPageBreak/>
        <w:t>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16397C7"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CF3640">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lastRenderedPageBreak/>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w:t>
      </w:r>
      <w:r w:rsidR="00EA6AAE" w:rsidRPr="0099106E">
        <w:rPr>
          <w:sz w:val="20"/>
          <w:szCs w:val="20"/>
        </w:rPr>
        <w:lastRenderedPageBreak/>
        <w:t xml:space="preserve">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w:t>
      </w:r>
      <w:r w:rsidRPr="006C1110">
        <w:rPr>
          <w:bCs/>
          <w:sz w:val="20"/>
          <w:szCs w:val="20"/>
        </w:rPr>
        <w:lastRenderedPageBreak/>
        <w:t>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00824CB3" w14:textId="77777777" w:rsidR="00A80724"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7DC83B2"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49645" w14:textId="77777777" w:rsidR="006F4C65" w:rsidRDefault="006F4C65">
      <w:pPr>
        <w:spacing w:after="0" w:line="240" w:lineRule="auto"/>
      </w:pPr>
      <w:r>
        <w:separator/>
      </w:r>
    </w:p>
  </w:endnote>
  <w:endnote w:type="continuationSeparator" w:id="0">
    <w:p w14:paraId="696A88C7" w14:textId="77777777" w:rsidR="006F4C65" w:rsidRDefault="006F4C65">
      <w:pPr>
        <w:spacing w:after="0" w:line="240" w:lineRule="auto"/>
      </w:pPr>
      <w:r>
        <w:continuationSeparator/>
      </w:r>
    </w:p>
  </w:endnote>
  <w:endnote w:type="continuationNotice" w:id="1">
    <w:p w14:paraId="33F03976" w14:textId="77777777" w:rsidR="006F4C65" w:rsidRDefault="006F4C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B3338" w14:textId="77777777" w:rsidR="006F4C65" w:rsidRDefault="006F4C65">
      <w:pPr>
        <w:spacing w:after="0" w:line="240" w:lineRule="auto"/>
      </w:pPr>
      <w:r>
        <w:separator/>
      </w:r>
    </w:p>
  </w:footnote>
  <w:footnote w:type="continuationSeparator" w:id="0">
    <w:p w14:paraId="511A68C7" w14:textId="77777777" w:rsidR="006F4C65" w:rsidRDefault="006F4C65">
      <w:pPr>
        <w:spacing w:after="0" w:line="240" w:lineRule="auto"/>
      </w:pPr>
      <w:r>
        <w:continuationSeparator/>
      </w:r>
    </w:p>
  </w:footnote>
  <w:footnote w:type="continuationNotice" w:id="1">
    <w:p w14:paraId="169D8B7F" w14:textId="77777777" w:rsidR="006F4C65" w:rsidRDefault="006F4C65">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6EDC"/>
    <w:rsid w:val="001F0E47"/>
    <w:rsid w:val="001F213E"/>
    <w:rsid w:val="001F22AF"/>
    <w:rsid w:val="001F4057"/>
    <w:rsid w:val="001F5946"/>
    <w:rsid w:val="001F5C47"/>
    <w:rsid w:val="002015DC"/>
    <w:rsid w:val="00202703"/>
    <w:rsid w:val="00202F33"/>
    <w:rsid w:val="0020567B"/>
    <w:rsid w:val="002152BD"/>
    <w:rsid w:val="00220DF4"/>
    <w:rsid w:val="00221112"/>
    <w:rsid w:val="00221B47"/>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56BA"/>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4D18"/>
    <w:rsid w:val="005356E7"/>
    <w:rsid w:val="00535F71"/>
    <w:rsid w:val="00554BFD"/>
    <w:rsid w:val="00556330"/>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48A6"/>
    <w:rsid w:val="005C5CEC"/>
    <w:rsid w:val="005D16E5"/>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2AF4"/>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4C65"/>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02CB"/>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407D"/>
    <w:rsid w:val="00895582"/>
    <w:rsid w:val="008A0425"/>
    <w:rsid w:val="008A6567"/>
    <w:rsid w:val="008A7783"/>
    <w:rsid w:val="008B23C6"/>
    <w:rsid w:val="008B2B4C"/>
    <w:rsid w:val="008B5E43"/>
    <w:rsid w:val="008C42AE"/>
    <w:rsid w:val="008C519C"/>
    <w:rsid w:val="008C56D0"/>
    <w:rsid w:val="008C62BF"/>
    <w:rsid w:val="008C7EB0"/>
    <w:rsid w:val="008D6443"/>
    <w:rsid w:val="008F1DAF"/>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0724"/>
    <w:rsid w:val="00A83F36"/>
    <w:rsid w:val="00A87640"/>
    <w:rsid w:val="00A90750"/>
    <w:rsid w:val="00A92E77"/>
    <w:rsid w:val="00A93132"/>
    <w:rsid w:val="00AA1941"/>
    <w:rsid w:val="00AA19D8"/>
    <w:rsid w:val="00AA39D5"/>
    <w:rsid w:val="00AA4A4F"/>
    <w:rsid w:val="00AA50CA"/>
    <w:rsid w:val="00AB037F"/>
    <w:rsid w:val="00AB0CBC"/>
    <w:rsid w:val="00AB0D7D"/>
    <w:rsid w:val="00AB1D4C"/>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3640"/>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12039</Words>
  <Characters>72235</Characters>
  <Application>Microsoft Office Word</Application>
  <DocSecurity>0</DocSecurity>
  <Lines>601</Lines>
  <Paragraphs>168</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2025-06-25T11:19:00Z</cp:lastPrinted>
  <dcterms:created xsi:type="dcterms:W3CDTF">2026-02-11T19:30:00Z</dcterms:created>
  <dcterms:modified xsi:type="dcterms:W3CDTF">2026-02-26T23:14:00Z</dcterms:modified>
</cp:coreProperties>
</file>