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325853E9"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5F1E30">
        <w:rPr>
          <w:rFonts w:cs="Times New Roman"/>
          <w:b/>
          <w:bCs/>
          <w:sz w:val="20"/>
          <w:szCs w:val="20"/>
        </w:rPr>
        <w:t>7</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A3AD35B"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5F1E30">
        <w:rPr>
          <w:rFonts w:cs="Times New Roman"/>
          <w:sz w:val="20"/>
          <w:szCs w:val="20"/>
        </w:rPr>
        <w:t>7</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297E96F"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5F1E30">
        <w:rPr>
          <w:rFonts w:cs="Times New Roman"/>
          <w:sz w:val="20"/>
          <w:szCs w:val="20"/>
        </w:rPr>
        <w:t>7</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0D7A9E6C"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366F8E" w:rsidRPr="00366F8E">
        <w:rPr>
          <w:rFonts w:cs="Times New Roman"/>
          <w:bCs/>
          <w:sz w:val="20"/>
          <w:szCs w:val="20"/>
        </w:rPr>
        <w:t>do dnia</w:t>
      </w:r>
      <w:r w:rsidR="00366F8E">
        <w:rPr>
          <w:rFonts w:cs="Times New Roman"/>
          <w:b/>
          <w:sz w:val="20"/>
          <w:szCs w:val="20"/>
        </w:rPr>
        <w:t xml:space="preserve"> </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F4AB9AC"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5F1E30">
        <w:rPr>
          <w:sz w:val="20"/>
          <w:szCs w:val="20"/>
        </w:rPr>
        <w:t>7</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DF5B99E"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6DEBEDC"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0A4CDD4F"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41D2DBF1"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3D0B2B6B"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317604">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4D95028A" w14:textId="173A2934" w:rsidR="00317604" w:rsidRPr="00E01C58" w:rsidRDefault="00317604"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3E3896F4" w:rsidR="00A46EBE" w:rsidRPr="00366F8E" w:rsidRDefault="00366F8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42ED551B"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8F296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2ECD64C" w14:textId="77777777" w:rsidR="00366F8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522CD9FD"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F69E8" w14:textId="77777777" w:rsidR="004105F7" w:rsidRDefault="004105F7">
      <w:pPr>
        <w:spacing w:after="0" w:line="240" w:lineRule="auto"/>
      </w:pPr>
      <w:r>
        <w:separator/>
      </w:r>
    </w:p>
  </w:endnote>
  <w:endnote w:type="continuationSeparator" w:id="0">
    <w:p w14:paraId="5959E20D" w14:textId="77777777" w:rsidR="004105F7" w:rsidRDefault="004105F7">
      <w:pPr>
        <w:spacing w:after="0" w:line="240" w:lineRule="auto"/>
      </w:pPr>
      <w:r>
        <w:continuationSeparator/>
      </w:r>
    </w:p>
  </w:endnote>
  <w:endnote w:type="continuationNotice" w:id="1">
    <w:p w14:paraId="44D4E15D" w14:textId="77777777" w:rsidR="004105F7" w:rsidRDefault="00410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5CCBE" w14:textId="77777777" w:rsidR="004105F7" w:rsidRDefault="004105F7">
      <w:pPr>
        <w:spacing w:after="0" w:line="240" w:lineRule="auto"/>
      </w:pPr>
      <w:r>
        <w:separator/>
      </w:r>
    </w:p>
  </w:footnote>
  <w:footnote w:type="continuationSeparator" w:id="0">
    <w:p w14:paraId="7CF7981B" w14:textId="77777777" w:rsidR="004105F7" w:rsidRDefault="004105F7">
      <w:pPr>
        <w:spacing w:after="0" w:line="240" w:lineRule="auto"/>
      </w:pPr>
      <w:r>
        <w:continuationSeparator/>
      </w:r>
    </w:p>
  </w:footnote>
  <w:footnote w:type="continuationNotice" w:id="1">
    <w:p w14:paraId="4664CE3D" w14:textId="77777777" w:rsidR="004105F7" w:rsidRDefault="004105F7">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17604"/>
    <w:rsid w:val="00335DDD"/>
    <w:rsid w:val="00336FD2"/>
    <w:rsid w:val="003414F8"/>
    <w:rsid w:val="003441B3"/>
    <w:rsid w:val="00347CAF"/>
    <w:rsid w:val="0035529A"/>
    <w:rsid w:val="00355EBA"/>
    <w:rsid w:val="00366F8E"/>
    <w:rsid w:val="003715C9"/>
    <w:rsid w:val="00372682"/>
    <w:rsid w:val="003743C5"/>
    <w:rsid w:val="00386DF3"/>
    <w:rsid w:val="00392BF1"/>
    <w:rsid w:val="0039400A"/>
    <w:rsid w:val="00396739"/>
    <w:rsid w:val="003973DB"/>
    <w:rsid w:val="003A468E"/>
    <w:rsid w:val="003A4A4E"/>
    <w:rsid w:val="003A4E91"/>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5F7"/>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5391"/>
    <w:rsid w:val="005E7308"/>
    <w:rsid w:val="005F0109"/>
    <w:rsid w:val="005F1E30"/>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8F1DAF"/>
    <w:rsid w:val="008F296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01B5"/>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12039</Words>
  <Characters>72237</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2026-02-11T19:43:00Z</dcterms:created>
  <dcterms:modified xsi:type="dcterms:W3CDTF">2026-02-26T23:15:00Z</dcterms:modified>
</cp:coreProperties>
</file>