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74CC10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362840">
        <w:rPr>
          <w:rFonts w:cs="Times New Roman"/>
          <w:b/>
          <w:bCs/>
          <w:sz w:val="20"/>
          <w:szCs w:val="20"/>
        </w:rPr>
        <w:t>8</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A3D043C"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362840">
        <w:rPr>
          <w:rFonts w:cs="Times New Roman"/>
          <w:sz w:val="20"/>
          <w:szCs w:val="20"/>
        </w:rPr>
        <w:t>8</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099E5822"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362840">
        <w:rPr>
          <w:rFonts w:cs="Times New Roman"/>
          <w:sz w:val="20"/>
          <w:szCs w:val="20"/>
        </w:rPr>
        <w:t>8</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F2DE9E3"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B51B9E" w:rsidRPr="00B51B9E">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24A39400"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362840">
        <w:rPr>
          <w:sz w:val="20"/>
          <w:szCs w:val="20"/>
        </w:rPr>
        <w:t>8</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F72A2FF"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BE4024D"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253932F2"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1E6421D7"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107E48A"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52773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0BFE5BB8" w14:textId="7AA790B6" w:rsidR="0052773C" w:rsidRPr="00E01C58" w:rsidRDefault="0052773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691D8760" w:rsidR="00A46EBE" w:rsidRPr="00B51B9E" w:rsidRDefault="00B51B9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F269BD5"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2665B5">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5547BB18" w14:textId="77777777" w:rsidR="00B51B9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35EAFA1"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3863" w14:textId="77777777" w:rsidR="00582A2B" w:rsidRDefault="00582A2B">
      <w:pPr>
        <w:spacing w:after="0" w:line="240" w:lineRule="auto"/>
      </w:pPr>
      <w:r>
        <w:separator/>
      </w:r>
    </w:p>
  </w:endnote>
  <w:endnote w:type="continuationSeparator" w:id="0">
    <w:p w14:paraId="459C8C52" w14:textId="77777777" w:rsidR="00582A2B" w:rsidRDefault="00582A2B">
      <w:pPr>
        <w:spacing w:after="0" w:line="240" w:lineRule="auto"/>
      </w:pPr>
      <w:r>
        <w:continuationSeparator/>
      </w:r>
    </w:p>
  </w:endnote>
  <w:endnote w:type="continuationNotice" w:id="1">
    <w:p w14:paraId="5D799843" w14:textId="77777777" w:rsidR="00582A2B" w:rsidRDefault="00582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C4F9D" w14:textId="77777777" w:rsidR="00582A2B" w:rsidRDefault="00582A2B">
      <w:pPr>
        <w:spacing w:after="0" w:line="240" w:lineRule="auto"/>
      </w:pPr>
      <w:r>
        <w:separator/>
      </w:r>
    </w:p>
  </w:footnote>
  <w:footnote w:type="continuationSeparator" w:id="0">
    <w:p w14:paraId="44EE45E9" w14:textId="77777777" w:rsidR="00582A2B" w:rsidRDefault="00582A2B">
      <w:pPr>
        <w:spacing w:after="0" w:line="240" w:lineRule="auto"/>
      </w:pPr>
      <w:r>
        <w:continuationSeparator/>
      </w:r>
    </w:p>
  </w:footnote>
  <w:footnote w:type="continuationNotice" w:id="1">
    <w:p w14:paraId="1301A577" w14:textId="77777777" w:rsidR="00582A2B" w:rsidRDefault="00582A2B">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65B5"/>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57895"/>
    <w:rsid w:val="00362840"/>
    <w:rsid w:val="003715C9"/>
    <w:rsid w:val="00372682"/>
    <w:rsid w:val="003743C5"/>
    <w:rsid w:val="00386DF3"/>
    <w:rsid w:val="00392BF1"/>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2773C"/>
    <w:rsid w:val="00532FE9"/>
    <w:rsid w:val="00533C83"/>
    <w:rsid w:val="00534D18"/>
    <w:rsid w:val="005356E7"/>
    <w:rsid w:val="00535F71"/>
    <w:rsid w:val="00554BFD"/>
    <w:rsid w:val="0056254B"/>
    <w:rsid w:val="00562B10"/>
    <w:rsid w:val="00566404"/>
    <w:rsid w:val="005665CE"/>
    <w:rsid w:val="00570BCE"/>
    <w:rsid w:val="00570FA4"/>
    <w:rsid w:val="00582A2B"/>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5391"/>
    <w:rsid w:val="005E7308"/>
    <w:rsid w:val="005F0109"/>
    <w:rsid w:val="005F1E30"/>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1B9E"/>
    <w:rsid w:val="00B53D9F"/>
    <w:rsid w:val="00B54335"/>
    <w:rsid w:val="00B546A1"/>
    <w:rsid w:val="00B55ED1"/>
    <w:rsid w:val="00B605D8"/>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0DA7"/>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12036</Words>
  <Characters>72216</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2026-02-11T19:48:00Z</dcterms:created>
  <dcterms:modified xsi:type="dcterms:W3CDTF">2026-02-26T23:15:00Z</dcterms:modified>
</cp:coreProperties>
</file>