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36723DC" w14:textId="61B7D441" w:rsidR="001653F8" w:rsidRPr="00602001" w:rsidRDefault="004C7F1F" w:rsidP="00F316B5">
      <w:pPr>
        <w:spacing w:after="0"/>
        <w:jc w:val="right"/>
        <w:rPr>
          <w:rFonts w:cs="Times New Roman"/>
          <w:b/>
          <w:sz w:val="20"/>
          <w:szCs w:val="20"/>
        </w:rPr>
      </w:pPr>
      <w:r w:rsidRPr="00602001">
        <w:rPr>
          <w:rFonts w:cs="Times New Roman"/>
          <w:b/>
          <w:bCs/>
          <w:sz w:val="20"/>
          <w:szCs w:val="20"/>
        </w:rPr>
        <w:t xml:space="preserve">Załącznik nr </w:t>
      </w:r>
      <w:r w:rsidR="00490C8B">
        <w:rPr>
          <w:rFonts w:cs="Times New Roman"/>
          <w:b/>
          <w:bCs/>
          <w:sz w:val="20"/>
          <w:szCs w:val="20"/>
        </w:rPr>
        <w:t>12</w:t>
      </w:r>
      <w:r w:rsidR="00F45C6A">
        <w:rPr>
          <w:rFonts w:cs="Times New Roman"/>
          <w:b/>
          <w:bCs/>
          <w:sz w:val="20"/>
          <w:szCs w:val="20"/>
        </w:rPr>
        <w:t>.</w:t>
      </w:r>
      <w:r w:rsidR="003262C7">
        <w:rPr>
          <w:rFonts w:cs="Times New Roman"/>
          <w:b/>
          <w:bCs/>
          <w:sz w:val="20"/>
          <w:szCs w:val="20"/>
        </w:rPr>
        <w:t>5</w:t>
      </w:r>
      <w:r w:rsidR="001653F8" w:rsidRPr="00602001">
        <w:rPr>
          <w:rFonts w:cs="Times New Roman"/>
          <w:b/>
          <w:bCs/>
          <w:sz w:val="20"/>
          <w:szCs w:val="20"/>
        </w:rPr>
        <w:t xml:space="preserve"> do SWZ</w:t>
      </w:r>
    </w:p>
    <w:p w14:paraId="56D79546" w14:textId="1B651BF5" w:rsidR="009E0CA7" w:rsidRPr="00602001" w:rsidRDefault="009152D1" w:rsidP="009E0CA7">
      <w:pPr>
        <w:spacing w:after="0"/>
        <w:jc w:val="center"/>
        <w:rPr>
          <w:rFonts w:cs="Times New Roman"/>
          <w:b/>
          <w:i/>
          <w:iCs/>
          <w:sz w:val="20"/>
          <w:szCs w:val="20"/>
        </w:rPr>
      </w:pPr>
      <w:r w:rsidRPr="00602001">
        <w:rPr>
          <w:rFonts w:cs="Times New Roman"/>
          <w:b/>
          <w:i/>
          <w:iCs/>
          <w:sz w:val="20"/>
          <w:szCs w:val="20"/>
        </w:rPr>
        <w:t xml:space="preserve">Umowa </w:t>
      </w:r>
      <w:r w:rsidR="00AC1B9A" w:rsidRPr="00602001">
        <w:rPr>
          <w:rFonts w:cs="Times New Roman"/>
          <w:b/>
          <w:i/>
          <w:iCs/>
          <w:sz w:val="20"/>
          <w:szCs w:val="20"/>
        </w:rPr>
        <w:t xml:space="preserve">nr </w:t>
      </w:r>
      <w:r w:rsidR="002C08CE">
        <w:rPr>
          <w:rFonts w:cs="Times New Roman"/>
          <w:b/>
          <w:i/>
          <w:iCs/>
          <w:sz w:val="20"/>
          <w:szCs w:val="20"/>
        </w:rPr>
        <w:t>…………..2</w:t>
      </w:r>
      <w:r w:rsidR="00F316B5" w:rsidRPr="00602001">
        <w:rPr>
          <w:rFonts w:cs="Times New Roman"/>
          <w:b/>
          <w:i/>
          <w:iCs/>
          <w:sz w:val="20"/>
          <w:szCs w:val="20"/>
        </w:rPr>
        <w:t>02</w:t>
      </w:r>
      <w:r w:rsidR="008A0425">
        <w:rPr>
          <w:rFonts w:cs="Times New Roman"/>
          <w:b/>
          <w:i/>
          <w:iCs/>
          <w:sz w:val="20"/>
          <w:szCs w:val="20"/>
        </w:rPr>
        <w:t>6</w:t>
      </w:r>
    </w:p>
    <w:p w14:paraId="27867D11" w14:textId="77777777" w:rsidR="001653F8" w:rsidRPr="00602001" w:rsidRDefault="002B5CBC" w:rsidP="00F316B5">
      <w:pPr>
        <w:spacing w:after="0"/>
        <w:jc w:val="center"/>
        <w:rPr>
          <w:rFonts w:cs="Times New Roman"/>
          <w:b/>
          <w:i/>
          <w:iCs/>
          <w:sz w:val="20"/>
          <w:szCs w:val="20"/>
        </w:rPr>
      </w:pPr>
      <w:r w:rsidRPr="00602001">
        <w:rPr>
          <w:rFonts w:cs="Times New Roman"/>
          <w:b/>
          <w:i/>
          <w:iCs/>
          <w:sz w:val="20"/>
          <w:szCs w:val="20"/>
        </w:rPr>
        <w:t>Projektowane postanowienia umowy</w:t>
      </w:r>
    </w:p>
    <w:p w14:paraId="6D78B875" w14:textId="77777777" w:rsidR="009E0CA7" w:rsidRPr="00602001" w:rsidRDefault="00A32471" w:rsidP="00A32471">
      <w:pPr>
        <w:tabs>
          <w:tab w:val="left" w:pos="7620"/>
        </w:tabs>
        <w:spacing w:after="0"/>
        <w:jc w:val="left"/>
        <w:rPr>
          <w:rFonts w:cs="Times New Roman"/>
          <w:b/>
          <w:i/>
          <w:iCs/>
          <w:sz w:val="20"/>
          <w:szCs w:val="20"/>
        </w:rPr>
      </w:pPr>
      <w:r>
        <w:rPr>
          <w:rFonts w:cs="Times New Roman"/>
          <w:b/>
          <w:i/>
          <w:iCs/>
          <w:sz w:val="20"/>
          <w:szCs w:val="20"/>
        </w:rPr>
        <w:tab/>
      </w:r>
    </w:p>
    <w:p w14:paraId="4B49650D" w14:textId="243CACF0" w:rsidR="000C59D7" w:rsidRPr="00602001" w:rsidRDefault="000C59D7" w:rsidP="00F316B5">
      <w:pPr>
        <w:spacing w:after="0"/>
        <w:ind w:right="49"/>
        <w:rPr>
          <w:rFonts w:cs="Times New Roman"/>
          <w:sz w:val="20"/>
          <w:szCs w:val="20"/>
        </w:rPr>
      </w:pPr>
      <w:r w:rsidRPr="00602001">
        <w:rPr>
          <w:rFonts w:cs="Times New Roman"/>
          <w:sz w:val="20"/>
          <w:szCs w:val="20"/>
        </w:rPr>
        <w:t xml:space="preserve">zawarta w dniu </w:t>
      </w:r>
      <w:r w:rsidRPr="00602001">
        <w:rPr>
          <w:rFonts w:cs="Times New Roman"/>
          <w:b/>
          <w:sz w:val="20"/>
          <w:szCs w:val="20"/>
        </w:rPr>
        <w:t xml:space="preserve">……………….. </w:t>
      </w:r>
      <w:r w:rsidRPr="00602001">
        <w:rPr>
          <w:rFonts w:cs="Times New Roman"/>
          <w:sz w:val="20"/>
          <w:szCs w:val="20"/>
        </w:rPr>
        <w:t>roku</w:t>
      </w:r>
      <w:r w:rsidRPr="00602001">
        <w:rPr>
          <w:rFonts w:cs="Times New Roman"/>
          <w:b/>
          <w:sz w:val="20"/>
          <w:szCs w:val="20"/>
        </w:rPr>
        <w:t xml:space="preserve"> </w:t>
      </w:r>
      <w:r w:rsidRPr="00602001">
        <w:rPr>
          <w:rFonts w:cs="Times New Roman"/>
          <w:sz w:val="20"/>
          <w:szCs w:val="20"/>
        </w:rPr>
        <w:t xml:space="preserve">w </w:t>
      </w:r>
      <w:r w:rsidR="002C08CE">
        <w:rPr>
          <w:rFonts w:cs="Times New Roman"/>
          <w:sz w:val="20"/>
          <w:szCs w:val="20"/>
        </w:rPr>
        <w:t>Kolbuszowej</w:t>
      </w:r>
      <w:r w:rsidRPr="00602001">
        <w:rPr>
          <w:rFonts w:cs="Times New Roman"/>
          <w:sz w:val="20"/>
          <w:szCs w:val="20"/>
        </w:rPr>
        <w:t xml:space="preserve"> pomiędzy</w:t>
      </w:r>
    </w:p>
    <w:p w14:paraId="59B68A00" w14:textId="77777777" w:rsidR="0046048B" w:rsidRPr="00602001" w:rsidRDefault="0046048B" w:rsidP="00F316B5">
      <w:pPr>
        <w:spacing w:after="0"/>
        <w:ind w:right="49"/>
        <w:rPr>
          <w:rFonts w:cs="Times New Roman"/>
          <w:sz w:val="20"/>
          <w:szCs w:val="20"/>
        </w:rPr>
      </w:pPr>
    </w:p>
    <w:p w14:paraId="489FC691" w14:textId="77777777" w:rsidR="001579D2" w:rsidRDefault="00EF4414" w:rsidP="00EF4414">
      <w:pPr>
        <w:spacing w:after="0"/>
        <w:ind w:right="49" w:firstLine="1"/>
        <w:rPr>
          <w:rFonts w:cs="Times New Roman"/>
          <w:bCs/>
          <w:sz w:val="20"/>
          <w:szCs w:val="20"/>
        </w:rPr>
      </w:pPr>
      <w:r w:rsidRPr="00EF4414">
        <w:rPr>
          <w:rFonts w:cs="Times New Roman"/>
          <w:b/>
          <w:sz w:val="20"/>
          <w:szCs w:val="20"/>
        </w:rPr>
        <w:t xml:space="preserve">Samodzielnym Publicznym Zespołem Opieki Zdrowotnej z siedzibą w Kolbuszowej, 36-100 Kolbuszowa ul. Grunwaldzka 4, NIP 814-14-68-382, REGON 00030450430113, KRS </w:t>
      </w:r>
      <w:r w:rsidRPr="00EF4414">
        <w:rPr>
          <w:rFonts w:cs="Times New Roman"/>
          <w:bCs/>
          <w:sz w:val="20"/>
          <w:szCs w:val="20"/>
        </w:rPr>
        <w:t>0000004930 zwanym dalej "Zamawiającym" reprezentowanym przez Dyrektora Zbigniewa Strzelczyka</w:t>
      </w:r>
    </w:p>
    <w:p w14:paraId="0A023113" w14:textId="4752A564" w:rsidR="000E71C7" w:rsidRPr="00602001" w:rsidRDefault="000E71C7" w:rsidP="00EF4414">
      <w:pPr>
        <w:spacing w:after="0"/>
        <w:ind w:right="49" w:firstLine="1"/>
        <w:rPr>
          <w:rFonts w:cs="Times New Roman"/>
          <w:sz w:val="20"/>
          <w:szCs w:val="20"/>
        </w:rPr>
      </w:pPr>
      <w:r w:rsidRPr="00602001">
        <w:rPr>
          <w:rFonts w:cs="Times New Roman"/>
          <w:sz w:val="20"/>
          <w:szCs w:val="20"/>
        </w:rPr>
        <w:t xml:space="preserve"> </w:t>
      </w:r>
    </w:p>
    <w:p w14:paraId="11216885" w14:textId="77777777" w:rsidR="000C59D7" w:rsidRPr="00602001" w:rsidRDefault="000C59D7" w:rsidP="00F316B5">
      <w:pPr>
        <w:spacing w:after="0"/>
        <w:ind w:right="49"/>
        <w:rPr>
          <w:rFonts w:cs="Times New Roman"/>
          <w:sz w:val="20"/>
          <w:szCs w:val="20"/>
        </w:rPr>
      </w:pPr>
      <w:r w:rsidRPr="00602001">
        <w:rPr>
          <w:rFonts w:cs="Times New Roman"/>
          <w:sz w:val="20"/>
          <w:szCs w:val="20"/>
        </w:rPr>
        <w:t xml:space="preserve">a </w:t>
      </w:r>
    </w:p>
    <w:p w14:paraId="49B3614A" w14:textId="77777777" w:rsidR="001B4AFD" w:rsidRPr="00602001" w:rsidRDefault="001B4AFD" w:rsidP="00F316B5">
      <w:pPr>
        <w:spacing w:after="0"/>
        <w:ind w:right="49"/>
        <w:rPr>
          <w:rFonts w:cs="Times New Roman"/>
          <w:sz w:val="20"/>
          <w:szCs w:val="20"/>
        </w:rPr>
      </w:pPr>
      <w:r w:rsidRPr="00602001">
        <w:rPr>
          <w:rStyle w:val="Pogrubienie"/>
          <w:rFonts w:cs="Times New Roman"/>
          <w:b w:val="0"/>
          <w:bCs w:val="0"/>
          <w:sz w:val="20"/>
          <w:szCs w:val="20"/>
        </w:rPr>
        <w:t>………………..</w:t>
      </w:r>
      <w:r w:rsidRPr="00602001">
        <w:rPr>
          <w:rFonts w:cs="Times New Roman"/>
          <w:sz w:val="20"/>
          <w:szCs w:val="20"/>
        </w:rPr>
        <w:t xml:space="preserve"> z siedzibą w ………. przy ……….. zarejestrowaną w Krajowym Rejestrze Sądowym – rejestrze przedsiębiorców prowadzonym przez Sąd ………………, Wydział ………. Gospodarczy Krajowego Rejestru Sądowego pod numerem KRS ………., kapitał zakładowy …………….. zł (wpłacony ……….), NIP ………………..,REGON …………………</w:t>
      </w:r>
    </w:p>
    <w:p w14:paraId="01A8211A" w14:textId="77777777" w:rsidR="001B4AFD" w:rsidRPr="00602001" w:rsidRDefault="001B4AFD" w:rsidP="00F316B5">
      <w:pPr>
        <w:spacing w:after="0"/>
        <w:ind w:right="49"/>
        <w:rPr>
          <w:rFonts w:cs="Times New Roman"/>
          <w:sz w:val="20"/>
          <w:szCs w:val="20"/>
        </w:rPr>
      </w:pPr>
      <w:r w:rsidRPr="00602001">
        <w:rPr>
          <w:rFonts w:cs="Times New Roman"/>
          <w:sz w:val="20"/>
          <w:szCs w:val="20"/>
        </w:rPr>
        <w:t xml:space="preserve">reprezentowaną przez: </w:t>
      </w:r>
    </w:p>
    <w:p w14:paraId="2A0A89B6" w14:textId="77777777" w:rsidR="001B4AFD" w:rsidRPr="001429D0" w:rsidRDefault="001B4AFD" w:rsidP="00F316B5">
      <w:pPr>
        <w:spacing w:after="0"/>
        <w:ind w:right="49"/>
        <w:rPr>
          <w:rFonts w:cs="Times New Roman"/>
          <w:sz w:val="20"/>
          <w:szCs w:val="20"/>
        </w:rPr>
      </w:pPr>
      <w:r w:rsidRPr="001429D0">
        <w:rPr>
          <w:rFonts w:cs="Times New Roman"/>
          <w:sz w:val="20"/>
          <w:szCs w:val="20"/>
        </w:rPr>
        <w:t>zwaną w dalszej treści umowy Wykonawcą,</w:t>
      </w:r>
    </w:p>
    <w:p w14:paraId="7151C57C" w14:textId="77777777" w:rsidR="000F0C50" w:rsidRPr="001429D0" w:rsidRDefault="001B4AFD" w:rsidP="00F316B5">
      <w:pPr>
        <w:pStyle w:val="NormalnyWeb"/>
        <w:tabs>
          <w:tab w:val="left" w:pos="2880"/>
        </w:tabs>
        <w:spacing w:before="0" w:after="0" w:line="276" w:lineRule="auto"/>
        <w:rPr>
          <w:rFonts w:cs="Times New Roman"/>
          <w:iCs/>
          <w:sz w:val="20"/>
          <w:szCs w:val="20"/>
        </w:rPr>
      </w:pPr>
      <w:r w:rsidRPr="001429D0">
        <w:rPr>
          <w:rFonts w:cs="Times New Roman"/>
          <w:iCs/>
          <w:sz w:val="20"/>
          <w:szCs w:val="20"/>
        </w:rPr>
        <w:t>Zamawiający i Wykonawca zwani są dalej łącznie Stronami, a każdy z osobna Stro</w:t>
      </w:r>
      <w:r w:rsidR="001876AC" w:rsidRPr="001429D0">
        <w:rPr>
          <w:rFonts w:cs="Times New Roman"/>
          <w:iCs/>
          <w:sz w:val="20"/>
          <w:szCs w:val="20"/>
        </w:rPr>
        <w:t xml:space="preserve">ną </w:t>
      </w:r>
    </w:p>
    <w:p w14:paraId="69121E7E" w14:textId="77777777" w:rsidR="000F0C50" w:rsidRPr="001429D0" w:rsidRDefault="000F0C50" w:rsidP="00F316B5">
      <w:pPr>
        <w:pStyle w:val="NormalnyWeb"/>
        <w:tabs>
          <w:tab w:val="left" w:pos="2880"/>
        </w:tabs>
        <w:spacing w:before="0" w:after="0" w:line="276" w:lineRule="auto"/>
        <w:rPr>
          <w:rFonts w:cs="Times New Roman"/>
          <w:b/>
          <w:bCs/>
          <w:i/>
          <w:sz w:val="20"/>
          <w:szCs w:val="20"/>
        </w:rPr>
      </w:pPr>
    </w:p>
    <w:p w14:paraId="7728B457" w14:textId="41A68094" w:rsidR="00D114C1" w:rsidRDefault="009E0CA7" w:rsidP="009E0CA7">
      <w:pPr>
        <w:autoSpaceDE w:val="0"/>
        <w:spacing w:line="360" w:lineRule="auto"/>
        <w:rPr>
          <w:rFonts w:cs="Times New Roman"/>
          <w:b/>
          <w:i/>
          <w:sz w:val="20"/>
          <w:szCs w:val="20"/>
        </w:rPr>
      </w:pPr>
      <w:r w:rsidRPr="001429D0">
        <w:rPr>
          <w:rFonts w:cs="Times New Roman"/>
          <w:b/>
          <w:bCs/>
          <w:i/>
          <w:sz w:val="20"/>
          <w:szCs w:val="20"/>
        </w:rPr>
        <w:t xml:space="preserve">Umowę zawarto w wyniku dokonania przez Zamawiającego wyboru oferty w ramach zamówienia publicznego w trybie przetargu </w:t>
      </w:r>
      <w:r w:rsidRPr="00441C2F">
        <w:rPr>
          <w:rFonts w:cs="Times New Roman"/>
          <w:b/>
          <w:bCs/>
          <w:i/>
          <w:sz w:val="20"/>
          <w:szCs w:val="20"/>
        </w:rPr>
        <w:t>nieograniczonego ustawy z dnia 11 września 2019 r. Prawo zamówień publicznych (Dz. U. z 202</w:t>
      </w:r>
      <w:r w:rsidR="008A6567" w:rsidRPr="00441C2F">
        <w:rPr>
          <w:rFonts w:cs="Times New Roman"/>
          <w:b/>
          <w:bCs/>
          <w:i/>
          <w:sz w:val="20"/>
          <w:szCs w:val="20"/>
        </w:rPr>
        <w:t>4</w:t>
      </w:r>
      <w:r w:rsidRPr="00441C2F">
        <w:rPr>
          <w:rFonts w:cs="Times New Roman"/>
          <w:b/>
          <w:bCs/>
          <w:i/>
          <w:sz w:val="20"/>
          <w:szCs w:val="20"/>
        </w:rPr>
        <w:t>r. poz. 1</w:t>
      </w:r>
      <w:r w:rsidR="008A6567" w:rsidRPr="00441C2F">
        <w:rPr>
          <w:rFonts w:cs="Times New Roman"/>
          <w:b/>
          <w:bCs/>
          <w:i/>
          <w:sz w:val="20"/>
          <w:szCs w:val="20"/>
        </w:rPr>
        <w:t>320</w:t>
      </w:r>
      <w:r w:rsidR="000E73CB" w:rsidRPr="00441C2F">
        <w:rPr>
          <w:rFonts w:cs="Times New Roman"/>
          <w:b/>
          <w:bCs/>
          <w:i/>
          <w:sz w:val="20"/>
          <w:szCs w:val="20"/>
        </w:rPr>
        <w:t xml:space="preserve"> z póź. zm</w:t>
      </w:r>
      <w:r w:rsidR="000E73CB" w:rsidRPr="00441C2F">
        <w:rPr>
          <w:rFonts w:cs="Times New Roman"/>
          <w:bCs/>
          <w:i/>
          <w:sz w:val="20"/>
          <w:szCs w:val="20"/>
        </w:rPr>
        <w:t xml:space="preserve">.), </w:t>
      </w:r>
      <w:r w:rsidR="006F4931" w:rsidRPr="00441C2F">
        <w:rPr>
          <w:rFonts w:cs="Times New Roman"/>
          <w:i/>
          <w:sz w:val="20"/>
          <w:szCs w:val="20"/>
        </w:rPr>
        <w:t xml:space="preserve">na </w:t>
      </w:r>
      <w:r w:rsidR="000E73CB" w:rsidRPr="00441C2F">
        <w:rPr>
          <w:rFonts w:cs="Times New Roman"/>
          <w:i/>
          <w:sz w:val="20"/>
          <w:szCs w:val="20"/>
        </w:rPr>
        <w:t xml:space="preserve">zakup sprzętu medycznego </w:t>
      </w:r>
      <w:r w:rsidR="00483EF6">
        <w:rPr>
          <w:rFonts w:cs="Times New Roman"/>
          <w:i/>
          <w:sz w:val="20"/>
          <w:szCs w:val="20"/>
        </w:rPr>
        <w:t xml:space="preserve">II </w:t>
      </w:r>
      <w:r w:rsidR="000E73CB" w:rsidRPr="00441C2F">
        <w:rPr>
          <w:rFonts w:cs="Times New Roman"/>
          <w:i/>
          <w:sz w:val="20"/>
          <w:szCs w:val="20"/>
        </w:rPr>
        <w:t>w ramach projektu</w:t>
      </w:r>
      <w:r w:rsidR="000E73CB" w:rsidRPr="00441C2F">
        <w:rPr>
          <w:rFonts w:cs="Times New Roman"/>
          <w:b/>
          <w:i/>
          <w:sz w:val="20"/>
          <w:szCs w:val="20"/>
        </w:rPr>
        <w:t xml:space="preserve"> </w:t>
      </w:r>
      <w:r w:rsidR="00190CA3" w:rsidRPr="00190CA3">
        <w:rPr>
          <w:rFonts w:cs="Times New Roman"/>
          <w:b/>
          <w:i/>
          <w:sz w:val="20"/>
          <w:szCs w:val="20"/>
        </w:rPr>
        <w:t>„Doposażenie Oddziału Urologii Ogólnej i Onkologicznej, bloku operacyjnego oraz jednostek współpracujących w nowoczesny sprzęt medyczny przeznaczony do kompleksowej diagnostyki i leczenia chorób onkologicznych.” w ramach Krajowego Planu Odbudowy i Zwiększenia Odporności</w:t>
      </w:r>
      <w:r w:rsidR="004A1C7E">
        <w:rPr>
          <w:rFonts w:cs="Times New Roman"/>
          <w:b/>
          <w:i/>
          <w:sz w:val="20"/>
          <w:szCs w:val="20"/>
        </w:rPr>
        <w:t>”</w:t>
      </w:r>
      <w:r w:rsidR="007914EA" w:rsidRPr="007914EA">
        <w:rPr>
          <w:rFonts w:cs="Times New Roman"/>
          <w:b/>
          <w:i/>
          <w:sz w:val="20"/>
          <w:szCs w:val="20"/>
        </w:rPr>
        <w:t xml:space="preserve"> </w:t>
      </w:r>
      <w:r w:rsidR="007914EA" w:rsidRPr="00E60F20">
        <w:rPr>
          <w:rFonts w:cs="Times New Roman"/>
          <w:b/>
          <w:i/>
          <w:sz w:val="20"/>
          <w:szCs w:val="20"/>
        </w:rPr>
        <w:t>Inwestycja D1.1.1 „Rozwój i modernizacja infrastruktury centrów opieki wysokospecjalistycznej i innych podmiotów</w:t>
      </w:r>
      <w:r w:rsidR="007914EA">
        <w:rPr>
          <w:rFonts w:cs="Times New Roman"/>
          <w:b/>
          <w:i/>
          <w:sz w:val="20"/>
          <w:szCs w:val="20"/>
        </w:rPr>
        <w:t xml:space="preserve"> </w:t>
      </w:r>
      <w:r w:rsidR="007914EA" w:rsidRPr="00E60F20">
        <w:rPr>
          <w:rFonts w:cs="Times New Roman"/>
          <w:b/>
          <w:i/>
          <w:sz w:val="20"/>
          <w:szCs w:val="20"/>
        </w:rPr>
        <w:t>leczniczych”</w:t>
      </w:r>
    </w:p>
    <w:p w14:paraId="218E00D9" w14:textId="243FFB72" w:rsidR="00E523BA" w:rsidRPr="00E01C58" w:rsidRDefault="006B35F4" w:rsidP="00E523BA">
      <w:pPr>
        <w:autoSpaceDE w:val="0"/>
        <w:spacing w:line="360" w:lineRule="auto"/>
        <w:rPr>
          <w:rFonts w:cs="Times New Roman"/>
          <w:b/>
          <w:iCs/>
          <w:sz w:val="20"/>
          <w:szCs w:val="20"/>
        </w:rPr>
      </w:pPr>
      <w:bookmarkStart w:id="0" w:name="_Hlk211705810"/>
      <w:r w:rsidRPr="00A17818">
        <w:rPr>
          <w:rFonts w:cs="Times New Roman"/>
          <w:b/>
          <w:iCs/>
          <w:sz w:val="20"/>
          <w:szCs w:val="20"/>
        </w:rPr>
        <w:t>Dostawa</w:t>
      </w:r>
      <w:r>
        <w:rPr>
          <w:rFonts w:cs="Times New Roman"/>
          <w:b/>
          <w:iCs/>
          <w:sz w:val="20"/>
          <w:szCs w:val="20"/>
        </w:rPr>
        <w:t xml:space="preserve"> </w:t>
      </w:r>
      <w:r w:rsidRPr="00A17818">
        <w:rPr>
          <w:rFonts w:cs="Times New Roman"/>
          <w:b/>
          <w:iCs/>
          <w:sz w:val="20"/>
          <w:szCs w:val="20"/>
        </w:rPr>
        <w:t xml:space="preserve">jest realizowana </w:t>
      </w:r>
      <w:r>
        <w:rPr>
          <w:rFonts w:cs="Times New Roman"/>
          <w:b/>
          <w:iCs/>
          <w:sz w:val="20"/>
          <w:szCs w:val="20"/>
        </w:rPr>
        <w:t xml:space="preserve">w ramach </w:t>
      </w:r>
      <w:r w:rsidRPr="002B3A3C">
        <w:rPr>
          <w:rFonts w:cs="Times New Roman"/>
          <w:b/>
          <w:iCs/>
          <w:sz w:val="20"/>
          <w:szCs w:val="20"/>
        </w:rPr>
        <w:t>umowy z Ministerstwem Zdrowia nr KPOD.07.02-IP.10-0224/24/KPO/2214/2025/85</w:t>
      </w:r>
      <w:r>
        <w:rPr>
          <w:rFonts w:cs="Times New Roman"/>
          <w:b/>
          <w:iCs/>
          <w:sz w:val="20"/>
          <w:szCs w:val="20"/>
        </w:rPr>
        <w:t xml:space="preserve"> w ramach realizacji przedsięwzięcia</w:t>
      </w:r>
      <w:r w:rsidRPr="00A17818">
        <w:rPr>
          <w:rFonts w:cs="Times New Roman"/>
          <w:b/>
          <w:iCs/>
          <w:sz w:val="20"/>
          <w:szCs w:val="20"/>
        </w:rPr>
        <w:t xml:space="preserve"> pn. „Doposażenie Oddziału Urologii Ogólnej i Onkologicznej, bloku operacyjnego oraz jednostek współpracujących w nowoczesny sprzęt medyczny przeznaczony do kompleksowej diagnostyki i leczenia chorób onkologicznych.” w ramach Krajowego Planu Odbudowy i Zwiększania Odporności.</w:t>
      </w:r>
      <w:bookmarkEnd w:id="0"/>
    </w:p>
    <w:p w14:paraId="6F9B755F" w14:textId="77777777"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1.</w:t>
      </w:r>
    </w:p>
    <w:p w14:paraId="39F2C2CF" w14:textId="77777777" w:rsidR="00C1075C" w:rsidRPr="00602001" w:rsidRDefault="008458CF" w:rsidP="00602001">
      <w:pPr>
        <w:tabs>
          <w:tab w:val="left" w:pos="1080"/>
        </w:tabs>
        <w:spacing w:after="0"/>
        <w:jc w:val="center"/>
        <w:rPr>
          <w:rFonts w:cs="Times New Roman"/>
          <w:b/>
          <w:i/>
          <w:sz w:val="20"/>
          <w:szCs w:val="20"/>
        </w:rPr>
      </w:pPr>
      <w:r w:rsidRPr="00602001">
        <w:rPr>
          <w:rFonts w:cs="Times New Roman"/>
          <w:b/>
          <w:i/>
          <w:sz w:val="20"/>
          <w:szCs w:val="20"/>
        </w:rPr>
        <w:t>Przedmiot um</w:t>
      </w:r>
      <w:r w:rsidR="00602001">
        <w:rPr>
          <w:rFonts w:cs="Times New Roman"/>
          <w:b/>
          <w:i/>
          <w:sz w:val="20"/>
          <w:szCs w:val="20"/>
        </w:rPr>
        <w:t>owy</w:t>
      </w:r>
    </w:p>
    <w:p w14:paraId="31285E6F" w14:textId="51216F96" w:rsidR="00CD7C97" w:rsidRDefault="001909A1" w:rsidP="00F316B5">
      <w:pPr>
        <w:numPr>
          <w:ilvl w:val="0"/>
          <w:numId w:val="6"/>
        </w:numPr>
        <w:tabs>
          <w:tab w:val="left" w:pos="709"/>
        </w:tabs>
        <w:spacing w:after="0"/>
        <w:ind w:right="49"/>
        <w:rPr>
          <w:rFonts w:cs="Times New Roman"/>
          <w:sz w:val="20"/>
          <w:szCs w:val="20"/>
        </w:rPr>
      </w:pPr>
      <w:r w:rsidRPr="00602001">
        <w:rPr>
          <w:rFonts w:cs="Times New Roman"/>
          <w:sz w:val="20"/>
          <w:szCs w:val="20"/>
        </w:rPr>
        <w:t xml:space="preserve">Przedmiotem umowy </w:t>
      </w:r>
      <w:r w:rsidR="002F531C" w:rsidRPr="00602001">
        <w:rPr>
          <w:rFonts w:cs="Times New Roman"/>
          <w:sz w:val="20"/>
          <w:szCs w:val="20"/>
        </w:rPr>
        <w:t xml:space="preserve">jest </w:t>
      </w:r>
      <w:r w:rsidR="00741989" w:rsidRPr="00602001">
        <w:rPr>
          <w:rFonts w:cs="Times New Roman"/>
          <w:sz w:val="20"/>
          <w:szCs w:val="20"/>
        </w:rPr>
        <w:t>dostaw</w:t>
      </w:r>
      <w:r w:rsidR="002F531C" w:rsidRPr="00602001">
        <w:rPr>
          <w:rFonts w:cs="Times New Roman"/>
          <w:sz w:val="20"/>
          <w:szCs w:val="20"/>
        </w:rPr>
        <w:t>a</w:t>
      </w:r>
      <w:r w:rsidR="00427C1D" w:rsidRPr="00602001">
        <w:rPr>
          <w:rFonts w:cs="Times New Roman"/>
          <w:sz w:val="20"/>
          <w:szCs w:val="20"/>
        </w:rPr>
        <w:t xml:space="preserve"> </w:t>
      </w:r>
      <w:r w:rsidR="002F531C" w:rsidRPr="00602001">
        <w:rPr>
          <w:rFonts w:cs="Times New Roman"/>
          <w:sz w:val="20"/>
          <w:szCs w:val="20"/>
        </w:rPr>
        <w:t xml:space="preserve">przez Wykonawcę dla Zamawiającego </w:t>
      </w:r>
      <w:r w:rsidR="000E73CB">
        <w:rPr>
          <w:rFonts w:cs="Times New Roman"/>
          <w:sz w:val="20"/>
          <w:szCs w:val="20"/>
        </w:rPr>
        <w:t xml:space="preserve">sprzętu medycznego </w:t>
      </w:r>
      <w:r w:rsidR="00787817">
        <w:rPr>
          <w:rFonts w:cs="Times New Roman"/>
          <w:sz w:val="20"/>
          <w:szCs w:val="20"/>
        </w:rPr>
        <w:t xml:space="preserve">w postaci Aparatu USG </w:t>
      </w:r>
      <w:r w:rsidR="00D114C1" w:rsidRPr="00602001">
        <w:rPr>
          <w:rFonts w:cs="Times New Roman"/>
          <w:sz w:val="20"/>
          <w:szCs w:val="20"/>
        </w:rPr>
        <w:t>zwan</w:t>
      </w:r>
      <w:r w:rsidR="002F531C" w:rsidRPr="00602001">
        <w:rPr>
          <w:rFonts w:cs="Times New Roman"/>
          <w:sz w:val="20"/>
          <w:szCs w:val="20"/>
        </w:rPr>
        <w:t>ego</w:t>
      </w:r>
      <w:r w:rsidR="004455A9" w:rsidRPr="00602001">
        <w:rPr>
          <w:rFonts w:cs="Times New Roman"/>
          <w:sz w:val="20"/>
          <w:szCs w:val="20"/>
        </w:rPr>
        <w:t xml:space="preserve"> dalej „</w:t>
      </w:r>
      <w:r w:rsidR="00314A58" w:rsidRPr="00602001">
        <w:rPr>
          <w:rFonts w:cs="Times New Roman"/>
          <w:sz w:val="20"/>
          <w:szCs w:val="20"/>
        </w:rPr>
        <w:t>T</w:t>
      </w:r>
      <w:r w:rsidR="004455A9" w:rsidRPr="00602001">
        <w:rPr>
          <w:rFonts w:cs="Times New Roman"/>
          <w:sz w:val="20"/>
          <w:szCs w:val="20"/>
        </w:rPr>
        <w:t xml:space="preserve">owarem”, </w:t>
      </w:r>
      <w:r w:rsidR="003D64E0" w:rsidRPr="00602001">
        <w:rPr>
          <w:rFonts w:cs="Times New Roman"/>
          <w:sz w:val="20"/>
          <w:szCs w:val="20"/>
        </w:rPr>
        <w:t>któr</w:t>
      </w:r>
      <w:r w:rsidR="002F531C" w:rsidRPr="00602001">
        <w:rPr>
          <w:rFonts w:cs="Times New Roman"/>
          <w:sz w:val="20"/>
          <w:szCs w:val="20"/>
        </w:rPr>
        <w:t xml:space="preserve">ego </w:t>
      </w:r>
      <w:r w:rsidR="003D64E0" w:rsidRPr="00602001">
        <w:rPr>
          <w:rFonts w:cs="Times New Roman"/>
          <w:sz w:val="20"/>
          <w:szCs w:val="20"/>
        </w:rPr>
        <w:t>szczegółowy opis zawierając</w:t>
      </w:r>
      <w:r w:rsidR="00B376F6" w:rsidRPr="00602001">
        <w:rPr>
          <w:rFonts w:cs="Times New Roman"/>
          <w:sz w:val="20"/>
          <w:szCs w:val="20"/>
        </w:rPr>
        <w:t xml:space="preserve">y </w:t>
      </w:r>
      <w:r w:rsidR="003D64E0" w:rsidRPr="00602001">
        <w:rPr>
          <w:rFonts w:cs="Times New Roman"/>
          <w:sz w:val="20"/>
          <w:szCs w:val="20"/>
        </w:rPr>
        <w:t>rodzaj – asortyment i</w:t>
      </w:r>
      <w:r w:rsidR="002F531C" w:rsidRPr="00602001">
        <w:rPr>
          <w:rFonts w:cs="Times New Roman"/>
          <w:sz w:val="20"/>
          <w:szCs w:val="20"/>
        </w:rPr>
        <w:t>lości i</w:t>
      </w:r>
      <w:r w:rsidR="003D64E0" w:rsidRPr="00602001">
        <w:rPr>
          <w:rFonts w:cs="Times New Roman"/>
          <w:sz w:val="20"/>
          <w:szCs w:val="20"/>
        </w:rPr>
        <w:t xml:space="preserve"> ceny jednostkowe określa </w:t>
      </w:r>
      <w:r w:rsidR="000D0F86">
        <w:rPr>
          <w:rFonts w:cs="Times New Roman"/>
          <w:sz w:val="20"/>
          <w:szCs w:val="20"/>
        </w:rPr>
        <w:t>oferta Wykonawcy</w:t>
      </w:r>
      <w:r w:rsidR="00865002">
        <w:rPr>
          <w:rFonts w:cs="Times New Roman"/>
          <w:sz w:val="20"/>
          <w:szCs w:val="20"/>
        </w:rPr>
        <w:t>.</w:t>
      </w:r>
      <w:r w:rsidR="001B4AFD" w:rsidRPr="00602001">
        <w:rPr>
          <w:rFonts w:cs="Times New Roman"/>
          <w:sz w:val="20"/>
          <w:szCs w:val="20"/>
        </w:rPr>
        <w:t xml:space="preserve"> </w:t>
      </w:r>
      <w:r w:rsidR="000D0F86">
        <w:rPr>
          <w:rFonts w:cs="Times New Roman"/>
          <w:sz w:val="20"/>
          <w:szCs w:val="20"/>
        </w:rPr>
        <w:t xml:space="preserve">oraz złożony wraz z ofertą, uzupełniony załącznik nr </w:t>
      </w:r>
      <w:r w:rsidR="00490C8B">
        <w:rPr>
          <w:rFonts w:cs="Times New Roman"/>
          <w:sz w:val="20"/>
          <w:szCs w:val="20"/>
        </w:rPr>
        <w:t>11</w:t>
      </w:r>
      <w:r w:rsidR="000D0F86">
        <w:rPr>
          <w:rFonts w:cs="Times New Roman"/>
          <w:sz w:val="20"/>
          <w:szCs w:val="20"/>
        </w:rPr>
        <w:t>.</w:t>
      </w:r>
      <w:r w:rsidR="003262C7">
        <w:rPr>
          <w:rFonts w:cs="Times New Roman"/>
          <w:sz w:val="20"/>
          <w:szCs w:val="20"/>
        </w:rPr>
        <w:t>5</w:t>
      </w:r>
      <w:r w:rsidR="00C334D3" w:rsidRPr="00602001">
        <w:rPr>
          <w:rFonts w:cs="Times New Roman"/>
          <w:sz w:val="20"/>
          <w:szCs w:val="20"/>
        </w:rPr>
        <w:t xml:space="preserve"> </w:t>
      </w:r>
      <w:r w:rsidR="003D64E0" w:rsidRPr="00602001">
        <w:rPr>
          <w:rFonts w:cs="Times New Roman"/>
          <w:sz w:val="20"/>
          <w:szCs w:val="20"/>
        </w:rPr>
        <w:t>do Specyfikacji warunków zamówienia (dalej: ,,SWZ”)</w:t>
      </w:r>
      <w:r w:rsidR="00B376F6" w:rsidRPr="00602001">
        <w:rPr>
          <w:rFonts w:cs="Times New Roman"/>
          <w:sz w:val="20"/>
          <w:szCs w:val="20"/>
        </w:rPr>
        <w:t>.</w:t>
      </w:r>
    </w:p>
    <w:p w14:paraId="5915DFB2" w14:textId="4F34AB47" w:rsidR="00E523BA" w:rsidRDefault="00E523BA" w:rsidP="00F316B5">
      <w:pPr>
        <w:numPr>
          <w:ilvl w:val="0"/>
          <w:numId w:val="6"/>
        </w:numPr>
        <w:tabs>
          <w:tab w:val="left" w:pos="709"/>
        </w:tabs>
        <w:spacing w:after="0"/>
        <w:ind w:right="49"/>
        <w:rPr>
          <w:rFonts w:cs="Times New Roman"/>
          <w:sz w:val="20"/>
          <w:szCs w:val="20"/>
        </w:rPr>
      </w:pPr>
      <w:bookmarkStart w:id="1" w:name="_Hlk210753889"/>
      <w:r>
        <w:rPr>
          <w:rFonts w:cs="Times New Roman"/>
          <w:sz w:val="20"/>
          <w:szCs w:val="20"/>
        </w:rPr>
        <w:t>Przedmiot zamówienia, o którym mowa w ust. 1 obejmuje również niezbędną dokumentację oraz realizację wszystkich niezbędnych usług i czynności, w tym w szczególności instalację z rozmieszczeniem, przeprowadzenie testów, przeszkolenia i konfigurację.</w:t>
      </w:r>
      <w:bookmarkEnd w:id="1"/>
    </w:p>
    <w:p w14:paraId="63C47D2B" w14:textId="5448F929" w:rsidR="00865002" w:rsidRPr="00865002" w:rsidRDefault="00865002" w:rsidP="00865002">
      <w:pPr>
        <w:numPr>
          <w:ilvl w:val="0"/>
          <w:numId w:val="6"/>
        </w:numPr>
        <w:tabs>
          <w:tab w:val="left" w:pos="709"/>
        </w:tabs>
        <w:spacing w:after="0"/>
        <w:ind w:right="49"/>
        <w:rPr>
          <w:rFonts w:cs="Times New Roman"/>
          <w:sz w:val="20"/>
          <w:szCs w:val="20"/>
        </w:rPr>
      </w:pPr>
      <w:r w:rsidRPr="00865002">
        <w:rPr>
          <w:rFonts w:cs="Times New Roman"/>
          <w:sz w:val="20"/>
          <w:szCs w:val="20"/>
        </w:rPr>
        <w:t>Wykonawca oświadcza, że dostarczony do Zamawiającego przedmiot umowy będzie w pełni charakteryzował się</w:t>
      </w:r>
      <w:r>
        <w:rPr>
          <w:rFonts w:cs="Times New Roman"/>
          <w:sz w:val="20"/>
          <w:szCs w:val="20"/>
        </w:rPr>
        <w:t xml:space="preserve"> </w:t>
      </w:r>
      <w:r w:rsidRPr="00865002">
        <w:rPr>
          <w:rFonts w:cs="Times New Roman"/>
          <w:sz w:val="20"/>
          <w:szCs w:val="20"/>
        </w:rPr>
        <w:t xml:space="preserve">parametrami technicznymi i użytkowymi zgodnie z zestawieniem parametrów, </w:t>
      </w:r>
      <w:r w:rsidR="00F665F1">
        <w:rPr>
          <w:rFonts w:cs="Times New Roman"/>
          <w:sz w:val="20"/>
          <w:szCs w:val="20"/>
        </w:rPr>
        <w:lastRenderedPageBreak/>
        <w:t xml:space="preserve">określonym w </w:t>
      </w:r>
      <w:r>
        <w:rPr>
          <w:rFonts w:cs="Times New Roman"/>
          <w:sz w:val="20"/>
          <w:szCs w:val="20"/>
        </w:rPr>
        <w:t>złożonym wraz z ofertą i uzupełniony</w:t>
      </w:r>
      <w:r w:rsidR="00F665F1">
        <w:rPr>
          <w:rFonts w:cs="Times New Roman"/>
          <w:sz w:val="20"/>
          <w:szCs w:val="20"/>
        </w:rPr>
        <w:t>m</w:t>
      </w:r>
      <w:r>
        <w:rPr>
          <w:rFonts w:cs="Times New Roman"/>
          <w:sz w:val="20"/>
          <w:szCs w:val="20"/>
        </w:rPr>
        <w:t xml:space="preserve"> przez Wykonawcę </w:t>
      </w:r>
      <w:r w:rsidRPr="00865002">
        <w:rPr>
          <w:rFonts w:cs="Times New Roman"/>
          <w:sz w:val="20"/>
          <w:szCs w:val="20"/>
        </w:rPr>
        <w:t>załącznik</w:t>
      </w:r>
      <w:r w:rsidR="00F665F1">
        <w:rPr>
          <w:rFonts w:cs="Times New Roman"/>
          <w:sz w:val="20"/>
          <w:szCs w:val="20"/>
        </w:rPr>
        <w:t>iem</w:t>
      </w:r>
      <w:r w:rsidRPr="00865002">
        <w:rPr>
          <w:rFonts w:cs="Times New Roman"/>
          <w:sz w:val="20"/>
          <w:szCs w:val="20"/>
        </w:rPr>
        <w:t xml:space="preserve"> nr </w:t>
      </w:r>
      <w:r w:rsidR="00490C8B">
        <w:rPr>
          <w:rFonts w:cs="Times New Roman"/>
          <w:sz w:val="20"/>
          <w:szCs w:val="20"/>
        </w:rPr>
        <w:t>11</w:t>
      </w:r>
      <w:r>
        <w:rPr>
          <w:rFonts w:cs="Times New Roman"/>
          <w:sz w:val="20"/>
          <w:szCs w:val="20"/>
        </w:rPr>
        <w:t>.</w:t>
      </w:r>
      <w:r w:rsidR="003262C7">
        <w:rPr>
          <w:rFonts w:cs="Times New Roman"/>
          <w:sz w:val="20"/>
          <w:szCs w:val="20"/>
        </w:rPr>
        <w:t>5</w:t>
      </w:r>
      <w:r w:rsidRPr="00865002">
        <w:rPr>
          <w:rFonts w:cs="Times New Roman"/>
          <w:sz w:val="20"/>
          <w:szCs w:val="20"/>
        </w:rPr>
        <w:t xml:space="preserve"> do</w:t>
      </w:r>
      <w:r w:rsidR="00E523BA">
        <w:rPr>
          <w:rFonts w:cs="Times New Roman"/>
          <w:sz w:val="20"/>
          <w:szCs w:val="20"/>
        </w:rPr>
        <w:t xml:space="preserve"> </w:t>
      </w:r>
      <w:r w:rsidRPr="00602001">
        <w:rPr>
          <w:rFonts w:cs="Times New Roman"/>
          <w:sz w:val="20"/>
          <w:szCs w:val="20"/>
        </w:rPr>
        <w:t>SW</w:t>
      </w:r>
      <w:r w:rsidR="00E523BA">
        <w:rPr>
          <w:rFonts w:cs="Times New Roman"/>
          <w:sz w:val="20"/>
          <w:szCs w:val="20"/>
        </w:rPr>
        <w:t>Z</w:t>
      </w:r>
      <w:r w:rsidRPr="00602001">
        <w:rPr>
          <w:rFonts w:cs="Times New Roman"/>
          <w:sz w:val="20"/>
          <w:szCs w:val="20"/>
        </w:rPr>
        <w:t>.</w:t>
      </w:r>
    </w:p>
    <w:p w14:paraId="5325A888" w14:textId="6FB852F1" w:rsidR="00E523BA" w:rsidRDefault="00E523BA" w:rsidP="00F316B5">
      <w:pPr>
        <w:numPr>
          <w:ilvl w:val="0"/>
          <w:numId w:val="6"/>
        </w:numPr>
        <w:tabs>
          <w:tab w:val="left" w:pos="709"/>
        </w:tabs>
        <w:spacing w:after="0"/>
        <w:ind w:right="49"/>
        <w:rPr>
          <w:rFonts w:cs="Times New Roman"/>
          <w:sz w:val="20"/>
          <w:szCs w:val="20"/>
        </w:rPr>
      </w:pPr>
      <w:bookmarkStart w:id="2" w:name="_Hlk210753928"/>
      <w:r w:rsidRPr="00393CEA">
        <w:rPr>
          <w:rFonts w:cs="Times New Roman"/>
          <w:sz w:val="20"/>
          <w:szCs w:val="20"/>
        </w:rPr>
        <w:t xml:space="preserve">Wykonawca zobowiązuje się wykonać zobowiązanie wynikające z umowy rzetelnie, kompetentnie, terminowo z zachowaniem najwyższej staranności wymaganej od osoby zawodowo zajmującej się realizacją przedmiotu umowy przy zachowaniu najaktualniejszej wiedzy technicznej zgodnie z najlepszymi praktykami, standardami zgodnie z obowiązującymi przepisami, normami, uwzględniając specyficzny charakter działalności prowadzonej przez Zamawiającego wykluczający sytuację utraty uszkodzenia, utrudnienia czy pozbawienia dostępu do urządzeń, danych, przerw w działaniu systemu informatycznych. Wykonawca jest odpowiedzialny za prawidłowo zrealizowany efekt wykonania umowy tj. prawidłowo, zgodnie z obowiązującymi przepisami działający towar, prawidłowo funkcjonujący </w:t>
      </w:r>
      <w:r>
        <w:rPr>
          <w:rFonts w:cs="Times New Roman"/>
          <w:sz w:val="20"/>
          <w:szCs w:val="20"/>
        </w:rPr>
        <w:t>i</w:t>
      </w:r>
      <w:r w:rsidRPr="00393CEA">
        <w:rPr>
          <w:rFonts w:cs="Times New Roman"/>
          <w:sz w:val="20"/>
          <w:szCs w:val="20"/>
        </w:rPr>
        <w:t xml:space="preserve"> zintegrowany z działającymi u Zamawiającego systemami informatycznymi, zgodnie z treścią wymagań wynikających z SWZ </w:t>
      </w:r>
      <w:r>
        <w:rPr>
          <w:rFonts w:cs="Times New Roman"/>
          <w:sz w:val="20"/>
          <w:szCs w:val="20"/>
        </w:rPr>
        <w:t>i złożonej oferty</w:t>
      </w:r>
      <w:r w:rsidRPr="00393CEA">
        <w:rPr>
          <w:rFonts w:cs="Times New Roman"/>
          <w:sz w:val="20"/>
          <w:szCs w:val="20"/>
        </w:rPr>
        <w:t>.  Wykonawca jest zobowiązany do wykonania wszystkich czynności w tym dostaw  niezbędnych do osiągnięcia ww. efektu, również w zakresie dokumentacji</w:t>
      </w:r>
      <w:r>
        <w:rPr>
          <w:rFonts w:cs="Times New Roman"/>
          <w:sz w:val="20"/>
          <w:szCs w:val="20"/>
        </w:rPr>
        <w:t>.</w:t>
      </w:r>
      <w:bookmarkEnd w:id="2"/>
    </w:p>
    <w:p w14:paraId="74BB9CFE" w14:textId="6E5522D1" w:rsidR="003D64E0" w:rsidRDefault="000D0F86" w:rsidP="00F316B5">
      <w:pPr>
        <w:numPr>
          <w:ilvl w:val="0"/>
          <w:numId w:val="6"/>
        </w:numPr>
        <w:tabs>
          <w:tab w:val="left" w:pos="709"/>
        </w:tabs>
        <w:spacing w:after="0"/>
        <w:ind w:right="49"/>
        <w:rPr>
          <w:rFonts w:cs="Times New Roman"/>
          <w:sz w:val="20"/>
          <w:szCs w:val="20"/>
        </w:rPr>
      </w:pPr>
      <w:r w:rsidRPr="00602001">
        <w:rPr>
          <w:rFonts w:cs="Times New Roman"/>
          <w:sz w:val="20"/>
          <w:szCs w:val="20"/>
        </w:rPr>
        <w:t xml:space="preserve">SWZ i oferta przetargowa </w:t>
      </w:r>
      <w:r w:rsidR="00865002">
        <w:rPr>
          <w:rFonts w:cs="Times New Roman"/>
          <w:sz w:val="20"/>
          <w:szCs w:val="20"/>
        </w:rPr>
        <w:t xml:space="preserve">Wykonawcy </w:t>
      </w:r>
      <w:r w:rsidRPr="00602001">
        <w:rPr>
          <w:rFonts w:cs="Times New Roman"/>
          <w:sz w:val="20"/>
          <w:szCs w:val="20"/>
        </w:rPr>
        <w:t>stanowią integralną część umowy.</w:t>
      </w:r>
    </w:p>
    <w:p w14:paraId="3988A390" w14:textId="6D0CFAE5" w:rsidR="000D0F86" w:rsidRDefault="000D0F86" w:rsidP="00F316B5">
      <w:pPr>
        <w:numPr>
          <w:ilvl w:val="0"/>
          <w:numId w:val="6"/>
        </w:numPr>
        <w:tabs>
          <w:tab w:val="left" w:pos="709"/>
        </w:tabs>
        <w:spacing w:after="0"/>
        <w:ind w:right="49"/>
        <w:rPr>
          <w:rFonts w:cs="Times New Roman"/>
          <w:sz w:val="20"/>
          <w:szCs w:val="20"/>
        </w:rPr>
      </w:pPr>
      <w:r w:rsidRPr="000D0F86">
        <w:rPr>
          <w:rFonts w:cs="Times New Roman"/>
          <w:sz w:val="20"/>
          <w:szCs w:val="20"/>
        </w:rPr>
        <w:t xml:space="preserve">Wykonawca oświadcza, że Towar będący przedmiotem umowy spełnia warunki dopuszczenia do obrotu  i do stosowania  na terytorium  Rzeczypospolitej  Polskiej  zgodnie z ustawą z dnia 7 kwietnia 2022 roku o wyrobach medycznych </w:t>
      </w:r>
      <w:r w:rsidR="003C3824" w:rsidRPr="000D0F86">
        <w:rPr>
          <w:rFonts w:cs="Times New Roman"/>
          <w:sz w:val="20"/>
          <w:szCs w:val="20"/>
        </w:rPr>
        <w:t>(Dz. U. z 202</w:t>
      </w:r>
      <w:r w:rsidR="003C3824">
        <w:rPr>
          <w:rFonts w:cs="Times New Roman"/>
          <w:sz w:val="20"/>
          <w:szCs w:val="20"/>
        </w:rPr>
        <w:t>4</w:t>
      </w:r>
      <w:r w:rsidR="003C3824" w:rsidRPr="000D0F86">
        <w:rPr>
          <w:rFonts w:cs="Times New Roman"/>
          <w:sz w:val="20"/>
          <w:szCs w:val="20"/>
        </w:rPr>
        <w:t xml:space="preserve">  r. poz. 1</w:t>
      </w:r>
      <w:r w:rsidR="003C3824">
        <w:rPr>
          <w:rFonts w:cs="Times New Roman"/>
          <w:sz w:val="20"/>
          <w:szCs w:val="20"/>
        </w:rPr>
        <w:t>620</w:t>
      </w:r>
      <w:r w:rsidR="003C3824" w:rsidRPr="000D0F86">
        <w:rPr>
          <w:rFonts w:cs="Times New Roman"/>
          <w:sz w:val="20"/>
          <w:szCs w:val="20"/>
        </w:rPr>
        <w:t xml:space="preserve"> z póż. zm.)</w:t>
      </w:r>
      <w:r w:rsidR="00315D8D">
        <w:rPr>
          <w:rFonts w:cs="Times New Roman"/>
          <w:sz w:val="20"/>
          <w:szCs w:val="20"/>
        </w:rPr>
        <w:t>,</w:t>
      </w:r>
      <w:r w:rsidR="00315D8D" w:rsidRPr="00315D8D">
        <w:t xml:space="preserve"> </w:t>
      </w:r>
      <w:r w:rsidR="00315D8D" w:rsidRPr="00315D8D">
        <w:rPr>
          <w:rFonts w:cs="Times New Roman"/>
          <w:sz w:val="20"/>
          <w:szCs w:val="20"/>
        </w:rPr>
        <w:t>posiada aktualny certyfikat zgodności/deklarację zgodności oraz posiada oznakowanie CE.</w:t>
      </w:r>
    </w:p>
    <w:p w14:paraId="509BE34F" w14:textId="68C56A3D" w:rsidR="00315D8D" w:rsidRDefault="00E523BA" w:rsidP="00F316B5">
      <w:pPr>
        <w:numPr>
          <w:ilvl w:val="0"/>
          <w:numId w:val="6"/>
        </w:numPr>
        <w:tabs>
          <w:tab w:val="left" w:pos="709"/>
        </w:tabs>
        <w:spacing w:after="0"/>
        <w:ind w:right="49"/>
        <w:rPr>
          <w:rFonts w:cs="Times New Roman"/>
          <w:sz w:val="20"/>
          <w:szCs w:val="20"/>
        </w:rPr>
      </w:pPr>
      <w:bookmarkStart w:id="3" w:name="_Hlk210753953"/>
      <w:r w:rsidRPr="00602001">
        <w:rPr>
          <w:rFonts w:cs="Times New Roman"/>
          <w:sz w:val="20"/>
          <w:szCs w:val="20"/>
        </w:rPr>
        <w:t xml:space="preserve">Wykonawca gwarantuje Zamawiającemu, że będące przedmiotem umowy Towary są </w:t>
      </w:r>
      <w:r>
        <w:rPr>
          <w:rFonts w:cs="Times New Roman"/>
          <w:sz w:val="20"/>
          <w:szCs w:val="20"/>
        </w:rPr>
        <w:t xml:space="preserve">fabrycznie </w:t>
      </w:r>
      <w:r w:rsidRPr="00602001">
        <w:rPr>
          <w:rFonts w:cs="Times New Roman"/>
          <w:sz w:val="20"/>
          <w:szCs w:val="20"/>
        </w:rPr>
        <w:t>nowe</w:t>
      </w:r>
      <w:r>
        <w:rPr>
          <w:rFonts w:cs="Times New Roman"/>
          <w:sz w:val="20"/>
          <w:szCs w:val="20"/>
        </w:rPr>
        <w:t xml:space="preserve">, w tym </w:t>
      </w:r>
      <w:r w:rsidRPr="00F665F1">
        <w:rPr>
          <w:rFonts w:cs="Times New Roman"/>
          <w:sz w:val="20"/>
          <w:szCs w:val="20"/>
        </w:rPr>
        <w:t>nie powystawow</w:t>
      </w:r>
      <w:r>
        <w:rPr>
          <w:rFonts w:cs="Times New Roman"/>
          <w:sz w:val="20"/>
          <w:szCs w:val="20"/>
        </w:rPr>
        <w:t>e i</w:t>
      </w:r>
      <w:r w:rsidRPr="00F665F1">
        <w:rPr>
          <w:rFonts w:cs="Times New Roman"/>
          <w:sz w:val="20"/>
          <w:szCs w:val="20"/>
        </w:rPr>
        <w:t xml:space="preserve"> nie poleasingow</w:t>
      </w:r>
      <w:r>
        <w:rPr>
          <w:rFonts w:cs="Times New Roman"/>
          <w:sz w:val="20"/>
          <w:szCs w:val="20"/>
        </w:rPr>
        <w:t>e</w:t>
      </w:r>
      <w:r w:rsidRPr="00602001">
        <w:rPr>
          <w:rFonts w:cs="Times New Roman"/>
          <w:sz w:val="20"/>
          <w:szCs w:val="20"/>
        </w:rPr>
        <w:t xml:space="preserve">, należytej jakości, wolne od jakichkolwiek wad fizycznych, wad prawnych i roszczeń osób trzecich, jak również spełniać będą wszelkie wymagania według </w:t>
      </w:r>
      <w:r>
        <w:rPr>
          <w:rFonts w:cs="Times New Roman"/>
          <w:sz w:val="20"/>
          <w:szCs w:val="20"/>
        </w:rPr>
        <w:t>przepisów</w:t>
      </w:r>
      <w:r w:rsidRPr="00602001">
        <w:rPr>
          <w:rFonts w:cs="Times New Roman"/>
          <w:sz w:val="20"/>
          <w:szCs w:val="20"/>
        </w:rPr>
        <w:t xml:space="preserve"> prawa, w tym w szczególności w zakresie ich jakości oraz dopuszczenia do obrotu na terytorium Rzeczypospolitej Polskiej.</w:t>
      </w:r>
      <w:bookmarkEnd w:id="3"/>
    </w:p>
    <w:p w14:paraId="185F100F" w14:textId="06D47429" w:rsidR="007F2502" w:rsidRDefault="00E523BA" w:rsidP="007F2502">
      <w:pPr>
        <w:numPr>
          <w:ilvl w:val="0"/>
          <w:numId w:val="6"/>
        </w:numPr>
        <w:tabs>
          <w:tab w:val="left" w:pos="709"/>
        </w:tabs>
        <w:spacing w:after="0"/>
        <w:ind w:right="49"/>
        <w:rPr>
          <w:rFonts w:cs="Times New Roman"/>
          <w:sz w:val="20"/>
          <w:szCs w:val="20"/>
        </w:rPr>
      </w:pPr>
      <w:bookmarkStart w:id="4" w:name="_Hlk210753970"/>
      <w:r>
        <w:rPr>
          <w:rFonts w:cs="Times New Roman"/>
          <w:sz w:val="20"/>
          <w:szCs w:val="20"/>
        </w:rPr>
        <w:t xml:space="preserve">Ilekroć w niniejszej umowie jest mowa o wadzie przedmiotu umowy (Towaru) należy przez to rozumieć </w:t>
      </w:r>
      <w:r w:rsidRPr="000A7496">
        <w:rPr>
          <w:rFonts w:cs="Times New Roman"/>
          <w:sz w:val="20"/>
          <w:szCs w:val="20"/>
        </w:rPr>
        <w:t>cech</w:t>
      </w:r>
      <w:r>
        <w:rPr>
          <w:rFonts w:cs="Times New Roman"/>
          <w:sz w:val="20"/>
          <w:szCs w:val="20"/>
        </w:rPr>
        <w:t>ę</w:t>
      </w:r>
      <w:r w:rsidRPr="000A7496">
        <w:rPr>
          <w:rFonts w:cs="Times New Roman"/>
          <w:sz w:val="20"/>
          <w:szCs w:val="20"/>
        </w:rPr>
        <w:t xml:space="preserve"> lub właściwość zmniejszając</w:t>
      </w:r>
      <w:r>
        <w:rPr>
          <w:rFonts w:cs="Times New Roman"/>
          <w:sz w:val="20"/>
          <w:szCs w:val="20"/>
        </w:rPr>
        <w:t>ą</w:t>
      </w:r>
      <w:r w:rsidRPr="000A7496">
        <w:rPr>
          <w:rFonts w:cs="Times New Roman"/>
          <w:sz w:val="20"/>
          <w:szCs w:val="20"/>
        </w:rPr>
        <w:t xml:space="preserve"> wartość lub użyteczność dostarczonego przedmiotu umowy ze względu na jego cel wynikający w szczególności przeznaczenia przedmiotu umowy a także jak</w:t>
      </w:r>
      <w:r>
        <w:rPr>
          <w:rFonts w:cs="Times New Roman"/>
          <w:sz w:val="20"/>
          <w:szCs w:val="20"/>
        </w:rPr>
        <w:t>ą</w:t>
      </w:r>
      <w:r w:rsidRPr="000A7496">
        <w:rPr>
          <w:rFonts w:cs="Times New Roman"/>
          <w:sz w:val="20"/>
          <w:szCs w:val="20"/>
        </w:rPr>
        <w:t>kolwiek niezgodność dostarczonego przedmiotu umowy wymogami określonymi w obowiązujących przepisach prawa, opi</w:t>
      </w:r>
      <w:r>
        <w:rPr>
          <w:rFonts w:cs="Times New Roman"/>
          <w:sz w:val="20"/>
          <w:szCs w:val="20"/>
        </w:rPr>
        <w:t>sie</w:t>
      </w:r>
      <w:r w:rsidRPr="000A7496">
        <w:rPr>
          <w:rFonts w:cs="Times New Roman"/>
          <w:sz w:val="20"/>
          <w:szCs w:val="20"/>
        </w:rPr>
        <w:t xml:space="preserve"> zawartym w specyfikacji warunków zamówienia a w szczególności </w:t>
      </w:r>
      <w:r>
        <w:rPr>
          <w:rFonts w:cs="Times New Roman"/>
          <w:sz w:val="20"/>
          <w:szCs w:val="20"/>
        </w:rPr>
        <w:t>OPZ oraz ofercie wykonawcy,</w:t>
      </w:r>
      <w:r w:rsidRPr="000A7496">
        <w:rPr>
          <w:rFonts w:cs="Times New Roman"/>
          <w:sz w:val="20"/>
          <w:szCs w:val="20"/>
        </w:rPr>
        <w:t xml:space="preserve"> w tym w zakresie wysokiej jakości przedmiotu umowy jego kompletności także w zakresie niezbędnej dokumentacji jego właściwości użytkowych, technicznych, funkcjonalnych, w zakresie okresu gwarancji, rękojmi dopuszczenia do stosowania w zakładach opieki zdrowotnej zgodnie z przepisami certyfikatami, normami oraz w zakresie zapewnienia autoryzowanego bezpłatnego przeglądu, serwisu, nadzoru autorskiego a także istniejące ślady użycia przedmiotu mowy</w:t>
      </w:r>
      <w:r>
        <w:rPr>
          <w:rFonts w:cs="Times New Roman"/>
          <w:sz w:val="20"/>
          <w:szCs w:val="20"/>
        </w:rPr>
        <w:t>.</w:t>
      </w:r>
      <w:bookmarkEnd w:id="4"/>
    </w:p>
    <w:p w14:paraId="6FC297B8" w14:textId="77777777" w:rsidR="00D47371" w:rsidRDefault="00F52B00" w:rsidP="00430FF0">
      <w:pPr>
        <w:numPr>
          <w:ilvl w:val="0"/>
          <w:numId w:val="6"/>
        </w:numPr>
        <w:tabs>
          <w:tab w:val="left" w:pos="709"/>
        </w:tabs>
        <w:spacing w:after="0"/>
        <w:ind w:right="49"/>
        <w:rPr>
          <w:rFonts w:cs="Times New Roman"/>
          <w:sz w:val="20"/>
          <w:szCs w:val="20"/>
        </w:rPr>
      </w:pPr>
      <w:r w:rsidRPr="00F52B00">
        <w:rPr>
          <w:rFonts w:cs="Times New Roman"/>
          <w:sz w:val="20"/>
          <w:szCs w:val="20"/>
        </w:rPr>
        <w:t>Za datę zawarcia umowy Strony zgodnie przyjmują datę wskazaną w komparycji niniejszej umowy</w:t>
      </w:r>
      <w:r w:rsidR="00D47371">
        <w:rPr>
          <w:rFonts w:cs="Times New Roman"/>
          <w:sz w:val="20"/>
          <w:szCs w:val="20"/>
        </w:rPr>
        <w:t xml:space="preserve">. </w:t>
      </w:r>
    </w:p>
    <w:p w14:paraId="08F6D3F2" w14:textId="1C832F84" w:rsidR="00430FF0" w:rsidRDefault="00430FF0" w:rsidP="00430FF0">
      <w:pPr>
        <w:numPr>
          <w:ilvl w:val="0"/>
          <w:numId w:val="6"/>
        </w:numPr>
        <w:tabs>
          <w:tab w:val="left" w:pos="709"/>
        </w:tabs>
        <w:spacing w:after="0"/>
        <w:ind w:right="49"/>
        <w:rPr>
          <w:rFonts w:cs="Times New Roman"/>
          <w:sz w:val="20"/>
          <w:szCs w:val="20"/>
        </w:rPr>
      </w:pPr>
      <w:r w:rsidRPr="00430FF0">
        <w:rPr>
          <w:rFonts w:cs="Times New Roman"/>
          <w:sz w:val="20"/>
          <w:szCs w:val="20"/>
        </w:rPr>
        <w:t>Wykonawca zobowiązuje się w terminie 7 dni od dnia zawarcia umowy, do przekazania</w:t>
      </w:r>
      <w:r>
        <w:rPr>
          <w:rFonts w:cs="Times New Roman"/>
          <w:sz w:val="20"/>
          <w:szCs w:val="20"/>
        </w:rPr>
        <w:t xml:space="preserve"> </w:t>
      </w:r>
      <w:r w:rsidRPr="00430FF0">
        <w:rPr>
          <w:rFonts w:cs="Times New Roman"/>
          <w:sz w:val="20"/>
          <w:szCs w:val="20"/>
        </w:rPr>
        <w:t>Zamawiającemu do przetwarzania i udostępniania (w razie kontroli) danych swoich beneficjentów</w:t>
      </w:r>
      <w:r>
        <w:rPr>
          <w:rFonts w:cs="Times New Roman"/>
          <w:sz w:val="20"/>
          <w:szCs w:val="20"/>
        </w:rPr>
        <w:t xml:space="preserve"> </w:t>
      </w:r>
      <w:r w:rsidRPr="00430FF0">
        <w:rPr>
          <w:rFonts w:cs="Times New Roman"/>
          <w:sz w:val="20"/>
          <w:szCs w:val="20"/>
        </w:rPr>
        <w:t>rzeczywistych zgodnie z art. 22 ust. 2 lit. d) (iii) rozporządzenia Parlamentu Europejskiego i Rady</w:t>
      </w:r>
      <w:r>
        <w:rPr>
          <w:rFonts w:cs="Times New Roman"/>
          <w:sz w:val="20"/>
          <w:szCs w:val="20"/>
        </w:rPr>
        <w:t xml:space="preserve"> </w:t>
      </w:r>
      <w:r w:rsidRPr="00430FF0">
        <w:rPr>
          <w:rFonts w:cs="Times New Roman"/>
          <w:sz w:val="20"/>
          <w:szCs w:val="20"/>
        </w:rPr>
        <w:t>(UE) 2021/241 z dnia 12 lutego 2021 r. ustanawiającego Instrument na rzecz Odbudowy i</w:t>
      </w:r>
      <w:r>
        <w:rPr>
          <w:rFonts w:cs="Times New Roman"/>
          <w:sz w:val="20"/>
          <w:szCs w:val="20"/>
        </w:rPr>
        <w:t xml:space="preserve"> </w:t>
      </w:r>
      <w:r w:rsidRPr="00430FF0">
        <w:rPr>
          <w:rFonts w:cs="Times New Roman"/>
          <w:sz w:val="20"/>
          <w:szCs w:val="20"/>
        </w:rPr>
        <w:t>Zwiększania Odporności [Dz.U.UE.L.2021.57.17], które to dane obejmują: imię, nazwisko i datę</w:t>
      </w:r>
      <w:r>
        <w:rPr>
          <w:rFonts w:cs="Times New Roman"/>
          <w:sz w:val="20"/>
          <w:szCs w:val="20"/>
        </w:rPr>
        <w:t xml:space="preserve"> </w:t>
      </w:r>
      <w:r w:rsidRPr="00430FF0">
        <w:rPr>
          <w:rFonts w:cs="Times New Roman"/>
          <w:sz w:val="20"/>
          <w:szCs w:val="20"/>
        </w:rPr>
        <w:t>urodzenia beneficjenta rzeczywistego. W przypadku uchybienia obowiązkowi określonemu w</w:t>
      </w:r>
      <w:r>
        <w:rPr>
          <w:rFonts w:cs="Times New Roman"/>
          <w:sz w:val="20"/>
          <w:szCs w:val="20"/>
        </w:rPr>
        <w:t xml:space="preserve"> </w:t>
      </w:r>
      <w:r w:rsidRPr="00430FF0">
        <w:rPr>
          <w:rFonts w:cs="Times New Roman"/>
          <w:sz w:val="20"/>
          <w:szCs w:val="20"/>
        </w:rPr>
        <w:t>zdaniu poprzedzającym, Zamawiający uprawniony będzie, po uprzednim wezwaniu Wykonawcy do</w:t>
      </w:r>
      <w:r>
        <w:rPr>
          <w:rFonts w:cs="Times New Roman"/>
          <w:sz w:val="20"/>
          <w:szCs w:val="20"/>
        </w:rPr>
        <w:t xml:space="preserve"> </w:t>
      </w:r>
      <w:r w:rsidRPr="00430FF0">
        <w:rPr>
          <w:rFonts w:cs="Times New Roman"/>
          <w:sz w:val="20"/>
          <w:szCs w:val="20"/>
        </w:rPr>
        <w:t>przekazania Zamawiającemu do przetwarzania i udostępniania (w razie kontroli) danych swoich</w:t>
      </w:r>
      <w:r>
        <w:rPr>
          <w:rFonts w:cs="Times New Roman"/>
          <w:sz w:val="20"/>
          <w:szCs w:val="20"/>
        </w:rPr>
        <w:t xml:space="preserve"> </w:t>
      </w:r>
      <w:r w:rsidRPr="00430FF0">
        <w:rPr>
          <w:rFonts w:cs="Times New Roman"/>
          <w:sz w:val="20"/>
          <w:szCs w:val="20"/>
        </w:rPr>
        <w:t>beneficjentów rzeczywistych, w terminie co najmniej 7 dni od dnia doręczenia wezwania, do</w:t>
      </w:r>
      <w:r>
        <w:rPr>
          <w:rFonts w:cs="Times New Roman"/>
          <w:sz w:val="20"/>
          <w:szCs w:val="20"/>
        </w:rPr>
        <w:t xml:space="preserve"> </w:t>
      </w:r>
      <w:r w:rsidRPr="00430FF0">
        <w:rPr>
          <w:rFonts w:cs="Times New Roman"/>
          <w:sz w:val="20"/>
          <w:szCs w:val="20"/>
        </w:rPr>
        <w:t>odstąpienia od umowy w terminie 30 dni od dnia bezskutecznego upływu terminu wyznaczonego w</w:t>
      </w:r>
      <w:r>
        <w:rPr>
          <w:rFonts w:cs="Times New Roman"/>
          <w:sz w:val="20"/>
          <w:szCs w:val="20"/>
        </w:rPr>
        <w:t xml:space="preserve"> </w:t>
      </w:r>
      <w:r w:rsidRPr="00430FF0">
        <w:rPr>
          <w:rFonts w:cs="Times New Roman"/>
          <w:sz w:val="20"/>
          <w:szCs w:val="20"/>
        </w:rPr>
        <w:t>wezwaniu</w:t>
      </w:r>
      <w:r>
        <w:rPr>
          <w:rFonts w:cs="Times New Roman"/>
          <w:sz w:val="20"/>
          <w:szCs w:val="20"/>
        </w:rPr>
        <w:t>.</w:t>
      </w:r>
      <w:r>
        <w:rPr>
          <w:rStyle w:val="Odwoanieprzypisudolnego"/>
          <w:rFonts w:cs="Times New Roman"/>
          <w:sz w:val="20"/>
          <w:szCs w:val="20"/>
        </w:rPr>
        <w:footnoteReference w:id="2"/>
      </w:r>
    </w:p>
    <w:p w14:paraId="77B0E93C" w14:textId="07991893" w:rsidR="006B35F4" w:rsidRPr="00430FF0" w:rsidRDefault="006B35F4" w:rsidP="00430FF0">
      <w:pPr>
        <w:numPr>
          <w:ilvl w:val="0"/>
          <w:numId w:val="6"/>
        </w:numPr>
        <w:tabs>
          <w:tab w:val="left" w:pos="709"/>
        </w:tabs>
        <w:spacing w:after="0"/>
        <w:ind w:right="49"/>
        <w:rPr>
          <w:rFonts w:cs="Times New Roman"/>
          <w:sz w:val="20"/>
          <w:szCs w:val="20"/>
        </w:rPr>
      </w:pPr>
      <w:bookmarkStart w:id="5" w:name="_Hlk211705841"/>
      <w:r>
        <w:rPr>
          <w:rFonts w:cs="Times New Roman"/>
          <w:sz w:val="20"/>
          <w:szCs w:val="20"/>
        </w:rPr>
        <w:lastRenderedPageBreak/>
        <w:t xml:space="preserve">Strony, mając na względzie, że przedmiot umowy jest realizowany w ramach umowy z Ministerstwem Zdrowia, zgodnie ustalają, że Wykonawca </w:t>
      </w:r>
      <w:r w:rsidRPr="001910B4">
        <w:rPr>
          <w:rFonts w:cs="Times New Roman"/>
          <w:sz w:val="20"/>
          <w:szCs w:val="20"/>
        </w:rPr>
        <w:t>podda się każdorazowo (także po rozwiązaniu lub wygaśnięciu niniejszej Umowy)</w:t>
      </w:r>
      <w:r>
        <w:rPr>
          <w:rFonts w:cs="Times New Roman"/>
          <w:sz w:val="20"/>
          <w:szCs w:val="20"/>
        </w:rPr>
        <w:t xml:space="preserve"> </w:t>
      </w:r>
      <w:r w:rsidRPr="001910B4">
        <w:rPr>
          <w:rFonts w:cs="Times New Roman"/>
          <w:sz w:val="20"/>
          <w:szCs w:val="20"/>
        </w:rPr>
        <w:t>kontroli przeprowadzonej</w:t>
      </w:r>
      <w:r>
        <w:rPr>
          <w:rFonts w:cs="Times New Roman"/>
          <w:sz w:val="20"/>
          <w:szCs w:val="20"/>
        </w:rPr>
        <w:t xml:space="preserve"> przez Ministerstwo Zdrowia, w tym również przez upoważnione przez to Ministerstwo podmioty, w tym w szczególności </w:t>
      </w:r>
      <w:r w:rsidRPr="001910B4">
        <w:rPr>
          <w:rFonts w:cs="Times New Roman"/>
          <w:sz w:val="20"/>
          <w:szCs w:val="20"/>
        </w:rPr>
        <w:t>Wykonawca zobowiązany będzie do przekazywania wymaganej dokumentacji</w:t>
      </w:r>
      <w:r>
        <w:rPr>
          <w:rFonts w:cs="Times New Roman"/>
          <w:sz w:val="20"/>
          <w:szCs w:val="20"/>
        </w:rPr>
        <w:t xml:space="preserve"> </w:t>
      </w:r>
      <w:r w:rsidRPr="001910B4">
        <w:rPr>
          <w:rFonts w:cs="Times New Roman"/>
          <w:sz w:val="20"/>
          <w:szCs w:val="20"/>
        </w:rPr>
        <w:t>oraz udzielania wyjaśnień dotyczących realizacji</w:t>
      </w:r>
      <w:r>
        <w:rPr>
          <w:rFonts w:cs="Times New Roman"/>
          <w:sz w:val="20"/>
          <w:szCs w:val="20"/>
        </w:rPr>
        <w:t xml:space="preserve"> przedmiotu umowy. W celu określonym w zdaniu poprzedzającym Wykonawca zobowiązuje się również do przechowania wszelkiej dokumentacji związanej z realizacja przedmiotu umowy przez okres co najmniej 5 lat od daty podpisania protokołu odbioru.</w:t>
      </w:r>
      <w:bookmarkEnd w:id="5"/>
    </w:p>
    <w:p w14:paraId="5C829FDA" w14:textId="77777777" w:rsidR="00570BCE" w:rsidRPr="00602001" w:rsidRDefault="00570BCE" w:rsidP="00F316B5">
      <w:pPr>
        <w:tabs>
          <w:tab w:val="left" w:pos="709"/>
        </w:tabs>
        <w:spacing w:after="0"/>
        <w:ind w:left="360" w:right="49"/>
        <w:rPr>
          <w:rFonts w:cs="Times New Roman"/>
          <w:sz w:val="20"/>
          <w:szCs w:val="20"/>
        </w:rPr>
      </w:pPr>
    </w:p>
    <w:p w14:paraId="1A3B5779" w14:textId="77777777" w:rsidR="004455A9" w:rsidRPr="00602001" w:rsidRDefault="004455A9" w:rsidP="00F316B5">
      <w:pPr>
        <w:tabs>
          <w:tab w:val="left" w:pos="1080"/>
        </w:tabs>
        <w:spacing w:after="0"/>
        <w:ind w:left="720" w:right="49"/>
        <w:jc w:val="center"/>
        <w:rPr>
          <w:rFonts w:cs="Times New Roman"/>
          <w:bCs/>
          <w:sz w:val="20"/>
          <w:szCs w:val="20"/>
        </w:rPr>
      </w:pPr>
      <w:r w:rsidRPr="00602001">
        <w:rPr>
          <w:rFonts w:cs="Times New Roman"/>
          <w:b/>
          <w:sz w:val="20"/>
          <w:szCs w:val="20"/>
        </w:rPr>
        <w:t>§ 2.</w:t>
      </w:r>
    </w:p>
    <w:p w14:paraId="7197784C" w14:textId="538CEEAB" w:rsidR="001B4AFD" w:rsidRPr="00602001" w:rsidRDefault="00AA1941" w:rsidP="00602001">
      <w:pPr>
        <w:spacing w:after="0"/>
        <w:jc w:val="center"/>
        <w:rPr>
          <w:rFonts w:cs="Times New Roman"/>
          <w:b/>
          <w:i/>
          <w:sz w:val="20"/>
          <w:szCs w:val="20"/>
        </w:rPr>
      </w:pPr>
      <w:r w:rsidRPr="00AA1941">
        <w:rPr>
          <w:rFonts w:cs="Times New Roman"/>
          <w:b/>
          <w:i/>
          <w:sz w:val="20"/>
          <w:szCs w:val="20"/>
        </w:rPr>
        <w:t>Zobowiązania Wykonawcy wynikające z Międzynarodowego Instrumentu Zamówień (IZM)</w:t>
      </w:r>
    </w:p>
    <w:p w14:paraId="5AEEF66A" w14:textId="6FBDCE35" w:rsidR="00111219" w:rsidRDefault="00AA1941" w:rsidP="00AA1941">
      <w:pPr>
        <w:widowControl/>
        <w:numPr>
          <w:ilvl w:val="0"/>
          <w:numId w:val="5"/>
        </w:numPr>
        <w:spacing w:after="0"/>
        <w:ind w:right="49"/>
        <w:rPr>
          <w:rFonts w:cs="Times New Roman"/>
          <w:sz w:val="20"/>
          <w:szCs w:val="20"/>
        </w:rPr>
      </w:pPr>
      <w:r w:rsidRPr="00AA1941">
        <w:rPr>
          <w:rFonts w:cs="Times New Roman"/>
          <w:sz w:val="20"/>
          <w:szCs w:val="20"/>
        </w:rPr>
        <w:t>Wykonawca zobowiązuje się do przestrzegania następujących warunków wynikających</w:t>
      </w:r>
      <w:r>
        <w:rPr>
          <w:rFonts w:cs="Times New Roman"/>
          <w:sz w:val="20"/>
          <w:szCs w:val="20"/>
        </w:rPr>
        <w:t xml:space="preserve"> </w:t>
      </w:r>
      <w:r w:rsidRPr="00AA1941">
        <w:rPr>
          <w:rFonts w:cs="Times New Roman"/>
          <w:sz w:val="20"/>
          <w:szCs w:val="20"/>
        </w:rPr>
        <w:t>z Międzynarodowego Instrumentu Zamówień (IZM), zgodnie z art. 8 Rozporządzenia (UE)</w:t>
      </w:r>
      <w:r>
        <w:rPr>
          <w:rFonts w:cs="Times New Roman"/>
          <w:sz w:val="20"/>
          <w:szCs w:val="20"/>
        </w:rPr>
        <w:t xml:space="preserve"> </w:t>
      </w:r>
      <w:r w:rsidRPr="00AA1941">
        <w:rPr>
          <w:rFonts w:cs="Times New Roman"/>
          <w:sz w:val="20"/>
          <w:szCs w:val="20"/>
        </w:rPr>
        <w:t>2022/1031 oraz</w:t>
      </w:r>
      <w:r>
        <w:rPr>
          <w:rFonts w:cs="Times New Roman"/>
          <w:sz w:val="20"/>
          <w:szCs w:val="20"/>
        </w:rPr>
        <w:t xml:space="preserve"> </w:t>
      </w:r>
      <w:r w:rsidRPr="00AA1941">
        <w:rPr>
          <w:rFonts w:cs="Times New Roman"/>
          <w:sz w:val="20"/>
          <w:szCs w:val="20"/>
        </w:rPr>
        <w:t>Rozporządzeniem Wykonawczym Komisji (UE) 2025/1197:</w:t>
      </w:r>
    </w:p>
    <w:p w14:paraId="18F94F28" w14:textId="24A88F23" w:rsidR="00AA1941" w:rsidRDefault="00AA1941" w:rsidP="00AA1941">
      <w:pPr>
        <w:pStyle w:val="Akapitzlist"/>
        <w:widowControl/>
        <w:numPr>
          <w:ilvl w:val="0"/>
          <w:numId w:val="25"/>
        </w:numPr>
        <w:spacing w:after="0"/>
        <w:ind w:right="49"/>
        <w:rPr>
          <w:sz w:val="20"/>
          <w:szCs w:val="20"/>
        </w:rPr>
      </w:pPr>
      <w:r w:rsidRPr="00AA1941">
        <w:rPr>
          <w:sz w:val="20"/>
          <w:szCs w:val="20"/>
        </w:rPr>
        <w:t>nie zleci w ramach podwykonawstwa więcej niż 50% całkowitej wartości zamówienia</w:t>
      </w:r>
      <w:r>
        <w:rPr>
          <w:sz w:val="20"/>
          <w:szCs w:val="20"/>
        </w:rPr>
        <w:t xml:space="preserve"> </w:t>
      </w:r>
      <w:r w:rsidRPr="00AA1941">
        <w:rPr>
          <w:sz w:val="20"/>
          <w:szCs w:val="20"/>
        </w:rPr>
        <w:t>Wykonawcom pochodzącym z państwa trzeciego objętego środkiem IZM. Lista państw</w:t>
      </w:r>
      <w:r>
        <w:rPr>
          <w:sz w:val="20"/>
          <w:szCs w:val="20"/>
        </w:rPr>
        <w:t xml:space="preserve"> </w:t>
      </w:r>
      <w:r w:rsidRPr="00AA1941">
        <w:rPr>
          <w:sz w:val="20"/>
          <w:szCs w:val="20"/>
        </w:rPr>
        <w:t>objętych środkiem IZM jest określona w Rozporządzeniu Wykonawczym Komisji (UE)</w:t>
      </w:r>
      <w:r>
        <w:rPr>
          <w:sz w:val="20"/>
          <w:szCs w:val="20"/>
        </w:rPr>
        <w:t xml:space="preserve"> </w:t>
      </w:r>
      <w:r w:rsidRPr="00AA1941">
        <w:rPr>
          <w:sz w:val="20"/>
          <w:szCs w:val="20"/>
        </w:rPr>
        <w:t>2025/1197</w:t>
      </w:r>
      <w:r>
        <w:rPr>
          <w:sz w:val="20"/>
          <w:szCs w:val="20"/>
        </w:rPr>
        <w:t>,</w:t>
      </w:r>
    </w:p>
    <w:p w14:paraId="06678F5B" w14:textId="6DA6B509" w:rsidR="00AA1941" w:rsidRPr="00AA1941" w:rsidRDefault="00AA1941" w:rsidP="00AA1941">
      <w:pPr>
        <w:pStyle w:val="Akapitzlist"/>
        <w:widowControl/>
        <w:numPr>
          <w:ilvl w:val="0"/>
          <w:numId w:val="25"/>
        </w:numPr>
        <w:spacing w:after="0"/>
        <w:ind w:right="49"/>
        <w:rPr>
          <w:sz w:val="20"/>
          <w:szCs w:val="20"/>
        </w:rPr>
      </w:pPr>
      <w:r w:rsidRPr="00AA1941">
        <w:rPr>
          <w:sz w:val="20"/>
          <w:szCs w:val="20"/>
        </w:rPr>
        <w:t>w przypadku, gdy przedmiot zamówienia obejmuje dostawę towarów, zapewni,</w:t>
      </w:r>
      <w:r>
        <w:rPr>
          <w:sz w:val="20"/>
          <w:szCs w:val="20"/>
        </w:rPr>
        <w:t xml:space="preserve"> </w:t>
      </w:r>
      <w:r w:rsidRPr="00AA1941">
        <w:rPr>
          <w:sz w:val="20"/>
          <w:szCs w:val="20"/>
        </w:rPr>
        <w:t>aby w okresie obowiązywania umowy towary dostarczone lub usługi świadczone</w:t>
      </w:r>
      <w:r>
        <w:rPr>
          <w:sz w:val="20"/>
          <w:szCs w:val="20"/>
        </w:rPr>
        <w:t xml:space="preserve"> </w:t>
      </w:r>
      <w:r w:rsidRPr="00AA1941">
        <w:rPr>
          <w:sz w:val="20"/>
          <w:szCs w:val="20"/>
        </w:rPr>
        <w:t>w ramach realizacji zamówienia i pochodzące z państwa trzeciego objętego środkiem IZM</w:t>
      </w:r>
      <w:r>
        <w:rPr>
          <w:sz w:val="20"/>
          <w:szCs w:val="20"/>
        </w:rPr>
        <w:t xml:space="preserve"> </w:t>
      </w:r>
      <w:r w:rsidRPr="00AA1941">
        <w:rPr>
          <w:sz w:val="20"/>
          <w:szCs w:val="20"/>
        </w:rPr>
        <w:t>odpowiadały nie więcej niż 50% całkowitej wartości zamówienia, niezależnie</w:t>
      </w:r>
      <w:r>
        <w:rPr>
          <w:sz w:val="20"/>
          <w:szCs w:val="20"/>
        </w:rPr>
        <w:t xml:space="preserve"> </w:t>
      </w:r>
      <w:r w:rsidRPr="00AA1941">
        <w:rPr>
          <w:sz w:val="20"/>
          <w:szCs w:val="20"/>
        </w:rPr>
        <w:t>od tego, czy takie towary lub usługi są dostarczane lub świadczone bezpośrednio przez</w:t>
      </w:r>
      <w:r>
        <w:rPr>
          <w:sz w:val="20"/>
          <w:szCs w:val="20"/>
        </w:rPr>
        <w:t xml:space="preserve"> </w:t>
      </w:r>
      <w:r w:rsidRPr="00AA1941">
        <w:rPr>
          <w:sz w:val="20"/>
          <w:szCs w:val="20"/>
        </w:rPr>
        <w:t>Wykonawcę, czy przez podwykonawcę.</w:t>
      </w:r>
    </w:p>
    <w:p w14:paraId="1C7035A0" w14:textId="4F98C2E9" w:rsidR="00ED6BF8" w:rsidRPr="00AA1941" w:rsidRDefault="00AA1941" w:rsidP="00AA1941">
      <w:pPr>
        <w:widowControl/>
        <w:numPr>
          <w:ilvl w:val="0"/>
          <w:numId w:val="5"/>
        </w:numPr>
        <w:spacing w:after="0"/>
        <w:ind w:right="49"/>
        <w:rPr>
          <w:rFonts w:cs="Times New Roman"/>
          <w:sz w:val="20"/>
          <w:szCs w:val="20"/>
        </w:rPr>
      </w:pPr>
      <w:r w:rsidRPr="00AA1941">
        <w:rPr>
          <w:rFonts w:cs="Times New Roman"/>
          <w:sz w:val="20"/>
          <w:szCs w:val="20"/>
        </w:rPr>
        <w:t>Wykonawca zobowiązany jest do dostarczenia Zamawiającemu, na każde jego żądanie,</w:t>
      </w:r>
      <w:r>
        <w:rPr>
          <w:rFonts w:cs="Times New Roman"/>
          <w:sz w:val="20"/>
          <w:szCs w:val="20"/>
        </w:rPr>
        <w:t xml:space="preserve"> </w:t>
      </w:r>
      <w:r w:rsidRPr="00AA1941">
        <w:rPr>
          <w:rFonts w:cs="Times New Roman"/>
          <w:sz w:val="20"/>
          <w:szCs w:val="20"/>
        </w:rPr>
        <w:t>odpowiednich dowodów potwierdzających spełnienie zobowiązań, o których mowa</w:t>
      </w:r>
      <w:r>
        <w:rPr>
          <w:rFonts w:cs="Times New Roman"/>
          <w:sz w:val="20"/>
          <w:szCs w:val="20"/>
        </w:rPr>
        <w:t xml:space="preserve"> </w:t>
      </w:r>
      <w:r w:rsidRPr="00AA1941">
        <w:rPr>
          <w:rFonts w:cs="Times New Roman"/>
          <w:sz w:val="20"/>
          <w:szCs w:val="20"/>
        </w:rPr>
        <w:t xml:space="preserve">w ust. 1 </w:t>
      </w:r>
      <w:r w:rsidR="00E523BA">
        <w:rPr>
          <w:rFonts w:cs="Times New Roman"/>
          <w:sz w:val="20"/>
          <w:szCs w:val="20"/>
        </w:rPr>
        <w:t>pkt</w:t>
      </w:r>
      <w:r w:rsidRPr="00AA1941">
        <w:rPr>
          <w:rFonts w:cs="Times New Roman"/>
          <w:sz w:val="20"/>
          <w:szCs w:val="20"/>
        </w:rPr>
        <w:t xml:space="preserve"> </w:t>
      </w:r>
      <w:r w:rsidR="00E523BA">
        <w:rPr>
          <w:rFonts w:cs="Times New Roman"/>
          <w:sz w:val="20"/>
          <w:szCs w:val="20"/>
        </w:rPr>
        <w:t>1</w:t>
      </w:r>
      <w:r w:rsidRPr="00AA1941">
        <w:rPr>
          <w:rFonts w:cs="Times New Roman"/>
          <w:sz w:val="20"/>
          <w:szCs w:val="20"/>
        </w:rPr>
        <w:t xml:space="preserve">) lub </w:t>
      </w:r>
      <w:r w:rsidR="00E523BA">
        <w:rPr>
          <w:rFonts w:cs="Times New Roman"/>
          <w:sz w:val="20"/>
          <w:szCs w:val="20"/>
        </w:rPr>
        <w:t>2</w:t>
      </w:r>
      <w:r w:rsidRPr="00AA1941">
        <w:rPr>
          <w:rFonts w:cs="Times New Roman"/>
          <w:sz w:val="20"/>
          <w:szCs w:val="20"/>
        </w:rPr>
        <w:t>), najpóźniej w chwili zakończenia realizacji zamówienia. Zamawiający może</w:t>
      </w:r>
      <w:r>
        <w:rPr>
          <w:rFonts w:cs="Times New Roman"/>
          <w:sz w:val="20"/>
          <w:szCs w:val="20"/>
        </w:rPr>
        <w:t xml:space="preserve"> </w:t>
      </w:r>
      <w:r w:rsidRPr="00AA1941">
        <w:rPr>
          <w:rFonts w:cs="Times New Roman"/>
          <w:sz w:val="20"/>
          <w:szCs w:val="20"/>
        </w:rPr>
        <w:t>zażądać przedstawienia takich dowodów również w trakcie trwania umowy,</w:t>
      </w:r>
      <w:r>
        <w:rPr>
          <w:rFonts w:cs="Times New Roman"/>
          <w:sz w:val="20"/>
          <w:szCs w:val="20"/>
        </w:rPr>
        <w:t xml:space="preserve"> </w:t>
      </w:r>
      <w:r w:rsidRPr="00AA1941">
        <w:rPr>
          <w:rFonts w:cs="Times New Roman"/>
          <w:sz w:val="20"/>
          <w:szCs w:val="20"/>
        </w:rPr>
        <w:t>w uzasadnionych przypadkach.</w:t>
      </w:r>
    </w:p>
    <w:p w14:paraId="17C5EAEF" w14:textId="5CCA6A0C" w:rsidR="00E760FA" w:rsidRPr="007F2502" w:rsidRDefault="007F2502" w:rsidP="007F2502">
      <w:pPr>
        <w:numPr>
          <w:ilvl w:val="0"/>
          <w:numId w:val="5"/>
        </w:numPr>
        <w:tabs>
          <w:tab w:val="left" w:pos="426"/>
        </w:tabs>
        <w:autoSpaceDE w:val="0"/>
        <w:spacing w:after="0"/>
        <w:rPr>
          <w:rFonts w:cs="Times New Roman"/>
          <w:sz w:val="20"/>
          <w:szCs w:val="20"/>
        </w:rPr>
      </w:pPr>
      <w:r w:rsidRPr="007F2502">
        <w:rPr>
          <w:rFonts w:cs="Times New Roman"/>
          <w:sz w:val="20"/>
          <w:szCs w:val="20"/>
        </w:rPr>
        <w:t xml:space="preserve">W przypadku nieprzestrzegania przez Wykonawcę zobowiązań, o których mowa w ust. 1 </w:t>
      </w:r>
      <w:r w:rsidR="00E523BA">
        <w:rPr>
          <w:rFonts w:cs="Times New Roman"/>
          <w:sz w:val="20"/>
          <w:szCs w:val="20"/>
        </w:rPr>
        <w:t>pkt</w:t>
      </w:r>
      <w:r w:rsidRPr="007F2502">
        <w:rPr>
          <w:rFonts w:cs="Times New Roman"/>
          <w:sz w:val="20"/>
          <w:szCs w:val="20"/>
        </w:rPr>
        <w:t xml:space="preserve"> </w:t>
      </w:r>
      <w:r w:rsidR="00E523BA">
        <w:rPr>
          <w:rFonts w:cs="Times New Roman"/>
          <w:sz w:val="20"/>
          <w:szCs w:val="20"/>
        </w:rPr>
        <w:t>1)</w:t>
      </w:r>
      <w:r w:rsidRPr="007F2502">
        <w:rPr>
          <w:rFonts w:cs="Times New Roman"/>
          <w:sz w:val="20"/>
          <w:szCs w:val="20"/>
        </w:rPr>
        <w:t xml:space="preserve"> lub</w:t>
      </w:r>
      <w:r>
        <w:rPr>
          <w:rFonts w:cs="Times New Roman"/>
          <w:sz w:val="20"/>
          <w:szCs w:val="20"/>
        </w:rPr>
        <w:t xml:space="preserve"> </w:t>
      </w:r>
      <w:r w:rsidR="00E523BA">
        <w:rPr>
          <w:rFonts w:cs="Times New Roman"/>
          <w:sz w:val="20"/>
          <w:szCs w:val="20"/>
        </w:rPr>
        <w:t>2</w:t>
      </w:r>
      <w:r w:rsidRPr="007F2502">
        <w:rPr>
          <w:rFonts w:cs="Times New Roman"/>
          <w:sz w:val="20"/>
          <w:szCs w:val="20"/>
        </w:rPr>
        <w:t>), Wykonawca zapłaci Zamawiającemu proporcjonalną opłatę w wysokości 15% całkowitej</w:t>
      </w:r>
      <w:r>
        <w:rPr>
          <w:rFonts w:cs="Times New Roman"/>
          <w:sz w:val="20"/>
          <w:szCs w:val="20"/>
        </w:rPr>
        <w:t xml:space="preserve"> </w:t>
      </w:r>
      <w:r w:rsidRPr="007F2502">
        <w:rPr>
          <w:rFonts w:cs="Times New Roman"/>
          <w:sz w:val="20"/>
          <w:szCs w:val="20"/>
        </w:rPr>
        <w:t>wartości zamówienia brutto. Opłata zostanie naliczona za każdy przypadek naruszenia, niezależnie</w:t>
      </w:r>
      <w:r>
        <w:rPr>
          <w:rFonts w:cs="Times New Roman"/>
          <w:sz w:val="20"/>
          <w:szCs w:val="20"/>
        </w:rPr>
        <w:t xml:space="preserve"> </w:t>
      </w:r>
      <w:r w:rsidRPr="007F2502">
        <w:rPr>
          <w:rFonts w:cs="Times New Roman"/>
          <w:sz w:val="20"/>
          <w:szCs w:val="20"/>
        </w:rPr>
        <w:t>od tego, czy naruszenie dotyczyło podwykonawstwa, czy pochodzenia towarów/usług.</w:t>
      </w:r>
      <w:r>
        <w:rPr>
          <w:rFonts w:cs="Times New Roman"/>
          <w:sz w:val="20"/>
          <w:szCs w:val="20"/>
        </w:rPr>
        <w:t xml:space="preserve"> </w:t>
      </w:r>
      <w:r w:rsidRPr="007F2502">
        <w:rPr>
          <w:rFonts w:cs="Times New Roman"/>
          <w:sz w:val="20"/>
          <w:szCs w:val="20"/>
        </w:rPr>
        <w:t>Zamawiający zastrzega sobie prawo do dochodzenia odszkodowania przewyższającego wysokość</w:t>
      </w:r>
      <w:r>
        <w:rPr>
          <w:rFonts w:cs="Times New Roman"/>
          <w:sz w:val="20"/>
          <w:szCs w:val="20"/>
        </w:rPr>
        <w:t xml:space="preserve"> </w:t>
      </w:r>
      <w:r w:rsidRPr="007F2502">
        <w:rPr>
          <w:rFonts w:cs="Times New Roman"/>
          <w:sz w:val="20"/>
          <w:szCs w:val="20"/>
        </w:rPr>
        <w:t>ustalonej kary umownej na zasadach ogólnych.</w:t>
      </w:r>
    </w:p>
    <w:p w14:paraId="0CD05126" w14:textId="77777777" w:rsidR="0068529A" w:rsidRPr="00602001" w:rsidRDefault="0068529A" w:rsidP="00F316B5">
      <w:pPr>
        <w:autoSpaceDE w:val="0"/>
        <w:spacing w:after="0"/>
        <w:ind w:right="49"/>
        <w:jc w:val="center"/>
        <w:rPr>
          <w:rFonts w:cs="Times New Roman"/>
          <w:b/>
          <w:sz w:val="20"/>
          <w:szCs w:val="20"/>
        </w:rPr>
      </w:pPr>
    </w:p>
    <w:p w14:paraId="2EC5DAAC" w14:textId="77777777"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3.</w:t>
      </w:r>
    </w:p>
    <w:p w14:paraId="7762D757" w14:textId="77777777" w:rsidR="001B4AFD" w:rsidRPr="00602001" w:rsidRDefault="008458CF" w:rsidP="00602001">
      <w:pPr>
        <w:autoSpaceDE w:val="0"/>
        <w:spacing w:after="0"/>
        <w:jc w:val="center"/>
        <w:rPr>
          <w:rFonts w:cs="Times New Roman"/>
          <w:b/>
          <w:i/>
          <w:sz w:val="20"/>
          <w:szCs w:val="20"/>
        </w:rPr>
      </w:pPr>
      <w:r w:rsidRPr="00602001">
        <w:rPr>
          <w:rFonts w:cs="Times New Roman"/>
          <w:b/>
          <w:i/>
          <w:sz w:val="20"/>
          <w:szCs w:val="20"/>
        </w:rPr>
        <w:t>Warunki dostawy</w:t>
      </w:r>
    </w:p>
    <w:p w14:paraId="25EC2329" w14:textId="251A867D" w:rsidR="00E94C43" w:rsidRPr="003C3824" w:rsidRDefault="00E523BA" w:rsidP="003C3824">
      <w:pPr>
        <w:numPr>
          <w:ilvl w:val="0"/>
          <w:numId w:val="3"/>
        </w:numPr>
        <w:spacing w:after="0"/>
        <w:rPr>
          <w:rFonts w:cs="Times New Roman"/>
          <w:sz w:val="20"/>
          <w:szCs w:val="20"/>
        </w:rPr>
      </w:pPr>
      <w:bookmarkStart w:id="6" w:name="_Hlk210754033"/>
      <w:r w:rsidRPr="00602001">
        <w:rPr>
          <w:rFonts w:cs="Times New Roman"/>
          <w:sz w:val="20"/>
          <w:szCs w:val="20"/>
        </w:rPr>
        <w:t xml:space="preserve">Wykonawca zobowiązuje się do </w:t>
      </w:r>
      <w:r w:rsidRPr="00441C2F">
        <w:rPr>
          <w:rFonts w:cs="Times New Roman"/>
          <w:sz w:val="20"/>
          <w:szCs w:val="20"/>
        </w:rPr>
        <w:t xml:space="preserve">dostarczania Towaru do miejsca wskazanego przez Zamawiającego – </w:t>
      </w:r>
      <w:r w:rsidRPr="00802449">
        <w:rPr>
          <w:rFonts w:cs="Times New Roman"/>
          <w:b/>
          <w:sz w:val="20"/>
          <w:szCs w:val="20"/>
        </w:rPr>
        <w:t>Samodzielny Publiczny Zesp</w:t>
      </w:r>
      <w:r>
        <w:rPr>
          <w:rFonts w:cs="Times New Roman"/>
          <w:b/>
          <w:sz w:val="20"/>
          <w:szCs w:val="20"/>
        </w:rPr>
        <w:t>ół</w:t>
      </w:r>
      <w:r w:rsidRPr="00802449">
        <w:rPr>
          <w:rFonts w:cs="Times New Roman"/>
          <w:b/>
          <w:sz w:val="20"/>
          <w:szCs w:val="20"/>
        </w:rPr>
        <w:t xml:space="preserve"> Opieki Zdrowotnej </w:t>
      </w:r>
      <w:r>
        <w:rPr>
          <w:rFonts w:cs="Times New Roman"/>
          <w:b/>
          <w:sz w:val="20"/>
          <w:szCs w:val="20"/>
        </w:rPr>
        <w:t>w Kol</w:t>
      </w:r>
      <w:r w:rsidRPr="00802449">
        <w:rPr>
          <w:rFonts w:cs="Times New Roman"/>
          <w:b/>
          <w:sz w:val="20"/>
          <w:szCs w:val="20"/>
        </w:rPr>
        <w:t>buszowej, 36-100 Kolbuszowa ul. Grunwaldzka 4</w:t>
      </w:r>
      <w:r>
        <w:rPr>
          <w:rFonts w:cs="Times New Roman"/>
          <w:b/>
          <w:sz w:val="20"/>
          <w:szCs w:val="20"/>
        </w:rPr>
        <w:t xml:space="preserve"> </w:t>
      </w:r>
      <w:r w:rsidRPr="00441C2F">
        <w:rPr>
          <w:rFonts w:cs="Times New Roman"/>
          <w:sz w:val="20"/>
          <w:szCs w:val="20"/>
        </w:rPr>
        <w:t xml:space="preserve">w </w:t>
      </w:r>
      <w:r>
        <w:rPr>
          <w:rFonts w:cs="Times New Roman"/>
          <w:sz w:val="20"/>
          <w:szCs w:val="20"/>
        </w:rPr>
        <w:t xml:space="preserve">dni powszednie, od poniedziałku do piątku, w </w:t>
      </w:r>
      <w:r w:rsidRPr="00441C2F">
        <w:rPr>
          <w:rFonts w:cs="Times New Roman"/>
          <w:sz w:val="20"/>
          <w:szCs w:val="20"/>
        </w:rPr>
        <w:t>godz. 7.00-14.35.</w:t>
      </w:r>
      <w:r>
        <w:rPr>
          <w:rFonts w:cs="Times New Roman"/>
          <w:sz w:val="20"/>
          <w:szCs w:val="20"/>
        </w:rPr>
        <w:t xml:space="preserve">, chyba, że strony uzgodniły inaczej, </w:t>
      </w:r>
      <w:r w:rsidRPr="00441C2F">
        <w:rPr>
          <w:rFonts w:cs="Times New Roman"/>
          <w:sz w:val="20"/>
          <w:szCs w:val="20"/>
        </w:rPr>
        <w:t xml:space="preserve">w </w:t>
      </w:r>
      <w:r w:rsidRPr="00441C2F">
        <w:rPr>
          <w:rFonts w:cs="Times New Roman"/>
          <w:b/>
          <w:sz w:val="20"/>
          <w:szCs w:val="20"/>
        </w:rPr>
        <w:t>terminie</w:t>
      </w:r>
      <w:r>
        <w:rPr>
          <w:rFonts w:cs="Times New Roman"/>
          <w:b/>
          <w:sz w:val="20"/>
          <w:szCs w:val="20"/>
        </w:rPr>
        <w:t>:</w:t>
      </w:r>
      <w:bookmarkEnd w:id="6"/>
      <w:r w:rsidR="00586ABB" w:rsidRPr="00441C2F">
        <w:rPr>
          <w:rFonts w:cs="Times New Roman"/>
          <w:b/>
          <w:sz w:val="20"/>
          <w:szCs w:val="20"/>
        </w:rPr>
        <w:t xml:space="preserve"> </w:t>
      </w:r>
      <w:r w:rsidR="00787817" w:rsidRPr="00787817">
        <w:rPr>
          <w:rFonts w:cs="Times New Roman"/>
          <w:bCs/>
          <w:sz w:val="20"/>
          <w:szCs w:val="20"/>
        </w:rPr>
        <w:t>do dnia</w:t>
      </w:r>
      <w:r w:rsidR="00316DA4" w:rsidRPr="003C3824">
        <w:rPr>
          <w:bCs/>
          <w:sz w:val="20"/>
          <w:szCs w:val="20"/>
        </w:rPr>
        <w:t>……….</w:t>
      </w:r>
      <w:r w:rsidR="003C3824">
        <w:rPr>
          <w:bCs/>
          <w:sz w:val="20"/>
          <w:szCs w:val="20"/>
        </w:rPr>
        <w:t>.</w:t>
      </w:r>
    </w:p>
    <w:p w14:paraId="7AD10CAD" w14:textId="77777777" w:rsidR="00F37FBF" w:rsidRPr="00602001" w:rsidRDefault="00F37FBF" w:rsidP="00602001">
      <w:pPr>
        <w:numPr>
          <w:ilvl w:val="0"/>
          <w:numId w:val="3"/>
        </w:numPr>
        <w:spacing w:after="0"/>
        <w:rPr>
          <w:rFonts w:cs="Times New Roman"/>
          <w:sz w:val="20"/>
          <w:szCs w:val="20"/>
        </w:rPr>
      </w:pPr>
      <w:r w:rsidRPr="00602001">
        <w:rPr>
          <w:rFonts w:cs="Times New Roman"/>
          <w:sz w:val="20"/>
          <w:szCs w:val="20"/>
        </w:rPr>
        <w:t xml:space="preserve">Dostarczony </w:t>
      </w:r>
      <w:r w:rsidR="00795606" w:rsidRPr="00602001">
        <w:rPr>
          <w:rFonts w:cs="Times New Roman"/>
          <w:sz w:val="20"/>
          <w:szCs w:val="20"/>
        </w:rPr>
        <w:t>T</w:t>
      </w:r>
      <w:r w:rsidRPr="00602001">
        <w:rPr>
          <w:rFonts w:cs="Times New Roman"/>
          <w:sz w:val="20"/>
          <w:szCs w:val="20"/>
        </w:rPr>
        <w:t>owar powinien zawierać:</w:t>
      </w:r>
    </w:p>
    <w:p w14:paraId="40E03113" w14:textId="37DE133A" w:rsidR="00F37FB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instrukcje obsługi w języku polskim – 1 egzemplarz w postaci papierowej i 1 egzemplarz w postaci elektronicznej</w:t>
      </w:r>
      <w:r w:rsidR="00F37FBF" w:rsidRPr="00602001">
        <w:rPr>
          <w:rFonts w:cs="Times New Roman"/>
          <w:sz w:val="20"/>
          <w:szCs w:val="20"/>
        </w:rPr>
        <w:t>,</w:t>
      </w:r>
    </w:p>
    <w:p w14:paraId="23BA769F" w14:textId="4A5D0AE6"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paszport Towaru będącego wyrobem medycznym,</w:t>
      </w:r>
    </w:p>
    <w:p w14:paraId="0AD83A55" w14:textId="00C42FC7" w:rsidR="00843A7F" w:rsidRDefault="00E523BA" w:rsidP="00F316B5">
      <w:pPr>
        <w:numPr>
          <w:ilvl w:val="0"/>
          <w:numId w:val="7"/>
        </w:numPr>
        <w:tabs>
          <w:tab w:val="left" w:pos="426"/>
        </w:tabs>
        <w:autoSpaceDE w:val="0"/>
        <w:spacing w:after="0"/>
        <w:ind w:right="49"/>
        <w:rPr>
          <w:rFonts w:cs="Times New Roman"/>
          <w:sz w:val="20"/>
          <w:szCs w:val="20"/>
        </w:rPr>
      </w:pPr>
      <w:bookmarkStart w:id="7" w:name="_Hlk210754050"/>
      <w:r>
        <w:rPr>
          <w:rFonts w:cs="Times New Roman"/>
          <w:sz w:val="20"/>
          <w:szCs w:val="20"/>
        </w:rPr>
        <w:t>kartę gwarancyjną z wykazem punktów serwisowych, dostawców części zamiennych lub materiałów zużywalnych i eksploatacyjnych,</w:t>
      </w:r>
      <w:bookmarkEnd w:id="7"/>
    </w:p>
    <w:p w14:paraId="058E690A" w14:textId="5D69DE4F"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wykaz części i materiałów zużywalnych niezbędnych dla bieżącej eksploatacji Towaru,</w:t>
      </w:r>
    </w:p>
    <w:p w14:paraId="43EAB384" w14:textId="2F65497C"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instrukcję konserwacji, mycia, dezynfekcji i sterylizacji – jeśli ma zastosowanie,</w:t>
      </w:r>
    </w:p>
    <w:p w14:paraId="0F8234E1" w14:textId="16134990" w:rsidR="00843A7F" w:rsidRPr="00602001"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lastRenderedPageBreak/>
        <w:t xml:space="preserve">oświadczenie producenta lub autoryzowanego dystrybutora o zapewnianiu części zamiennych i materiałów eksploatacyjnych przez okres co najmniej </w:t>
      </w:r>
      <w:r w:rsidR="00CF7E96">
        <w:rPr>
          <w:rFonts w:cs="Times New Roman"/>
          <w:sz w:val="20"/>
          <w:szCs w:val="20"/>
        </w:rPr>
        <w:t>7</w:t>
      </w:r>
      <w:r>
        <w:rPr>
          <w:rFonts w:cs="Times New Roman"/>
          <w:sz w:val="20"/>
          <w:szCs w:val="20"/>
        </w:rPr>
        <w:t xml:space="preserve"> lat od daty odbioru Towaru</w:t>
      </w:r>
      <w:r w:rsidR="003C3824">
        <w:rPr>
          <w:rFonts w:cs="Times New Roman"/>
          <w:sz w:val="20"/>
          <w:szCs w:val="20"/>
        </w:rPr>
        <w:t>.</w:t>
      </w:r>
      <w:r w:rsidR="00CF7E96">
        <w:rPr>
          <w:rFonts w:cs="Times New Roman"/>
          <w:sz w:val="20"/>
          <w:szCs w:val="20"/>
        </w:rPr>
        <w:t xml:space="preserve"> </w:t>
      </w:r>
    </w:p>
    <w:p w14:paraId="73C772DA" w14:textId="77777777" w:rsidR="00F37FBF" w:rsidRPr="00602001" w:rsidRDefault="00EF6C2B" w:rsidP="00F316B5">
      <w:pPr>
        <w:numPr>
          <w:ilvl w:val="0"/>
          <w:numId w:val="7"/>
        </w:numPr>
        <w:tabs>
          <w:tab w:val="left" w:pos="426"/>
        </w:tabs>
        <w:autoSpaceDE w:val="0"/>
        <w:spacing w:after="0"/>
        <w:ind w:right="49"/>
        <w:rPr>
          <w:rFonts w:cs="Times New Roman"/>
          <w:sz w:val="20"/>
          <w:szCs w:val="20"/>
        </w:rPr>
      </w:pPr>
      <w:r w:rsidRPr="00602001">
        <w:rPr>
          <w:rFonts w:cs="Times New Roman"/>
          <w:sz w:val="20"/>
          <w:szCs w:val="20"/>
        </w:rPr>
        <w:t xml:space="preserve">ulotki w języku polskim zawierające, wszystkie </w:t>
      </w:r>
      <w:r w:rsidR="00703ACD" w:rsidRPr="00602001">
        <w:rPr>
          <w:rFonts w:cs="Times New Roman"/>
          <w:sz w:val="20"/>
          <w:szCs w:val="20"/>
        </w:rPr>
        <w:t xml:space="preserve">informacje </w:t>
      </w:r>
      <w:r w:rsidRPr="00602001">
        <w:rPr>
          <w:rFonts w:cs="Times New Roman"/>
          <w:sz w:val="20"/>
          <w:szCs w:val="20"/>
        </w:rPr>
        <w:t>niezbędne d</w:t>
      </w:r>
      <w:r w:rsidR="00703ACD" w:rsidRPr="00602001">
        <w:rPr>
          <w:rFonts w:cs="Times New Roman"/>
          <w:sz w:val="20"/>
          <w:szCs w:val="20"/>
        </w:rPr>
        <w:t>la użytkownika,</w:t>
      </w:r>
    </w:p>
    <w:p w14:paraId="458E03F0" w14:textId="1E5891B9" w:rsidR="005F7295" w:rsidRDefault="00EF6C2B" w:rsidP="00F316B5">
      <w:pPr>
        <w:numPr>
          <w:ilvl w:val="0"/>
          <w:numId w:val="7"/>
        </w:numPr>
        <w:tabs>
          <w:tab w:val="left" w:pos="426"/>
        </w:tabs>
        <w:autoSpaceDE w:val="0"/>
        <w:spacing w:after="0"/>
        <w:ind w:right="49"/>
        <w:rPr>
          <w:rFonts w:cs="Times New Roman"/>
          <w:sz w:val="20"/>
          <w:szCs w:val="20"/>
        </w:rPr>
      </w:pPr>
      <w:r w:rsidRPr="00602001">
        <w:rPr>
          <w:rFonts w:cs="Times New Roman"/>
          <w:sz w:val="20"/>
          <w:szCs w:val="20"/>
        </w:rPr>
        <w:t xml:space="preserve">instrukcje w języku polskim dotyczące magazynowania i przechowywania </w:t>
      </w:r>
      <w:r w:rsidR="00703ACD" w:rsidRPr="00602001">
        <w:rPr>
          <w:rFonts w:cs="Times New Roman"/>
          <w:sz w:val="20"/>
          <w:szCs w:val="20"/>
        </w:rPr>
        <w:t>Towaru</w:t>
      </w:r>
      <w:r w:rsidR="00843A7F">
        <w:rPr>
          <w:rFonts w:cs="Times New Roman"/>
          <w:sz w:val="20"/>
          <w:szCs w:val="20"/>
        </w:rPr>
        <w:t>,</w:t>
      </w:r>
    </w:p>
    <w:p w14:paraId="62ED2CC6" w14:textId="74410686" w:rsidR="00843A7F" w:rsidRDefault="006B35F4" w:rsidP="00F316B5">
      <w:pPr>
        <w:numPr>
          <w:ilvl w:val="0"/>
          <w:numId w:val="7"/>
        </w:numPr>
        <w:tabs>
          <w:tab w:val="left" w:pos="426"/>
        </w:tabs>
        <w:autoSpaceDE w:val="0"/>
        <w:spacing w:after="0"/>
        <w:ind w:right="49"/>
        <w:rPr>
          <w:rFonts w:cs="Times New Roman"/>
          <w:sz w:val="20"/>
          <w:szCs w:val="20"/>
        </w:rPr>
      </w:pPr>
      <w:bookmarkStart w:id="8" w:name="_Hlk211705864"/>
      <w:r>
        <w:rPr>
          <w:rFonts w:cs="Times New Roman"/>
          <w:sz w:val="20"/>
          <w:szCs w:val="20"/>
        </w:rPr>
        <w:t xml:space="preserve">aktualne </w:t>
      </w:r>
      <w:r w:rsidRPr="00843A7F">
        <w:rPr>
          <w:rFonts w:cs="Times New Roman"/>
          <w:sz w:val="20"/>
          <w:szCs w:val="20"/>
        </w:rPr>
        <w:t>świadectw</w:t>
      </w:r>
      <w:r>
        <w:rPr>
          <w:rFonts w:cs="Times New Roman"/>
          <w:sz w:val="20"/>
          <w:szCs w:val="20"/>
        </w:rPr>
        <w:t>o</w:t>
      </w:r>
      <w:r w:rsidRPr="00843A7F">
        <w:rPr>
          <w:rFonts w:cs="Times New Roman"/>
          <w:sz w:val="20"/>
          <w:szCs w:val="20"/>
        </w:rPr>
        <w:t xml:space="preserve"> dopuszczające </w:t>
      </w:r>
      <w:r>
        <w:rPr>
          <w:rFonts w:cs="Times New Roman"/>
          <w:sz w:val="20"/>
          <w:szCs w:val="20"/>
        </w:rPr>
        <w:t>Towar</w:t>
      </w:r>
      <w:r w:rsidRPr="00843A7F">
        <w:rPr>
          <w:rFonts w:cs="Times New Roman"/>
          <w:sz w:val="20"/>
          <w:szCs w:val="20"/>
        </w:rPr>
        <w:t xml:space="preserve"> do obrotu i używania na terenie Polski – zgodnie z aktualnymi przepisami</w:t>
      </w:r>
      <w:r>
        <w:rPr>
          <w:rFonts w:cs="Times New Roman"/>
          <w:sz w:val="20"/>
          <w:szCs w:val="20"/>
        </w:rPr>
        <w:t>, w tym w szczególności przepisami</w:t>
      </w:r>
      <w:r w:rsidRPr="00843A7F">
        <w:rPr>
          <w:rFonts w:cs="Times New Roman"/>
          <w:sz w:val="20"/>
          <w:szCs w:val="20"/>
        </w:rPr>
        <w:t xml:space="preserve"> ustawy o wyrobach medycznych (jeśli dotyczy)</w:t>
      </w:r>
      <w:r>
        <w:rPr>
          <w:rFonts w:cs="Times New Roman"/>
          <w:sz w:val="20"/>
          <w:szCs w:val="20"/>
        </w:rPr>
        <w:t>,</w:t>
      </w:r>
      <w:bookmarkEnd w:id="8"/>
    </w:p>
    <w:p w14:paraId="10A8CD6E" w14:textId="194D632B" w:rsidR="002B3C19" w:rsidRDefault="002B3C19" w:rsidP="00F316B5">
      <w:pPr>
        <w:numPr>
          <w:ilvl w:val="0"/>
          <w:numId w:val="7"/>
        </w:numPr>
        <w:tabs>
          <w:tab w:val="left" w:pos="426"/>
        </w:tabs>
        <w:autoSpaceDE w:val="0"/>
        <w:spacing w:after="0"/>
        <w:ind w:right="49"/>
        <w:rPr>
          <w:rFonts w:cs="Times New Roman"/>
          <w:sz w:val="20"/>
          <w:szCs w:val="20"/>
        </w:rPr>
      </w:pPr>
      <w:r>
        <w:rPr>
          <w:rFonts w:cs="Times New Roman"/>
          <w:sz w:val="20"/>
          <w:szCs w:val="20"/>
        </w:rPr>
        <w:t>harmonogram wymaganych przeglądów i konserwacji</w:t>
      </w:r>
      <w:r w:rsidR="00E523BA">
        <w:rPr>
          <w:rFonts w:cs="Times New Roman"/>
          <w:sz w:val="20"/>
          <w:szCs w:val="20"/>
        </w:rPr>
        <w:t>,</w:t>
      </w:r>
    </w:p>
    <w:p w14:paraId="248AE632" w14:textId="1DFDE440" w:rsidR="00E523BA" w:rsidRPr="00602001" w:rsidRDefault="00E523BA" w:rsidP="00F316B5">
      <w:pPr>
        <w:numPr>
          <w:ilvl w:val="0"/>
          <w:numId w:val="7"/>
        </w:numPr>
        <w:tabs>
          <w:tab w:val="left" w:pos="426"/>
        </w:tabs>
        <w:autoSpaceDE w:val="0"/>
        <w:spacing w:after="0"/>
        <w:ind w:right="49"/>
        <w:rPr>
          <w:rFonts w:cs="Times New Roman"/>
          <w:sz w:val="20"/>
          <w:szCs w:val="20"/>
        </w:rPr>
      </w:pPr>
      <w:bookmarkStart w:id="9" w:name="_Hlk210754065"/>
      <w:r>
        <w:rPr>
          <w:rFonts w:cs="Times New Roman"/>
          <w:sz w:val="20"/>
          <w:szCs w:val="20"/>
        </w:rPr>
        <w:t>skróconą wersję instrukcji obsługi i BHP w formie zalaminowanej.</w:t>
      </w:r>
      <w:bookmarkEnd w:id="9"/>
    </w:p>
    <w:p w14:paraId="6F39072D" w14:textId="4B263246" w:rsidR="001522B0" w:rsidRPr="002B3C19" w:rsidRDefault="005F7295" w:rsidP="002B3C19">
      <w:pPr>
        <w:numPr>
          <w:ilvl w:val="0"/>
          <w:numId w:val="3"/>
        </w:numPr>
        <w:tabs>
          <w:tab w:val="left" w:pos="426"/>
        </w:tabs>
        <w:autoSpaceDE w:val="0"/>
        <w:spacing w:after="0"/>
        <w:ind w:right="49"/>
        <w:rPr>
          <w:rFonts w:cs="Times New Roman"/>
          <w:sz w:val="20"/>
          <w:szCs w:val="20"/>
        </w:rPr>
      </w:pPr>
      <w:r w:rsidRPr="00602001">
        <w:rPr>
          <w:rFonts w:cs="Times New Roman"/>
          <w:sz w:val="20"/>
          <w:szCs w:val="20"/>
        </w:rPr>
        <w:t xml:space="preserve">Wykonawca zobowiązuje się dostarczyć </w:t>
      </w:r>
      <w:r w:rsidR="00703ACD" w:rsidRPr="00602001">
        <w:rPr>
          <w:rFonts w:cs="Times New Roman"/>
          <w:sz w:val="20"/>
          <w:szCs w:val="20"/>
        </w:rPr>
        <w:t>T</w:t>
      </w:r>
      <w:r w:rsidRPr="00602001">
        <w:rPr>
          <w:rFonts w:cs="Times New Roman"/>
          <w:sz w:val="20"/>
          <w:szCs w:val="20"/>
        </w:rPr>
        <w:t xml:space="preserve">owar w oryginalnych opakowaniach. </w:t>
      </w:r>
    </w:p>
    <w:p w14:paraId="79D52B47" w14:textId="77777777" w:rsidR="008458CF" w:rsidRPr="00602001" w:rsidRDefault="004455A9" w:rsidP="00F316B5">
      <w:pPr>
        <w:numPr>
          <w:ilvl w:val="0"/>
          <w:numId w:val="3"/>
        </w:numPr>
        <w:tabs>
          <w:tab w:val="left" w:pos="426"/>
        </w:tabs>
        <w:autoSpaceDE w:val="0"/>
        <w:spacing w:after="0"/>
        <w:ind w:right="49"/>
        <w:rPr>
          <w:rFonts w:cs="Times New Roman"/>
          <w:sz w:val="20"/>
          <w:szCs w:val="20"/>
        </w:rPr>
      </w:pPr>
      <w:r w:rsidRPr="00602001">
        <w:rPr>
          <w:rFonts w:cs="Times New Roman"/>
          <w:sz w:val="20"/>
          <w:szCs w:val="20"/>
        </w:rPr>
        <w:t xml:space="preserve">Wykonawca zobowiązuje się dostarczyć </w:t>
      </w:r>
      <w:r w:rsidR="00336FD2" w:rsidRPr="00602001">
        <w:rPr>
          <w:rFonts w:cs="Times New Roman"/>
          <w:sz w:val="20"/>
          <w:szCs w:val="20"/>
        </w:rPr>
        <w:t>T</w:t>
      </w:r>
      <w:r w:rsidRPr="00602001">
        <w:rPr>
          <w:rFonts w:cs="Times New Roman"/>
          <w:sz w:val="20"/>
          <w:szCs w:val="20"/>
        </w:rPr>
        <w:t>owar własnym transportem lub transportem za pośrednictwem firmy kurierskiej, na</w:t>
      </w:r>
      <w:r w:rsidR="00C11AFA" w:rsidRPr="00602001">
        <w:rPr>
          <w:rFonts w:cs="Times New Roman"/>
          <w:sz w:val="20"/>
          <w:szCs w:val="20"/>
        </w:rPr>
        <w:t xml:space="preserve"> własn</w:t>
      </w:r>
      <w:r w:rsidR="00336FD2" w:rsidRPr="00602001">
        <w:rPr>
          <w:rFonts w:cs="Times New Roman"/>
          <w:sz w:val="20"/>
          <w:szCs w:val="20"/>
        </w:rPr>
        <w:t xml:space="preserve">y koszt i </w:t>
      </w:r>
      <w:r w:rsidR="00C11AFA" w:rsidRPr="00602001">
        <w:rPr>
          <w:rFonts w:cs="Times New Roman"/>
          <w:sz w:val="20"/>
          <w:szCs w:val="20"/>
        </w:rPr>
        <w:t>ryzyko</w:t>
      </w:r>
      <w:r w:rsidR="00336FD2" w:rsidRPr="00602001">
        <w:rPr>
          <w:rFonts w:cs="Times New Roman"/>
          <w:sz w:val="20"/>
          <w:szCs w:val="20"/>
        </w:rPr>
        <w:t xml:space="preserve">. </w:t>
      </w:r>
      <w:r w:rsidRPr="00602001">
        <w:rPr>
          <w:rFonts w:cs="Times New Roman"/>
          <w:sz w:val="20"/>
          <w:szCs w:val="20"/>
        </w:rPr>
        <w:t xml:space="preserve">Do obowiązków Wykonawcy należy rozładunek </w:t>
      </w:r>
      <w:r w:rsidR="00336FD2" w:rsidRPr="00602001">
        <w:rPr>
          <w:rFonts w:cs="Times New Roman"/>
          <w:sz w:val="20"/>
          <w:szCs w:val="20"/>
        </w:rPr>
        <w:t>T</w:t>
      </w:r>
      <w:r w:rsidRPr="00602001">
        <w:rPr>
          <w:rFonts w:cs="Times New Roman"/>
          <w:sz w:val="20"/>
          <w:szCs w:val="20"/>
        </w:rPr>
        <w:t>owaru</w:t>
      </w:r>
      <w:r w:rsidR="00336FD2" w:rsidRPr="00602001">
        <w:rPr>
          <w:rFonts w:cs="Times New Roman"/>
          <w:sz w:val="20"/>
          <w:szCs w:val="20"/>
        </w:rPr>
        <w:t xml:space="preserve"> w wyznaczonym miejscu dostawy</w:t>
      </w:r>
      <w:r w:rsidRPr="00602001">
        <w:rPr>
          <w:rFonts w:cs="Times New Roman"/>
          <w:sz w:val="20"/>
          <w:szCs w:val="20"/>
        </w:rPr>
        <w:t>.</w:t>
      </w:r>
      <w:r w:rsidR="00176E6A" w:rsidRPr="00602001">
        <w:rPr>
          <w:rFonts w:cs="Times New Roman"/>
          <w:sz w:val="20"/>
          <w:szCs w:val="20"/>
        </w:rPr>
        <w:t xml:space="preserve"> </w:t>
      </w:r>
      <w:r w:rsidR="00C11AFA" w:rsidRPr="00602001">
        <w:rPr>
          <w:rFonts w:cs="Times New Roman"/>
          <w:sz w:val="20"/>
          <w:szCs w:val="20"/>
        </w:rPr>
        <w:t>Wynagrodzenie Wykonawcy</w:t>
      </w:r>
      <w:r w:rsidR="002553C4" w:rsidRPr="00602001">
        <w:rPr>
          <w:rFonts w:cs="Times New Roman"/>
          <w:sz w:val="20"/>
          <w:szCs w:val="20"/>
        </w:rPr>
        <w:t xml:space="preserve"> za dostawę i </w:t>
      </w:r>
      <w:r w:rsidR="00C11AFA" w:rsidRPr="00602001">
        <w:rPr>
          <w:rFonts w:cs="Times New Roman"/>
          <w:sz w:val="20"/>
          <w:szCs w:val="20"/>
        </w:rPr>
        <w:t xml:space="preserve">rozładunek </w:t>
      </w:r>
      <w:r w:rsidR="00336FD2" w:rsidRPr="00602001">
        <w:rPr>
          <w:rFonts w:cs="Times New Roman"/>
          <w:sz w:val="20"/>
          <w:szCs w:val="20"/>
        </w:rPr>
        <w:t>T</w:t>
      </w:r>
      <w:r w:rsidR="00C11AFA" w:rsidRPr="00602001">
        <w:rPr>
          <w:rFonts w:cs="Times New Roman"/>
          <w:sz w:val="20"/>
          <w:szCs w:val="20"/>
        </w:rPr>
        <w:t>owaru</w:t>
      </w:r>
      <w:r w:rsidR="002553C4" w:rsidRPr="00602001">
        <w:rPr>
          <w:rFonts w:cs="Times New Roman"/>
          <w:sz w:val="20"/>
          <w:szCs w:val="20"/>
        </w:rPr>
        <w:t xml:space="preserve"> </w:t>
      </w:r>
      <w:r w:rsidR="00C11AFA" w:rsidRPr="00602001">
        <w:rPr>
          <w:rFonts w:cs="Times New Roman"/>
          <w:sz w:val="20"/>
          <w:szCs w:val="20"/>
        </w:rPr>
        <w:t>zawarte jest w cenie</w:t>
      </w:r>
      <w:r w:rsidR="00131CE3" w:rsidRPr="00602001">
        <w:rPr>
          <w:rFonts w:cs="Times New Roman"/>
          <w:sz w:val="20"/>
          <w:szCs w:val="20"/>
        </w:rPr>
        <w:t xml:space="preserve"> </w:t>
      </w:r>
      <w:r w:rsidR="00336FD2" w:rsidRPr="00602001">
        <w:rPr>
          <w:rFonts w:cs="Times New Roman"/>
          <w:sz w:val="20"/>
          <w:szCs w:val="20"/>
        </w:rPr>
        <w:t>T</w:t>
      </w:r>
      <w:r w:rsidR="00131CE3" w:rsidRPr="00602001">
        <w:rPr>
          <w:rFonts w:cs="Times New Roman"/>
          <w:sz w:val="20"/>
          <w:szCs w:val="20"/>
        </w:rPr>
        <w:t>owaru</w:t>
      </w:r>
      <w:r w:rsidR="00336FD2" w:rsidRPr="00602001">
        <w:rPr>
          <w:rFonts w:cs="Times New Roman"/>
          <w:sz w:val="20"/>
          <w:szCs w:val="20"/>
        </w:rPr>
        <w:t>.</w:t>
      </w:r>
    </w:p>
    <w:p w14:paraId="4DDF8B33" w14:textId="77777777" w:rsidR="00FB4D75" w:rsidRDefault="008458CF" w:rsidP="00F316B5">
      <w:pPr>
        <w:numPr>
          <w:ilvl w:val="0"/>
          <w:numId w:val="3"/>
        </w:numPr>
        <w:tabs>
          <w:tab w:val="left" w:pos="426"/>
        </w:tabs>
        <w:autoSpaceDE w:val="0"/>
        <w:spacing w:after="0"/>
        <w:rPr>
          <w:rFonts w:cs="Times New Roman"/>
          <w:sz w:val="20"/>
          <w:szCs w:val="20"/>
        </w:rPr>
      </w:pPr>
      <w:r w:rsidRPr="00602001">
        <w:rPr>
          <w:rFonts w:cs="Times New Roman"/>
          <w:sz w:val="20"/>
          <w:szCs w:val="20"/>
        </w:rPr>
        <w:t>Na każde żądanie Zamawiającego, Wykonawca zobowiązuje się udzielać informacji o stanie realizacji zamówienia.</w:t>
      </w:r>
    </w:p>
    <w:p w14:paraId="2D82F927" w14:textId="7EEE0241" w:rsidR="00020A4A" w:rsidRDefault="00020A4A" w:rsidP="00F316B5">
      <w:pPr>
        <w:numPr>
          <w:ilvl w:val="0"/>
          <w:numId w:val="3"/>
        </w:numPr>
        <w:tabs>
          <w:tab w:val="left" w:pos="426"/>
        </w:tabs>
        <w:autoSpaceDE w:val="0"/>
        <w:spacing w:after="0"/>
        <w:rPr>
          <w:rFonts w:cs="Times New Roman"/>
          <w:sz w:val="20"/>
          <w:szCs w:val="20"/>
        </w:rPr>
      </w:pPr>
      <w:r w:rsidRPr="00020A4A">
        <w:rPr>
          <w:rFonts w:cs="Times New Roman"/>
          <w:sz w:val="20"/>
          <w:szCs w:val="20"/>
        </w:rPr>
        <w:t>Wykonawca oświadcza, że w zakresie realizacji przedmiotu umowy, zobowiązuje się do:</w:t>
      </w:r>
    </w:p>
    <w:p w14:paraId="331544CF" w14:textId="65339A1D" w:rsidR="00020A4A" w:rsidRDefault="006B35F4" w:rsidP="00020A4A">
      <w:pPr>
        <w:pStyle w:val="Akapitzlist"/>
        <w:numPr>
          <w:ilvl w:val="0"/>
          <w:numId w:val="29"/>
        </w:numPr>
        <w:tabs>
          <w:tab w:val="left" w:pos="426"/>
        </w:tabs>
        <w:autoSpaceDE w:val="0"/>
        <w:spacing w:after="0"/>
        <w:rPr>
          <w:sz w:val="20"/>
          <w:szCs w:val="20"/>
        </w:rPr>
      </w:pPr>
      <w:bookmarkStart w:id="10" w:name="_Hlk211705885"/>
      <w:r w:rsidRPr="00020A4A">
        <w:rPr>
          <w:sz w:val="20"/>
          <w:szCs w:val="20"/>
        </w:rPr>
        <w:t>ubezpieczenia dostarczanego do Zamawiającego przedmiotu dostawy na swój koszt od ryzyka</w:t>
      </w:r>
      <w:r>
        <w:rPr>
          <w:sz w:val="20"/>
          <w:szCs w:val="20"/>
        </w:rPr>
        <w:t xml:space="preserve"> </w:t>
      </w:r>
      <w:r w:rsidRPr="00020A4A">
        <w:rPr>
          <w:sz w:val="20"/>
          <w:szCs w:val="20"/>
        </w:rPr>
        <w:t>uszkodzenia i utraty na okres do dnia podpisania protokołu odbioru przedmiotu</w:t>
      </w:r>
      <w:r>
        <w:rPr>
          <w:sz w:val="20"/>
          <w:szCs w:val="20"/>
        </w:rPr>
        <w:t xml:space="preserve"> </w:t>
      </w:r>
      <w:r w:rsidRPr="00020A4A">
        <w:rPr>
          <w:sz w:val="20"/>
          <w:szCs w:val="20"/>
        </w:rPr>
        <w:t>umowy</w:t>
      </w:r>
      <w:r>
        <w:rPr>
          <w:sz w:val="20"/>
          <w:szCs w:val="20"/>
        </w:rPr>
        <w:t>,</w:t>
      </w:r>
      <w:bookmarkEnd w:id="10"/>
    </w:p>
    <w:p w14:paraId="2D512A56" w14:textId="7FAEF67A" w:rsidR="00020A4A" w:rsidRDefault="00020A4A" w:rsidP="00020A4A">
      <w:pPr>
        <w:pStyle w:val="Akapitzlist"/>
        <w:numPr>
          <w:ilvl w:val="0"/>
          <w:numId w:val="29"/>
        </w:numPr>
        <w:tabs>
          <w:tab w:val="left" w:pos="426"/>
        </w:tabs>
        <w:autoSpaceDE w:val="0"/>
        <w:spacing w:after="0"/>
        <w:rPr>
          <w:sz w:val="20"/>
          <w:szCs w:val="20"/>
        </w:rPr>
      </w:pPr>
      <w:r w:rsidRPr="00020A4A">
        <w:rPr>
          <w:sz w:val="20"/>
          <w:szCs w:val="20"/>
        </w:rPr>
        <w:t>ścisłej współpracy z pracownikami Zamawiającego w zakresie realizacji przedmiotu umowy</w:t>
      </w:r>
      <w:r>
        <w:rPr>
          <w:sz w:val="20"/>
          <w:szCs w:val="20"/>
        </w:rPr>
        <w:t>,</w:t>
      </w:r>
    </w:p>
    <w:p w14:paraId="0DC6F00D" w14:textId="630005AD" w:rsidR="00020A4A" w:rsidRPr="00020A4A" w:rsidRDefault="00E523BA" w:rsidP="00020A4A">
      <w:pPr>
        <w:pStyle w:val="Akapitzlist"/>
        <w:numPr>
          <w:ilvl w:val="0"/>
          <w:numId w:val="29"/>
        </w:numPr>
        <w:tabs>
          <w:tab w:val="left" w:pos="426"/>
        </w:tabs>
        <w:autoSpaceDE w:val="0"/>
        <w:spacing w:after="0"/>
        <w:rPr>
          <w:sz w:val="20"/>
          <w:szCs w:val="20"/>
        </w:rPr>
      </w:pPr>
      <w:bookmarkStart w:id="11" w:name="_Hlk210754179"/>
      <w:r w:rsidRPr="00020A4A">
        <w:rPr>
          <w:sz w:val="20"/>
          <w:szCs w:val="20"/>
        </w:rPr>
        <w:t>zapewnienia wykonania przedmiotu umowy przez osoby, których kwalifikacje pozwalają na</w:t>
      </w:r>
      <w:r>
        <w:rPr>
          <w:sz w:val="20"/>
          <w:szCs w:val="20"/>
        </w:rPr>
        <w:t xml:space="preserve"> prawidłową realizację umowy</w:t>
      </w:r>
      <w:r w:rsidRPr="00020A4A">
        <w:rPr>
          <w:sz w:val="20"/>
          <w:szCs w:val="20"/>
        </w:rPr>
        <w:t>, zgodnie z zasadami wiedzy technicznej i obowiązującymi przepisami.</w:t>
      </w:r>
      <w:bookmarkEnd w:id="11"/>
    </w:p>
    <w:p w14:paraId="30C319FA" w14:textId="22285CFF" w:rsidR="00020A4A" w:rsidRDefault="00020A4A" w:rsidP="00F316B5">
      <w:pPr>
        <w:numPr>
          <w:ilvl w:val="0"/>
          <w:numId w:val="3"/>
        </w:numPr>
        <w:tabs>
          <w:tab w:val="left" w:pos="426"/>
        </w:tabs>
        <w:autoSpaceDE w:val="0"/>
        <w:spacing w:after="0"/>
        <w:rPr>
          <w:rFonts w:cs="Times New Roman"/>
          <w:sz w:val="20"/>
          <w:szCs w:val="20"/>
        </w:rPr>
      </w:pPr>
      <w:r w:rsidRPr="00020A4A">
        <w:rPr>
          <w:rFonts w:cs="Times New Roman"/>
          <w:sz w:val="20"/>
          <w:szCs w:val="20"/>
        </w:rPr>
        <w:t>Wykonawca oświadcza, że:</w:t>
      </w:r>
    </w:p>
    <w:p w14:paraId="4DBD1EA3" w14:textId="521B4250" w:rsidR="00020A4A" w:rsidRDefault="00020A4A" w:rsidP="00020A4A">
      <w:pPr>
        <w:pStyle w:val="Akapitzlist"/>
        <w:numPr>
          <w:ilvl w:val="0"/>
          <w:numId w:val="30"/>
        </w:numPr>
        <w:tabs>
          <w:tab w:val="left" w:pos="426"/>
        </w:tabs>
        <w:autoSpaceDE w:val="0"/>
        <w:spacing w:after="0"/>
        <w:rPr>
          <w:sz w:val="20"/>
          <w:szCs w:val="20"/>
        </w:rPr>
      </w:pPr>
      <w:r w:rsidRPr="00020A4A">
        <w:rPr>
          <w:sz w:val="20"/>
          <w:szCs w:val="20"/>
        </w:rPr>
        <w:t>ponosi pełną odpowiedzialność wobec Zamawiającego i osób trzecich za szkody wyrządzone w</w:t>
      </w:r>
      <w:r>
        <w:rPr>
          <w:sz w:val="20"/>
          <w:szCs w:val="20"/>
        </w:rPr>
        <w:t xml:space="preserve"> </w:t>
      </w:r>
      <w:r w:rsidRPr="00020A4A">
        <w:rPr>
          <w:sz w:val="20"/>
          <w:szCs w:val="20"/>
        </w:rPr>
        <w:t>związku z wykonaniem lub nienależytym wykonaniem przedmiotu umowy</w:t>
      </w:r>
      <w:r>
        <w:rPr>
          <w:sz w:val="20"/>
          <w:szCs w:val="20"/>
        </w:rPr>
        <w:t>,</w:t>
      </w:r>
    </w:p>
    <w:p w14:paraId="76F1F85F" w14:textId="316A7C83" w:rsidR="00020A4A" w:rsidRDefault="00020A4A" w:rsidP="00020A4A">
      <w:pPr>
        <w:pStyle w:val="Akapitzlist"/>
        <w:numPr>
          <w:ilvl w:val="0"/>
          <w:numId w:val="30"/>
        </w:numPr>
        <w:tabs>
          <w:tab w:val="left" w:pos="426"/>
        </w:tabs>
        <w:autoSpaceDE w:val="0"/>
        <w:spacing w:after="0"/>
        <w:rPr>
          <w:sz w:val="20"/>
          <w:szCs w:val="20"/>
        </w:rPr>
      </w:pPr>
      <w:r w:rsidRPr="00020A4A">
        <w:rPr>
          <w:sz w:val="20"/>
          <w:szCs w:val="20"/>
        </w:rPr>
        <w:t>ponosi pełną odpowiedzialność za wszelkie naruszenia praw chronionych, w tym w szczególności</w:t>
      </w:r>
      <w:r>
        <w:rPr>
          <w:sz w:val="20"/>
          <w:szCs w:val="20"/>
        </w:rPr>
        <w:t xml:space="preserve"> </w:t>
      </w:r>
      <w:r w:rsidRPr="00020A4A">
        <w:rPr>
          <w:sz w:val="20"/>
          <w:szCs w:val="20"/>
        </w:rPr>
        <w:t>praw z patentów, praw autorskich i praw do wzorów użytkowych w związku z realizacją przedmiotu</w:t>
      </w:r>
      <w:r>
        <w:rPr>
          <w:sz w:val="20"/>
          <w:szCs w:val="20"/>
        </w:rPr>
        <w:t xml:space="preserve"> </w:t>
      </w:r>
      <w:r w:rsidRPr="00020A4A">
        <w:rPr>
          <w:sz w:val="20"/>
          <w:szCs w:val="20"/>
        </w:rPr>
        <w:t>umowy oraz za ewentualne szkody wynikłe w przypadku naruszenia tych praw</w:t>
      </w:r>
      <w:r>
        <w:rPr>
          <w:sz w:val="20"/>
          <w:szCs w:val="20"/>
        </w:rPr>
        <w:t>,</w:t>
      </w:r>
    </w:p>
    <w:p w14:paraId="325126CE" w14:textId="068E7F99" w:rsidR="00020A4A" w:rsidRPr="00020A4A" w:rsidRDefault="00E523BA" w:rsidP="00020A4A">
      <w:pPr>
        <w:pStyle w:val="Akapitzlist"/>
        <w:numPr>
          <w:ilvl w:val="0"/>
          <w:numId w:val="30"/>
        </w:numPr>
        <w:tabs>
          <w:tab w:val="left" w:pos="426"/>
        </w:tabs>
        <w:autoSpaceDE w:val="0"/>
        <w:spacing w:after="0"/>
        <w:rPr>
          <w:sz w:val="20"/>
          <w:szCs w:val="20"/>
        </w:rPr>
      </w:pPr>
      <w:bookmarkStart w:id="12" w:name="_Hlk210739076"/>
      <w:r w:rsidRPr="00020A4A">
        <w:rPr>
          <w:sz w:val="20"/>
          <w:szCs w:val="20"/>
        </w:rPr>
        <w:t xml:space="preserve">dostarczony przedmiot umowy wolny będzie od wad </w:t>
      </w:r>
      <w:r>
        <w:rPr>
          <w:sz w:val="20"/>
          <w:szCs w:val="20"/>
        </w:rPr>
        <w:t xml:space="preserve">fizycznych i </w:t>
      </w:r>
      <w:r w:rsidRPr="00020A4A">
        <w:rPr>
          <w:sz w:val="20"/>
          <w:szCs w:val="20"/>
        </w:rPr>
        <w:t>prawnych.</w:t>
      </w:r>
      <w:bookmarkEnd w:id="12"/>
    </w:p>
    <w:p w14:paraId="13EC05D6" w14:textId="6063A54C" w:rsidR="008877B4" w:rsidRDefault="00E523BA" w:rsidP="00F316B5">
      <w:pPr>
        <w:numPr>
          <w:ilvl w:val="0"/>
          <w:numId w:val="3"/>
        </w:numPr>
        <w:tabs>
          <w:tab w:val="left" w:pos="426"/>
        </w:tabs>
        <w:autoSpaceDE w:val="0"/>
        <w:spacing w:after="0"/>
        <w:rPr>
          <w:rFonts w:cs="Times New Roman"/>
          <w:sz w:val="20"/>
          <w:szCs w:val="20"/>
        </w:rPr>
      </w:pPr>
      <w:bookmarkStart w:id="13" w:name="_Hlk210739098"/>
      <w:r w:rsidRPr="00602001">
        <w:rPr>
          <w:rFonts w:cs="Times New Roman"/>
          <w:sz w:val="20"/>
          <w:szCs w:val="20"/>
        </w:rPr>
        <w:t>Dostawa Towaru potwierdzona będzie protokołem odbioru zatwierdzonym przez Zamawiającego</w:t>
      </w:r>
      <w:r>
        <w:rPr>
          <w:rFonts w:cs="Times New Roman"/>
          <w:sz w:val="20"/>
          <w:szCs w:val="20"/>
        </w:rPr>
        <w:t>. Wzór protokołu określa załącznik nr 1 do umowy.</w:t>
      </w:r>
      <w:bookmarkEnd w:id="13"/>
    </w:p>
    <w:p w14:paraId="725B81B6" w14:textId="635818AF" w:rsidR="004C473D" w:rsidRDefault="00E523BA" w:rsidP="00F316B5">
      <w:pPr>
        <w:numPr>
          <w:ilvl w:val="0"/>
          <w:numId w:val="3"/>
        </w:numPr>
        <w:tabs>
          <w:tab w:val="left" w:pos="426"/>
        </w:tabs>
        <w:autoSpaceDE w:val="0"/>
        <w:spacing w:after="0"/>
        <w:rPr>
          <w:rFonts w:cs="Times New Roman"/>
          <w:sz w:val="20"/>
          <w:szCs w:val="20"/>
        </w:rPr>
      </w:pPr>
      <w:bookmarkStart w:id="14" w:name="_Hlk210739122"/>
      <w:r>
        <w:rPr>
          <w:rFonts w:cs="Times New Roman"/>
          <w:sz w:val="20"/>
          <w:szCs w:val="20"/>
        </w:rPr>
        <w:t xml:space="preserve">Wykonawca zobowiązuje się do </w:t>
      </w:r>
      <w:r w:rsidRPr="006E2E77">
        <w:rPr>
          <w:rFonts w:cs="Times New Roman"/>
          <w:sz w:val="20"/>
          <w:szCs w:val="20"/>
        </w:rPr>
        <w:t>dostarczenia wszystkich niezbędnych dokumentów</w:t>
      </w:r>
      <w:r>
        <w:rPr>
          <w:rFonts w:cs="Times New Roman"/>
          <w:sz w:val="20"/>
          <w:szCs w:val="20"/>
        </w:rPr>
        <w:t>,</w:t>
      </w:r>
      <w:r w:rsidRPr="006E2E77">
        <w:rPr>
          <w:rFonts w:cs="Times New Roman"/>
          <w:sz w:val="20"/>
          <w:szCs w:val="20"/>
        </w:rPr>
        <w:t xml:space="preserve"> </w:t>
      </w:r>
      <w:r>
        <w:rPr>
          <w:rFonts w:cs="Times New Roman"/>
          <w:sz w:val="20"/>
          <w:szCs w:val="20"/>
        </w:rPr>
        <w:t>wykonania wszelkich czynności, prac i dostaw niezbędnych do prawidłowego wykonania przedmiotu umowy oraz przekazania do użytkowania i prawidłowej eksploatacji Towarów, wraz z dokonaniem rozruchu oraz uruchomieniem urządzeń i wyposażenia, a także do przeszkolenia osób wskazanych przez Zamawiającego, niezależnie od tego, czy wynika to wprost z dokumentów zamówienia, bez dodatkowego wynagrodzenia. Wykonawca przeprowadzi szkolenia w ilości koniecznej do prawidłowego użytkowania i eksploatacji Towarów i uzyska od Zamawiającego potwierdzenie przeprowadzenia szkoleń.</w:t>
      </w:r>
      <w:bookmarkEnd w:id="14"/>
    </w:p>
    <w:p w14:paraId="1CA1BF24" w14:textId="161C2F9A" w:rsidR="00C116B2" w:rsidRDefault="00C116B2" w:rsidP="00F316B5">
      <w:pPr>
        <w:numPr>
          <w:ilvl w:val="0"/>
          <w:numId w:val="3"/>
        </w:numPr>
        <w:tabs>
          <w:tab w:val="left" w:pos="426"/>
        </w:tabs>
        <w:autoSpaceDE w:val="0"/>
        <w:spacing w:after="0"/>
        <w:rPr>
          <w:rFonts w:cs="Times New Roman"/>
          <w:sz w:val="20"/>
          <w:szCs w:val="20"/>
        </w:rPr>
      </w:pPr>
      <w:r>
        <w:rPr>
          <w:rFonts w:cs="Times New Roman"/>
          <w:sz w:val="20"/>
          <w:szCs w:val="20"/>
        </w:rPr>
        <w:t>Wykonawca zobowiązany jest przygotować i zabezpieczyć trasę transportu Towarów do pomieszczenia docelowego, wraz z usunięciem wszystkich ewentualnych uszkodzeń powstałych podczas transportu i montażu.</w:t>
      </w:r>
    </w:p>
    <w:p w14:paraId="2E6A2C4D" w14:textId="77777777" w:rsidR="001E6EDC" w:rsidRPr="00602001" w:rsidRDefault="001E6EDC" w:rsidP="00F316B5">
      <w:pPr>
        <w:autoSpaceDE w:val="0"/>
        <w:spacing w:after="0"/>
        <w:ind w:right="49"/>
        <w:jc w:val="center"/>
        <w:rPr>
          <w:rFonts w:cs="Times New Roman"/>
          <w:b/>
          <w:sz w:val="20"/>
          <w:szCs w:val="20"/>
        </w:rPr>
      </w:pPr>
    </w:p>
    <w:p w14:paraId="71C5C3EC" w14:textId="6D7E58B1" w:rsidR="002B3C19" w:rsidRDefault="002B3C19" w:rsidP="00F316B5">
      <w:pPr>
        <w:autoSpaceDE w:val="0"/>
        <w:spacing w:after="0"/>
        <w:ind w:right="49"/>
        <w:jc w:val="center"/>
        <w:rPr>
          <w:rFonts w:cs="Times New Roman"/>
          <w:b/>
          <w:sz w:val="20"/>
          <w:szCs w:val="20"/>
        </w:rPr>
      </w:pPr>
      <w:r>
        <w:rPr>
          <w:rFonts w:cs="Times New Roman"/>
          <w:b/>
          <w:sz w:val="20"/>
          <w:szCs w:val="20"/>
        </w:rPr>
        <w:t>§4</w:t>
      </w:r>
    </w:p>
    <w:p w14:paraId="3DEF8829" w14:textId="1C087DCB" w:rsidR="002B3C19" w:rsidRPr="00D47371" w:rsidRDefault="00E523BA" w:rsidP="00F316B5">
      <w:pPr>
        <w:autoSpaceDE w:val="0"/>
        <w:spacing w:after="0"/>
        <w:ind w:right="49"/>
        <w:jc w:val="center"/>
        <w:rPr>
          <w:rFonts w:cs="Times New Roman"/>
          <w:b/>
          <w:i/>
          <w:iCs/>
          <w:sz w:val="20"/>
          <w:szCs w:val="20"/>
        </w:rPr>
      </w:pPr>
      <w:bookmarkStart w:id="15" w:name="_Hlk210739160"/>
      <w:r w:rsidRPr="00D47371">
        <w:rPr>
          <w:rFonts w:cs="Times New Roman"/>
          <w:b/>
          <w:i/>
          <w:iCs/>
          <w:sz w:val="20"/>
          <w:szCs w:val="20"/>
        </w:rPr>
        <w:t>Odbiór Towaru</w:t>
      </w:r>
      <w:r>
        <w:rPr>
          <w:rFonts w:cs="Times New Roman"/>
          <w:b/>
          <w:i/>
          <w:iCs/>
          <w:sz w:val="20"/>
          <w:szCs w:val="20"/>
        </w:rPr>
        <w:t xml:space="preserve"> (Przedmiotu umowy)</w:t>
      </w:r>
      <w:bookmarkEnd w:id="15"/>
    </w:p>
    <w:p w14:paraId="030D70A6" w14:textId="77777777" w:rsidR="002B3C19" w:rsidRDefault="002B3C19" w:rsidP="00F316B5">
      <w:pPr>
        <w:autoSpaceDE w:val="0"/>
        <w:spacing w:after="0"/>
        <w:ind w:right="49"/>
        <w:jc w:val="center"/>
        <w:rPr>
          <w:rFonts w:cs="Times New Roman"/>
          <w:b/>
          <w:sz w:val="20"/>
          <w:szCs w:val="20"/>
        </w:rPr>
      </w:pPr>
    </w:p>
    <w:p w14:paraId="12E7CF21" w14:textId="77777777" w:rsidR="006B35F4" w:rsidRDefault="006B35F4" w:rsidP="006B35F4">
      <w:pPr>
        <w:pStyle w:val="Akapitzlist"/>
        <w:numPr>
          <w:ilvl w:val="0"/>
          <w:numId w:val="28"/>
        </w:numPr>
        <w:autoSpaceDE w:val="0"/>
        <w:spacing w:after="0"/>
        <w:ind w:left="284" w:right="49" w:hanging="284"/>
        <w:rPr>
          <w:bCs/>
          <w:sz w:val="20"/>
          <w:szCs w:val="20"/>
        </w:rPr>
      </w:pPr>
      <w:bookmarkStart w:id="16" w:name="_Hlk211705901"/>
      <w:bookmarkStart w:id="17" w:name="_Hlk211706936"/>
      <w:r>
        <w:rPr>
          <w:bCs/>
          <w:sz w:val="20"/>
          <w:szCs w:val="20"/>
        </w:rPr>
        <w:t>Wykonawca zobowiązuje się zawiadomić Zamawiającego o terminie dostawy (telefonicznie lub e-mail) najpóźniej w terminie trzech dni roboczych przed terminem dostawy.</w:t>
      </w:r>
      <w:bookmarkEnd w:id="16"/>
    </w:p>
    <w:p w14:paraId="6201D1B8" w14:textId="77777777" w:rsidR="006B35F4" w:rsidRDefault="006B35F4" w:rsidP="006B35F4">
      <w:pPr>
        <w:pStyle w:val="Akapitzlist"/>
        <w:numPr>
          <w:ilvl w:val="0"/>
          <w:numId w:val="28"/>
        </w:numPr>
        <w:autoSpaceDE w:val="0"/>
        <w:spacing w:after="0"/>
        <w:ind w:left="284" w:right="49" w:hanging="284"/>
        <w:rPr>
          <w:bCs/>
          <w:sz w:val="20"/>
          <w:szCs w:val="20"/>
        </w:rPr>
      </w:pPr>
      <w:bookmarkStart w:id="18" w:name="_Hlk211705913"/>
      <w:r w:rsidRPr="00020A4A">
        <w:rPr>
          <w:bCs/>
          <w:sz w:val="20"/>
          <w:szCs w:val="20"/>
        </w:rPr>
        <w:t xml:space="preserve">Wykonawca zobowiązany jest do dostarczenia, zamontowania i uruchomienia </w:t>
      </w:r>
      <w:r>
        <w:rPr>
          <w:bCs/>
          <w:sz w:val="20"/>
          <w:szCs w:val="20"/>
        </w:rPr>
        <w:t>Towaru, a w przypadku oprogramowania, jego instalacji i wdrożenia.</w:t>
      </w:r>
      <w:bookmarkEnd w:id="18"/>
    </w:p>
    <w:bookmarkEnd w:id="17"/>
    <w:p w14:paraId="5B78862F" w14:textId="180BD7A7" w:rsidR="00020A4A" w:rsidRDefault="00430FF0" w:rsidP="002B3C19">
      <w:pPr>
        <w:pStyle w:val="Akapitzlist"/>
        <w:numPr>
          <w:ilvl w:val="0"/>
          <w:numId w:val="28"/>
        </w:numPr>
        <w:autoSpaceDE w:val="0"/>
        <w:spacing w:after="0"/>
        <w:ind w:left="284" w:right="49" w:hanging="284"/>
        <w:rPr>
          <w:bCs/>
          <w:sz w:val="20"/>
          <w:szCs w:val="20"/>
        </w:rPr>
      </w:pPr>
      <w:r>
        <w:rPr>
          <w:bCs/>
          <w:sz w:val="20"/>
          <w:szCs w:val="20"/>
        </w:rPr>
        <w:t xml:space="preserve">Odbiór zostanie przeprowadzony odrębnie dla każdego z rodzajów Towarów wymienionych w </w:t>
      </w:r>
      <w:r>
        <w:rPr>
          <w:sz w:val="20"/>
          <w:szCs w:val="20"/>
        </w:rPr>
        <w:t xml:space="preserve">załączniku nr </w:t>
      </w:r>
      <w:r w:rsidR="00490C8B">
        <w:rPr>
          <w:sz w:val="20"/>
          <w:szCs w:val="20"/>
        </w:rPr>
        <w:t>11</w:t>
      </w:r>
      <w:r>
        <w:rPr>
          <w:sz w:val="20"/>
          <w:szCs w:val="20"/>
        </w:rPr>
        <w:t>.</w:t>
      </w:r>
      <w:r w:rsidR="003262C7">
        <w:rPr>
          <w:sz w:val="20"/>
          <w:szCs w:val="20"/>
        </w:rPr>
        <w:t>5</w:t>
      </w:r>
      <w:r w:rsidRPr="00602001">
        <w:rPr>
          <w:sz w:val="20"/>
          <w:szCs w:val="20"/>
        </w:rPr>
        <w:t xml:space="preserve"> </w:t>
      </w:r>
      <w:r w:rsidRPr="00602001">
        <w:rPr>
          <w:sz w:val="20"/>
          <w:szCs w:val="20"/>
        </w:rPr>
        <w:lastRenderedPageBreak/>
        <w:t>do</w:t>
      </w:r>
      <w:r w:rsidR="00E603B5">
        <w:rPr>
          <w:bCs/>
          <w:sz w:val="20"/>
          <w:szCs w:val="20"/>
        </w:rPr>
        <w:t xml:space="preserve"> </w:t>
      </w:r>
      <w:r>
        <w:rPr>
          <w:bCs/>
          <w:sz w:val="20"/>
          <w:szCs w:val="20"/>
        </w:rPr>
        <w:t>SWZ</w:t>
      </w:r>
      <w:r w:rsidR="00E603B5">
        <w:rPr>
          <w:bCs/>
          <w:sz w:val="20"/>
          <w:szCs w:val="20"/>
        </w:rPr>
        <w:t>, przy czym, jeżeli na dany rodzaj Towaru składa się więcej niż jedna sztuka, odbiór przeprowadzany jest łącznie dla wszystkich sztuk. Przedstawienie do odbioru mniejszej niż wymagana ilości sztuk danego rodzaju Towaru równoznaczne jest z uznaniem, że przedmiot odbioru jest niekompletny.</w:t>
      </w:r>
    </w:p>
    <w:p w14:paraId="3C010B0A" w14:textId="040F8982" w:rsidR="00430FF0" w:rsidRDefault="00E523BA" w:rsidP="002B3C19">
      <w:pPr>
        <w:pStyle w:val="Akapitzlist"/>
        <w:numPr>
          <w:ilvl w:val="0"/>
          <w:numId w:val="28"/>
        </w:numPr>
        <w:autoSpaceDE w:val="0"/>
        <w:spacing w:after="0"/>
        <w:ind w:left="284" w:right="49" w:hanging="284"/>
        <w:rPr>
          <w:bCs/>
          <w:sz w:val="20"/>
          <w:szCs w:val="20"/>
        </w:rPr>
      </w:pPr>
      <w:bookmarkStart w:id="19" w:name="_Hlk210739199"/>
      <w:r>
        <w:rPr>
          <w:bCs/>
          <w:sz w:val="20"/>
          <w:szCs w:val="20"/>
        </w:rPr>
        <w:t>Odbiór Towaru, w tym wyposażenia i wszystkich elementów składowych przedmiotu umowy, wraz z ich kontrolą jakościową będzie dokonany przez przedstawicieli Zamawiającego w miejscu wykonania umowy.</w:t>
      </w:r>
      <w:bookmarkEnd w:id="19"/>
    </w:p>
    <w:p w14:paraId="7A43001F" w14:textId="2FAE0DA7" w:rsidR="00430FF0" w:rsidRDefault="00E523BA" w:rsidP="002B3C19">
      <w:pPr>
        <w:pStyle w:val="Akapitzlist"/>
        <w:numPr>
          <w:ilvl w:val="0"/>
          <w:numId w:val="28"/>
        </w:numPr>
        <w:autoSpaceDE w:val="0"/>
        <w:spacing w:after="0"/>
        <w:ind w:left="284" w:right="49" w:hanging="284"/>
        <w:rPr>
          <w:bCs/>
          <w:sz w:val="20"/>
          <w:szCs w:val="20"/>
        </w:rPr>
      </w:pPr>
      <w:bookmarkStart w:id="20" w:name="_Hlk210739233"/>
      <w:r>
        <w:rPr>
          <w:bCs/>
          <w:sz w:val="20"/>
          <w:szCs w:val="20"/>
        </w:rPr>
        <w:t>Wykonawca zawiadamia Zamawiającego o gotowości Towaru do odbioru. Warunkiem przystąpienia Zamawiającego do odbioru jest dostarczenie kompletnego Towaru, jego montaż i uruchomienie, przeprowadzenie szkolenia (instruktażu) pracowników Zamawiającego z zakresu obsługi i konserwacji Towaru (potwierdzone protokołem z instruktażu) oraz przedstawienie dokumentacji, o której mowa w §3 ust. 2.</w:t>
      </w:r>
      <w:bookmarkEnd w:id="20"/>
    </w:p>
    <w:p w14:paraId="48F6D6CB" w14:textId="428B1292" w:rsidR="00F40C80" w:rsidRDefault="006B35F4" w:rsidP="002B3C19">
      <w:pPr>
        <w:pStyle w:val="Akapitzlist"/>
        <w:numPr>
          <w:ilvl w:val="0"/>
          <w:numId w:val="28"/>
        </w:numPr>
        <w:autoSpaceDE w:val="0"/>
        <w:spacing w:after="0"/>
        <w:ind w:left="284" w:right="49" w:hanging="284"/>
        <w:rPr>
          <w:bCs/>
          <w:sz w:val="20"/>
          <w:szCs w:val="20"/>
        </w:rPr>
      </w:pPr>
      <w:bookmarkStart w:id="21" w:name="_Hlk211705929"/>
      <w:r>
        <w:rPr>
          <w:bCs/>
          <w:sz w:val="20"/>
          <w:szCs w:val="20"/>
        </w:rPr>
        <w:t>Zamawiający przystąpi do odbioru w terminie nie dłuższym niż 7 dni roboczych od dnia zgłoszenia przez Wykonawcę gotowości do odbioru wraz z niezbędną dokumentacją.</w:t>
      </w:r>
      <w:bookmarkEnd w:id="21"/>
    </w:p>
    <w:p w14:paraId="79AF0654" w14:textId="50E3099A" w:rsidR="00F40C80" w:rsidRDefault="00F40C80" w:rsidP="002B3C19">
      <w:pPr>
        <w:pStyle w:val="Akapitzlist"/>
        <w:numPr>
          <w:ilvl w:val="0"/>
          <w:numId w:val="28"/>
        </w:numPr>
        <w:autoSpaceDE w:val="0"/>
        <w:spacing w:after="0"/>
        <w:ind w:left="284" w:right="49" w:hanging="284"/>
        <w:rPr>
          <w:bCs/>
          <w:sz w:val="20"/>
          <w:szCs w:val="20"/>
        </w:rPr>
      </w:pPr>
      <w:r>
        <w:rPr>
          <w:bCs/>
          <w:sz w:val="20"/>
          <w:szCs w:val="20"/>
        </w:rPr>
        <w:t>Odbiór przeprowadzony zostanie przy udziale upoważnionych przedstawicieli Zamawiającego oraz Wykonawcy.</w:t>
      </w:r>
    </w:p>
    <w:p w14:paraId="2272A486" w14:textId="5BDFAE60" w:rsidR="00F40C80" w:rsidRDefault="00E523BA" w:rsidP="002B3C19">
      <w:pPr>
        <w:pStyle w:val="Akapitzlist"/>
        <w:numPr>
          <w:ilvl w:val="0"/>
          <w:numId w:val="28"/>
        </w:numPr>
        <w:autoSpaceDE w:val="0"/>
        <w:spacing w:after="0"/>
        <w:ind w:left="284" w:right="49" w:hanging="284"/>
        <w:rPr>
          <w:bCs/>
          <w:sz w:val="20"/>
          <w:szCs w:val="20"/>
        </w:rPr>
      </w:pPr>
      <w:bookmarkStart w:id="22" w:name="_Hlk210739260"/>
      <w:r>
        <w:rPr>
          <w:bCs/>
          <w:sz w:val="20"/>
          <w:szCs w:val="20"/>
        </w:rPr>
        <w:t>Jeżeli w toku czynności odbioru zostanie stwierdzone, że przedmiot umowy nie został ukończony, tj. w szczególności, nie wykonano wszystkich prac instalacyjnych czy montażowych, Towary są niekompletne, nie posiadają wymaganego wyposażenia, dokumentacji, posiadają inne wady, Zamawiający może przerwać odbiór wyznaczając Wykonawcy odpowiedni termin do ukończenia prac lub usunięcia wad lub dostarczenia Towarów wolnych od wad, a po jego upływie powrócić do wykonywania czynności odbiorowych.</w:t>
      </w:r>
      <w:bookmarkEnd w:id="22"/>
    </w:p>
    <w:p w14:paraId="7C55611F" w14:textId="7731F539" w:rsidR="006E2C56" w:rsidRDefault="00E523BA" w:rsidP="002B3C19">
      <w:pPr>
        <w:pStyle w:val="Akapitzlist"/>
        <w:numPr>
          <w:ilvl w:val="0"/>
          <w:numId w:val="28"/>
        </w:numPr>
        <w:autoSpaceDE w:val="0"/>
        <w:spacing w:after="0"/>
        <w:ind w:left="284" w:right="49" w:hanging="284"/>
        <w:rPr>
          <w:bCs/>
          <w:sz w:val="20"/>
          <w:szCs w:val="20"/>
        </w:rPr>
      </w:pPr>
      <w:bookmarkStart w:id="23" w:name="_Hlk210739290"/>
      <w:r>
        <w:rPr>
          <w:bCs/>
          <w:sz w:val="20"/>
          <w:szCs w:val="20"/>
        </w:rPr>
        <w:t>Jeżeli Wykonawca nie usunie wad w terminie określonym w protokole odbioru, Zamawiający ma prawo zlecić usunięcie takiej wady osobie trzeciej na koszt Wykonawcy, przez co rozumie się również pokrycie kosztu usunięcia wady z zabezpieczenia należytego wykonania umowy, na co Wykonawca wyraża zgodę, lub odstąpić od umowy w terminie 30 dni od dnia, w którym bezskutecznie upłynął określony w protokole odbioru termin na usunięcie wad, przy czym termin na wykonanie prawa odstąpienia ulega zawieszeniu (nie biegnie) w okresie, w którym Zamawiający korzysta z uprawnienia zlecenia usunięcia wady osobie trzeciej na koszt Wykonawcy.</w:t>
      </w:r>
      <w:bookmarkEnd w:id="23"/>
    </w:p>
    <w:p w14:paraId="10D3E37B" w14:textId="37EABDB7" w:rsidR="00927C98" w:rsidRDefault="00927C98" w:rsidP="002B3C19">
      <w:pPr>
        <w:pStyle w:val="Akapitzlist"/>
        <w:numPr>
          <w:ilvl w:val="0"/>
          <w:numId w:val="28"/>
        </w:numPr>
        <w:autoSpaceDE w:val="0"/>
        <w:spacing w:after="0"/>
        <w:ind w:left="284" w:right="49" w:hanging="284"/>
        <w:rPr>
          <w:bCs/>
          <w:sz w:val="20"/>
          <w:szCs w:val="20"/>
        </w:rPr>
      </w:pPr>
      <w:bookmarkStart w:id="24" w:name="_Hlk210739347"/>
      <w:r w:rsidRPr="0058168C">
        <w:rPr>
          <w:bCs/>
          <w:sz w:val="20"/>
          <w:szCs w:val="20"/>
        </w:rPr>
        <w:t>Jeżeli w toku czynności odbioru Towaru zostaną stwierdzone wady lub brak realizacji przez Wykonawcę innych zobowiązań przez niego przyjętych na podstawie umowy, niezależnie od uprawnień przewidzianych w niniejszym paragrafie oraz wynikających z przepisów ogólnych, Zamawiający zastrzega sobie prawo:</w:t>
      </w:r>
      <w:bookmarkEnd w:id="24"/>
    </w:p>
    <w:p w14:paraId="6A896347" w14:textId="77777777" w:rsidR="00927C98" w:rsidRDefault="00927C98" w:rsidP="00927C98">
      <w:pPr>
        <w:pStyle w:val="Akapitzlist"/>
        <w:numPr>
          <w:ilvl w:val="0"/>
          <w:numId w:val="52"/>
        </w:numPr>
        <w:autoSpaceDE w:val="0"/>
        <w:spacing w:after="0"/>
        <w:ind w:right="49"/>
        <w:rPr>
          <w:bCs/>
          <w:sz w:val="20"/>
          <w:szCs w:val="20"/>
        </w:rPr>
      </w:pPr>
      <w:bookmarkStart w:id="25" w:name="_Hlk210739360"/>
      <w:r w:rsidRPr="006E2C56">
        <w:rPr>
          <w:bCs/>
          <w:sz w:val="20"/>
          <w:szCs w:val="20"/>
        </w:rPr>
        <w:t xml:space="preserve">odstąpienia od umowy w całości lub w części, jeżeli przeszkody </w:t>
      </w:r>
      <w:r>
        <w:rPr>
          <w:bCs/>
          <w:sz w:val="20"/>
          <w:szCs w:val="20"/>
        </w:rPr>
        <w:t xml:space="preserve">w odbiorze </w:t>
      </w:r>
      <w:r w:rsidRPr="006E2C56">
        <w:rPr>
          <w:bCs/>
          <w:sz w:val="20"/>
          <w:szCs w:val="20"/>
        </w:rPr>
        <w:t>nie da się usunąć; oświadczenie o odstąpieniu Zamawiający może złożyć w terminie 30 dni od dnia ujawnienia się przeszkody,</w:t>
      </w:r>
    </w:p>
    <w:p w14:paraId="33B2826B" w14:textId="77777777" w:rsidR="00927C98" w:rsidRDefault="00927C98" w:rsidP="00927C98">
      <w:pPr>
        <w:pStyle w:val="Akapitzlist"/>
        <w:numPr>
          <w:ilvl w:val="0"/>
          <w:numId w:val="52"/>
        </w:numPr>
        <w:autoSpaceDE w:val="0"/>
        <w:spacing w:after="0"/>
        <w:ind w:right="49"/>
        <w:rPr>
          <w:bCs/>
          <w:sz w:val="20"/>
          <w:szCs w:val="20"/>
        </w:rPr>
      </w:pPr>
      <w:r w:rsidRPr="006E2C56">
        <w:rPr>
          <w:bCs/>
          <w:sz w:val="20"/>
          <w:szCs w:val="20"/>
        </w:rPr>
        <w:t xml:space="preserve">żądania </w:t>
      </w:r>
      <w:r>
        <w:rPr>
          <w:bCs/>
          <w:sz w:val="20"/>
          <w:szCs w:val="20"/>
        </w:rPr>
        <w:t>dostarczenia nowego Towaru, wolnego od wad,</w:t>
      </w:r>
    </w:p>
    <w:p w14:paraId="624224BA" w14:textId="13417E1A" w:rsidR="00927C98" w:rsidRDefault="006B35F4" w:rsidP="00927C98">
      <w:pPr>
        <w:pStyle w:val="Akapitzlist"/>
        <w:numPr>
          <w:ilvl w:val="0"/>
          <w:numId w:val="52"/>
        </w:numPr>
        <w:autoSpaceDE w:val="0"/>
        <w:spacing w:after="0"/>
        <w:ind w:right="49"/>
        <w:rPr>
          <w:bCs/>
          <w:sz w:val="20"/>
          <w:szCs w:val="20"/>
        </w:rPr>
      </w:pPr>
      <w:bookmarkStart w:id="26" w:name="_Hlk211705947"/>
      <w:r w:rsidRPr="006E2C56">
        <w:rPr>
          <w:bCs/>
          <w:sz w:val="20"/>
          <w:szCs w:val="20"/>
        </w:rPr>
        <w:t xml:space="preserve">wykonania zastępczego </w:t>
      </w:r>
      <w:r>
        <w:rPr>
          <w:bCs/>
          <w:sz w:val="20"/>
          <w:szCs w:val="20"/>
        </w:rPr>
        <w:t>dostawy Towaru</w:t>
      </w:r>
      <w:r w:rsidRPr="006E2C56">
        <w:rPr>
          <w:bCs/>
          <w:sz w:val="20"/>
          <w:szCs w:val="20"/>
        </w:rPr>
        <w:t xml:space="preserve"> </w:t>
      </w:r>
      <w:r>
        <w:rPr>
          <w:bCs/>
          <w:sz w:val="20"/>
          <w:szCs w:val="20"/>
        </w:rPr>
        <w:t xml:space="preserve">i innych zobowiązań związanych z tą dostawą </w:t>
      </w:r>
      <w:r w:rsidRPr="006E2C56">
        <w:rPr>
          <w:bCs/>
          <w:sz w:val="20"/>
          <w:szCs w:val="20"/>
        </w:rPr>
        <w:t>na koszt i niebezpieczeństwo Wykonawcy w przypadku bezskutecznego upływu wyznaczonego terminu do usunięcia wad przez Wykonawcę,</w:t>
      </w:r>
      <w:r>
        <w:rPr>
          <w:bCs/>
          <w:sz w:val="20"/>
          <w:szCs w:val="20"/>
        </w:rPr>
        <w:t xml:space="preserve"> przy czym koszt wykonania zastępczego Zamawiający może pokryć z zabezpieczenia należytego wykonania umowy, na co Wykonawca wyraża zgodę,</w:t>
      </w:r>
      <w:bookmarkEnd w:id="26"/>
    </w:p>
    <w:p w14:paraId="1E87D5F4" w14:textId="77777777" w:rsidR="00927C98" w:rsidRDefault="00927C98" w:rsidP="00927C98">
      <w:pPr>
        <w:pStyle w:val="Akapitzlist"/>
        <w:numPr>
          <w:ilvl w:val="0"/>
          <w:numId w:val="52"/>
        </w:numPr>
        <w:autoSpaceDE w:val="0"/>
        <w:spacing w:after="0"/>
        <w:ind w:right="49"/>
        <w:rPr>
          <w:bCs/>
          <w:sz w:val="20"/>
          <w:szCs w:val="20"/>
        </w:rPr>
      </w:pPr>
      <w:r w:rsidRPr="006E2C56">
        <w:rPr>
          <w:bCs/>
          <w:sz w:val="20"/>
          <w:szCs w:val="20"/>
        </w:rPr>
        <w:t>żądania obniżenia ceny w odpowiednim stosunku, jeżeli przeszkody nie da się usunąć.</w:t>
      </w:r>
    </w:p>
    <w:p w14:paraId="07D00DEC" w14:textId="0C9FAFD2" w:rsidR="00927C98" w:rsidRDefault="00927C98" w:rsidP="002B3C19">
      <w:pPr>
        <w:pStyle w:val="Akapitzlist"/>
        <w:numPr>
          <w:ilvl w:val="0"/>
          <w:numId w:val="28"/>
        </w:numPr>
        <w:autoSpaceDE w:val="0"/>
        <w:spacing w:after="0"/>
        <w:ind w:left="284" w:right="49" w:hanging="284"/>
        <w:rPr>
          <w:bCs/>
          <w:sz w:val="20"/>
          <w:szCs w:val="20"/>
        </w:rPr>
      </w:pPr>
      <w:bookmarkStart w:id="27" w:name="_Hlk210739393"/>
      <w:bookmarkEnd w:id="25"/>
      <w:r>
        <w:rPr>
          <w:bCs/>
          <w:sz w:val="20"/>
          <w:szCs w:val="20"/>
        </w:rPr>
        <w:t>Podpisany protokół odbioru bez zastrzeżeń stanowi podstawę do rozliczenia stron.</w:t>
      </w:r>
      <w:bookmarkEnd w:id="27"/>
    </w:p>
    <w:p w14:paraId="4ACAC442" w14:textId="7249E869" w:rsidR="006E2C56" w:rsidRDefault="00927C98" w:rsidP="002B3C19">
      <w:pPr>
        <w:pStyle w:val="Akapitzlist"/>
        <w:numPr>
          <w:ilvl w:val="0"/>
          <w:numId w:val="28"/>
        </w:numPr>
        <w:autoSpaceDE w:val="0"/>
        <w:spacing w:after="0"/>
        <w:ind w:left="284" w:right="49" w:hanging="284"/>
        <w:rPr>
          <w:bCs/>
          <w:sz w:val="20"/>
          <w:szCs w:val="20"/>
        </w:rPr>
      </w:pPr>
      <w:bookmarkStart w:id="28" w:name="_Hlk210739421"/>
      <w:r w:rsidRPr="006E2C56">
        <w:rPr>
          <w:bCs/>
          <w:sz w:val="20"/>
          <w:szCs w:val="20"/>
        </w:rPr>
        <w:t xml:space="preserve">Za dzień faktycznego </w:t>
      </w:r>
      <w:r>
        <w:rPr>
          <w:bCs/>
          <w:sz w:val="20"/>
          <w:szCs w:val="20"/>
        </w:rPr>
        <w:t>o</w:t>
      </w:r>
      <w:r w:rsidRPr="006E2C56">
        <w:rPr>
          <w:bCs/>
          <w:sz w:val="20"/>
          <w:szCs w:val="20"/>
        </w:rPr>
        <w:t xml:space="preserve">dbioru uznaje się dzień podpisania przez upoważnionych przedstawicieli Stron Umowy </w:t>
      </w:r>
      <w:r>
        <w:rPr>
          <w:bCs/>
          <w:sz w:val="20"/>
          <w:szCs w:val="20"/>
        </w:rPr>
        <w:t>p</w:t>
      </w:r>
      <w:r w:rsidRPr="006E2C56">
        <w:rPr>
          <w:bCs/>
          <w:sz w:val="20"/>
          <w:szCs w:val="20"/>
        </w:rPr>
        <w:t xml:space="preserve">rotokołu odbioru </w:t>
      </w:r>
      <w:r>
        <w:rPr>
          <w:bCs/>
          <w:sz w:val="20"/>
          <w:szCs w:val="20"/>
        </w:rPr>
        <w:t>bez zastrzeżeń</w:t>
      </w:r>
      <w:r w:rsidRPr="006E2C56">
        <w:rPr>
          <w:bCs/>
          <w:sz w:val="20"/>
          <w:szCs w:val="20"/>
        </w:rPr>
        <w:t xml:space="preserve">, przy czym w przypadku gdy </w:t>
      </w:r>
      <w:r>
        <w:rPr>
          <w:bCs/>
          <w:sz w:val="20"/>
          <w:szCs w:val="20"/>
        </w:rPr>
        <w:t xml:space="preserve">Towar został przez Wykonawcę przedłożony do odbioru w terminie umownym, a termin wykonania upłynął </w:t>
      </w:r>
      <w:r w:rsidRPr="006E2C56">
        <w:rPr>
          <w:bCs/>
          <w:sz w:val="20"/>
          <w:szCs w:val="20"/>
        </w:rPr>
        <w:t>w toku procedury odbiorowej</w:t>
      </w:r>
      <w:r>
        <w:rPr>
          <w:bCs/>
          <w:sz w:val="20"/>
          <w:szCs w:val="20"/>
        </w:rPr>
        <w:t>, uznaje się, że dostawa Towaru</w:t>
      </w:r>
      <w:r w:rsidRPr="006E2C56">
        <w:rPr>
          <w:bCs/>
          <w:sz w:val="20"/>
          <w:szCs w:val="20"/>
        </w:rPr>
        <w:t xml:space="preserve"> nastąpił</w:t>
      </w:r>
      <w:r>
        <w:rPr>
          <w:bCs/>
          <w:sz w:val="20"/>
          <w:szCs w:val="20"/>
        </w:rPr>
        <w:t>a</w:t>
      </w:r>
      <w:r w:rsidRPr="006E2C56">
        <w:rPr>
          <w:bCs/>
          <w:sz w:val="20"/>
          <w:szCs w:val="20"/>
        </w:rPr>
        <w:t xml:space="preserve"> w terminie określonym Umową</w:t>
      </w:r>
      <w:r>
        <w:rPr>
          <w:bCs/>
          <w:sz w:val="20"/>
          <w:szCs w:val="20"/>
        </w:rPr>
        <w:t>, pod warunkiem, że podczas odbioru</w:t>
      </w:r>
      <w:r w:rsidRPr="006E2C56">
        <w:rPr>
          <w:bCs/>
          <w:sz w:val="20"/>
          <w:szCs w:val="20"/>
        </w:rPr>
        <w:t xml:space="preserve"> nie zostaną wykryte wady stanowiące przeszkodę w odbiorze </w:t>
      </w:r>
      <w:r>
        <w:rPr>
          <w:bCs/>
          <w:sz w:val="20"/>
          <w:szCs w:val="20"/>
        </w:rPr>
        <w:t>Towaru</w:t>
      </w:r>
      <w:r w:rsidRPr="006E2C56">
        <w:rPr>
          <w:bCs/>
          <w:sz w:val="20"/>
          <w:szCs w:val="20"/>
        </w:rPr>
        <w:t xml:space="preserve">, zaś w przeciwnym razie – wykrycia wad stanowiących przeszkodę w odbiorze – uznaje się, że Wykonawca pozostaje w zwłoce z </w:t>
      </w:r>
      <w:r>
        <w:rPr>
          <w:bCs/>
          <w:sz w:val="20"/>
          <w:szCs w:val="20"/>
        </w:rPr>
        <w:t>dostawą Towaru</w:t>
      </w:r>
      <w:r w:rsidRPr="006E2C56">
        <w:rPr>
          <w:bCs/>
          <w:sz w:val="20"/>
          <w:szCs w:val="20"/>
        </w:rPr>
        <w:t xml:space="preserve"> do dnia faktycznego </w:t>
      </w:r>
      <w:r>
        <w:rPr>
          <w:bCs/>
          <w:sz w:val="20"/>
          <w:szCs w:val="20"/>
        </w:rPr>
        <w:t>o</w:t>
      </w:r>
      <w:r w:rsidRPr="006E2C56">
        <w:rPr>
          <w:bCs/>
          <w:sz w:val="20"/>
          <w:szCs w:val="20"/>
        </w:rPr>
        <w:t>dbioru.</w:t>
      </w:r>
      <w:bookmarkEnd w:id="28"/>
    </w:p>
    <w:p w14:paraId="7C0A0A24" w14:textId="77777777" w:rsidR="002B3C19" w:rsidRDefault="002B3C19" w:rsidP="00F316B5">
      <w:pPr>
        <w:autoSpaceDE w:val="0"/>
        <w:spacing w:after="0"/>
        <w:ind w:right="49"/>
        <w:jc w:val="center"/>
        <w:rPr>
          <w:rFonts w:cs="Times New Roman"/>
          <w:b/>
          <w:sz w:val="20"/>
          <w:szCs w:val="20"/>
        </w:rPr>
      </w:pPr>
    </w:p>
    <w:p w14:paraId="551117E8" w14:textId="672735BD" w:rsidR="006E2C56" w:rsidRDefault="006E2C56" w:rsidP="00F316B5">
      <w:pPr>
        <w:autoSpaceDE w:val="0"/>
        <w:spacing w:after="0"/>
        <w:ind w:right="49"/>
        <w:jc w:val="center"/>
        <w:rPr>
          <w:rFonts w:cs="Times New Roman"/>
          <w:b/>
          <w:sz w:val="20"/>
          <w:szCs w:val="20"/>
        </w:rPr>
      </w:pPr>
      <w:r>
        <w:rPr>
          <w:rFonts w:cs="Times New Roman"/>
          <w:b/>
          <w:sz w:val="20"/>
          <w:szCs w:val="20"/>
        </w:rPr>
        <w:t>§5</w:t>
      </w:r>
    </w:p>
    <w:p w14:paraId="140770D3" w14:textId="3AC915BE" w:rsidR="006E2C56" w:rsidRDefault="00D47371" w:rsidP="00F316B5">
      <w:pPr>
        <w:autoSpaceDE w:val="0"/>
        <w:spacing w:after="0"/>
        <w:ind w:right="49"/>
        <w:jc w:val="center"/>
        <w:rPr>
          <w:rFonts w:cs="Times New Roman"/>
          <w:b/>
          <w:i/>
          <w:iCs/>
          <w:sz w:val="20"/>
          <w:szCs w:val="20"/>
        </w:rPr>
      </w:pPr>
      <w:r>
        <w:rPr>
          <w:rFonts w:cs="Times New Roman"/>
          <w:b/>
          <w:i/>
          <w:iCs/>
          <w:sz w:val="20"/>
          <w:szCs w:val="20"/>
        </w:rPr>
        <w:t>Przedstawiciele stron</w:t>
      </w:r>
    </w:p>
    <w:p w14:paraId="5F106160" w14:textId="77777777" w:rsidR="00D47371" w:rsidRDefault="00D47371" w:rsidP="00D47371">
      <w:pPr>
        <w:autoSpaceDE w:val="0"/>
        <w:spacing w:after="0"/>
        <w:ind w:right="49"/>
        <w:rPr>
          <w:rFonts w:cs="Times New Roman"/>
          <w:bCs/>
          <w:sz w:val="20"/>
          <w:szCs w:val="20"/>
        </w:rPr>
      </w:pPr>
    </w:p>
    <w:p w14:paraId="1AB5E469" w14:textId="4F30C00F" w:rsidR="00D47371" w:rsidRDefault="00D47371" w:rsidP="00D47371">
      <w:pPr>
        <w:pStyle w:val="Akapitzlist"/>
        <w:numPr>
          <w:ilvl w:val="0"/>
          <w:numId w:val="32"/>
        </w:numPr>
        <w:autoSpaceDE w:val="0"/>
        <w:spacing w:after="0"/>
        <w:ind w:left="284" w:right="49" w:hanging="284"/>
        <w:rPr>
          <w:bCs/>
          <w:sz w:val="20"/>
          <w:szCs w:val="20"/>
        </w:rPr>
      </w:pPr>
      <w:r w:rsidRPr="00D47371">
        <w:rPr>
          <w:bCs/>
          <w:sz w:val="20"/>
          <w:szCs w:val="20"/>
        </w:rPr>
        <w:t>Zamawiający upoważnia:</w:t>
      </w:r>
    </w:p>
    <w:p w14:paraId="37ED1975" w14:textId="70BE15F5" w:rsidR="00D47371" w:rsidRDefault="00D47371" w:rsidP="00D47371">
      <w:pPr>
        <w:pStyle w:val="Akapitzlist"/>
        <w:numPr>
          <w:ilvl w:val="0"/>
          <w:numId w:val="33"/>
        </w:numPr>
        <w:autoSpaceDE w:val="0"/>
        <w:spacing w:after="0"/>
        <w:ind w:right="49"/>
        <w:rPr>
          <w:bCs/>
          <w:sz w:val="20"/>
          <w:szCs w:val="20"/>
        </w:rPr>
      </w:pPr>
      <w:r w:rsidRPr="00D47371">
        <w:rPr>
          <w:bCs/>
          <w:sz w:val="20"/>
          <w:szCs w:val="20"/>
        </w:rPr>
        <w:t>Osoba do kontaktu: __________________mail: ________, tel. _______________________________</w:t>
      </w:r>
    </w:p>
    <w:p w14:paraId="611F513E" w14:textId="0E98E3A7" w:rsidR="00D47371" w:rsidRDefault="00D47371" w:rsidP="00D47371">
      <w:pPr>
        <w:pStyle w:val="Akapitzlist"/>
        <w:numPr>
          <w:ilvl w:val="0"/>
          <w:numId w:val="33"/>
        </w:numPr>
        <w:autoSpaceDE w:val="0"/>
        <w:spacing w:after="0"/>
        <w:ind w:right="49"/>
        <w:rPr>
          <w:bCs/>
          <w:sz w:val="20"/>
          <w:szCs w:val="20"/>
        </w:rPr>
      </w:pPr>
      <w:r w:rsidRPr="00D47371">
        <w:rPr>
          <w:bCs/>
          <w:sz w:val="20"/>
          <w:szCs w:val="20"/>
        </w:rPr>
        <w:lastRenderedPageBreak/>
        <w:t>Osoba do kontaktu: __________________mail: ________, tel. _______________________________</w:t>
      </w:r>
    </w:p>
    <w:p w14:paraId="467F6D88" w14:textId="76EC9161" w:rsidR="00D47371" w:rsidRPr="00D47371" w:rsidRDefault="00D47371" w:rsidP="00D47371">
      <w:pPr>
        <w:pStyle w:val="Akapitzlist"/>
        <w:numPr>
          <w:ilvl w:val="0"/>
          <w:numId w:val="34"/>
        </w:numPr>
        <w:autoSpaceDE w:val="0"/>
        <w:spacing w:after="0"/>
        <w:ind w:right="49"/>
        <w:rPr>
          <w:bCs/>
          <w:sz w:val="20"/>
          <w:szCs w:val="20"/>
        </w:rPr>
      </w:pPr>
      <w:r>
        <w:rPr>
          <w:bCs/>
          <w:sz w:val="20"/>
          <w:szCs w:val="20"/>
        </w:rPr>
        <w:t xml:space="preserve">(każdą z osobna) </w:t>
      </w:r>
      <w:r w:rsidRPr="00D47371">
        <w:rPr>
          <w:bCs/>
          <w:sz w:val="20"/>
          <w:szCs w:val="20"/>
        </w:rPr>
        <w:t>do bieżącej współpracy z Wykonawcą w zakresie spraw związanych z wykonaniem przedmiotu umowy,</w:t>
      </w:r>
      <w:r>
        <w:rPr>
          <w:bCs/>
          <w:sz w:val="20"/>
          <w:szCs w:val="20"/>
        </w:rPr>
        <w:t xml:space="preserve"> </w:t>
      </w:r>
      <w:r w:rsidRPr="00D47371">
        <w:rPr>
          <w:bCs/>
          <w:sz w:val="20"/>
          <w:szCs w:val="20"/>
        </w:rPr>
        <w:t>w tym do podpisywania w imieniu Zamawiającego protokoł</w:t>
      </w:r>
      <w:r>
        <w:rPr>
          <w:bCs/>
          <w:sz w:val="20"/>
          <w:szCs w:val="20"/>
        </w:rPr>
        <w:t>u odbioru</w:t>
      </w:r>
      <w:r w:rsidRPr="00D47371">
        <w:rPr>
          <w:bCs/>
          <w:sz w:val="20"/>
          <w:szCs w:val="20"/>
        </w:rPr>
        <w:t xml:space="preserve"> określonego niniejszą umową.</w:t>
      </w:r>
      <w:r>
        <w:rPr>
          <w:bCs/>
          <w:sz w:val="20"/>
          <w:szCs w:val="20"/>
        </w:rPr>
        <w:t xml:space="preserve"> </w:t>
      </w:r>
      <w:r w:rsidRPr="00D47371">
        <w:rPr>
          <w:bCs/>
          <w:sz w:val="20"/>
          <w:szCs w:val="20"/>
        </w:rPr>
        <w:t>Zmiana osób wymienionych w niniejszym ustępie wymaga pisemnego poinformowania drugiej strony,</w:t>
      </w:r>
      <w:r>
        <w:rPr>
          <w:bCs/>
          <w:sz w:val="20"/>
          <w:szCs w:val="20"/>
        </w:rPr>
        <w:t xml:space="preserve"> </w:t>
      </w:r>
      <w:r w:rsidRPr="00D47371">
        <w:rPr>
          <w:bCs/>
          <w:sz w:val="20"/>
          <w:szCs w:val="20"/>
        </w:rPr>
        <w:t xml:space="preserve">z co najmniej </w:t>
      </w:r>
      <w:r w:rsidR="006B35F4">
        <w:rPr>
          <w:bCs/>
          <w:sz w:val="20"/>
          <w:szCs w:val="20"/>
        </w:rPr>
        <w:t>3</w:t>
      </w:r>
      <w:r w:rsidRPr="00D47371">
        <w:rPr>
          <w:bCs/>
          <w:sz w:val="20"/>
          <w:szCs w:val="20"/>
        </w:rPr>
        <w:t xml:space="preserve"> dniowym wyprzedzeniem i nie wymaga zawarcia aneksu do umowy.</w:t>
      </w:r>
    </w:p>
    <w:p w14:paraId="192B33BB" w14:textId="2B9B3D86" w:rsidR="00D47371" w:rsidRDefault="00D47371" w:rsidP="00D47371">
      <w:pPr>
        <w:pStyle w:val="Akapitzlist"/>
        <w:numPr>
          <w:ilvl w:val="0"/>
          <w:numId w:val="32"/>
        </w:numPr>
        <w:autoSpaceDE w:val="0"/>
        <w:spacing w:after="0"/>
        <w:ind w:left="284" w:right="49" w:hanging="284"/>
        <w:rPr>
          <w:bCs/>
          <w:sz w:val="20"/>
          <w:szCs w:val="20"/>
        </w:rPr>
      </w:pPr>
      <w:r w:rsidRPr="00D47371">
        <w:rPr>
          <w:bCs/>
          <w:sz w:val="20"/>
          <w:szCs w:val="20"/>
        </w:rPr>
        <w:t>Wykonawca do bieżącej współpracy w zakresie realizacji przedmiotu umowy wyznacza:</w:t>
      </w:r>
    </w:p>
    <w:p w14:paraId="35937846" w14:textId="5E7815DA" w:rsidR="00D47371" w:rsidRDefault="00D47371" w:rsidP="00D47371">
      <w:pPr>
        <w:pStyle w:val="Akapitzlist"/>
        <w:numPr>
          <w:ilvl w:val="0"/>
          <w:numId w:val="35"/>
        </w:numPr>
        <w:autoSpaceDE w:val="0"/>
        <w:spacing w:after="0"/>
        <w:ind w:right="49"/>
        <w:rPr>
          <w:bCs/>
          <w:sz w:val="20"/>
          <w:szCs w:val="20"/>
        </w:rPr>
      </w:pPr>
      <w:r w:rsidRPr="00D47371">
        <w:rPr>
          <w:bCs/>
          <w:sz w:val="20"/>
          <w:szCs w:val="20"/>
        </w:rPr>
        <w:t>............................................ mail: ________________________________tel. __________________</w:t>
      </w:r>
      <w:r>
        <w:rPr>
          <w:bCs/>
          <w:sz w:val="20"/>
          <w:szCs w:val="20"/>
        </w:rPr>
        <w:t>,</w:t>
      </w:r>
    </w:p>
    <w:p w14:paraId="3CA0279D" w14:textId="671C7C49" w:rsidR="00D47371" w:rsidRDefault="00D47371" w:rsidP="00D47371">
      <w:pPr>
        <w:pStyle w:val="Akapitzlist"/>
        <w:numPr>
          <w:ilvl w:val="0"/>
          <w:numId w:val="35"/>
        </w:numPr>
        <w:autoSpaceDE w:val="0"/>
        <w:spacing w:after="0"/>
        <w:ind w:right="49"/>
        <w:rPr>
          <w:bCs/>
          <w:sz w:val="20"/>
          <w:szCs w:val="20"/>
        </w:rPr>
      </w:pPr>
      <w:r w:rsidRPr="00D47371">
        <w:rPr>
          <w:bCs/>
          <w:sz w:val="20"/>
          <w:szCs w:val="20"/>
        </w:rPr>
        <w:t>............................................ mail: ________________________________tel. __________________</w:t>
      </w:r>
    </w:p>
    <w:p w14:paraId="016CB67F" w14:textId="3E063868" w:rsidR="00D47371" w:rsidRPr="00D47371" w:rsidRDefault="00D47371" w:rsidP="00D47371">
      <w:pPr>
        <w:pStyle w:val="Akapitzlist"/>
        <w:numPr>
          <w:ilvl w:val="0"/>
          <w:numId w:val="34"/>
        </w:numPr>
        <w:autoSpaceDE w:val="0"/>
        <w:spacing w:after="0"/>
        <w:ind w:right="49"/>
        <w:rPr>
          <w:bCs/>
          <w:sz w:val="20"/>
          <w:szCs w:val="20"/>
        </w:rPr>
      </w:pPr>
      <w:r>
        <w:rPr>
          <w:bCs/>
          <w:sz w:val="20"/>
          <w:szCs w:val="20"/>
        </w:rPr>
        <w:t xml:space="preserve">Przy czym </w:t>
      </w:r>
      <w:r w:rsidRPr="00D47371">
        <w:rPr>
          <w:bCs/>
          <w:sz w:val="20"/>
          <w:szCs w:val="20"/>
        </w:rPr>
        <w:t>Zmiana osób wymienionych w niniejszym ustępie wymaga pisemnego poinformowania drugiej strony,</w:t>
      </w:r>
      <w:r>
        <w:rPr>
          <w:bCs/>
          <w:sz w:val="20"/>
          <w:szCs w:val="20"/>
        </w:rPr>
        <w:t xml:space="preserve"> </w:t>
      </w:r>
      <w:r w:rsidRPr="00D47371">
        <w:rPr>
          <w:bCs/>
          <w:sz w:val="20"/>
          <w:szCs w:val="20"/>
        </w:rPr>
        <w:t xml:space="preserve">z co najmniej </w:t>
      </w:r>
      <w:r w:rsidR="006B35F4">
        <w:rPr>
          <w:bCs/>
          <w:sz w:val="20"/>
          <w:szCs w:val="20"/>
        </w:rPr>
        <w:t>3</w:t>
      </w:r>
      <w:r w:rsidRPr="00D47371">
        <w:rPr>
          <w:bCs/>
          <w:sz w:val="20"/>
          <w:szCs w:val="20"/>
        </w:rPr>
        <w:t xml:space="preserve"> dniowym wyprzedzeniem i nie wymaga zawarcia aneksu do umowy.</w:t>
      </w:r>
    </w:p>
    <w:p w14:paraId="22038039" w14:textId="77777777" w:rsidR="006E2C56" w:rsidRDefault="006E2C56" w:rsidP="00F316B5">
      <w:pPr>
        <w:autoSpaceDE w:val="0"/>
        <w:spacing w:after="0"/>
        <w:ind w:right="49"/>
        <w:jc w:val="center"/>
        <w:rPr>
          <w:rFonts w:cs="Times New Roman"/>
          <w:b/>
          <w:sz w:val="20"/>
          <w:szCs w:val="20"/>
        </w:rPr>
      </w:pPr>
    </w:p>
    <w:p w14:paraId="3A324596" w14:textId="3453AFE7" w:rsidR="00BA5412" w:rsidRPr="00602001" w:rsidRDefault="00BA5412" w:rsidP="00F316B5">
      <w:pPr>
        <w:autoSpaceDE w:val="0"/>
        <w:spacing w:after="0"/>
        <w:ind w:right="49"/>
        <w:jc w:val="center"/>
        <w:rPr>
          <w:rFonts w:cs="Times New Roman"/>
          <w:b/>
          <w:sz w:val="20"/>
          <w:szCs w:val="20"/>
        </w:rPr>
      </w:pPr>
      <w:r w:rsidRPr="00602001">
        <w:rPr>
          <w:rFonts w:cs="Times New Roman"/>
          <w:b/>
          <w:sz w:val="20"/>
          <w:szCs w:val="20"/>
        </w:rPr>
        <w:t xml:space="preserve">§ </w:t>
      </w:r>
      <w:r w:rsidR="006221BC">
        <w:rPr>
          <w:rFonts w:cs="Times New Roman"/>
          <w:b/>
          <w:sz w:val="20"/>
          <w:szCs w:val="20"/>
        </w:rPr>
        <w:t>6</w:t>
      </w:r>
      <w:r w:rsidRPr="00602001">
        <w:rPr>
          <w:rFonts w:cs="Times New Roman"/>
          <w:b/>
          <w:sz w:val="20"/>
          <w:szCs w:val="20"/>
        </w:rPr>
        <w:t>.</w:t>
      </w:r>
    </w:p>
    <w:p w14:paraId="35A46D80" w14:textId="77777777" w:rsidR="00C1075C" w:rsidRPr="00602001" w:rsidRDefault="00BB3814" w:rsidP="00602001">
      <w:pPr>
        <w:autoSpaceDE w:val="0"/>
        <w:spacing w:after="0"/>
        <w:jc w:val="center"/>
        <w:rPr>
          <w:rFonts w:cs="Times New Roman"/>
          <w:b/>
          <w:i/>
          <w:sz w:val="20"/>
          <w:szCs w:val="20"/>
        </w:rPr>
      </w:pPr>
      <w:r w:rsidRPr="00602001">
        <w:rPr>
          <w:rFonts w:cs="Times New Roman"/>
          <w:b/>
          <w:i/>
          <w:sz w:val="20"/>
          <w:szCs w:val="20"/>
        </w:rPr>
        <w:t>Gwarancja i rękojmia</w:t>
      </w:r>
    </w:p>
    <w:p w14:paraId="37C1DBC2" w14:textId="663D6439" w:rsidR="00E0742A" w:rsidRPr="003C3824" w:rsidRDefault="009F3CAF" w:rsidP="003C3824">
      <w:pPr>
        <w:numPr>
          <w:ilvl w:val="0"/>
          <w:numId w:val="2"/>
        </w:numPr>
        <w:autoSpaceDE w:val="0"/>
        <w:spacing w:after="0"/>
        <w:ind w:left="284" w:right="49" w:hanging="284"/>
        <w:rPr>
          <w:rFonts w:cs="Times New Roman"/>
          <w:sz w:val="20"/>
          <w:szCs w:val="20"/>
        </w:rPr>
      </w:pPr>
      <w:r>
        <w:rPr>
          <w:rFonts w:cs="Times New Roman"/>
          <w:sz w:val="20"/>
          <w:szCs w:val="20"/>
        </w:rPr>
        <w:t>S</w:t>
      </w:r>
      <w:r w:rsidRPr="009F3CAF">
        <w:rPr>
          <w:rFonts w:cs="Times New Roman"/>
          <w:sz w:val="20"/>
          <w:szCs w:val="20"/>
        </w:rPr>
        <w:t>trony postanawiają, że odpowiedzialność Wykonawcy z tytułu rękojmi za wady  jest równa okresowi gwarancji i wynosi</w:t>
      </w:r>
      <w:r>
        <w:rPr>
          <w:rFonts w:cs="Times New Roman"/>
          <w:sz w:val="20"/>
          <w:szCs w:val="20"/>
        </w:rPr>
        <w:t>:</w:t>
      </w:r>
      <w:r w:rsidR="003C3824">
        <w:rPr>
          <w:rFonts w:cs="Times New Roman"/>
          <w:sz w:val="20"/>
          <w:szCs w:val="20"/>
        </w:rPr>
        <w:t xml:space="preserve"> </w:t>
      </w:r>
      <w:r w:rsidRPr="003C3824">
        <w:rPr>
          <w:bCs/>
          <w:sz w:val="20"/>
          <w:szCs w:val="20"/>
        </w:rPr>
        <w:t xml:space="preserve">……………. </w:t>
      </w:r>
      <w:r w:rsidR="003C3824">
        <w:rPr>
          <w:bCs/>
          <w:sz w:val="20"/>
          <w:szCs w:val="20"/>
        </w:rPr>
        <w:t>m</w:t>
      </w:r>
      <w:r w:rsidRPr="003C3824">
        <w:rPr>
          <w:bCs/>
          <w:sz w:val="20"/>
          <w:szCs w:val="20"/>
        </w:rPr>
        <w:t>iesięcy</w:t>
      </w:r>
      <w:r w:rsidR="003C3824">
        <w:rPr>
          <w:bCs/>
          <w:sz w:val="20"/>
          <w:szCs w:val="20"/>
        </w:rPr>
        <w:t>.</w:t>
      </w:r>
      <w:r w:rsidR="0010735B" w:rsidRPr="003C3824">
        <w:rPr>
          <w:rStyle w:val="Odwoanieprzypisudolnego"/>
          <w:bCs/>
          <w:sz w:val="20"/>
          <w:szCs w:val="20"/>
        </w:rPr>
        <w:t xml:space="preserve"> </w:t>
      </w:r>
      <w:r w:rsidR="001251B0">
        <w:rPr>
          <w:rStyle w:val="Odwoanieprzypisudolnego"/>
          <w:bCs/>
          <w:sz w:val="20"/>
          <w:szCs w:val="20"/>
        </w:rPr>
        <w:footnoteReference w:id="3"/>
      </w:r>
      <w:r w:rsidR="003C3824">
        <w:rPr>
          <w:rFonts w:cs="Times New Roman"/>
          <w:sz w:val="20"/>
          <w:szCs w:val="20"/>
        </w:rPr>
        <w:t xml:space="preserve"> </w:t>
      </w:r>
      <w:r w:rsidR="00E0742A" w:rsidRPr="003C3824">
        <w:rPr>
          <w:bCs/>
          <w:sz w:val="20"/>
          <w:szCs w:val="20"/>
        </w:rPr>
        <w:t>licząc od dnia odbioru Towaru</w:t>
      </w:r>
      <w:r w:rsidR="001251B0" w:rsidRPr="003C3824">
        <w:rPr>
          <w:bCs/>
          <w:sz w:val="20"/>
          <w:szCs w:val="20"/>
        </w:rPr>
        <w:t xml:space="preserve"> potwierdzonego protokołem </w:t>
      </w:r>
      <w:r w:rsidR="00927C98" w:rsidRPr="003C3824">
        <w:rPr>
          <w:bCs/>
          <w:sz w:val="20"/>
          <w:szCs w:val="20"/>
        </w:rPr>
        <w:t xml:space="preserve">odbioru </w:t>
      </w:r>
      <w:r w:rsidR="001251B0" w:rsidRPr="003C3824">
        <w:rPr>
          <w:bCs/>
          <w:sz w:val="20"/>
          <w:szCs w:val="20"/>
        </w:rPr>
        <w:t>bez zastrzeżeń.</w:t>
      </w:r>
    </w:p>
    <w:p w14:paraId="7A33828E" w14:textId="669C4DCF" w:rsidR="00927C98" w:rsidRDefault="00927C98" w:rsidP="00927C98">
      <w:pPr>
        <w:autoSpaceDE w:val="0"/>
        <w:spacing w:after="0"/>
        <w:ind w:right="49"/>
        <w:rPr>
          <w:sz w:val="20"/>
          <w:szCs w:val="20"/>
        </w:rPr>
      </w:pPr>
    </w:p>
    <w:p w14:paraId="70835610" w14:textId="77777777" w:rsidR="00927C98" w:rsidRPr="00E01C58" w:rsidRDefault="00927C98" w:rsidP="00927C98">
      <w:pPr>
        <w:pStyle w:val="Akapitzlist"/>
        <w:numPr>
          <w:ilvl w:val="0"/>
          <w:numId w:val="53"/>
        </w:numPr>
        <w:autoSpaceDE w:val="0"/>
        <w:spacing w:after="0"/>
        <w:ind w:right="49"/>
        <w:rPr>
          <w:sz w:val="20"/>
          <w:szCs w:val="20"/>
        </w:rPr>
      </w:pPr>
      <w:bookmarkStart w:id="29" w:name="_Hlk210739490"/>
      <w:r>
        <w:rPr>
          <w:sz w:val="20"/>
          <w:szCs w:val="20"/>
        </w:rPr>
        <w:t>Rękojmia</w:t>
      </w:r>
    </w:p>
    <w:bookmarkEnd w:id="29"/>
    <w:p w14:paraId="403F6437" w14:textId="77777777" w:rsidR="00927C98" w:rsidRPr="00927C98" w:rsidRDefault="00927C98" w:rsidP="00927C98">
      <w:pPr>
        <w:autoSpaceDE w:val="0"/>
        <w:spacing w:after="0"/>
        <w:ind w:right="49"/>
        <w:rPr>
          <w:sz w:val="20"/>
          <w:szCs w:val="20"/>
        </w:rPr>
      </w:pPr>
    </w:p>
    <w:p w14:paraId="3CC63AC0" w14:textId="07E34F0D"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W przypadku stwierdzenia w okresie rękojmi</w:t>
      </w:r>
      <w:r>
        <w:rPr>
          <w:rFonts w:cs="Times New Roman"/>
          <w:sz w:val="20"/>
          <w:szCs w:val="20"/>
        </w:rPr>
        <w:t xml:space="preserve"> </w:t>
      </w:r>
      <w:r w:rsidRPr="00E0742A">
        <w:rPr>
          <w:rFonts w:cs="Times New Roman"/>
          <w:sz w:val="20"/>
          <w:szCs w:val="20"/>
        </w:rPr>
        <w:t>wad, Zamawiający:</w:t>
      </w:r>
    </w:p>
    <w:p w14:paraId="3331C6DF" w14:textId="1A92FF67" w:rsidR="00E0742A" w:rsidRDefault="00E0742A" w:rsidP="00E0742A">
      <w:pPr>
        <w:pStyle w:val="Akapitzlist"/>
        <w:numPr>
          <w:ilvl w:val="0"/>
          <w:numId w:val="37"/>
        </w:numPr>
        <w:autoSpaceDE w:val="0"/>
        <w:spacing w:after="0"/>
        <w:ind w:right="49"/>
        <w:rPr>
          <w:sz w:val="20"/>
          <w:szCs w:val="20"/>
        </w:rPr>
      </w:pPr>
      <w:r w:rsidRPr="00E0742A">
        <w:rPr>
          <w:sz w:val="20"/>
          <w:szCs w:val="20"/>
        </w:rPr>
        <w:t>może wyznaczyć Wykonawcy termin na usunięcie wad z zagrożeniem, że po bezskutecznym upływie wyznaczonego terminu naprawy nie przyjmie i odstąpi od umowy,</w:t>
      </w:r>
    </w:p>
    <w:p w14:paraId="46BECCC0" w14:textId="6CE24D8C" w:rsidR="00E0742A" w:rsidRDefault="00E0742A" w:rsidP="00E0742A">
      <w:pPr>
        <w:pStyle w:val="Akapitzlist"/>
        <w:numPr>
          <w:ilvl w:val="0"/>
          <w:numId w:val="37"/>
        </w:numPr>
        <w:autoSpaceDE w:val="0"/>
        <w:spacing w:after="0"/>
        <w:ind w:right="49"/>
        <w:rPr>
          <w:sz w:val="20"/>
          <w:szCs w:val="20"/>
        </w:rPr>
      </w:pPr>
      <w:r w:rsidRPr="00E0742A">
        <w:rPr>
          <w:sz w:val="20"/>
          <w:szCs w:val="20"/>
        </w:rPr>
        <w:t>będzie uprawniony do zastępczego powierzenia usunięcia stwierdzonych wad podmiotowi trzeciemu w przypadku nieusunięcia przez Wykonawcę wad w odpowiednim terminie i dokonania stosownego potrącenia z zabezpieczenia należytego wykonania umowy o kwotę odpowiadającą kosztom takiego zastępczego usunięcia wad; w przypadku, gdy kwota zabezpieczenia należytego wykonania umowy okaże się niewystarczająca Wykonawca jest zobowiązany do pokrycia powstałej różnicy, lub</w:t>
      </w:r>
    </w:p>
    <w:p w14:paraId="2ADCDDCE" w14:textId="44281E6A" w:rsidR="00E0742A" w:rsidRPr="00E0742A" w:rsidRDefault="00E0742A" w:rsidP="00E0742A">
      <w:pPr>
        <w:pStyle w:val="Akapitzlist"/>
        <w:numPr>
          <w:ilvl w:val="0"/>
          <w:numId w:val="37"/>
        </w:numPr>
        <w:autoSpaceDE w:val="0"/>
        <w:spacing w:after="0"/>
        <w:ind w:right="49"/>
        <w:rPr>
          <w:sz w:val="20"/>
          <w:szCs w:val="20"/>
        </w:rPr>
      </w:pPr>
      <w:r w:rsidRPr="00E0742A">
        <w:rPr>
          <w:sz w:val="20"/>
          <w:szCs w:val="20"/>
        </w:rPr>
        <w:t xml:space="preserve">będzie uprawniony do dokonania stosownego obniżenia wynagrodzenia za wykonanie </w:t>
      </w:r>
      <w:r>
        <w:rPr>
          <w:sz w:val="20"/>
          <w:szCs w:val="20"/>
        </w:rPr>
        <w:t>p</w:t>
      </w:r>
      <w:r w:rsidRPr="00E0742A">
        <w:rPr>
          <w:sz w:val="20"/>
          <w:szCs w:val="20"/>
        </w:rPr>
        <w:t xml:space="preserve">rzedmiotu </w:t>
      </w:r>
      <w:r>
        <w:rPr>
          <w:sz w:val="20"/>
          <w:szCs w:val="20"/>
        </w:rPr>
        <w:t>u</w:t>
      </w:r>
      <w:r w:rsidRPr="00E0742A">
        <w:rPr>
          <w:sz w:val="20"/>
          <w:szCs w:val="20"/>
        </w:rPr>
        <w:t>mowy, jeżeli stwierdzone przez Zamawiającego wady nieistotne są nieusuwalne albo, gdy Wykonawca nie usunie w odpowiednim terminie wad nieistotnych.</w:t>
      </w:r>
    </w:p>
    <w:p w14:paraId="3A5D55EC" w14:textId="3B3E4D09"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 xml:space="preserve">Dokonanie jakiegokolwiek odbioru przewidzianego w Umowie, lub nawet odbioru nieprzewidzianego wprost w Umowie, nie zwalnia Wykonawcy z odpowiedzialności z tytułu rękojmi wobec Zamawiającego, choćby w chwili wydania </w:t>
      </w:r>
      <w:r>
        <w:rPr>
          <w:rFonts w:cs="Times New Roman"/>
          <w:sz w:val="20"/>
          <w:szCs w:val="20"/>
        </w:rPr>
        <w:t>p</w:t>
      </w:r>
      <w:r w:rsidRPr="00E0742A">
        <w:rPr>
          <w:rFonts w:cs="Times New Roman"/>
          <w:sz w:val="20"/>
          <w:szCs w:val="20"/>
        </w:rPr>
        <w:t>rzedmiotu Umowy lub jego części, to jest w chwili dokonywania danego odbioru Zamawiający, wiedział lub z łatwością mógł się dowiedzieć o wadzie.</w:t>
      </w:r>
    </w:p>
    <w:p w14:paraId="7E169C4B" w14:textId="7A5796B8"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 xml:space="preserve">Niezależnie od obowiązków Zamawiającego związanych z odbiorami określonymi w Umowie, Zamawiający nie ma obowiązku zbadania </w:t>
      </w:r>
      <w:r>
        <w:rPr>
          <w:rFonts w:cs="Times New Roman"/>
          <w:sz w:val="20"/>
          <w:szCs w:val="20"/>
        </w:rPr>
        <w:t>p</w:t>
      </w:r>
      <w:r w:rsidRPr="00E0742A">
        <w:rPr>
          <w:rFonts w:cs="Times New Roman"/>
          <w:sz w:val="20"/>
          <w:szCs w:val="20"/>
        </w:rPr>
        <w:t xml:space="preserve">rzedmiotu Umowy lub jego części i uprawnienia z tytułu rękojmi za wady są niezależne od tego czy Zamawiający dokonał, mógł czy też powinien dokonać badania </w:t>
      </w:r>
      <w:r>
        <w:rPr>
          <w:rFonts w:cs="Times New Roman"/>
          <w:sz w:val="20"/>
          <w:szCs w:val="20"/>
        </w:rPr>
        <w:t>p</w:t>
      </w:r>
      <w:r w:rsidRPr="00E0742A">
        <w:rPr>
          <w:rFonts w:cs="Times New Roman"/>
          <w:sz w:val="20"/>
          <w:szCs w:val="20"/>
        </w:rPr>
        <w:t xml:space="preserve">rzedmiotu Umowy lub jego części. Tym samym Wykonawca w zakresie swojej odpowiedzialności z tytułu rękojmi nie może nigdy podnieść przeciw Zamawiającemu zarzutu lub uwolnić się z odpowiedzialności z tytułu rękojmi, poprzez wskazanie, że </w:t>
      </w:r>
      <w:r>
        <w:rPr>
          <w:rFonts w:cs="Times New Roman"/>
          <w:sz w:val="20"/>
          <w:szCs w:val="20"/>
        </w:rPr>
        <w:t>p</w:t>
      </w:r>
      <w:r w:rsidRPr="00E0742A">
        <w:rPr>
          <w:rFonts w:cs="Times New Roman"/>
          <w:sz w:val="20"/>
          <w:szCs w:val="20"/>
        </w:rPr>
        <w:t xml:space="preserve">rzedmiot Umowy lub jego część nie została właściwe sprawdzona i zbadana przez Zamawiającego podczas dokonywania </w:t>
      </w:r>
      <w:r>
        <w:rPr>
          <w:rFonts w:cs="Times New Roman"/>
          <w:sz w:val="20"/>
          <w:szCs w:val="20"/>
        </w:rPr>
        <w:t>o</w:t>
      </w:r>
      <w:r w:rsidRPr="00E0742A">
        <w:rPr>
          <w:rFonts w:cs="Times New Roman"/>
          <w:sz w:val="20"/>
          <w:szCs w:val="20"/>
        </w:rPr>
        <w:t>dbiorów lub w jakimkolwiek innym czasie.</w:t>
      </w:r>
    </w:p>
    <w:p w14:paraId="1E356CBC" w14:textId="2A5AF340" w:rsidR="00E0742A"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 xml:space="preserve">Wykonawca nie może odmówić usunięcia wady, choćby wymagało to nadmiernych kosztów lub było bardzo utrudnione. W szczególności Wykonawca nie może zwolnić się z odpowiedzialności wyłącznie poprzez zaproponowanie obniżenia wynagrodzenia wskutek stwierdzenia wad </w:t>
      </w:r>
      <w:r>
        <w:rPr>
          <w:rFonts w:cs="Times New Roman"/>
          <w:sz w:val="20"/>
          <w:szCs w:val="20"/>
        </w:rPr>
        <w:t>p</w:t>
      </w:r>
      <w:r w:rsidRPr="001251B0">
        <w:rPr>
          <w:rFonts w:cs="Times New Roman"/>
          <w:sz w:val="20"/>
          <w:szCs w:val="20"/>
        </w:rPr>
        <w:t xml:space="preserve">rzedmiotu </w:t>
      </w:r>
      <w:r>
        <w:rPr>
          <w:rFonts w:cs="Times New Roman"/>
          <w:sz w:val="20"/>
          <w:szCs w:val="20"/>
        </w:rPr>
        <w:t>Umowy</w:t>
      </w:r>
      <w:r w:rsidRPr="001251B0">
        <w:rPr>
          <w:rFonts w:cs="Times New Roman"/>
          <w:sz w:val="20"/>
          <w:szCs w:val="20"/>
        </w:rPr>
        <w:t xml:space="preserve">. Nie pozbawia to </w:t>
      </w:r>
      <w:r w:rsidRPr="001251B0">
        <w:rPr>
          <w:rFonts w:cs="Times New Roman"/>
          <w:sz w:val="20"/>
          <w:szCs w:val="20"/>
        </w:rPr>
        <w:lastRenderedPageBreak/>
        <w:t xml:space="preserve">jednak, wskazanego w ustępach poprzedzających, uprawnienia Zamawiającego do obniżenia Wynagrodzenia wskutek stwierdzenia wad </w:t>
      </w:r>
      <w:r>
        <w:rPr>
          <w:rFonts w:cs="Times New Roman"/>
          <w:sz w:val="20"/>
          <w:szCs w:val="20"/>
        </w:rPr>
        <w:t>p</w:t>
      </w:r>
      <w:r w:rsidRPr="001251B0">
        <w:rPr>
          <w:rFonts w:cs="Times New Roman"/>
          <w:sz w:val="20"/>
          <w:szCs w:val="20"/>
        </w:rPr>
        <w:t xml:space="preserve">rzedmiotu </w:t>
      </w:r>
      <w:r>
        <w:rPr>
          <w:rFonts w:cs="Times New Roman"/>
          <w:sz w:val="20"/>
          <w:szCs w:val="20"/>
        </w:rPr>
        <w:t>Umowy</w:t>
      </w:r>
      <w:r w:rsidRPr="001251B0">
        <w:rPr>
          <w:rFonts w:cs="Times New Roman"/>
          <w:sz w:val="20"/>
          <w:szCs w:val="20"/>
        </w:rPr>
        <w:t xml:space="preserve"> lub dokonywania ich usunięcia przez Wykonawcę w sposób naruszający uzasadniony interes Zamawiającego.</w:t>
      </w:r>
    </w:p>
    <w:p w14:paraId="76C80A53" w14:textId="6F4E1499" w:rsidR="001251B0"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Ilekroć w niniejszej Umowie jest mowa o zleceniu przez Zamawiającego usunięcia wady na koszt i ryzyko Wykonawcy, należy przez to zawsze rozumieć również sytuację, w której Zamawiający samodzielnie, to jest przy użyciu własnych zasobów usuwa wadę, bez zlecania tego podmiotowi trzeciemu. Takie działanie Zamawiającego nie zwalnia Wykonawcy z obowiązku pokrycia kosztów działania Zamawiającego, które wyceniane będą według wartości rynkowych w przypadku kosztów własnych lub według wartości poniesionych kosztów w przypadku płatności na rzecz osób trzecich.</w:t>
      </w:r>
    </w:p>
    <w:p w14:paraId="418BDCF0" w14:textId="1A98890B" w:rsidR="001251B0" w:rsidRDefault="00927C98" w:rsidP="00C116B2">
      <w:pPr>
        <w:numPr>
          <w:ilvl w:val="0"/>
          <w:numId w:val="2"/>
        </w:numPr>
        <w:autoSpaceDE w:val="0"/>
        <w:spacing w:after="0"/>
        <w:ind w:left="284" w:right="49" w:hanging="284"/>
        <w:rPr>
          <w:rFonts w:cs="Times New Roman"/>
          <w:sz w:val="20"/>
          <w:szCs w:val="20"/>
        </w:rPr>
      </w:pPr>
      <w:bookmarkStart w:id="30" w:name="_Hlk210739552"/>
      <w:r w:rsidRPr="001251B0">
        <w:rPr>
          <w:rFonts w:cs="Times New Roman"/>
          <w:sz w:val="20"/>
          <w:szCs w:val="20"/>
        </w:rPr>
        <w:t xml:space="preserve">Wykonawca może uwolnić się od odpowiedzialność z tytułu rękojmi za wady wyłącznie w razie udowodnienia, że wada została spowodowana wyłącznie wskutek działania siły wyższej lub </w:t>
      </w:r>
      <w:r>
        <w:rPr>
          <w:rFonts w:cs="Times New Roman"/>
          <w:sz w:val="20"/>
          <w:szCs w:val="20"/>
        </w:rPr>
        <w:t xml:space="preserve">zawinionego zachowania Zamawiającego </w:t>
      </w:r>
      <w:r w:rsidRPr="001251B0">
        <w:rPr>
          <w:rFonts w:cs="Times New Roman"/>
          <w:sz w:val="20"/>
          <w:szCs w:val="20"/>
        </w:rPr>
        <w:t>lub osób, za które Zamawiający ponosi odpowiedzialność. Dowód wystąpienia tych okoliczności obciąża Wykonawcę.</w:t>
      </w:r>
      <w:bookmarkEnd w:id="30"/>
    </w:p>
    <w:p w14:paraId="452EDF6F" w14:textId="30B64E58" w:rsidR="001251B0"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 xml:space="preserve">Wiedza Zamawiającego o wadzie w chwili zawarcia Umowy lub wydania </w:t>
      </w:r>
      <w:r>
        <w:rPr>
          <w:rFonts w:cs="Times New Roman"/>
          <w:sz w:val="20"/>
          <w:szCs w:val="20"/>
        </w:rPr>
        <w:t>p</w:t>
      </w:r>
      <w:r w:rsidRPr="001251B0">
        <w:rPr>
          <w:rFonts w:cs="Times New Roman"/>
          <w:sz w:val="20"/>
          <w:szCs w:val="20"/>
        </w:rPr>
        <w:t>rzedmiotu Umowy nie zwalnia Wykonawcy z odpowiedzialności z tytułu rękojmi.</w:t>
      </w:r>
    </w:p>
    <w:p w14:paraId="31943889" w14:textId="77777777" w:rsidR="00927C98" w:rsidRDefault="00927C98" w:rsidP="00927C98">
      <w:pPr>
        <w:autoSpaceDE w:val="0"/>
        <w:spacing w:after="0"/>
        <w:ind w:right="49"/>
        <w:rPr>
          <w:rFonts w:cs="Times New Roman"/>
          <w:sz w:val="20"/>
          <w:szCs w:val="20"/>
        </w:rPr>
      </w:pPr>
    </w:p>
    <w:p w14:paraId="0DFDA05D" w14:textId="6CD4A3B7" w:rsidR="00927C98" w:rsidRPr="00927C98" w:rsidRDefault="00927C98" w:rsidP="00927C98">
      <w:pPr>
        <w:pStyle w:val="Akapitzlist"/>
        <w:numPr>
          <w:ilvl w:val="0"/>
          <w:numId w:val="53"/>
        </w:numPr>
        <w:autoSpaceDE w:val="0"/>
        <w:spacing w:after="0"/>
        <w:ind w:right="49"/>
        <w:rPr>
          <w:sz w:val="20"/>
          <w:szCs w:val="20"/>
        </w:rPr>
      </w:pPr>
      <w:r>
        <w:rPr>
          <w:sz w:val="20"/>
          <w:szCs w:val="20"/>
        </w:rPr>
        <w:t>Gwarancja</w:t>
      </w:r>
    </w:p>
    <w:p w14:paraId="044CA69A" w14:textId="77777777" w:rsidR="00927C98" w:rsidRDefault="00927C98" w:rsidP="00927C98">
      <w:pPr>
        <w:autoSpaceDE w:val="0"/>
        <w:spacing w:after="0"/>
        <w:ind w:right="49"/>
        <w:rPr>
          <w:rFonts w:cs="Times New Roman"/>
          <w:sz w:val="20"/>
          <w:szCs w:val="20"/>
        </w:rPr>
      </w:pPr>
    </w:p>
    <w:p w14:paraId="04A7E838" w14:textId="070DFF1C" w:rsidR="00927C98" w:rsidRDefault="00927C98" w:rsidP="004E2FBD">
      <w:pPr>
        <w:numPr>
          <w:ilvl w:val="0"/>
          <w:numId w:val="2"/>
        </w:numPr>
        <w:autoSpaceDE w:val="0"/>
        <w:spacing w:after="0"/>
        <w:ind w:left="284" w:right="49" w:hanging="284"/>
        <w:rPr>
          <w:rFonts w:cs="Times New Roman"/>
          <w:sz w:val="20"/>
          <w:szCs w:val="20"/>
        </w:rPr>
      </w:pPr>
      <w:bookmarkStart w:id="31" w:name="_Hlk210739631"/>
      <w:r w:rsidRPr="00602001">
        <w:rPr>
          <w:rFonts w:cs="Times New Roman"/>
          <w:sz w:val="20"/>
          <w:szCs w:val="20"/>
        </w:rPr>
        <w:t xml:space="preserve">Wykonawca gwarantuje, że dostarczony Towar </w:t>
      </w:r>
      <w:r w:rsidRPr="00441C2F">
        <w:rPr>
          <w:rFonts w:cs="Times New Roman"/>
          <w:sz w:val="20"/>
          <w:szCs w:val="20"/>
        </w:rPr>
        <w:t>odpowiadać będzie wymaganiom określonym w SWZ.</w:t>
      </w:r>
      <w:bookmarkEnd w:id="31"/>
    </w:p>
    <w:p w14:paraId="44248D83" w14:textId="3BC93A1B" w:rsidR="00927C98" w:rsidRDefault="00927C98" w:rsidP="004E2FBD">
      <w:pPr>
        <w:numPr>
          <w:ilvl w:val="0"/>
          <w:numId w:val="2"/>
        </w:numPr>
        <w:autoSpaceDE w:val="0"/>
        <w:spacing w:after="0"/>
        <w:ind w:left="284" w:right="49" w:hanging="284"/>
        <w:rPr>
          <w:rFonts w:cs="Times New Roman"/>
          <w:sz w:val="20"/>
          <w:szCs w:val="20"/>
        </w:rPr>
      </w:pPr>
      <w:bookmarkStart w:id="32" w:name="_Hlk210739643"/>
      <w:r w:rsidRPr="00441C2F">
        <w:rPr>
          <w:rFonts w:cs="Times New Roman"/>
          <w:sz w:val="20"/>
          <w:szCs w:val="20"/>
        </w:rPr>
        <w:t>Wykonawca udziela</w:t>
      </w:r>
      <w:r>
        <w:rPr>
          <w:rFonts w:cs="Times New Roman"/>
          <w:sz w:val="20"/>
          <w:szCs w:val="20"/>
        </w:rPr>
        <w:t>jąc gwarancji</w:t>
      </w:r>
      <w:r w:rsidRPr="00441C2F">
        <w:rPr>
          <w:rFonts w:cs="Times New Roman"/>
          <w:sz w:val="20"/>
          <w:szCs w:val="20"/>
        </w:rPr>
        <w:t xml:space="preserve"> na okres</w:t>
      </w:r>
      <w:r>
        <w:rPr>
          <w:rFonts w:cs="Times New Roman"/>
          <w:sz w:val="20"/>
          <w:szCs w:val="20"/>
        </w:rPr>
        <w:t xml:space="preserve"> wskazany w ust. 1 </w:t>
      </w:r>
      <w:r w:rsidRPr="00441C2F">
        <w:rPr>
          <w:rFonts w:cs="Times New Roman"/>
          <w:sz w:val="20"/>
          <w:szCs w:val="20"/>
        </w:rPr>
        <w:t>gwarantuje, że Towar jest dobrej jakości i wolny od wad.</w:t>
      </w:r>
      <w:bookmarkEnd w:id="32"/>
    </w:p>
    <w:p w14:paraId="49814A46" w14:textId="11D723E8" w:rsidR="004E2FBD" w:rsidRDefault="00927C98" w:rsidP="004E2FBD">
      <w:pPr>
        <w:numPr>
          <w:ilvl w:val="0"/>
          <w:numId w:val="2"/>
        </w:numPr>
        <w:autoSpaceDE w:val="0"/>
        <w:spacing w:after="0"/>
        <w:ind w:left="284" w:right="49" w:hanging="284"/>
        <w:rPr>
          <w:rFonts w:cs="Times New Roman"/>
          <w:sz w:val="20"/>
          <w:szCs w:val="20"/>
        </w:rPr>
      </w:pPr>
      <w:bookmarkStart w:id="33" w:name="_Hlk210739674"/>
      <w:r w:rsidRPr="004E2FBD">
        <w:rPr>
          <w:rFonts w:cs="Times New Roman"/>
          <w:sz w:val="20"/>
          <w:szCs w:val="20"/>
        </w:rPr>
        <w:t>W okresie gwarancji Wykonawca zobowiązuje się do usuwania bez dodatkowego wynagrodzenia wad,</w:t>
      </w:r>
      <w:r>
        <w:rPr>
          <w:rFonts w:cs="Times New Roman"/>
          <w:sz w:val="20"/>
          <w:szCs w:val="20"/>
        </w:rPr>
        <w:t xml:space="preserve"> </w:t>
      </w:r>
      <w:r w:rsidRPr="004E2FBD">
        <w:rPr>
          <w:rFonts w:cs="Times New Roman"/>
          <w:sz w:val="20"/>
          <w:szCs w:val="20"/>
        </w:rPr>
        <w:t xml:space="preserve">jakie wystąpią w działaniu </w:t>
      </w:r>
      <w:r>
        <w:rPr>
          <w:rFonts w:cs="Times New Roman"/>
          <w:sz w:val="20"/>
          <w:szCs w:val="20"/>
        </w:rPr>
        <w:t>Towarów</w:t>
      </w:r>
      <w:r w:rsidRPr="004E2FBD">
        <w:rPr>
          <w:rFonts w:cs="Times New Roman"/>
          <w:sz w:val="20"/>
          <w:szCs w:val="20"/>
        </w:rPr>
        <w:t>, których przyczyny tkwią w przedmiocie umowy oraz naprawy</w:t>
      </w:r>
      <w:r>
        <w:rPr>
          <w:rFonts w:cs="Times New Roman"/>
          <w:sz w:val="20"/>
          <w:szCs w:val="20"/>
        </w:rPr>
        <w:t xml:space="preserve"> </w:t>
      </w:r>
      <w:r w:rsidRPr="004E2FBD">
        <w:rPr>
          <w:rFonts w:cs="Times New Roman"/>
          <w:sz w:val="20"/>
          <w:szCs w:val="20"/>
        </w:rPr>
        <w:t xml:space="preserve">usterek </w:t>
      </w:r>
      <w:r>
        <w:rPr>
          <w:rFonts w:cs="Times New Roman"/>
          <w:sz w:val="20"/>
          <w:szCs w:val="20"/>
        </w:rPr>
        <w:t>Towarów</w:t>
      </w:r>
      <w:r w:rsidRPr="004E2FBD">
        <w:rPr>
          <w:rFonts w:cs="Times New Roman"/>
          <w:sz w:val="20"/>
          <w:szCs w:val="20"/>
        </w:rPr>
        <w:t xml:space="preserve">. W okresie gwarancji Wykonawca udzieli </w:t>
      </w:r>
      <w:r>
        <w:rPr>
          <w:rFonts w:cs="Times New Roman"/>
          <w:sz w:val="20"/>
          <w:szCs w:val="20"/>
        </w:rPr>
        <w:t xml:space="preserve">również </w:t>
      </w:r>
      <w:r w:rsidRPr="004E2FBD">
        <w:rPr>
          <w:rFonts w:cs="Times New Roman"/>
          <w:sz w:val="20"/>
          <w:szCs w:val="20"/>
        </w:rPr>
        <w:t>pomocy rozumianej jak</w:t>
      </w:r>
      <w:r>
        <w:rPr>
          <w:rFonts w:cs="Times New Roman"/>
          <w:sz w:val="20"/>
          <w:szCs w:val="20"/>
        </w:rPr>
        <w:t xml:space="preserve">o </w:t>
      </w:r>
      <w:r w:rsidRPr="004E2FBD">
        <w:rPr>
          <w:rFonts w:cs="Times New Roman"/>
          <w:sz w:val="20"/>
          <w:szCs w:val="20"/>
        </w:rPr>
        <w:t xml:space="preserve">telefoniczne lub aplikacyjne wsparcie techniczne, w przypadku trudności z eksploatacją </w:t>
      </w:r>
      <w:r>
        <w:rPr>
          <w:rFonts w:cs="Times New Roman"/>
          <w:sz w:val="20"/>
          <w:szCs w:val="20"/>
        </w:rPr>
        <w:t>Towaru</w:t>
      </w:r>
      <w:r w:rsidRPr="004E2FBD">
        <w:rPr>
          <w:rFonts w:cs="Times New Roman"/>
          <w:sz w:val="20"/>
          <w:szCs w:val="20"/>
        </w:rPr>
        <w:t xml:space="preserve"> przez</w:t>
      </w:r>
      <w:r>
        <w:rPr>
          <w:rFonts w:cs="Times New Roman"/>
          <w:sz w:val="20"/>
          <w:szCs w:val="20"/>
        </w:rPr>
        <w:t xml:space="preserve"> </w:t>
      </w:r>
      <w:r w:rsidRPr="004E2FBD">
        <w:rPr>
          <w:rFonts w:cs="Times New Roman"/>
          <w:sz w:val="20"/>
          <w:szCs w:val="20"/>
        </w:rPr>
        <w:t>Zamawiającego.</w:t>
      </w:r>
      <w:bookmarkEnd w:id="33"/>
    </w:p>
    <w:p w14:paraId="7F31B283" w14:textId="4A5C108E" w:rsidR="006221BC" w:rsidRPr="00CF7E96" w:rsidRDefault="00BE5C0D" w:rsidP="00CF7E96">
      <w:pPr>
        <w:numPr>
          <w:ilvl w:val="0"/>
          <w:numId w:val="2"/>
        </w:numPr>
        <w:autoSpaceDE w:val="0"/>
        <w:spacing w:after="0"/>
        <w:ind w:left="284" w:right="49" w:hanging="284"/>
        <w:rPr>
          <w:rFonts w:cs="Times New Roman"/>
          <w:sz w:val="20"/>
          <w:szCs w:val="20"/>
        </w:rPr>
      </w:pPr>
      <w:r w:rsidRPr="004E2FBD">
        <w:rPr>
          <w:rFonts w:cs="Times New Roman"/>
          <w:sz w:val="20"/>
          <w:szCs w:val="20"/>
        </w:rPr>
        <w:t>Wykonawca gwarantuje</w:t>
      </w:r>
      <w:r w:rsidR="00CF7E96">
        <w:rPr>
          <w:rFonts w:cs="Times New Roman"/>
          <w:sz w:val="20"/>
          <w:szCs w:val="20"/>
        </w:rPr>
        <w:t xml:space="preserve"> </w:t>
      </w:r>
      <w:r w:rsidR="006221BC" w:rsidRPr="00CF7E96">
        <w:rPr>
          <w:sz w:val="20"/>
          <w:szCs w:val="20"/>
        </w:rPr>
        <w:t xml:space="preserve">Czas skutecznej naprawy </w:t>
      </w:r>
      <w:r w:rsidR="00CF7E96">
        <w:rPr>
          <w:sz w:val="20"/>
          <w:szCs w:val="20"/>
        </w:rPr>
        <w:t xml:space="preserve">nie dłuższy niż </w:t>
      </w:r>
      <w:r w:rsidR="0010735B">
        <w:rPr>
          <w:sz w:val="20"/>
          <w:szCs w:val="20"/>
        </w:rPr>
        <w:t>5</w:t>
      </w:r>
      <w:r w:rsidR="00CF7E96">
        <w:rPr>
          <w:sz w:val="20"/>
          <w:szCs w:val="20"/>
        </w:rPr>
        <w:t xml:space="preserve"> dni roboczych od momentu zgłoszenia usterki.</w:t>
      </w:r>
      <w:r w:rsidR="0010735B">
        <w:rPr>
          <w:sz w:val="20"/>
          <w:szCs w:val="20"/>
        </w:rPr>
        <w:t xml:space="preserve"> W przypadku gdy usunięcie usterki nie jest technicznie możliwe w terminie określonym w zdaniu poprzedzającym, strony mogą uzgodnić inny odpowiedni termin na usunięcie usterki</w:t>
      </w:r>
      <w:r w:rsidR="00F145C8">
        <w:rPr>
          <w:sz w:val="20"/>
          <w:szCs w:val="20"/>
        </w:rPr>
        <w:t>.</w:t>
      </w:r>
    </w:p>
    <w:p w14:paraId="2F3AEE4E" w14:textId="7B63E207" w:rsidR="006221BC" w:rsidRPr="006221BC" w:rsidRDefault="00927C98" w:rsidP="006221BC">
      <w:pPr>
        <w:numPr>
          <w:ilvl w:val="0"/>
          <w:numId w:val="2"/>
        </w:numPr>
        <w:autoSpaceDE w:val="0"/>
        <w:spacing w:after="0"/>
        <w:ind w:left="284" w:right="49" w:hanging="284"/>
        <w:rPr>
          <w:rFonts w:cs="Times New Roman"/>
          <w:sz w:val="20"/>
          <w:szCs w:val="20"/>
        </w:rPr>
      </w:pPr>
      <w:bookmarkStart w:id="34" w:name="_Hlk210739742"/>
      <w:r w:rsidRPr="006221BC">
        <w:rPr>
          <w:rFonts w:cs="Times New Roman"/>
          <w:sz w:val="20"/>
          <w:szCs w:val="20"/>
        </w:rPr>
        <w:t>Po wykonaniu każdej naprawy w okresie gwarancji, Wykonawca zobowiązany jest do wystawieni</w:t>
      </w:r>
      <w:r>
        <w:rPr>
          <w:rFonts w:cs="Times New Roman"/>
          <w:sz w:val="20"/>
          <w:szCs w:val="20"/>
        </w:rPr>
        <w:t xml:space="preserve">a </w:t>
      </w:r>
      <w:r w:rsidRPr="006221BC">
        <w:rPr>
          <w:rFonts w:cs="Times New Roman"/>
          <w:sz w:val="20"/>
          <w:szCs w:val="20"/>
        </w:rPr>
        <w:t xml:space="preserve">dokumentu potwierdzającego dopuszczenie </w:t>
      </w:r>
      <w:r>
        <w:rPr>
          <w:rFonts w:cs="Times New Roman"/>
          <w:sz w:val="20"/>
          <w:szCs w:val="20"/>
        </w:rPr>
        <w:t>Towaru</w:t>
      </w:r>
      <w:r w:rsidRPr="006221BC">
        <w:rPr>
          <w:rFonts w:cs="Times New Roman"/>
          <w:sz w:val="20"/>
          <w:szCs w:val="20"/>
        </w:rPr>
        <w:t xml:space="preserve"> do eksploatacji</w:t>
      </w:r>
      <w:r>
        <w:rPr>
          <w:rFonts w:cs="Times New Roman"/>
          <w:sz w:val="20"/>
          <w:szCs w:val="20"/>
        </w:rPr>
        <w:t>, dokonania odpowiedniego wpisu do paszportu Towaru (w przypadku wyrobu medycznego) oraz raportu serwisowego</w:t>
      </w:r>
      <w:r w:rsidRPr="006221BC">
        <w:rPr>
          <w:rFonts w:cs="Times New Roman"/>
          <w:sz w:val="20"/>
          <w:szCs w:val="20"/>
        </w:rPr>
        <w:t>. Do czasu wystawienia</w:t>
      </w:r>
      <w:r>
        <w:rPr>
          <w:rFonts w:cs="Times New Roman"/>
          <w:sz w:val="20"/>
          <w:szCs w:val="20"/>
        </w:rPr>
        <w:t xml:space="preserve"> </w:t>
      </w:r>
      <w:r w:rsidRPr="006221BC">
        <w:rPr>
          <w:rFonts w:cs="Times New Roman"/>
          <w:sz w:val="20"/>
          <w:szCs w:val="20"/>
        </w:rPr>
        <w:t>wskazan</w:t>
      </w:r>
      <w:r>
        <w:rPr>
          <w:rFonts w:cs="Times New Roman"/>
          <w:sz w:val="20"/>
          <w:szCs w:val="20"/>
        </w:rPr>
        <w:t xml:space="preserve">ych w zdaniu poprzedzającym </w:t>
      </w:r>
      <w:r w:rsidRPr="006221BC">
        <w:rPr>
          <w:rFonts w:cs="Times New Roman"/>
          <w:sz w:val="20"/>
          <w:szCs w:val="20"/>
        </w:rPr>
        <w:t>dokument</w:t>
      </w:r>
      <w:r>
        <w:rPr>
          <w:rFonts w:cs="Times New Roman"/>
          <w:sz w:val="20"/>
          <w:szCs w:val="20"/>
        </w:rPr>
        <w:t>ów</w:t>
      </w:r>
      <w:r w:rsidRPr="006221BC">
        <w:rPr>
          <w:rFonts w:cs="Times New Roman"/>
          <w:sz w:val="20"/>
          <w:szCs w:val="20"/>
        </w:rPr>
        <w:t>, naprawa jest traktowana jako nie zakończona i Zamawiający ma</w:t>
      </w:r>
      <w:r>
        <w:rPr>
          <w:rFonts w:cs="Times New Roman"/>
          <w:sz w:val="20"/>
          <w:szCs w:val="20"/>
        </w:rPr>
        <w:t xml:space="preserve"> </w:t>
      </w:r>
      <w:r w:rsidRPr="006221BC">
        <w:rPr>
          <w:rFonts w:cs="Times New Roman"/>
          <w:sz w:val="20"/>
          <w:szCs w:val="20"/>
        </w:rPr>
        <w:t xml:space="preserve">prawo do naliczania kary umownej, o której mowa </w:t>
      </w:r>
      <w:r>
        <w:rPr>
          <w:rFonts w:cs="Times New Roman"/>
          <w:sz w:val="20"/>
          <w:szCs w:val="20"/>
        </w:rPr>
        <w:t>za zwłokę w czasie skutecznej naprawy</w:t>
      </w:r>
      <w:r w:rsidRPr="006221BC">
        <w:rPr>
          <w:rFonts w:cs="Times New Roman"/>
          <w:sz w:val="20"/>
          <w:szCs w:val="20"/>
        </w:rPr>
        <w:t>.</w:t>
      </w:r>
      <w:bookmarkEnd w:id="34"/>
    </w:p>
    <w:p w14:paraId="56C39912" w14:textId="239F4676" w:rsidR="00AD553F" w:rsidRDefault="00AD553F" w:rsidP="00AD553F">
      <w:pPr>
        <w:numPr>
          <w:ilvl w:val="0"/>
          <w:numId w:val="2"/>
        </w:numPr>
        <w:autoSpaceDE w:val="0"/>
        <w:spacing w:after="0"/>
        <w:ind w:left="284" w:right="49" w:hanging="284"/>
        <w:rPr>
          <w:rFonts w:cs="Times New Roman"/>
          <w:sz w:val="20"/>
          <w:szCs w:val="20"/>
        </w:rPr>
      </w:pPr>
      <w:r w:rsidRPr="00AD553F">
        <w:rPr>
          <w:rFonts w:cs="Times New Roman"/>
          <w:sz w:val="20"/>
          <w:szCs w:val="20"/>
        </w:rPr>
        <w:t>O każdym przypadku nie działania/wadliwego działania sprzętu/aparatury Zamawiający zawiadomi</w:t>
      </w:r>
      <w:r>
        <w:rPr>
          <w:rFonts w:cs="Times New Roman"/>
          <w:sz w:val="20"/>
          <w:szCs w:val="20"/>
        </w:rPr>
        <w:t xml:space="preserve"> </w:t>
      </w:r>
      <w:r w:rsidRPr="00AD553F">
        <w:rPr>
          <w:rFonts w:cs="Times New Roman"/>
          <w:sz w:val="20"/>
          <w:szCs w:val="20"/>
        </w:rPr>
        <w:t>Wykonawcę niezwłocznie za pośrednictwem poczty elektronicznej: ......................... lub bezpośrednio</w:t>
      </w:r>
      <w:r>
        <w:rPr>
          <w:rFonts w:cs="Times New Roman"/>
          <w:sz w:val="20"/>
          <w:szCs w:val="20"/>
        </w:rPr>
        <w:t xml:space="preserve"> </w:t>
      </w:r>
      <w:r w:rsidRPr="00AD553F">
        <w:rPr>
          <w:rFonts w:cs="Times New Roman"/>
          <w:sz w:val="20"/>
          <w:szCs w:val="20"/>
        </w:rPr>
        <w:t>inżyniera serwisu nr tel. ............................ e-mail...........................................</w:t>
      </w:r>
    </w:p>
    <w:p w14:paraId="22EDC28F" w14:textId="611101A1" w:rsidR="00927C98" w:rsidRDefault="00927C98" w:rsidP="00AD553F">
      <w:pPr>
        <w:numPr>
          <w:ilvl w:val="0"/>
          <w:numId w:val="2"/>
        </w:numPr>
        <w:autoSpaceDE w:val="0"/>
        <w:spacing w:after="0"/>
        <w:ind w:left="284" w:right="49" w:hanging="284"/>
        <w:rPr>
          <w:rFonts w:cs="Times New Roman"/>
          <w:sz w:val="20"/>
          <w:szCs w:val="20"/>
        </w:rPr>
      </w:pPr>
      <w:bookmarkStart w:id="35" w:name="_Hlk210755753"/>
      <w:r>
        <w:rPr>
          <w:rFonts w:cs="Times New Roman"/>
          <w:sz w:val="20"/>
          <w:szCs w:val="20"/>
        </w:rPr>
        <w:t>Jeżeli wady Towaru nie można usunąć, Wykonawca zobowiązany jest wymienić Towar na nowy, wolny od wad,</w:t>
      </w:r>
      <w:r w:rsidRPr="0036428B">
        <w:t xml:space="preserve"> </w:t>
      </w:r>
      <w:r w:rsidRPr="0036428B">
        <w:rPr>
          <w:rFonts w:cs="Times New Roman"/>
          <w:sz w:val="20"/>
          <w:szCs w:val="20"/>
        </w:rPr>
        <w:t xml:space="preserve">posiadający parametry nie gorsze jak </w:t>
      </w:r>
      <w:r>
        <w:rPr>
          <w:rFonts w:cs="Times New Roman"/>
          <w:sz w:val="20"/>
          <w:szCs w:val="20"/>
        </w:rPr>
        <w:t>Towar</w:t>
      </w:r>
      <w:r w:rsidRPr="0036428B">
        <w:rPr>
          <w:rFonts w:cs="Times New Roman"/>
          <w:sz w:val="20"/>
          <w:szCs w:val="20"/>
        </w:rPr>
        <w:t>, którego wad</w:t>
      </w:r>
      <w:r>
        <w:rPr>
          <w:rFonts w:cs="Times New Roman"/>
          <w:sz w:val="20"/>
          <w:szCs w:val="20"/>
        </w:rPr>
        <w:t xml:space="preserve">y </w:t>
      </w:r>
      <w:r w:rsidRPr="0036428B">
        <w:rPr>
          <w:rFonts w:cs="Times New Roman"/>
          <w:sz w:val="20"/>
          <w:szCs w:val="20"/>
        </w:rPr>
        <w:t>nie da się usunąć</w:t>
      </w:r>
      <w:r>
        <w:rPr>
          <w:rFonts w:cs="Times New Roman"/>
          <w:sz w:val="20"/>
          <w:szCs w:val="20"/>
        </w:rPr>
        <w:t>,</w:t>
      </w:r>
      <w:r w:rsidRPr="0036428B">
        <w:rPr>
          <w:rFonts w:cs="Times New Roman"/>
          <w:sz w:val="20"/>
          <w:szCs w:val="20"/>
        </w:rPr>
        <w:t xml:space="preserve"> nie później niż w terminie 30 dni licznych od dnia złożenia przez Zamawiającego</w:t>
      </w:r>
      <w:r>
        <w:rPr>
          <w:rFonts w:cs="Times New Roman"/>
          <w:sz w:val="20"/>
          <w:szCs w:val="20"/>
        </w:rPr>
        <w:t xml:space="preserve"> </w:t>
      </w:r>
      <w:r w:rsidRPr="0036428B">
        <w:rPr>
          <w:rFonts w:cs="Times New Roman"/>
          <w:sz w:val="20"/>
          <w:szCs w:val="20"/>
        </w:rPr>
        <w:t xml:space="preserve">zgłoszenia </w:t>
      </w:r>
      <w:r>
        <w:rPr>
          <w:rFonts w:cs="Times New Roman"/>
          <w:sz w:val="20"/>
          <w:szCs w:val="20"/>
        </w:rPr>
        <w:t>wady.</w:t>
      </w:r>
      <w:r w:rsidRPr="0036428B">
        <w:rPr>
          <w:rFonts w:cs="Times New Roman"/>
          <w:sz w:val="20"/>
          <w:szCs w:val="20"/>
        </w:rPr>
        <w:t xml:space="preserve"> Termin wymiany </w:t>
      </w:r>
      <w:r>
        <w:rPr>
          <w:rFonts w:cs="Times New Roman"/>
          <w:sz w:val="20"/>
          <w:szCs w:val="20"/>
        </w:rPr>
        <w:t>Towaru</w:t>
      </w:r>
      <w:r w:rsidRPr="0036428B">
        <w:rPr>
          <w:rFonts w:cs="Times New Roman"/>
          <w:sz w:val="20"/>
          <w:szCs w:val="20"/>
        </w:rPr>
        <w:t xml:space="preserve"> na nowy, wolny od wad</w:t>
      </w:r>
      <w:r>
        <w:rPr>
          <w:rFonts w:cs="Times New Roman"/>
          <w:sz w:val="20"/>
          <w:szCs w:val="20"/>
        </w:rPr>
        <w:t xml:space="preserve"> </w:t>
      </w:r>
      <w:r w:rsidRPr="0036428B">
        <w:rPr>
          <w:rFonts w:cs="Times New Roman"/>
          <w:sz w:val="20"/>
          <w:szCs w:val="20"/>
        </w:rPr>
        <w:t>w przypadku określonym w zdaniu poprzedzającym może ulec wydłużeniu za zgodą</w:t>
      </w:r>
      <w:r>
        <w:rPr>
          <w:rFonts w:cs="Times New Roman"/>
          <w:sz w:val="20"/>
          <w:szCs w:val="20"/>
        </w:rPr>
        <w:t xml:space="preserve"> </w:t>
      </w:r>
      <w:r w:rsidRPr="0036428B">
        <w:rPr>
          <w:rFonts w:cs="Times New Roman"/>
          <w:sz w:val="20"/>
          <w:szCs w:val="20"/>
        </w:rPr>
        <w:t>Zamawiającego (wyrażoną w formie pisemnej) z przyczyn niezależnych od Wykonawcy,</w:t>
      </w:r>
      <w:r>
        <w:rPr>
          <w:rFonts w:cs="Times New Roman"/>
          <w:sz w:val="20"/>
          <w:szCs w:val="20"/>
        </w:rPr>
        <w:t xml:space="preserve"> </w:t>
      </w:r>
      <w:r w:rsidRPr="0036428B">
        <w:rPr>
          <w:rFonts w:cs="Times New Roman"/>
          <w:sz w:val="20"/>
          <w:szCs w:val="20"/>
        </w:rPr>
        <w:t>a wynikających z wymogów natury technicznej, procesu technologicznego lub innych wymogów</w:t>
      </w:r>
      <w:r>
        <w:rPr>
          <w:rFonts w:cs="Times New Roman"/>
          <w:sz w:val="20"/>
          <w:szCs w:val="20"/>
        </w:rPr>
        <w:t xml:space="preserve"> </w:t>
      </w:r>
      <w:r w:rsidRPr="0036428B">
        <w:rPr>
          <w:rFonts w:cs="Times New Roman"/>
          <w:sz w:val="20"/>
          <w:szCs w:val="20"/>
        </w:rPr>
        <w:t>o obiektywnym charakterze, o których wystąpieniu Wykonawca zobowiązany jest poinformować</w:t>
      </w:r>
      <w:r>
        <w:rPr>
          <w:rFonts w:cs="Times New Roman"/>
          <w:sz w:val="20"/>
          <w:szCs w:val="20"/>
        </w:rPr>
        <w:t xml:space="preserve"> </w:t>
      </w:r>
      <w:r w:rsidRPr="0036428B">
        <w:rPr>
          <w:rFonts w:cs="Times New Roman"/>
          <w:sz w:val="20"/>
          <w:szCs w:val="20"/>
        </w:rPr>
        <w:t>pisemnie Zamawiającego.</w:t>
      </w:r>
      <w:bookmarkEnd w:id="35"/>
    </w:p>
    <w:p w14:paraId="437C4E56" w14:textId="1A054503" w:rsidR="00AD553F" w:rsidRDefault="00927C98" w:rsidP="00AD553F">
      <w:pPr>
        <w:numPr>
          <w:ilvl w:val="0"/>
          <w:numId w:val="2"/>
        </w:numPr>
        <w:autoSpaceDE w:val="0"/>
        <w:spacing w:after="0"/>
        <w:ind w:left="284" w:right="49" w:hanging="284"/>
        <w:rPr>
          <w:rFonts w:cs="Times New Roman"/>
          <w:sz w:val="20"/>
          <w:szCs w:val="20"/>
        </w:rPr>
      </w:pPr>
      <w:bookmarkStart w:id="36" w:name="_Hlk210755813"/>
      <w:r w:rsidRPr="004F04B1">
        <w:rPr>
          <w:rFonts w:cs="Times New Roman"/>
          <w:sz w:val="20"/>
          <w:szCs w:val="20"/>
        </w:rPr>
        <w:t xml:space="preserve">W przypadku, gdy dany podzespół/moduł/element/część był już dwukrotnie przedmiotem naprawy, złożenie przez Zamawiającego zgłoszenia </w:t>
      </w:r>
      <w:r>
        <w:rPr>
          <w:rFonts w:cs="Times New Roman"/>
          <w:sz w:val="20"/>
          <w:szCs w:val="20"/>
        </w:rPr>
        <w:t>wady</w:t>
      </w:r>
      <w:r w:rsidRPr="004F04B1">
        <w:rPr>
          <w:rFonts w:cs="Times New Roman"/>
          <w:sz w:val="20"/>
          <w:szCs w:val="20"/>
        </w:rPr>
        <w:t xml:space="preserve"> dotyczącego tego samego podzespołu/modułu/elementu/części po raz trzeci zobowiązuje Wykonawcę</w:t>
      </w:r>
      <w:r>
        <w:rPr>
          <w:rFonts w:cs="Times New Roman"/>
          <w:sz w:val="20"/>
          <w:szCs w:val="20"/>
        </w:rPr>
        <w:t>,</w:t>
      </w:r>
      <w:r w:rsidRPr="004F04B1">
        <w:rPr>
          <w:rFonts w:cs="Times New Roman"/>
          <w:sz w:val="20"/>
          <w:szCs w:val="20"/>
        </w:rPr>
        <w:t xml:space="preserve"> </w:t>
      </w:r>
      <w:r>
        <w:rPr>
          <w:rFonts w:cs="Times New Roman"/>
          <w:sz w:val="20"/>
          <w:szCs w:val="20"/>
        </w:rPr>
        <w:t xml:space="preserve">w ramach czynności usunięcia wady, </w:t>
      </w:r>
      <w:r w:rsidRPr="004F04B1">
        <w:rPr>
          <w:rFonts w:cs="Times New Roman"/>
          <w:sz w:val="20"/>
          <w:szCs w:val="20"/>
        </w:rPr>
        <w:t xml:space="preserve">do wymiany podzespołu/modułu/elementu/części na nową, a w przypadku braku możliwości wymiany podzespołu/modułu/ elementu/części - do wymiany Towaru </w:t>
      </w:r>
      <w:r w:rsidRPr="004F04B1">
        <w:rPr>
          <w:rFonts w:cs="Times New Roman"/>
          <w:sz w:val="20"/>
          <w:szCs w:val="20"/>
        </w:rPr>
        <w:lastRenderedPageBreak/>
        <w:t xml:space="preserve">na nowy. Postanowienie powyższe dotyczy także elementów instalacji Towaru. W przypadku, gdy dany podzespół/moduł/element/część był już </w:t>
      </w:r>
      <w:r>
        <w:rPr>
          <w:rFonts w:cs="Times New Roman"/>
          <w:sz w:val="20"/>
          <w:szCs w:val="20"/>
        </w:rPr>
        <w:t>trzy</w:t>
      </w:r>
      <w:r w:rsidRPr="004F04B1">
        <w:rPr>
          <w:rFonts w:cs="Times New Roman"/>
          <w:sz w:val="20"/>
          <w:szCs w:val="20"/>
        </w:rPr>
        <w:t xml:space="preserve">krotnie przedmiotem naprawy, złożenie przez Zamawiającego zgłoszenia </w:t>
      </w:r>
      <w:r>
        <w:rPr>
          <w:rFonts w:cs="Times New Roman"/>
          <w:sz w:val="20"/>
          <w:szCs w:val="20"/>
        </w:rPr>
        <w:t>wady</w:t>
      </w:r>
      <w:r w:rsidRPr="004F04B1">
        <w:rPr>
          <w:rFonts w:cs="Times New Roman"/>
          <w:sz w:val="20"/>
          <w:szCs w:val="20"/>
        </w:rPr>
        <w:t xml:space="preserve"> dotyczącego tego samego podzespołu/modułu/elementu/części po raz </w:t>
      </w:r>
      <w:r>
        <w:rPr>
          <w:rFonts w:cs="Times New Roman"/>
          <w:sz w:val="20"/>
          <w:szCs w:val="20"/>
        </w:rPr>
        <w:t>czwarty</w:t>
      </w:r>
      <w:r w:rsidRPr="004F04B1">
        <w:rPr>
          <w:rFonts w:cs="Times New Roman"/>
          <w:sz w:val="20"/>
          <w:szCs w:val="20"/>
        </w:rPr>
        <w:t xml:space="preserve"> zobowiązuje Wykonawcę</w:t>
      </w:r>
      <w:r>
        <w:rPr>
          <w:rFonts w:cs="Times New Roman"/>
          <w:sz w:val="20"/>
          <w:szCs w:val="20"/>
        </w:rPr>
        <w:t>,</w:t>
      </w:r>
      <w:r w:rsidRPr="004F04B1">
        <w:rPr>
          <w:rFonts w:cs="Times New Roman"/>
          <w:sz w:val="20"/>
          <w:szCs w:val="20"/>
        </w:rPr>
        <w:t xml:space="preserve"> </w:t>
      </w:r>
      <w:r>
        <w:rPr>
          <w:rFonts w:cs="Times New Roman"/>
          <w:sz w:val="20"/>
          <w:szCs w:val="20"/>
        </w:rPr>
        <w:t xml:space="preserve">w ramach czynności usunięcia wady, </w:t>
      </w:r>
      <w:r w:rsidRPr="004F04B1">
        <w:rPr>
          <w:rFonts w:cs="Times New Roman"/>
          <w:sz w:val="20"/>
          <w:szCs w:val="20"/>
        </w:rPr>
        <w:t>do wymiany</w:t>
      </w:r>
      <w:r>
        <w:rPr>
          <w:rFonts w:cs="Times New Roman"/>
          <w:sz w:val="20"/>
          <w:szCs w:val="20"/>
        </w:rPr>
        <w:t xml:space="preserve"> Towaru na nowy, </w:t>
      </w:r>
      <w:r w:rsidRPr="004F04B1">
        <w:rPr>
          <w:rFonts w:cs="Times New Roman"/>
          <w:sz w:val="20"/>
          <w:szCs w:val="20"/>
        </w:rPr>
        <w:t>wolny</w:t>
      </w:r>
      <w:r>
        <w:rPr>
          <w:rFonts w:cs="Times New Roman"/>
          <w:sz w:val="20"/>
          <w:szCs w:val="20"/>
        </w:rPr>
        <w:t xml:space="preserve"> </w:t>
      </w:r>
      <w:r w:rsidRPr="004F04B1">
        <w:rPr>
          <w:rFonts w:cs="Times New Roman"/>
          <w:sz w:val="20"/>
          <w:szCs w:val="20"/>
        </w:rPr>
        <w:t xml:space="preserve">od wad, posiadający parametry nie gorsze jak </w:t>
      </w:r>
      <w:r>
        <w:rPr>
          <w:rFonts w:cs="Times New Roman"/>
          <w:sz w:val="20"/>
          <w:szCs w:val="20"/>
        </w:rPr>
        <w:t>Towar</w:t>
      </w:r>
      <w:r w:rsidRPr="004F04B1">
        <w:rPr>
          <w:rFonts w:cs="Times New Roman"/>
          <w:sz w:val="20"/>
          <w:szCs w:val="20"/>
        </w:rPr>
        <w:t>, którego dotyczyła naprawa w terminie nie</w:t>
      </w:r>
      <w:r>
        <w:rPr>
          <w:rFonts w:cs="Times New Roman"/>
          <w:sz w:val="20"/>
          <w:szCs w:val="20"/>
        </w:rPr>
        <w:t xml:space="preserve"> </w:t>
      </w:r>
      <w:r w:rsidRPr="004F04B1">
        <w:rPr>
          <w:rFonts w:cs="Times New Roman"/>
          <w:sz w:val="20"/>
          <w:szCs w:val="20"/>
        </w:rPr>
        <w:t>dłuższym niż 30 dni licząc od dnia trzeciego zgłoszenia reklamacji przez Zamawiającego. Termin</w:t>
      </w:r>
      <w:r>
        <w:rPr>
          <w:rFonts w:cs="Times New Roman"/>
          <w:sz w:val="20"/>
          <w:szCs w:val="20"/>
        </w:rPr>
        <w:t xml:space="preserve"> </w:t>
      </w:r>
      <w:r w:rsidRPr="004F04B1">
        <w:rPr>
          <w:rFonts w:cs="Times New Roman"/>
          <w:sz w:val="20"/>
          <w:szCs w:val="20"/>
        </w:rPr>
        <w:t xml:space="preserve">wymiany </w:t>
      </w:r>
      <w:r>
        <w:rPr>
          <w:rFonts w:cs="Times New Roman"/>
          <w:sz w:val="20"/>
          <w:szCs w:val="20"/>
        </w:rPr>
        <w:t>Towaru</w:t>
      </w:r>
      <w:r w:rsidRPr="004F04B1">
        <w:rPr>
          <w:rFonts w:cs="Times New Roman"/>
          <w:sz w:val="20"/>
          <w:szCs w:val="20"/>
        </w:rPr>
        <w:t xml:space="preserve"> na nowy, wolny od wad w przypadku określonym w zdaniu poprzedzającym może</w:t>
      </w:r>
      <w:r>
        <w:rPr>
          <w:rFonts w:cs="Times New Roman"/>
          <w:sz w:val="20"/>
          <w:szCs w:val="20"/>
        </w:rPr>
        <w:t xml:space="preserve"> </w:t>
      </w:r>
      <w:r w:rsidRPr="00D545EB">
        <w:rPr>
          <w:rFonts w:cs="Times New Roman"/>
          <w:sz w:val="20"/>
          <w:szCs w:val="20"/>
        </w:rPr>
        <w:t>ulec wydłużeniu za zgodą Zamawiającego (wyrażoną w formie pisemnej) z przyczyn niezależnych</w:t>
      </w:r>
      <w:r>
        <w:rPr>
          <w:rFonts w:cs="Times New Roman"/>
          <w:sz w:val="20"/>
          <w:szCs w:val="20"/>
        </w:rPr>
        <w:t xml:space="preserve"> </w:t>
      </w:r>
      <w:r w:rsidRPr="00D545EB">
        <w:rPr>
          <w:rFonts w:cs="Times New Roman"/>
          <w:sz w:val="20"/>
          <w:szCs w:val="20"/>
        </w:rPr>
        <w:t>od Wykonawcy, a wynikających z wymogów natury technicznej, procesu technologicznego lub</w:t>
      </w:r>
      <w:r>
        <w:rPr>
          <w:rFonts w:cs="Times New Roman"/>
          <w:sz w:val="20"/>
          <w:szCs w:val="20"/>
        </w:rPr>
        <w:t xml:space="preserve"> </w:t>
      </w:r>
      <w:r w:rsidRPr="00D545EB">
        <w:rPr>
          <w:rFonts w:cs="Times New Roman"/>
          <w:sz w:val="20"/>
          <w:szCs w:val="20"/>
        </w:rPr>
        <w:t>innych wymogów o obiektywnym charakterze, o których wystąpieniu Wykonawca zobowiązany</w:t>
      </w:r>
      <w:r>
        <w:rPr>
          <w:rFonts w:cs="Times New Roman"/>
          <w:sz w:val="20"/>
          <w:szCs w:val="20"/>
        </w:rPr>
        <w:t xml:space="preserve"> </w:t>
      </w:r>
      <w:r w:rsidRPr="00D545EB">
        <w:rPr>
          <w:rFonts w:cs="Times New Roman"/>
          <w:sz w:val="20"/>
          <w:szCs w:val="20"/>
        </w:rPr>
        <w:t>jest poinformować pisemnie Zamawiającego.</w:t>
      </w:r>
      <w:r>
        <w:rPr>
          <w:rFonts w:cs="Times New Roman"/>
          <w:sz w:val="20"/>
          <w:szCs w:val="20"/>
        </w:rPr>
        <w:t xml:space="preserve"> </w:t>
      </w:r>
      <w:r w:rsidRPr="00D545EB">
        <w:rPr>
          <w:rFonts w:cs="Times New Roman"/>
          <w:sz w:val="20"/>
          <w:szCs w:val="20"/>
        </w:rPr>
        <w:t>W odniesieniu do podzespołu/modułu/elementu/części lub Towaru wymienionych na nowe okres gwarancji biegnie od nowa.</w:t>
      </w:r>
      <w:bookmarkEnd w:id="36"/>
    </w:p>
    <w:p w14:paraId="7A8BECFC" w14:textId="08798B68" w:rsidR="00927C98" w:rsidRDefault="00927C98" w:rsidP="00AD553F">
      <w:pPr>
        <w:numPr>
          <w:ilvl w:val="0"/>
          <w:numId w:val="2"/>
        </w:numPr>
        <w:autoSpaceDE w:val="0"/>
        <w:spacing w:after="0"/>
        <w:ind w:left="284" w:right="49" w:hanging="284"/>
        <w:rPr>
          <w:rFonts w:cs="Times New Roman"/>
          <w:sz w:val="20"/>
          <w:szCs w:val="20"/>
        </w:rPr>
      </w:pPr>
      <w:bookmarkStart w:id="37" w:name="_Hlk210739932"/>
      <w:r>
        <w:rPr>
          <w:rFonts w:cs="Times New Roman"/>
          <w:sz w:val="20"/>
          <w:szCs w:val="20"/>
        </w:rPr>
        <w:t>W każdym przypadku, w którym Zamawiający po upływie terminu przewidzianego na usunięcie wady nie może korzystać z Towaru (np. z powodu przedłużenia czasu usunięcia wady lub konieczności wymiany Towaru na nowy), Wykonawca zapewni Towar</w:t>
      </w:r>
      <w:r w:rsidRPr="00D545EB">
        <w:rPr>
          <w:rFonts w:cs="Times New Roman"/>
          <w:sz w:val="20"/>
          <w:szCs w:val="20"/>
        </w:rPr>
        <w:t xml:space="preserve"> zastępczy</w:t>
      </w:r>
      <w:r>
        <w:rPr>
          <w:rFonts w:cs="Times New Roman"/>
          <w:sz w:val="20"/>
          <w:szCs w:val="20"/>
        </w:rPr>
        <w:t xml:space="preserve"> </w:t>
      </w:r>
      <w:r w:rsidRPr="00D545EB">
        <w:rPr>
          <w:rFonts w:cs="Times New Roman"/>
          <w:sz w:val="20"/>
          <w:szCs w:val="20"/>
        </w:rPr>
        <w:t xml:space="preserve">o parametrach nie gorszych od </w:t>
      </w:r>
      <w:r>
        <w:rPr>
          <w:rFonts w:cs="Times New Roman"/>
          <w:sz w:val="20"/>
          <w:szCs w:val="20"/>
        </w:rPr>
        <w:t>Towaru</w:t>
      </w:r>
      <w:r w:rsidRPr="00D545EB">
        <w:rPr>
          <w:rFonts w:cs="Times New Roman"/>
          <w:sz w:val="20"/>
          <w:szCs w:val="20"/>
        </w:rPr>
        <w:t xml:space="preserve"> podlegającego wymianie, na cały okres</w:t>
      </w:r>
      <w:r>
        <w:rPr>
          <w:rFonts w:cs="Times New Roman"/>
          <w:sz w:val="20"/>
          <w:szCs w:val="20"/>
        </w:rPr>
        <w:t>, od dnia następującego po upływie terminu usunięcia wady</w:t>
      </w:r>
      <w:r w:rsidRPr="00D545EB">
        <w:rPr>
          <w:rFonts w:cs="Times New Roman"/>
          <w:sz w:val="20"/>
          <w:szCs w:val="20"/>
        </w:rPr>
        <w:t xml:space="preserve"> do</w:t>
      </w:r>
      <w:r>
        <w:rPr>
          <w:rFonts w:cs="Times New Roman"/>
          <w:sz w:val="20"/>
          <w:szCs w:val="20"/>
        </w:rPr>
        <w:t xml:space="preserve"> dnia </w:t>
      </w:r>
      <w:r w:rsidRPr="00D545EB">
        <w:rPr>
          <w:rFonts w:cs="Times New Roman"/>
          <w:sz w:val="20"/>
          <w:szCs w:val="20"/>
        </w:rPr>
        <w:t xml:space="preserve">dostarczenia do Zamawiającego </w:t>
      </w:r>
      <w:r>
        <w:rPr>
          <w:rFonts w:cs="Times New Roman"/>
          <w:sz w:val="20"/>
          <w:szCs w:val="20"/>
        </w:rPr>
        <w:t>Towaru</w:t>
      </w:r>
      <w:r w:rsidRPr="00D545EB">
        <w:rPr>
          <w:rFonts w:cs="Times New Roman"/>
          <w:sz w:val="20"/>
          <w:szCs w:val="20"/>
        </w:rPr>
        <w:t xml:space="preserve"> nowego, wolnego od wad w miejsce wadliwego</w:t>
      </w:r>
      <w:r>
        <w:rPr>
          <w:rFonts w:cs="Times New Roman"/>
          <w:sz w:val="20"/>
          <w:szCs w:val="20"/>
        </w:rPr>
        <w:t xml:space="preserve">. W przypadku braku realizacji zobowiązania określonego w zdaniu poprzedzającym, Zamawiającemu przysługuje prawo zapewnienia sobie we własnym zakresie </w:t>
      </w:r>
      <w:r w:rsidR="006B35F4">
        <w:rPr>
          <w:rFonts w:cs="Times New Roman"/>
          <w:sz w:val="20"/>
          <w:szCs w:val="20"/>
        </w:rPr>
        <w:t>Towaru</w:t>
      </w:r>
      <w:r>
        <w:rPr>
          <w:rFonts w:cs="Times New Roman"/>
          <w:sz w:val="20"/>
          <w:szCs w:val="20"/>
        </w:rPr>
        <w:t xml:space="preserve"> zastępczego, albo zlecenia wykonania czynności, do których służył Towar podlegający obowiązkowi zapewnienia Towaru zastępczego, osobie trzeciej na koszt i ryzyko Wykonawcy. Koszty czynności, o których mowa w zdaniu poprzedzającym Zamawiający może również pokrywać z zabezpieczenia należytego wykonania umowy na co Wykonawca wyraża zgodę.</w:t>
      </w:r>
      <w:bookmarkEnd w:id="37"/>
      <w:r w:rsidR="00F145C8" w:rsidRPr="00F145C8">
        <w:t xml:space="preserve"> </w:t>
      </w:r>
      <w:r w:rsidR="00F145C8" w:rsidRPr="00F145C8">
        <w:rPr>
          <w:rFonts w:cs="Times New Roman"/>
          <w:sz w:val="20"/>
          <w:szCs w:val="20"/>
        </w:rPr>
        <w:t>Za wyjątkiem przypadku określonego w zdaniu drugim niniejszego ustępu, zapewnienie przez Wykonawcę Towaru zastępczego uważane jest jako skuteczna naprawa Towaru, jednak nie dłużej niż przez 2 miesiące od dnia zapewnienia Towaru zstępczego. Od dnia następującego po upływie terminu określonego w zdaniu poprzedzającym Zamawiającemu przysługuje prawo naliczania kary umownej za zwłokę w Czasie skutecznej naprawy.</w:t>
      </w:r>
    </w:p>
    <w:p w14:paraId="5786C033" w14:textId="77777777" w:rsidR="006B35F4" w:rsidRDefault="006B35F4" w:rsidP="006B35F4">
      <w:pPr>
        <w:numPr>
          <w:ilvl w:val="0"/>
          <w:numId w:val="2"/>
        </w:numPr>
        <w:autoSpaceDE w:val="0"/>
        <w:spacing w:after="0"/>
        <w:ind w:left="284" w:right="49" w:hanging="284"/>
        <w:rPr>
          <w:rFonts w:cs="Times New Roman"/>
          <w:sz w:val="20"/>
          <w:szCs w:val="20"/>
        </w:rPr>
      </w:pPr>
      <w:bookmarkStart w:id="38" w:name="_Hlk211706006"/>
      <w:r>
        <w:rPr>
          <w:rFonts w:cs="Times New Roman"/>
          <w:sz w:val="20"/>
          <w:szCs w:val="20"/>
        </w:rPr>
        <w:t>W przypadku wystąpienia trzeciej i każdej kolejnej konieczności usunięcia wady w tym samym Towarze w okresie roku rozumianego jako kolejnych 365 dni od pierwszego zgłoszenia wady dotyczącego tego Towaru, Zamawiającemu przysługuje prawo odstąpienia od umowy (wedle wyboru Zamawiającego w całości lub części), w terminie 30 dni od wystąpienia konieczności usunięcia trzeciej i każdej kolejnej wady w ciągu okresu wskazanego wyżej.</w:t>
      </w:r>
    </w:p>
    <w:p w14:paraId="678852BF" w14:textId="77777777" w:rsidR="006B35F4" w:rsidRDefault="006B35F4" w:rsidP="006B35F4">
      <w:pPr>
        <w:numPr>
          <w:ilvl w:val="0"/>
          <w:numId w:val="2"/>
        </w:numPr>
        <w:autoSpaceDE w:val="0"/>
        <w:spacing w:after="0"/>
        <w:ind w:left="284" w:right="49" w:hanging="284"/>
        <w:rPr>
          <w:rFonts w:cs="Times New Roman"/>
          <w:sz w:val="20"/>
          <w:szCs w:val="20"/>
        </w:rPr>
      </w:pPr>
      <w:r w:rsidRPr="00FA7040">
        <w:rPr>
          <w:rFonts w:cs="Times New Roman"/>
          <w:sz w:val="20"/>
          <w:szCs w:val="20"/>
        </w:rPr>
        <w:t>Zamawiający wymaga, by naprawy/przeglądy techniczne były wykonywane zgodnie z zaleceniami producenta, z zastrzeżeniem, że monitorowanie zachowania ciągłości ważności przeglądu technicznego jest po stronie Wykonawcy. Termin przeglądu należy uzgodnić z osobą wskazaną przez Zamawiającego do kontaktu, z minimum 3-dniowym wyprzedzeniem (dni robocze).</w:t>
      </w:r>
    </w:p>
    <w:p w14:paraId="73DB4AA4" w14:textId="77777777" w:rsidR="006B35F4" w:rsidRDefault="006B35F4" w:rsidP="006B35F4">
      <w:pPr>
        <w:numPr>
          <w:ilvl w:val="0"/>
          <w:numId w:val="2"/>
        </w:numPr>
        <w:autoSpaceDE w:val="0"/>
        <w:spacing w:after="0"/>
        <w:ind w:left="284" w:right="49" w:hanging="284"/>
        <w:rPr>
          <w:rFonts w:cs="Times New Roman"/>
          <w:sz w:val="20"/>
          <w:szCs w:val="20"/>
        </w:rPr>
      </w:pPr>
      <w:r w:rsidRPr="00FA7040">
        <w:rPr>
          <w:rFonts w:cs="Times New Roman"/>
          <w:sz w:val="20"/>
          <w:szCs w:val="20"/>
        </w:rPr>
        <w:t>Ostatni przegląd winien być wykonany przed upływem okresu gwarancji, nie wcześniej niż 14 dni przed terminem wygaśnięcia gwarancji.</w:t>
      </w:r>
    </w:p>
    <w:p w14:paraId="3ECB6CF0" w14:textId="77777777" w:rsidR="006B35F4" w:rsidRDefault="006B35F4" w:rsidP="006B35F4">
      <w:pPr>
        <w:numPr>
          <w:ilvl w:val="0"/>
          <w:numId w:val="2"/>
        </w:numPr>
        <w:autoSpaceDE w:val="0"/>
        <w:spacing w:after="0"/>
        <w:ind w:left="284" w:right="49" w:hanging="284"/>
        <w:rPr>
          <w:rFonts w:cs="Times New Roman"/>
          <w:sz w:val="20"/>
          <w:szCs w:val="20"/>
        </w:rPr>
      </w:pPr>
      <w:r w:rsidRPr="00FA7040">
        <w:rPr>
          <w:rFonts w:cs="Times New Roman"/>
          <w:sz w:val="20"/>
          <w:szCs w:val="20"/>
        </w:rPr>
        <w:t xml:space="preserve">W ramach gwarancji Wykonawca jest zobowiązany do przeprowadzania przeglądów gwarancyjnych i technicznych wraz z kosztem materiałów i części zużywalnych zalecanych do wymiany przez producenta </w:t>
      </w:r>
      <w:r>
        <w:rPr>
          <w:rFonts w:cs="Times New Roman"/>
          <w:sz w:val="20"/>
          <w:szCs w:val="20"/>
        </w:rPr>
        <w:t>Towaru</w:t>
      </w:r>
      <w:r w:rsidRPr="00FA7040">
        <w:rPr>
          <w:rFonts w:cs="Times New Roman"/>
          <w:sz w:val="20"/>
          <w:szCs w:val="20"/>
        </w:rPr>
        <w:t>, na koszt własny i ryzyko własne.</w:t>
      </w:r>
    </w:p>
    <w:p w14:paraId="1D1F1AAA" w14:textId="77777777" w:rsidR="006B35F4" w:rsidRDefault="006B35F4" w:rsidP="006B35F4">
      <w:pPr>
        <w:numPr>
          <w:ilvl w:val="0"/>
          <w:numId w:val="2"/>
        </w:numPr>
        <w:autoSpaceDE w:val="0"/>
        <w:spacing w:after="0"/>
        <w:ind w:left="284" w:right="49" w:hanging="284"/>
        <w:rPr>
          <w:rFonts w:cs="Times New Roman"/>
          <w:sz w:val="20"/>
          <w:szCs w:val="20"/>
        </w:rPr>
      </w:pPr>
      <w:r w:rsidRPr="004F45EE">
        <w:rPr>
          <w:rFonts w:cs="Times New Roman"/>
          <w:sz w:val="20"/>
          <w:szCs w:val="20"/>
        </w:rPr>
        <w:t xml:space="preserve">Wykonawca gwarantuje że </w:t>
      </w:r>
      <w:r>
        <w:rPr>
          <w:rFonts w:cs="Times New Roman"/>
          <w:sz w:val="20"/>
          <w:szCs w:val="20"/>
        </w:rPr>
        <w:t>T</w:t>
      </w:r>
      <w:r w:rsidRPr="004F45EE">
        <w:rPr>
          <w:rFonts w:cs="Times New Roman"/>
          <w:sz w:val="20"/>
          <w:szCs w:val="20"/>
        </w:rPr>
        <w:t>owar po upływie okresu gwarancji będzie pozbawiony bloka</w:t>
      </w:r>
      <w:r>
        <w:rPr>
          <w:rFonts w:cs="Times New Roman"/>
          <w:sz w:val="20"/>
          <w:szCs w:val="20"/>
        </w:rPr>
        <w:t>d</w:t>
      </w:r>
      <w:r w:rsidRPr="004F45EE">
        <w:rPr>
          <w:rFonts w:cs="Times New Roman"/>
          <w:sz w:val="20"/>
          <w:szCs w:val="20"/>
        </w:rPr>
        <w:t xml:space="preserve"> i innych podobnych zabezpieczeń w tym w szczególności kodów serwisowych które po upływie gwarancji uniemożliwiałyby lub utrudniały Zamawiającemu dostęp do opcji serwisowych lub naprawy </w:t>
      </w:r>
      <w:r>
        <w:rPr>
          <w:rFonts w:cs="Times New Roman"/>
          <w:sz w:val="20"/>
          <w:szCs w:val="20"/>
        </w:rPr>
        <w:t>T</w:t>
      </w:r>
      <w:r w:rsidRPr="004F45EE">
        <w:rPr>
          <w:rFonts w:cs="Times New Roman"/>
          <w:sz w:val="20"/>
          <w:szCs w:val="20"/>
        </w:rPr>
        <w:t xml:space="preserve">owaru przez dowolny podmiot w przypadku nie korzystania przez </w:t>
      </w:r>
      <w:r>
        <w:rPr>
          <w:rFonts w:cs="Times New Roman"/>
          <w:sz w:val="20"/>
          <w:szCs w:val="20"/>
        </w:rPr>
        <w:t>Z</w:t>
      </w:r>
      <w:r w:rsidRPr="004F45EE">
        <w:rPr>
          <w:rFonts w:cs="Times New Roman"/>
          <w:sz w:val="20"/>
          <w:szCs w:val="20"/>
        </w:rPr>
        <w:t>amawiającego z serwisu pogwarancyjnego wykonawcy. Wykonawca najpóźniej w ostatnim dniu gwarancji udostępni Zamawiającemu wszelkie kody serwisowe lub odblokuje towar umożliwiając nieograniczony dostęp do opcji serwisowych i naprawy towaru (dotyczy również aktualizacji oprogramowania i zmiany kodów serwisowych)</w:t>
      </w:r>
      <w:r>
        <w:rPr>
          <w:rFonts w:cs="Times New Roman"/>
          <w:sz w:val="20"/>
          <w:szCs w:val="20"/>
        </w:rPr>
        <w:t>.</w:t>
      </w:r>
    </w:p>
    <w:bookmarkEnd w:id="38"/>
    <w:p w14:paraId="60AA6731" w14:textId="77777777" w:rsidR="00927C98" w:rsidRDefault="00927C98" w:rsidP="00927C98">
      <w:pPr>
        <w:autoSpaceDE w:val="0"/>
        <w:spacing w:after="0"/>
        <w:ind w:right="49"/>
        <w:rPr>
          <w:rFonts w:cs="Times New Roman"/>
          <w:sz w:val="20"/>
          <w:szCs w:val="20"/>
        </w:rPr>
      </w:pPr>
    </w:p>
    <w:p w14:paraId="01A4C291" w14:textId="64B837E7" w:rsidR="00927C98" w:rsidRPr="00927C98" w:rsidRDefault="00927C98" w:rsidP="00927C98">
      <w:pPr>
        <w:pStyle w:val="Akapitzlist"/>
        <w:numPr>
          <w:ilvl w:val="0"/>
          <w:numId w:val="53"/>
        </w:numPr>
        <w:autoSpaceDE w:val="0"/>
        <w:spacing w:after="0"/>
        <w:ind w:right="49"/>
        <w:rPr>
          <w:sz w:val="20"/>
          <w:szCs w:val="20"/>
        </w:rPr>
      </w:pPr>
      <w:r>
        <w:rPr>
          <w:sz w:val="20"/>
          <w:szCs w:val="20"/>
        </w:rPr>
        <w:lastRenderedPageBreak/>
        <w:t>Postanowienia wspólne</w:t>
      </w:r>
    </w:p>
    <w:p w14:paraId="3FB28401" w14:textId="77777777" w:rsidR="00927C98" w:rsidRDefault="00927C98" w:rsidP="00927C98">
      <w:pPr>
        <w:autoSpaceDE w:val="0"/>
        <w:spacing w:after="0"/>
        <w:ind w:right="49"/>
        <w:rPr>
          <w:rFonts w:cs="Times New Roman"/>
          <w:sz w:val="20"/>
          <w:szCs w:val="20"/>
        </w:rPr>
      </w:pPr>
    </w:p>
    <w:p w14:paraId="2A46DE6E" w14:textId="11B57D13" w:rsidR="00FA7040" w:rsidRDefault="00FA7040" w:rsidP="00AD553F">
      <w:pPr>
        <w:numPr>
          <w:ilvl w:val="0"/>
          <w:numId w:val="2"/>
        </w:numPr>
        <w:autoSpaceDE w:val="0"/>
        <w:spacing w:after="0"/>
        <w:ind w:left="284" w:right="49" w:hanging="284"/>
        <w:rPr>
          <w:rFonts w:cs="Times New Roman"/>
          <w:sz w:val="20"/>
          <w:szCs w:val="20"/>
        </w:rPr>
      </w:pPr>
      <w:r w:rsidRPr="00FA7040">
        <w:rPr>
          <w:rFonts w:cs="Times New Roman"/>
          <w:sz w:val="20"/>
          <w:szCs w:val="20"/>
        </w:rPr>
        <w:t>Przedłużenie okresu gwarancji powoduje przedłużenie okresu odpowiedzialności z tytułu rękojmi za wady. W razie wystąpienia wady wybór uprawnień pomiędzy uprawnieniami z tytułu rękojmi za wady oraz uprawnieniami z tytułu gwarancji należy do Zamawiającego. Zamawiający może zmienić wybór uprawnień, jak również korzystać z uprawnień z każdego z tych tytułów, jeżeli uprawnienie z jednego tytułu nie jest skuteczne.</w:t>
      </w:r>
    </w:p>
    <w:p w14:paraId="5730383D" w14:textId="51068439" w:rsidR="00FA7040" w:rsidRDefault="00FA7040" w:rsidP="00AD553F">
      <w:pPr>
        <w:numPr>
          <w:ilvl w:val="0"/>
          <w:numId w:val="2"/>
        </w:numPr>
        <w:autoSpaceDE w:val="0"/>
        <w:spacing w:after="0"/>
        <w:ind w:left="284" w:right="49" w:hanging="284"/>
        <w:rPr>
          <w:rFonts w:cs="Times New Roman"/>
          <w:sz w:val="20"/>
          <w:szCs w:val="20"/>
        </w:rPr>
      </w:pPr>
      <w:r w:rsidRPr="00FA7040">
        <w:rPr>
          <w:rFonts w:cs="Times New Roman"/>
          <w:sz w:val="20"/>
          <w:szCs w:val="20"/>
        </w:rPr>
        <w:t xml:space="preserve">Jeżeli naprawa/przegląd nie może być przeprowadzona w siedzibie Zamawiającego, Zamawiający dopuszcza możliwość naprawy w siedzibie Wykonawcy/Serwisu. W takim przypadku wszystkie czynności związane z transportem </w:t>
      </w:r>
      <w:r>
        <w:rPr>
          <w:rFonts w:cs="Times New Roman"/>
          <w:sz w:val="20"/>
          <w:szCs w:val="20"/>
        </w:rPr>
        <w:t>Towaru</w:t>
      </w:r>
      <w:r w:rsidRPr="00FA7040">
        <w:rPr>
          <w:rFonts w:cs="Times New Roman"/>
          <w:sz w:val="20"/>
          <w:szCs w:val="20"/>
        </w:rPr>
        <w:t xml:space="preserve"> realizuje na swój koszt i ryzyko Wykonawca, łącznie z odpowiedzialnością za uszkodzenie, kradzież, przypadkową utratę, ubezpieczenie </w:t>
      </w:r>
      <w:r w:rsidR="00EC7EEB">
        <w:rPr>
          <w:rFonts w:cs="Times New Roman"/>
          <w:sz w:val="20"/>
          <w:szCs w:val="20"/>
        </w:rPr>
        <w:t>Towaru</w:t>
      </w:r>
      <w:r w:rsidRPr="00FA7040">
        <w:rPr>
          <w:rFonts w:cs="Times New Roman"/>
          <w:sz w:val="20"/>
          <w:szCs w:val="20"/>
        </w:rPr>
        <w:t xml:space="preserve"> oraz za terminową dostawę przy użyciu środka transportu o możliwie najniższej emisyjności.</w:t>
      </w:r>
    </w:p>
    <w:p w14:paraId="09B254A1" w14:textId="5EA1F644" w:rsidR="00EC7EEB" w:rsidRDefault="00EC7EEB" w:rsidP="00AD553F">
      <w:pPr>
        <w:numPr>
          <w:ilvl w:val="0"/>
          <w:numId w:val="2"/>
        </w:numPr>
        <w:autoSpaceDE w:val="0"/>
        <w:spacing w:after="0"/>
        <w:ind w:left="284" w:right="49" w:hanging="284"/>
        <w:rPr>
          <w:rFonts w:cs="Times New Roman"/>
          <w:sz w:val="20"/>
          <w:szCs w:val="20"/>
        </w:rPr>
      </w:pPr>
      <w:bookmarkStart w:id="39" w:name="_Hlk211706061"/>
      <w:r>
        <w:rPr>
          <w:rFonts w:cs="Times New Roman"/>
          <w:sz w:val="20"/>
          <w:szCs w:val="20"/>
        </w:rPr>
        <w:t>Postanowienie ust. 17 i ust. 14 stosuje się odpowiednio w przypadku, gdy Zamawiający korzysta z uprawnień z tytułu rękojmi.</w:t>
      </w:r>
      <w:bookmarkEnd w:id="39"/>
    </w:p>
    <w:p w14:paraId="6CBD4E34" w14:textId="77777777" w:rsidR="00FA7040" w:rsidRDefault="00FA7040" w:rsidP="00F316B5">
      <w:pPr>
        <w:autoSpaceDE w:val="0"/>
        <w:spacing w:after="0"/>
        <w:ind w:right="49"/>
        <w:jc w:val="center"/>
        <w:rPr>
          <w:rFonts w:cs="Times New Roman"/>
          <w:b/>
          <w:sz w:val="20"/>
          <w:szCs w:val="20"/>
        </w:rPr>
      </w:pPr>
    </w:p>
    <w:p w14:paraId="3617093B" w14:textId="779CF61E" w:rsidR="009229F8" w:rsidRDefault="009229F8" w:rsidP="00F316B5">
      <w:pPr>
        <w:autoSpaceDE w:val="0"/>
        <w:spacing w:after="0"/>
        <w:ind w:right="49"/>
        <w:jc w:val="center"/>
        <w:rPr>
          <w:rFonts w:cs="Times New Roman"/>
          <w:b/>
          <w:sz w:val="20"/>
          <w:szCs w:val="20"/>
        </w:rPr>
      </w:pPr>
      <w:r>
        <w:rPr>
          <w:rFonts w:cs="Times New Roman"/>
          <w:b/>
          <w:sz w:val="20"/>
          <w:szCs w:val="20"/>
        </w:rPr>
        <w:t>§7</w:t>
      </w:r>
    </w:p>
    <w:p w14:paraId="5CBCBBD0" w14:textId="36A34D7A" w:rsidR="009229F8" w:rsidRDefault="009229F8" w:rsidP="00F316B5">
      <w:pPr>
        <w:autoSpaceDE w:val="0"/>
        <w:spacing w:after="0"/>
        <w:ind w:right="49"/>
        <w:jc w:val="center"/>
        <w:rPr>
          <w:rFonts w:cs="Times New Roman"/>
          <w:b/>
          <w:i/>
          <w:iCs/>
          <w:sz w:val="20"/>
          <w:szCs w:val="20"/>
        </w:rPr>
      </w:pPr>
      <w:r>
        <w:rPr>
          <w:rFonts w:cs="Times New Roman"/>
          <w:b/>
          <w:i/>
          <w:iCs/>
          <w:sz w:val="20"/>
          <w:szCs w:val="20"/>
        </w:rPr>
        <w:t>Szkolenia instruktażowe</w:t>
      </w:r>
    </w:p>
    <w:p w14:paraId="7F707B3D" w14:textId="77777777"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zobowiązuje się do przeprowadzenia szkolenia instruktażowego dla osób wskazanych przez</w:t>
      </w:r>
      <w:r>
        <w:rPr>
          <w:bCs/>
          <w:sz w:val="20"/>
          <w:szCs w:val="20"/>
        </w:rPr>
        <w:t xml:space="preserve"> </w:t>
      </w:r>
      <w:r w:rsidRPr="009229F8">
        <w:rPr>
          <w:bCs/>
          <w:sz w:val="20"/>
          <w:szCs w:val="20"/>
        </w:rPr>
        <w:t>Zamawiającego w zakresie właściwej obsługi i konserwacji zakupionego wyposażenia, urządzeń i ich montażu</w:t>
      </w:r>
      <w:r>
        <w:rPr>
          <w:bCs/>
          <w:sz w:val="20"/>
          <w:szCs w:val="20"/>
        </w:rPr>
        <w:t xml:space="preserve"> </w:t>
      </w:r>
      <w:r w:rsidRPr="009229F8">
        <w:rPr>
          <w:bCs/>
          <w:sz w:val="20"/>
          <w:szCs w:val="20"/>
        </w:rPr>
        <w:t>i instalacji.</w:t>
      </w:r>
    </w:p>
    <w:p w14:paraId="7F05B3F9" w14:textId="4BB18F31"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zobowiązuje się do przygotowania instrukcji konserwacji, przeglądów itp. dostarczonych</w:t>
      </w:r>
      <w:r>
        <w:rPr>
          <w:bCs/>
          <w:sz w:val="20"/>
          <w:szCs w:val="20"/>
        </w:rPr>
        <w:t xml:space="preserve"> </w:t>
      </w:r>
      <w:r w:rsidRPr="009229F8">
        <w:rPr>
          <w:bCs/>
          <w:sz w:val="20"/>
          <w:szCs w:val="20"/>
        </w:rPr>
        <w:t>i zamontowanych elementów, urządzeń i wyposażenia oraz do przeprowadzenia szkoleń instruktażowego dla</w:t>
      </w:r>
      <w:r>
        <w:rPr>
          <w:bCs/>
          <w:sz w:val="20"/>
          <w:szCs w:val="20"/>
        </w:rPr>
        <w:t xml:space="preserve"> </w:t>
      </w:r>
      <w:r w:rsidRPr="009229F8">
        <w:rPr>
          <w:bCs/>
          <w:sz w:val="20"/>
          <w:szCs w:val="20"/>
        </w:rPr>
        <w:t>personelu medycznego oraz technicznego- osób wskazanych przez Zamawiającego w zakresie budowy, kontroli</w:t>
      </w:r>
      <w:r>
        <w:rPr>
          <w:bCs/>
          <w:sz w:val="20"/>
          <w:szCs w:val="20"/>
        </w:rPr>
        <w:t xml:space="preserve"> </w:t>
      </w:r>
      <w:r w:rsidRPr="009229F8">
        <w:rPr>
          <w:bCs/>
          <w:sz w:val="20"/>
          <w:szCs w:val="20"/>
        </w:rPr>
        <w:t>i wymiany materiałów eksploatacyjnych np. czujniki czy filtry, diagnostyka urządzeń w zakresie podstawowym</w:t>
      </w:r>
      <w:r>
        <w:rPr>
          <w:bCs/>
          <w:sz w:val="20"/>
          <w:szCs w:val="20"/>
        </w:rPr>
        <w:t>.</w:t>
      </w:r>
    </w:p>
    <w:p w14:paraId="2578A7DE" w14:textId="1FD94C0E"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Ze szkoleń instruktażowych Wykonawca sporządzi protokół, w którym zamieści co najmniej następujące</w:t>
      </w:r>
      <w:r>
        <w:rPr>
          <w:bCs/>
          <w:sz w:val="20"/>
          <w:szCs w:val="20"/>
        </w:rPr>
        <w:t xml:space="preserve"> </w:t>
      </w:r>
      <w:r w:rsidRPr="009229F8">
        <w:rPr>
          <w:bCs/>
          <w:sz w:val="20"/>
          <w:szCs w:val="20"/>
        </w:rPr>
        <w:t>informacje:</w:t>
      </w:r>
    </w:p>
    <w:p w14:paraId="46E556AC" w14:textId="1326690F"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temat przeprowadzonego instruktażu,</w:t>
      </w:r>
    </w:p>
    <w:p w14:paraId="62E174A6" w14:textId="6601242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listę osób, które odbyły szkolenie instruktażowe,</w:t>
      </w:r>
    </w:p>
    <w:p w14:paraId="191ADF46" w14:textId="30A0575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imię i nazwisko osoby przeprowadzającej instruktaż,</w:t>
      </w:r>
    </w:p>
    <w:p w14:paraId="5564B19E" w14:textId="5DBBBB3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datę odbycia instruktażu</w:t>
      </w:r>
      <w:r>
        <w:rPr>
          <w:bCs/>
          <w:sz w:val="20"/>
          <w:szCs w:val="20"/>
        </w:rPr>
        <w:t>.</w:t>
      </w:r>
    </w:p>
    <w:p w14:paraId="472F4F34" w14:textId="166B541D" w:rsidR="009229F8" w:rsidRP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zapewnia, że szkolenia realizowane będą w całości na jego koszt, bez dodatkowych kosztów</w:t>
      </w:r>
      <w:r>
        <w:rPr>
          <w:bCs/>
          <w:sz w:val="20"/>
          <w:szCs w:val="20"/>
        </w:rPr>
        <w:t xml:space="preserve"> </w:t>
      </w:r>
      <w:r w:rsidRPr="009229F8">
        <w:rPr>
          <w:bCs/>
          <w:sz w:val="20"/>
          <w:szCs w:val="20"/>
        </w:rPr>
        <w:t>ze strony Zamawiającego oraz jego personelu.</w:t>
      </w:r>
      <w:r w:rsidRPr="009229F8">
        <w:rPr>
          <w:bCs/>
          <w:sz w:val="20"/>
          <w:szCs w:val="20"/>
        </w:rPr>
        <w:cr/>
      </w:r>
    </w:p>
    <w:p w14:paraId="1551A5A4" w14:textId="77777777" w:rsidR="00927C98" w:rsidRDefault="00927C98" w:rsidP="00927C98">
      <w:pPr>
        <w:autoSpaceDE w:val="0"/>
        <w:spacing w:after="0"/>
        <w:ind w:right="49"/>
        <w:jc w:val="center"/>
        <w:rPr>
          <w:rFonts w:cs="Times New Roman"/>
          <w:b/>
          <w:sz w:val="20"/>
          <w:szCs w:val="20"/>
        </w:rPr>
      </w:pPr>
      <w:bookmarkStart w:id="40" w:name="_Hlk210249399"/>
      <w:r>
        <w:rPr>
          <w:rFonts w:cs="Times New Roman"/>
          <w:b/>
          <w:sz w:val="20"/>
          <w:szCs w:val="20"/>
        </w:rPr>
        <w:t>§8</w:t>
      </w:r>
    </w:p>
    <w:p w14:paraId="784C5353" w14:textId="2C3E685E" w:rsidR="00927C98" w:rsidRDefault="00927C98" w:rsidP="00927C98">
      <w:pPr>
        <w:autoSpaceDE w:val="0"/>
        <w:spacing w:after="0"/>
        <w:ind w:right="49"/>
        <w:jc w:val="center"/>
        <w:rPr>
          <w:rFonts w:cs="Times New Roman"/>
          <w:b/>
          <w:i/>
          <w:iCs/>
          <w:sz w:val="20"/>
          <w:szCs w:val="20"/>
        </w:rPr>
      </w:pPr>
      <w:r>
        <w:rPr>
          <w:rFonts w:cs="Times New Roman"/>
          <w:b/>
          <w:i/>
          <w:iCs/>
          <w:sz w:val="20"/>
          <w:szCs w:val="20"/>
        </w:rPr>
        <w:t>Realizacja zasady DNSH</w:t>
      </w:r>
      <w:r w:rsidR="00EE210C">
        <w:rPr>
          <w:rFonts w:cs="Times New Roman"/>
          <w:b/>
          <w:i/>
          <w:iCs/>
          <w:sz w:val="20"/>
          <w:szCs w:val="20"/>
        </w:rPr>
        <w:t>, zasada równości szans i niedyskryminacji</w:t>
      </w:r>
    </w:p>
    <w:p w14:paraId="232593AF" w14:textId="77777777" w:rsidR="00927C98" w:rsidRDefault="00927C98" w:rsidP="00927C98">
      <w:pPr>
        <w:pStyle w:val="Akapitzlist"/>
        <w:numPr>
          <w:ilvl w:val="0"/>
          <w:numId w:val="54"/>
        </w:numPr>
        <w:autoSpaceDE w:val="0"/>
        <w:spacing w:after="0"/>
        <w:ind w:left="284" w:right="49" w:hanging="284"/>
        <w:rPr>
          <w:bCs/>
          <w:sz w:val="20"/>
          <w:szCs w:val="20"/>
        </w:rPr>
      </w:pPr>
      <w:r>
        <w:rPr>
          <w:bCs/>
          <w:sz w:val="20"/>
          <w:szCs w:val="20"/>
        </w:rPr>
        <w:t xml:space="preserve">Zamawiający oświadcza, że zamówienie jest realizowane ze środków Unii Europejskiej </w:t>
      </w:r>
      <w:r w:rsidRPr="00201135">
        <w:rPr>
          <w:bCs/>
          <w:sz w:val="20"/>
          <w:szCs w:val="20"/>
        </w:rPr>
        <w:t>w ramach Krajowego Planu Odbudowy i Zwiększania Odporności (KPO)</w:t>
      </w:r>
      <w:r>
        <w:rPr>
          <w:bCs/>
          <w:sz w:val="20"/>
          <w:szCs w:val="20"/>
        </w:rPr>
        <w:t xml:space="preserve">, co wskazano w preambule umowy, a </w:t>
      </w:r>
      <w:r w:rsidRPr="00201135">
        <w:rPr>
          <w:bCs/>
          <w:sz w:val="20"/>
          <w:szCs w:val="20"/>
        </w:rPr>
        <w:t xml:space="preserve"> związku z powyższym, zarówno przedmiot zamówienia, jak i sposób jego realizacji, muszą być w pełni zgodne z zasadą „nie czyń znaczącej szkody” (DNSH - Do No Significant Harm), zdefiniowaną w art. 17 Rozporządzenia Parlamentu Europejskiego i Rady (UE) 2020/852 z dnia 18 czerwca 2020 r. w sprawie ustanowienia ram ułatwiających zrównoważone inwestycje.</w:t>
      </w:r>
    </w:p>
    <w:p w14:paraId="739F7637" w14:textId="77777777" w:rsidR="00927C98" w:rsidRDefault="00927C98" w:rsidP="00927C98">
      <w:pPr>
        <w:pStyle w:val="Akapitzlist"/>
        <w:numPr>
          <w:ilvl w:val="0"/>
          <w:numId w:val="54"/>
        </w:numPr>
        <w:autoSpaceDE w:val="0"/>
        <w:spacing w:after="0"/>
        <w:ind w:left="284" w:right="49" w:hanging="284"/>
        <w:rPr>
          <w:bCs/>
          <w:sz w:val="20"/>
          <w:szCs w:val="20"/>
        </w:rPr>
      </w:pPr>
      <w:r>
        <w:rPr>
          <w:bCs/>
          <w:sz w:val="20"/>
          <w:szCs w:val="20"/>
        </w:rPr>
        <w:t xml:space="preserve">Wykonawca uwzględniając okoliczność wskazaną w ust. 1 oświadcza, że zapoznał się szczegółowo ze wszystkimi wymaganiami dotyczącymi zasady DNSH wskazanymi w przywołanym tam rozporządzeniu. Mając to na względzie, Wykonawca oświadcza, że w toku realizacji zamówienia uwzględni założenia zasady DNSH, </w:t>
      </w:r>
      <w:r w:rsidRPr="003372E1">
        <w:rPr>
          <w:bCs/>
          <w:sz w:val="20"/>
          <w:szCs w:val="20"/>
        </w:rPr>
        <w:t>która jest zasadą dotyczącą niewspierania ani nieprowadzenia działalności gospodarczej, która powoduje znaczące szkody (poważne szkody, posiada znaczący negatywny wpływ) dla któregokolwiek z celów środowiskowych, tj.:</w:t>
      </w:r>
    </w:p>
    <w:p w14:paraId="47870D6C"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łagodzenie zmian klimatu,</w:t>
      </w:r>
    </w:p>
    <w:p w14:paraId="231AC260"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adaptacja do zmian klimatu,</w:t>
      </w:r>
    </w:p>
    <w:p w14:paraId="549FA40E"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lastRenderedPageBreak/>
        <w:t>zrównoważone wykorzystanie i ochrona zasobów wodnych i morskich,</w:t>
      </w:r>
    </w:p>
    <w:p w14:paraId="0B659C5C"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gospodarka o obiegu zamkniętym,</w:t>
      </w:r>
    </w:p>
    <w:p w14:paraId="542C1EC8"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zapobieganie zanieczyszczeniu i jego kontroli,</w:t>
      </w:r>
    </w:p>
    <w:p w14:paraId="3BA5C2B0"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ochrona i odbudowa bioróżnorodności i ekosystemów</w:t>
      </w:r>
    </w:p>
    <w:p w14:paraId="612AA038" w14:textId="77777777" w:rsidR="00927C98" w:rsidRPr="00E01C58" w:rsidRDefault="00927C98" w:rsidP="00927C98">
      <w:pPr>
        <w:autoSpaceDE w:val="0"/>
        <w:spacing w:after="0"/>
        <w:ind w:left="284" w:right="49"/>
        <w:rPr>
          <w:bCs/>
          <w:sz w:val="20"/>
          <w:szCs w:val="20"/>
        </w:rPr>
      </w:pPr>
      <w:r>
        <w:rPr>
          <w:bCs/>
          <w:sz w:val="20"/>
          <w:szCs w:val="20"/>
        </w:rPr>
        <w:t xml:space="preserve">- a w związku z tym Wykonawca oświadcza, że wszystkie objęte przedmiotem umowy </w:t>
      </w:r>
      <w:r w:rsidRPr="003372E1">
        <w:rPr>
          <w:bCs/>
          <w:sz w:val="20"/>
          <w:szCs w:val="20"/>
        </w:rPr>
        <w:t>technologie i procesy nie wyrządzają znaczącej szkody żadnemu z sześciu powyżej wymienionych celów środowiskowych.</w:t>
      </w:r>
    </w:p>
    <w:p w14:paraId="3B516CB8" w14:textId="77777777" w:rsidR="00927C98" w:rsidRDefault="00927C98" w:rsidP="00927C98">
      <w:pPr>
        <w:pStyle w:val="Akapitzlist"/>
        <w:numPr>
          <w:ilvl w:val="0"/>
          <w:numId w:val="54"/>
        </w:numPr>
        <w:autoSpaceDE w:val="0"/>
        <w:spacing w:after="0"/>
        <w:ind w:left="284" w:right="49" w:hanging="284"/>
        <w:rPr>
          <w:bCs/>
          <w:sz w:val="20"/>
          <w:szCs w:val="20"/>
        </w:rPr>
      </w:pPr>
      <w:r>
        <w:rPr>
          <w:bCs/>
          <w:sz w:val="20"/>
          <w:szCs w:val="20"/>
        </w:rPr>
        <w:t xml:space="preserve">Wykonawca przyjmuje do wiadomości, że </w:t>
      </w:r>
      <w:r w:rsidRPr="003372E1">
        <w:rPr>
          <w:bCs/>
          <w:sz w:val="20"/>
          <w:szCs w:val="20"/>
        </w:rPr>
        <w:t>Zamawiający na każdym etapie realizacji zamówienia będzie mógł żądać sprawozdań z realizacji zasady DNSH, a także przeprowadzać kontrole realizacji zasady DNSH</w:t>
      </w:r>
      <w:r>
        <w:rPr>
          <w:bCs/>
          <w:sz w:val="20"/>
          <w:szCs w:val="20"/>
        </w:rPr>
        <w:t xml:space="preserve"> w tym również w siedzibie Wykonawcy lub w miejscu stosowania określonych procesów, technologii lub wytwarzania Towarów.</w:t>
      </w:r>
    </w:p>
    <w:p w14:paraId="3DC4A9A8" w14:textId="77777777" w:rsidR="00927C98" w:rsidRDefault="00927C98" w:rsidP="00927C98">
      <w:pPr>
        <w:pStyle w:val="Akapitzlist"/>
        <w:numPr>
          <w:ilvl w:val="0"/>
          <w:numId w:val="54"/>
        </w:numPr>
        <w:autoSpaceDE w:val="0"/>
        <w:spacing w:after="0"/>
        <w:ind w:left="284" w:right="49" w:hanging="284"/>
        <w:rPr>
          <w:bCs/>
          <w:sz w:val="20"/>
          <w:szCs w:val="20"/>
        </w:rPr>
      </w:pPr>
      <w:bookmarkStart w:id="41" w:name="_Hlk210247674"/>
      <w:r>
        <w:rPr>
          <w:bCs/>
          <w:sz w:val="20"/>
          <w:szCs w:val="20"/>
        </w:rPr>
        <w:t>Wykonawca zobowiązany jest w terminie 7 dni od pisemnego wezwania przez Zamawiającego przekazać wszelkie niezbędne informacje lub dokumenty lub sprawozdania potwierdzające zgodność stosowanych technologii, procesów lub Towarów z zasadą DNSH.</w:t>
      </w:r>
    </w:p>
    <w:p w14:paraId="3CAD7191" w14:textId="77777777" w:rsidR="00927C98" w:rsidRDefault="00927C98" w:rsidP="00927C98">
      <w:pPr>
        <w:pStyle w:val="Akapitzlist"/>
        <w:numPr>
          <w:ilvl w:val="0"/>
          <w:numId w:val="54"/>
        </w:numPr>
        <w:autoSpaceDE w:val="0"/>
        <w:spacing w:after="0"/>
        <w:ind w:left="284" w:right="49" w:hanging="284"/>
        <w:rPr>
          <w:bCs/>
          <w:sz w:val="20"/>
          <w:szCs w:val="20"/>
        </w:rPr>
      </w:pPr>
      <w:r>
        <w:rPr>
          <w:bCs/>
          <w:sz w:val="20"/>
          <w:szCs w:val="20"/>
        </w:rPr>
        <w:t>Wykonawca zobowiązany jest w terminie 7 dni od doręczenia pisemnego żądania Zamawiającego udostępnić do kontroli wszystkie wskazane w tym żądaniu miejsca stosowania określonych procesów, technologii lub wytwarzania Towarów.</w:t>
      </w:r>
    </w:p>
    <w:p w14:paraId="64EA91DA" w14:textId="77777777" w:rsidR="00927C98" w:rsidRDefault="00927C98" w:rsidP="00927C98">
      <w:pPr>
        <w:pStyle w:val="Akapitzlist"/>
        <w:numPr>
          <w:ilvl w:val="0"/>
          <w:numId w:val="54"/>
        </w:numPr>
        <w:autoSpaceDE w:val="0"/>
        <w:spacing w:after="0"/>
        <w:ind w:left="284" w:right="49" w:hanging="284"/>
        <w:rPr>
          <w:bCs/>
          <w:sz w:val="20"/>
          <w:szCs w:val="20"/>
        </w:rPr>
      </w:pPr>
      <w:r>
        <w:rPr>
          <w:bCs/>
          <w:sz w:val="20"/>
          <w:szCs w:val="20"/>
        </w:rPr>
        <w:t>Wykonawca przyjmuje do wiadomości, że realizacja przedmiotu umowy z zastosowaniem technologii lub procesów niezgodnych z zasadą DNSH jest nienależytym wykonaniem zobowiązań umownych, zaś dostarczenie Towarów niespełniających zasady DNSH jest równoznaczne z dostarczeniem Towarów obarczonych wadą i rodzi odpowiedzialność kontraktową Wykonawcy wskazaną w przepisach prawa powszechnie obowiązującego i postanowieniach umowy.</w:t>
      </w:r>
    </w:p>
    <w:p w14:paraId="2EE98521" w14:textId="270D5BF6" w:rsidR="00F145C8" w:rsidRDefault="00F145C8" w:rsidP="00927C98">
      <w:pPr>
        <w:pStyle w:val="Akapitzlist"/>
        <w:numPr>
          <w:ilvl w:val="0"/>
          <w:numId w:val="54"/>
        </w:numPr>
        <w:autoSpaceDE w:val="0"/>
        <w:spacing w:after="0"/>
        <w:ind w:left="284" w:right="49" w:hanging="284"/>
        <w:rPr>
          <w:bCs/>
          <w:sz w:val="20"/>
          <w:szCs w:val="20"/>
        </w:rPr>
      </w:pPr>
      <w:r w:rsidRPr="004A2492">
        <w:rPr>
          <w:bCs/>
          <w:sz w:val="20"/>
          <w:szCs w:val="20"/>
        </w:rPr>
        <w:t>Postanowień ust. 3, 4 i 5 nie stosuje się w przypadkach, gdy wykonanie przedmiotu umowy, w tym użyte procesy i technologie wytwarzania Towarów są dla realizacji zasady DNSH obojętne, przy czym w każdym takim przypadku Wykonawca zobowiązany jest w sposób wiarygodny tą okoliczność wykazać.</w:t>
      </w:r>
    </w:p>
    <w:p w14:paraId="256CE74D" w14:textId="4AFC279E" w:rsidR="00EE210C" w:rsidRPr="00E01C58" w:rsidRDefault="00EE210C" w:rsidP="00927C98">
      <w:pPr>
        <w:pStyle w:val="Akapitzlist"/>
        <w:numPr>
          <w:ilvl w:val="0"/>
          <w:numId w:val="54"/>
        </w:numPr>
        <w:autoSpaceDE w:val="0"/>
        <w:spacing w:after="0"/>
        <w:ind w:left="284" w:right="49" w:hanging="284"/>
        <w:rPr>
          <w:bCs/>
          <w:sz w:val="20"/>
          <w:szCs w:val="20"/>
        </w:rPr>
      </w:pPr>
      <w:r>
        <w:rPr>
          <w:bCs/>
          <w:sz w:val="20"/>
          <w:szCs w:val="20"/>
        </w:rPr>
        <w:t xml:space="preserve">Ponadto </w:t>
      </w:r>
      <w:r w:rsidRPr="00D575BB">
        <w:rPr>
          <w:bCs/>
          <w:sz w:val="20"/>
          <w:szCs w:val="20"/>
        </w:rPr>
        <w:t xml:space="preserve">Wykonawca zobowiązuje się do wykonania wszelkich </w:t>
      </w:r>
      <w:r>
        <w:rPr>
          <w:bCs/>
          <w:sz w:val="20"/>
          <w:szCs w:val="20"/>
        </w:rPr>
        <w:t>zobowiązań składających się na przedmiot Umowy</w:t>
      </w:r>
      <w:r w:rsidRPr="00D575BB">
        <w:rPr>
          <w:bCs/>
          <w:sz w:val="20"/>
          <w:szCs w:val="20"/>
        </w:rPr>
        <w:t xml:space="preserve"> zgodnie z zasadami polityk wspólnotowych, w szczególności z zasadą równych szans i niedyskryminacji ze względu na rasę, płeć, pochodzenie, wiek, stopień sprawności, orientację seksualną, religię oraz światopogląd</w:t>
      </w:r>
      <w:r>
        <w:rPr>
          <w:bCs/>
          <w:sz w:val="20"/>
          <w:szCs w:val="20"/>
        </w:rPr>
        <w:t xml:space="preserve">, zgodnie z </w:t>
      </w:r>
      <w:r w:rsidRPr="00D575BB">
        <w:rPr>
          <w:bCs/>
          <w:sz w:val="20"/>
          <w:szCs w:val="20"/>
        </w:rPr>
        <w:t>Wytyczny</w:t>
      </w:r>
      <w:r>
        <w:rPr>
          <w:bCs/>
          <w:sz w:val="20"/>
          <w:szCs w:val="20"/>
        </w:rPr>
        <w:t>mi</w:t>
      </w:r>
      <w:r w:rsidRPr="00D575BB">
        <w:rPr>
          <w:bCs/>
          <w:sz w:val="20"/>
          <w:szCs w:val="20"/>
        </w:rPr>
        <w:t xml:space="preserve"> dotyczący</w:t>
      </w:r>
      <w:r>
        <w:rPr>
          <w:bCs/>
          <w:sz w:val="20"/>
          <w:szCs w:val="20"/>
        </w:rPr>
        <w:t>mi</w:t>
      </w:r>
      <w:r w:rsidRPr="00D575BB">
        <w:rPr>
          <w:bCs/>
          <w:sz w:val="20"/>
          <w:szCs w:val="20"/>
        </w:rPr>
        <w:t xml:space="preserve"> realizacji zasad równościowych w ramach funduszy unijnych na lata 2021–2027 (MFiPR/2021–2027/12(2).</w:t>
      </w:r>
      <w:r>
        <w:rPr>
          <w:bCs/>
          <w:sz w:val="20"/>
          <w:szCs w:val="20"/>
        </w:rPr>
        <w:t xml:space="preserve"> Wykonawca oświadcza, że przystępując do realizacji zamówienia zapoznał się z treścią</w:t>
      </w:r>
      <w:r w:rsidRPr="00D575BB">
        <w:t xml:space="preserve"> </w:t>
      </w:r>
      <w:r w:rsidRPr="00D575BB">
        <w:rPr>
          <w:bCs/>
          <w:sz w:val="20"/>
          <w:szCs w:val="20"/>
        </w:rPr>
        <w:t>Wytycznych dotyczących realizacji zasad równościowych w ramach funduszy unijnych na lata 2021–2027 (MFiPR/2021–2027/12(2)</w:t>
      </w:r>
      <w:r>
        <w:rPr>
          <w:bCs/>
          <w:sz w:val="20"/>
          <w:szCs w:val="20"/>
        </w:rPr>
        <w:t xml:space="preserve"> dostępnych na stronie </w:t>
      </w:r>
      <w:hyperlink r:id="rId8" w:history="1">
        <w:r w:rsidRPr="00B41906">
          <w:rPr>
            <w:rStyle w:val="Hipercze"/>
            <w:bCs/>
            <w:sz w:val="20"/>
            <w:szCs w:val="20"/>
          </w:rPr>
          <w:t>https://funduszeeuropejskie.gov.pl/dokumenty/wytyczne-dotyczace-realizacji-zasad-rownosciowych-w-ramach-funduszy-unijnych-na-lata-2021-2027/</w:t>
        </w:r>
      </w:hyperlink>
      <w:r>
        <w:rPr>
          <w:bCs/>
          <w:sz w:val="20"/>
          <w:szCs w:val="20"/>
        </w:rPr>
        <w:t>.</w:t>
      </w:r>
    </w:p>
    <w:bookmarkEnd w:id="40"/>
    <w:bookmarkEnd w:id="41"/>
    <w:p w14:paraId="5B97C5FD" w14:textId="77777777" w:rsidR="009229F8" w:rsidRDefault="009229F8" w:rsidP="00F316B5">
      <w:pPr>
        <w:autoSpaceDE w:val="0"/>
        <w:spacing w:after="0"/>
        <w:ind w:right="49"/>
        <w:jc w:val="center"/>
        <w:rPr>
          <w:rFonts w:cs="Times New Roman"/>
          <w:b/>
          <w:sz w:val="20"/>
          <w:szCs w:val="20"/>
        </w:rPr>
      </w:pPr>
    </w:p>
    <w:p w14:paraId="3C02026A" w14:textId="28666712"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927C98">
        <w:rPr>
          <w:rFonts w:cs="Times New Roman"/>
          <w:b/>
          <w:sz w:val="20"/>
          <w:szCs w:val="20"/>
        </w:rPr>
        <w:t>9</w:t>
      </w:r>
      <w:r w:rsidRPr="00602001">
        <w:rPr>
          <w:rFonts w:cs="Times New Roman"/>
          <w:b/>
          <w:sz w:val="20"/>
          <w:szCs w:val="20"/>
        </w:rPr>
        <w:t>.</w:t>
      </w:r>
    </w:p>
    <w:p w14:paraId="34238017" w14:textId="3A8DEBDC" w:rsidR="003D1C37" w:rsidRPr="00602001" w:rsidRDefault="008458CF" w:rsidP="00602001">
      <w:pPr>
        <w:autoSpaceDE w:val="0"/>
        <w:spacing w:after="0"/>
        <w:jc w:val="center"/>
        <w:rPr>
          <w:rFonts w:cs="Times New Roman"/>
          <w:b/>
          <w:i/>
          <w:sz w:val="20"/>
          <w:szCs w:val="20"/>
        </w:rPr>
      </w:pPr>
      <w:r w:rsidRPr="00602001">
        <w:rPr>
          <w:rFonts w:cs="Times New Roman"/>
          <w:b/>
          <w:i/>
          <w:sz w:val="20"/>
          <w:szCs w:val="20"/>
        </w:rPr>
        <w:t>Kary umowne</w:t>
      </w:r>
      <w:r w:rsidR="003D1C37" w:rsidRPr="00602001">
        <w:rPr>
          <w:rFonts w:cs="Times New Roman"/>
          <w:b/>
          <w:i/>
          <w:sz w:val="20"/>
          <w:szCs w:val="20"/>
        </w:rPr>
        <w:t xml:space="preserve"> </w:t>
      </w:r>
    </w:p>
    <w:p w14:paraId="6DA8EA41" w14:textId="5E41DB2C" w:rsidR="008C519C" w:rsidRPr="008C519C" w:rsidRDefault="00570FA4" w:rsidP="00566404">
      <w:pPr>
        <w:pStyle w:val="Akapitzlist"/>
        <w:numPr>
          <w:ilvl w:val="0"/>
          <w:numId w:val="43"/>
        </w:numPr>
        <w:tabs>
          <w:tab w:val="left" w:pos="284"/>
        </w:tabs>
        <w:autoSpaceDE w:val="0"/>
        <w:spacing w:after="0"/>
        <w:ind w:left="284" w:right="49" w:hanging="284"/>
        <w:rPr>
          <w:bCs/>
          <w:sz w:val="20"/>
          <w:szCs w:val="20"/>
        </w:rPr>
      </w:pPr>
      <w:r w:rsidRPr="008C519C">
        <w:rPr>
          <w:bCs/>
          <w:sz w:val="20"/>
          <w:szCs w:val="20"/>
        </w:rPr>
        <w:t>Wykonawca zobowiązany jest do zapłaty Zamawiającemu kar umownych</w:t>
      </w:r>
      <w:r w:rsidR="008C519C" w:rsidRPr="008C519C">
        <w:rPr>
          <w:bCs/>
          <w:sz w:val="20"/>
          <w:szCs w:val="20"/>
        </w:rPr>
        <w:t xml:space="preserve"> w następujących przypadkach i wysokościach</w:t>
      </w:r>
      <w:r w:rsidR="00BA5412" w:rsidRPr="008C519C">
        <w:rPr>
          <w:bCs/>
          <w:sz w:val="20"/>
          <w:szCs w:val="20"/>
        </w:rPr>
        <w:t>:</w:t>
      </w:r>
    </w:p>
    <w:p w14:paraId="7D34F389" w14:textId="681F5FA5" w:rsidR="00FE0ED3" w:rsidRDefault="003B6577" w:rsidP="00566404">
      <w:pPr>
        <w:numPr>
          <w:ilvl w:val="0"/>
          <w:numId w:val="1"/>
        </w:numPr>
        <w:tabs>
          <w:tab w:val="clear" w:pos="0"/>
          <w:tab w:val="num" w:pos="360"/>
          <w:tab w:val="left" w:pos="709"/>
        </w:tabs>
        <w:autoSpaceDE w:val="0"/>
        <w:spacing w:after="0"/>
        <w:ind w:left="709" w:hanging="425"/>
        <w:rPr>
          <w:rFonts w:cs="Times New Roman"/>
          <w:bCs/>
          <w:sz w:val="20"/>
          <w:szCs w:val="20"/>
        </w:rPr>
      </w:pPr>
      <w:r w:rsidRPr="00602001">
        <w:rPr>
          <w:rFonts w:cs="Times New Roman"/>
          <w:bCs/>
          <w:sz w:val="20"/>
          <w:szCs w:val="20"/>
        </w:rPr>
        <w:t xml:space="preserve">za </w:t>
      </w:r>
      <w:r w:rsidR="00807996" w:rsidRPr="00602001">
        <w:rPr>
          <w:rFonts w:cs="Times New Roman"/>
          <w:bCs/>
          <w:sz w:val="20"/>
          <w:szCs w:val="20"/>
        </w:rPr>
        <w:t>zwłokę</w:t>
      </w:r>
      <w:r w:rsidRPr="00602001">
        <w:rPr>
          <w:rFonts w:cs="Times New Roman"/>
          <w:bCs/>
          <w:sz w:val="20"/>
          <w:szCs w:val="20"/>
        </w:rPr>
        <w:t xml:space="preserve"> w dostarczeniu </w:t>
      </w:r>
      <w:r w:rsidR="00E25B21" w:rsidRPr="00602001">
        <w:rPr>
          <w:rFonts w:cs="Times New Roman"/>
          <w:bCs/>
          <w:sz w:val="20"/>
          <w:szCs w:val="20"/>
        </w:rPr>
        <w:t>T</w:t>
      </w:r>
      <w:r w:rsidRPr="00602001">
        <w:rPr>
          <w:rFonts w:cs="Times New Roman"/>
          <w:bCs/>
          <w:sz w:val="20"/>
          <w:szCs w:val="20"/>
        </w:rPr>
        <w:t xml:space="preserve">owaru </w:t>
      </w:r>
      <w:r w:rsidR="001B6328">
        <w:rPr>
          <w:rFonts w:cs="Times New Roman"/>
          <w:bCs/>
          <w:sz w:val="20"/>
          <w:szCs w:val="20"/>
        </w:rPr>
        <w:t xml:space="preserve">w terminie określonym w §3 ust. 1, </w:t>
      </w:r>
      <w:r w:rsidR="00B47817" w:rsidRPr="00602001">
        <w:rPr>
          <w:rFonts w:cs="Times New Roman"/>
          <w:bCs/>
          <w:sz w:val="20"/>
          <w:szCs w:val="20"/>
        </w:rPr>
        <w:t xml:space="preserve">w wysokości </w:t>
      </w:r>
      <w:r w:rsidR="00570BCE" w:rsidRPr="00602001">
        <w:rPr>
          <w:rFonts w:cs="Times New Roman"/>
          <w:bCs/>
          <w:sz w:val="20"/>
          <w:szCs w:val="20"/>
        </w:rPr>
        <w:t>0,</w:t>
      </w:r>
      <w:r w:rsidR="00927C98">
        <w:rPr>
          <w:rFonts w:cs="Times New Roman"/>
          <w:bCs/>
          <w:sz w:val="20"/>
          <w:szCs w:val="20"/>
        </w:rPr>
        <w:t>2</w:t>
      </w:r>
      <w:r w:rsidR="00570BCE" w:rsidRPr="00602001">
        <w:rPr>
          <w:rFonts w:cs="Times New Roman"/>
          <w:bCs/>
          <w:sz w:val="20"/>
          <w:szCs w:val="20"/>
        </w:rPr>
        <w:t xml:space="preserve"> </w:t>
      </w:r>
      <w:r w:rsidRPr="00602001">
        <w:rPr>
          <w:rFonts w:cs="Times New Roman"/>
          <w:bCs/>
          <w:sz w:val="20"/>
          <w:szCs w:val="20"/>
        </w:rPr>
        <w:t xml:space="preserve">% wartości </w:t>
      </w:r>
      <w:r w:rsidR="008533C7" w:rsidRPr="00602001">
        <w:rPr>
          <w:rFonts w:cs="Times New Roman"/>
          <w:bCs/>
          <w:sz w:val="20"/>
          <w:szCs w:val="20"/>
        </w:rPr>
        <w:t xml:space="preserve">brutto </w:t>
      </w:r>
      <w:r w:rsidRPr="00602001">
        <w:rPr>
          <w:rFonts w:cs="Times New Roman"/>
          <w:bCs/>
          <w:sz w:val="20"/>
          <w:szCs w:val="20"/>
        </w:rPr>
        <w:t>niedostarczonego</w:t>
      </w:r>
      <w:r w:rsidR="00E51978">
        <w:rPr>
          <w:rFonts w:cs="Times New Roman"/>
          <w:bCs/>
          <w:sz w:val="20"/>
          <w:szCs w:val="20"/>
        </w:rPr>
        <w:t xml:space="preserve"> Towaru ustalonej według wartości wynagrodzenia brutto za ten Towar</w:t>
      </w:r>
      <w:r w:rsidRPr="00602001">
        <w:rPr>
          <w:rFonts w:cs="Times New Roman"/>
          <w:bCs/>
          <w:sz w:val="20"/>
          <w:szCs w:val="20"/>
        </w:rPr>
        <w:t xml:space="preserve"> </w:t>
      </w:r>
      <w:r w:rsidR="00E51978">
        <w:rPr>
          <w:rFonts w:cs="Times New Roman"/>
          <w:bCs/>
          <w:sz w:val="20"/>
          <w:szCs w:val="20"/>
        </w:rPr>
        <w:t>określonego w §</w:t>
      </w:r>
      <w:r w:rsidR="00927C98">
        <w:rPr>
          <w:rFonts w:cs="Times New Roman"/>
          <w:bCs/>
          <w:sz w:val="20"/>
          <w:szCs w:val="20"/>
        </w:rPr>
        <w:t>10</w:t>
      </w:r>
      <w:r w:rsidRPr="00602001">
        <w:rPr>
          <w:rFonts w:cs="Times New Roman"/>
          <w:bCs/>
          <w:sz w:val="20"/>
          <w:szCs w:val="20"/>
        </w:rPr>
        <w:t xml:space="preserve"> za każdy rozpoczęty dz</w:t>
      </w:r>
      <w:r w:rsidR="00DF4DB5" w:rsidRPr="00602001">
        <w:rPr>
          <w:rFonts w:cs="Times New Roman"/>
          <w:bCs/>
          <w:sz w:val="20"/>
          <w:szCs w:val="20"/>
        </w:rPr>
        <w:t>ień</w:t>
      </w:r>
      <w:r w:rsidR="001B6328">
        <w:rPr>
          <w:rFonts w:cs="Times New Roman"/>
          <w:bCs/>
          <w:sz w:val="20"/>
          <w:szCs w:val="20"/>
        </w:rPr>
        <w:t xml:space="preserve"> zwłoki</w:t>
      </w:r>
      <w:r w:rsidRPr="00602001">
        <w:rPr>
          <w:rFonts w:cs="Times New Roman"/>
          <w:bCs/>
          <w:sz w:val="20"/>
          <w:szCs w:val="20"/>
        </w:rPr>
        <w:t>,</w:t>
      </w:r>
      <w:r w:rsidR="009D43B0">
        <w:rPr>
          <w:rFonts w:cs="Times New Roman"/>
          <w:bCs/>
          <w:sz w:val="20"/>
          <w:szCs w:val="20"/>
        </w:rPr>
        <w:t xml:space="preserve"> przy czym, jeżeli dany rodzaj Towaru składa się z więcej niż jednej sztuki podstawą naliczenia kary umownej jest łączne wynagrodzenie  za wszystkie wymagane sztuki,</w:t>
      </w:r>
    </w:p>
    <w:p w14:paraId="58255448" w14:textId="39403A81" w:rsidR="00927C98" w:rsidRDefault="00927C98"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2" w:name="_Hlk210752855"/>
      <w:r>
        <w:rPr>
          <w:rFonts w:cs="Times New Roman"/>
          <w:bCs/>
          <w:sz w:val="20"/>
          <w:szCs w:val="20"/>
        </w:rPr>
        <w:t xml:space="preserve">za zwłokę w usunięciu wad stwierdzonych przy odbiorze w stosunku do wyznaczonego przez Zamawiającego terminu na usunięcie tych wad, w wysokości 0,2% </w:t>
      </w:r>
      <w:r w:rsidRPr="00602001">
        <w:rPr>
          <w:rFonts w:cs="Times New Roman"/>
          <w:bCs/>
          <w:sz w:val="20"/>
          <w:szCs w:val="20"/>
        </w:rPr>
        <w:t xml:space="preserve">wartości brutto </w:t>
      </w:r>
      <w:r>
        <w:rPr>
          <w:rFonts w:cs="Times New Roman"/>
          <w:bCs/>
          <w:sz w:val="20"/>
          <w:szCs w:val="20"/>
        </w:rPr>
        <w:t>Towaru, którego ta zwłoka dotyczy, ustalonej według wartości wynagrodzenia brutto za ten Towar</w:t>
      </w:r>
      <w:r w:rsidRPr="00602001">
        <w:rPr>
          <w:rFonts w:cs="Times New Roman"/>
          <w:bCs/>
          <w:sz w:val="20"/>
          <w:szCs w:val="20"/>
        </w:rPr>
        <w:t xml:space="preserve"> </w:t>
      </w:r>
      <w:r>
        <w:rPr>
          <w:rFonts w:cs="Times New Roman"/>
          <w:bCs/>
          <w:sz w:val="20"/>
          <w:szCs w:val="20"/>
        </w:rPr>
        <w:t>określonego w §10,</w:t>
      </w:r>
      <w:r w:rsidRPr="00602001">
        <w:rPr>
          <w:rFonts w:cs="Times New Roman"/>
          <w:bCs/>
          <w:sz w:val="20"/>
          <w:szCs w:val="20"/>
        </w:rPr>
        <w:t xml:space="preserve"> za każd</w:t>
      </w:r>
      <w:r>
        <w:rPr>
          <w:rFonts w:cs="Times New Roman"/>
          <w:bCs/>
          <w:sz w:val="20"/>
          <w:szCs w:val="20"/>
        </w:rPr>
        <w:t>y</w:t>
      </w:r>
      <w:r w:rsidRPr="00602001">
        <w:rPr>
          <w:rFonts w:cs="Times New Roman"/>
          <w:bCs/>
          <w:sz w:val="20"/>
          <w:szCs w:val="20"/>
        </w:rPr>
        <w:t xml:space="preserve"> rozpoczęt</w:t>
      </w:r>
      <w:r>
        <w:rPr>
          <w:rFonts w:cs="Times New Roman"/>
          <w:bCs/>
          <w:sz w:val="20"/>
          <w:szCs w:val="20"/>
        </w:rPr>
        <w:t>y</w:t>
      </w:r>
      <w:r w:rsidRPr="00602001">
        <w:rPr>
          <w:rFonts w:cs="Times New Roman"/>
          <w:bCs/>
          <w:sz w:val="20"/>
          <w:szCs w:val="20"/>
        </w:rPr>
        <w:t xml:space="preserve"> </w:t>
      </w:r>
      <w:r>
        <w:rPr>
          <w:rFonts w:cs="Times New Roman"/>
          <w:bCs/>
          <w:sz w:val="20"/>
          <w:szCs w:val="20"/>
        </w:rPr>
        <w:t>dzień zwłoki</w:t>
      </w:r>
      <w:r w:rsidRPr="00602001">
        <w:rPr>
          <w:rFonts w:cs="Times New Roman"/>
          <w:bCs/>
          <w:sz w:val="20"/>
          <w:szCs w:val="20"/>
        </w:rPr>
        <w:t>,</w:t>
      </w:r>
      <w:bookmarkEnd w:id="42"/>
    </w:p>
    <w:p w14:paraId="0279E732" w14:textId="5CCA261B" w:rsidR="001B6328" w:rsidRDefault="001B6328"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zwłokę w </w:t>
      </w:r>
      <w:r w:rsidRPr="006221BC">
        <w:rPr>
          <w:sz w:val="20"/>
          <w:szCs w:val="20"/>
        </w:rPr>
        <w:t>Czas</w:t>
      </w:r>
      <w:r>
        <w:rPr>
          <w:sz w:val="20"/>
          <w:szCs w:val="20"/>
        </w:rPr>
        <w:t>ie</w:t>
      </w:r>
      <w:r w:rsidRPr="006221BC">
        <w:rPr>
          <w:sz w:val="20"/>
          <w:szCs w:val="20"/>
        </w:rPr>
        <w:t xml:space="preserve"> skutecznej naprawy</w:t>
      </w:r>
      <w:r>
        <w:rPr>
          <w:sz w:val="20"/>
          <w:szCs w:val="20"/>
        </w:rPr>
        <w:t>, w wysokości 0,</w:t>
      </w:r>
      <w:r w:rsidR="0096606A">
        <w:rPr>
          <w:sz w:val="20"/>
          <w:szCs w:val="20"/>
        </w:rPr>
        <w:t>1</w:t>
      </w:r>
      <w:r>
        <w:rPr>
          <w:sz w:val="20"/>
          <w:szCs w:val="20"/>
        </w:rPr>
        <w:t xml:space="preserve">% </w:t>
      </w:r>
      <w:r w:rsidRPr="00602001">
        <w:rPr>
          <w:rFonts w:cs="Times New Roman"/>
          <w:bCs/>
          <w:sz w:val="20"/>
          <w:szCs w:val="20"/>
        </w:rPr>
        <w:t xml:space="preserve">wartości brutto </w:t>
      </w:r>
      <w:r>
        <w:rPr>
          <w:rFonts w:cs="Times New Roman"/>
          <w:bCs/>
          <w:sz w:val="20"/>
          <w:szCs w:val="20"/>
        </w:rPr>
        <w:t>Towaru, którego ta zwłoka dotyczy, ustalonej według wartości wynagrodzenia brutto za ten Towar</w:t>
      </w:r>
      <w:r w:rsidRPr="00602001">
        <w:rPr>
          <w:rFonts w:cs="Times New Roman"/>
          <w:bCs/>
          <w:sz w:val="20"/>
          <w:szCs w:val="20"/>
        </w:rPr>
        <w:t xml:space="preserve"> </w:t>
      </w:r>
      <w:r>
        <w:rPr>
          <w:rFonts w:cs="Times New Roman"/>
          <w:bCs/>
          <w:sz w:val="20"/>
          <w:szCs w:val="20"/>
        </w:rPr>
        <w:t>określonego w §</w:t>
      </w:r>
      <w:r w:rsidR="0096606A">
        <w:rPr>
          <w:rFonts w:cs="Times New Roman"/>
          <w:bCs/>
          <w:sz w:val="20"/>
          <w:szCs w:val="20"/>
        </w:rPr>
        <w:t>10</w:t>
      </w:r>
      <w:r>
        <w:rPr>
          <w:rFonts w:cs="Times New Roman"/>
          <w:bCs/>
          <w:sz w:val="20"/>
          <w:szCs w:val="20"/>
        </w:rPr>
        <w:t>,</w:t>
      </w:r>
      <w:r w:rsidRPr="00602001">
        <w:rPr>
          <w:rFonts w:cs="Times New Roman"/>
          <w:bCs/>
          <w:sz w:val="20"/>
          <w:szCs w:val="20"/>
        </w:rPr>
        <w:t xml:space="preserve"> za każd</w:t>
      </w:r>
      <w:r w:rsidR="0096606A">
        <w:rPr>
          <w:rFonts w:cs="Times New Roman"/>
          <w:bCs/>
          <w:sz w:val="20"/>
          <w:szCs w:val="20"/>
        </w:rPr>
        <w:t>y</w:t>
      </w:r>
      <w:r w:rsidRPr="00602001">
        <w:rPr>
          <w:rFonts w:cs="Times New Roman"/>
          <w:bCs/>
          <w:sz w:val="20"/>
          <w:szCs w:val="20"/>
        </w:rPr>
        <w:t xml:space="preserve"> </w:t>
      </w:r>
      <w:r w:rsidRPr="00602001">
        <w:rPr>
          <w:rFonts w:cs="Times New Roman"/>
          <w:bCs/>
          <w:sz w:val="20"/>
          <w:szCs w:val="20"/>
        </w:rPr>
        <w:lastRenderedPageBreak/>
        <w:t>rozpoczę</w:t>
      </w:r>
      <w:r w:rsidR="0096606A">
        <w:rPr>
          <w:rFonts w:cs="Times New Roman"/>
          <w:bCs/>
          <w:sz w:val="20"/>
          <w:szCs w:val="20"/>
        </w:rPr>
        <w:t>ty</w:t>
      </w:r>
      <w:r w:rsidRPr="00602001">
        <w:rPr>
          <w:rFonts w:cs="Times New Roman"/>
          <w:bCs/>
          <w:sz w:val="20"/>
          <w:szCs w:val="20"/>
        </w:rPr>
        <w:t xml:space="preserve"> </w:t>
      </w:r>
      <w:r w:rsidR="0096606A">
        <w:rPr>
          <w:rFonts w:cs="Times New Roman"/>
          <w:bCs/>
          <w:sz w:val="20"/>
          <w:szCs w:val="20"/>
        </w:rPr>
        <w:t>dzień</w:t>
      </w:r>
      <w:r>
        <w:rPr>
          <w:rFonts w:cs="Times New Roman"/>
          <w:bCs/>
          <w:sz w:val="20"/>
          <w:szCs w:val="20"/>
        </w:rPr>
        <w:t xml:space="preserve"> zwłoki</w:t>
      </w:r>
      <w:r w:rsidRPr="00602001">
        <w:rPr>
          <w:rFonts w:cs="Times New Roman"/>
          <w:bCs/>
          <w:sz w:val="20"/>
          <w:szCs w:val="20"/>
        </w:rPr>
        <w:t>,</w:t>
      </w:r>
    </w:p>
    <w:p w14:paraId="695107D5" w14:textId="0681C61E" w:rsid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za każdy przypadek nie dokonania przeglądu pomimo wymagania producenta w tym zakresie oraz za nie dokonanie wymaganej ilości przeglądów technicznych wskazanych w §6 ust. 20, w wysokości 2.000,00 zł za każdy taki przypadek z osobna,</w:t>
      </w:r>
    </w:p>
    <w:p w14:paraId="22407B67" w14:textId="4FB03C89" w:rsid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3" w:name="_Hlk210740675"/>
      <w:r>
        <w:rPr>
          <w:rFonts w:cs="Times New Roman"/>
          <w:bCs/>
          <w:sz w:val="20"/>
          <w:szCs w:val="20"/>
        </w:rPr>
        <w:t>za każdy dzień niedostępności Towaru zastępczego w sytuacji i w okresie wskazanym w §6 ust. 17</w:t>
      </w:r>
      <w:r w:rsidR="00EC7EEB">
        <w:rPr>
          <w:rFonts w:cs="Times New Roman"/>
          <w:bCs/>
          <w:sz w:val="20"/>
          <w:szCs w:val="20"/>
        </w:rPr>
        <w:t xml:space="preserve"> z zastrzeżeniem §6 ust. 25</w:t>
      </w:r>
      <w:r>
        <w:rPr>
          <w:rFonts w:cs="Times New Roman"/>
          <w:bCs/>
          <w:sz w:val="20"/>
          <w:szCs w:val="20"/>
        </w:rPr>
        <w:t xml:space="preserve">, w wysokości </w:t>
      </w:r>
      <w:r w:rsidRPr="00602001">
        <w:rPr>
          <w:rFonts w:cs="Times New Roman"/>
          <w:bCs/>
          <w:sz w:val="20"/>
          <w:szCs w:val="20"/>
        </w:rPr>
        <w:t>0,</w:t>
      </w:r>
      <w:r>
        <w:rPr>
          <w:rFonts w:cs="Times New Roman"/>
          <w:bCs/>
          <w:sz w:val="20"/>
          <w:szCs w:val="20"/>
        </w:rPr>
        <w:t>2</w:t>
      </w:r>
      <w:r w:rsidRPr="00602001">
        <w:rPr>
          <w:rFonts w:cs="Times New Roman"/>
          <w:bCs/>
          <w:sz w:val="20"/>
          <w:szCs w:val="20"/>
        </w:rPr>
        <w:t xml:space="preserve"> % wartości brutto </w:t>
      </w:r>
      <w:r>
        <w:rPr>
          <w:rFonts w:cs="Times New Roman"/>
          <w:bCs/>
          <w:sz w:val="20"/>
          <w:szCs w:val="20"/>
        </w:rPr>
        <w:t>Towaru zastępowanego, ustalonej według wartości wynagrodzenia brutto za ten Towar</w:t>
      </w:r>
      <w:r w:rsidRPr="00602001">
        <w:rPr>
          <w:rFonts w:cs="Times New Roman"/>
          <w:bCs/>
          <w:sz w:val="20"/>
          <w:szCs w:val="20"/>
        </w:rPr>
        <w:t xml:space="preserve"> </w:t>
      </w:r>
      <w:r>
        <w:rPr>
          <w:rFonts w:cs="Times New Roman"/>
          <w:bCs/>
          <w:sz w:val="20"/>
          <w:szCs w:val="20"/>
        </w:rPr>
        <w:t>określonego w §10</w:t>
      </w:r>
      <w:r w:rsidRPr="00602001">
        <w:rPr>
          <w:rFonts w:cs="Times New Roman"/>
          <w:bCs/>
          <w:sz w:val="20"/>
          <w:szCs w:val="20"/>
        </w:rPr>
        <w:t xml:space="preserve"> za każdy rozpoczęty dzień</w:t>
      </w:r>
      <w:r>
        <w:rPr>
          <w:rFonts w:cs="Times New Roman"/>
          <w:bCs/>
          <w:sz w:val="20"/>
          <w:szCs w:val="20"/>
        </w:rPr>
        <w:t xml:space="preserve"> zwłoki,</w:t>
      </w:r>
      <w:bookmarkEnd w:id="43"/>
    </w:p>
    <w:p w14:paraId="21475B37" w14:textId="6AA89E9B" w:rsid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4" w:name="_Hlk210740791"/>
      <w:r>
        <w:rPr>
          <w:rFonts w:cs="Times New Roman"/>
          <w:bCs/>
          <w:sz w:val="20"/>
          <w:szCs w:val="20"/>
        </w:rPr>
        <w:t>za każdy inny przypadek nienależytego wykonania zobowiązań gwarancyjnych Wykonawcy niż wskazany w pkt 3 do 5 powyżej, w wysokości 5.000,00 zł, za każdy taki stwierdzony przypadek,</w:t>
      </w:r>
      <w:bookmarkEnd w:id="44"/>
    </w:p>
    <w:p w14:paraId="7D7B6C98" w14:textId="4CDF45F2" w:rsidR="0096606A" w:rsidRP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5" w:name="_Hlk210741074"/>
      <w:r>
        <w:rPr>
          <w:rFonts w:cs="Times New Roman"/>
          <w:bCs/>
          <w:sz w:val="20"/>
          <w:szCs w:val="20"/>
        </w:rPr>
        <w:t xml:space="preserve">za zwłokę w udostępnieniu Zamawiającemu </w:t>
      </w:r>
      <w:r>
        <w:rPr>
          <w:bCs/>
          <w:sz w:val="20"/>
          <w:szCs w:val="20"/>
        </w:rPr>
        <w:t>informacji lub dokumentów lub sprawozdań potwierdzających zgodność stosowanych technologii, procesów lub Towarów z zasadą DNSH, w wysokości 0,01% łącznego wynagrodzenia umownego brutto określonego w §10 ust. 1, za każdy dzień zwłoki,</w:t>
      </w:r>
      <w:bookmarkEnd w:id="45"/>
    </w:p>
    <w:p w14:paraId="18C144E8" w14:textId="53DEFCE4" w:rsidR="0096606A" w:rsidRP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6" w:name="_Hlk210741110"/>
      <w:r>
        <w:rPr>
          <w:rFonts w:cs="Times New Roman"/>
          <w:bCs/>
          <w:sz w:val="20"/>
          <w:szCs w:val="20"/>
        </w:rPr>
        <w:t xml:space="preserve">za zwłokę w udostępnieniu Zamawiającemu do </w:t>
      </w:r>
      <w:r w:rsidRPr="006E0A57">
        <w:rPr>
          <w:bCs/>
          <w:sz w:val="20"/>
          <w:szCs w:val="20"/>
        </w:rPr>
        <w:t>kontroli wszystki</w:t>
      </w:r>
      <w:r>
        <w:rPr>
          <w:bCs/>
          <w:sz w:val="20"/>
          <w:szCs w:val="20"/>
        </w:rPr>
        <w:t>ch</w:t>
      </w:r>
      <w:r w:rsidRPr="006E0A57">
        <w:rPr>
          <w:bCs/>
          <w:sz w:val="20"/>
          <w:szCs w:val="20"/>
        </w:rPr>
        <w:t xml:space="preserve"> wskazan</w:t>
      </w:r>
      <w:r>
        <w:rPr>
          <w:bCs/>
          <w:sz w:val="20"/>
          <w:szCs w:val="20"/>
        </w:rPr>
        <w:t>ych</w:t>
      </w:r>
      <w:r w:rsidRPr="006E0A57">
        <w:rPr>
          <w:bCs/>
          <w:sz w:val="20"/>
          <w:szCs w:val="20"/>
        </w:rPr>
        <w:t xml:space="preserve"> w żądaniu miejsc stosowania określonych procesów, technologii lub wytwarzania Towarów</w:t>
      </w:r>
      <w:r>
        <w:rPr>
          <w:bCs/>
          <w:sz w:val="20"/>
          <w:szCs w:val="20"/>
        </w:rPr>
        <w:t>, w wysokości 0,01% łącznego wynagrodzenia umownego brutto określonego w §10 ust. 1, za każdy dzień zwłoki,</w:t>
      </w:r>
      <w:bookmarkEnd w:id="46"/>
    </w:p>
    <w:p w14:paraId="2D4830AA" w14:textId="29368A9A" w:rsid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7" w:name="_Hlk210740964"/>
      <w:r>
        <w:rPr>
          <w:rFonts w:cs="Times New Roman"/>
          <w:bCs/>
          <w:sz w:val="20"/>
          <w:szCs w:val="20"/>
        </w:rPr>
        <w:t>za każdy przypadek realizacji przedmiotu umowy w sposób niezgodny z zasadą DNSH, w wysokości 0,04%</w:t>
      </w:r>
      <w:r w:rsidRPr="006E0A57">
        <w:rPr>
          <w:bCs/>
          <w:sz w:val="20"/>
          <w:szCs w:val="20"/>
        </w:rPr>
        <w:t xml:space="preserve"> </w:t>
      </w:r>
      <w:r>
        <w:rPr>
          <w:bCs/>
          <w:sz w:val="20"/>
          <w:szCs w:val="20"/>
        </w:rPr>
        <w:t>łącznego wynagrodzenia umownego brutto określonego w §10 ust. 1, za każdy taki stwierdzony przypadek, jeżeli pomimo uprzedniego wezwania Zamawiającego Wykonawca nie dostosuje sposobu realizacji przedmiotu umowy do zasady DNSH, w terminie określonym w wezwaniu,</w:t>
      </w:r>
      <w:bookmarkEnd w:id="47"/>
    </w:p>
    <w:p w14:paraId="548DC786" w14:textId="3B927DBC" w:rsidR="001B6328" w:rsidRPr="0096606A" w:rsidRDefault="001F213E"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za brak</w:t>
      </w:r>
      <w:r>
        <w:t xml:space="preserve"> odnotowania w paszporcie technicznym urządzenia faktu naprawy, w wysokości 5.000,00 zł za każdy stwierdzony przypadek</w:t>
      </w:r>
      <w:r w:rsidR="0096606A">
        <w:t>,</w:t>
      </w:r>
    </w:p>
    <w:p w14:paraId="4060D56B" w14:textId="44FBCEE8" w:rsidR="0096606A" w:rsidRP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8" w:name="_Hlk210758392"/>
      <w:bookmarkStart w:id="49" w:name="_Hlk210741174"/>
      <w:r>
        <w:rPr>
          <w:rFonts w:cs="Times New Roman"/>
          <w:bCs/>
          <w:sz w:val="20"/>
          <w:szCs w:val="20"/>
        </w:rPr>
        <w:t xml:space="preserve">za brak </w:t>
      </w:r>
      <w:r w:rsidRPr="0071592C">
        <w:rPr>
          <w:bCs/>
          <w:sz w:val="20"/>
          <w:szCs w:val="20"/>
        </w:rPr>
        <w:t>zawiad</w:t>
      </w:r>
      <w:r>
        <w:rPr>
          <w:bCs/>
          <w:sz w:val="20"/>
          <w:szCs w:val="20"/>
        </w:rPr>
        <w:t>omienia</w:t>
      </w:r>
      <w:r w:rsidRPr="0071592C">
        <w:rPr>
          <w:bCs/>
          <w:sz w:val="20"/>
          <w:szCs w:val="20"/>
        </w:rPr>
        <w:t xml:space="preserve"> Zamawiającego o zmianach danych </w:t>
      </w:r>
      <w:r>
        <w:rPr>
          <w:bCs/>
          <w:sz w:val="20"/>
          <w:szCs w:val="20"/>
        </w:rPr>
        <w:t xml:space="preserve">dotyczących podwykonawców </w:t>
      </w:r>
      <w:r w:rsidRPr="0071592C">
        <w:rPr>
          <w:bCs/>
          <w:sz w:val="20"/>
          <w:szCs w:val="20"/>
        </w:rPr>
        <w:t>w trakcie realizacji</w:t>
      </w:r>
      <w:r>
        <w:rPr>
          <w:bCs/>
          <w:sz w:val="20"/>
          <w:szCs w:val="20"/>
        </w:rPr>
        <w:t xml:space="preserve"> </w:t>
      </w:r>
      <w:r w:rsidRPr="0071592C">
        <w:rPr>
          <w:bCs/>
          <w:sz w:val="20"/>
          <w:szCs w:val="20"/>
        </w:rPr>
        <w:t xml:space="preserve">zamówienia, </w:t>
      </w:r>
      <w:r>
        <w:rPr>
          <w:bCs/>
          <w:sz w:val="20"/>
          <w:szCs w:val="20"/>
        </w:rPr>
        <w:t xml:space="preserve">oraz brak </w:t>
      </w:r>
      <w:r w:rsidRPr="0071592C">
        <w:rPr>
          <w:bCs/>
          <w:sz w:val="20"/>
          <w:szCs w:val="20"/>
        </w:rPr>
        <w:t>przekaz</w:t>
      </w:r>
      <w:r>
        <w:rPr>
          <w:bCs/>
          <w:sz w:val="20"/>
          <w:szCs w:val="20"/>
        </w:rPr>
        <w:t>ania</w:t>
      </w:r>
      <w:r w:rsidRPr="0071592C">
        <w:rPr>
          <w:bCs/>
          <w:sz w:val="20"/>
          <w:szCs w:val="20"/>
        </w:rPr>
        <w:t xml:space="preserve"> informacj</w:t>
      </w:r>
      <w:r>
        <w:rPr>
          <w:bCs/>
          <w:sz w:val="20"/>
          <w:szCs w:val="20"/>
        </w:rPr>
        <w:t>i o</w:t>
      </w:r>
      <w:r w:rsidRPr="0071592C">
        <w:rPr>
          <w:bCs/>
          <w:sz w:val="20"/>
          <w:szCs w:val="20"/>
        </w:rPr>
        <w:t xml:space="preserve"> nowych podwykonawc</w:t>
      </w:r>
      <w:r>
        <w:rPr>
          <w:bCs/>
          <w:sz w:val="20"/>
          <w:szCs w:val="20"/>
        </w:rPr>
        <w:t>ach, w wysokości 2.000,00 zł za każdy taki stwierdzony przypadek</w:t>
      </w:r>
      <w:bookmarkEnd w:id="48"/>
      <w:r>
        <w:rPr>
          <w:bCs/>
          <w:sz w:val="20"/>
          <w:szCs w:val="20"/>
        </w:rPr>
        <w:t>,</w:t>
      </w:r>
      <w:bookmarkEnd w:id="49"/>
    </w:p>
    <w:p w14:paraId="357506E3" w14:textId="6F0E3042" w:rsidR="0096606A" w:rsidRPr="00602001"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50" w:name="_Hlk210741199"/>
      <w:r>
        <w:rPr>
          <w:bCs/>
          <w:sz w:val="20"/>
          <w:szCs w:val="20"/>
        </w:rPr>
        <w:t xml:space="preserve">za każdy przypadek, gdy </w:t>
      </w:r>
      <w:r w:rsidRPr="0071592C">
        <w:rPr>
          <w:bCs/>
          <w:sz w:val="20"/>
          <w:szCs w:val="20"/>
        </w:rPr>
        <w:t>podwykonawstwo zawiera postanowie</w:t>
      </w:r>
      <w:r>
        <w:rPr>
          <w:bCs/>
          <w:sz w:val="20"/>
          <w:szCs w:val="20"/>
        </w:rPr>
        <w:t>nia</w:t>
      </w:r>
      <w:r w:rsidRPr="0071592C">
        <w:rPr>
          <w:bCs/>
          <w:sz w:val="20"/>
          <w:szCs w:val="20"/>
        </w:rPr>
        <w:t xml:space="preserve"> kształtując</w:t>
      </w:r>
      <w:r>
        <w:rPr>
          <w:bCs/>
          <w:sz w:val="20"/>
          <w:szCs w:val="20"/>
        </w:rPr>
        <w:t>e</w:t>
      </w:r>
      <w:r w:rsidRPr="0071592C">
        <w:rPr>
          <w:bCs/>
          <w:sz w:val="20"/>
          <w:szCs w:val="20"/>
        </w:rPr>
        <w:t xml:space="preserve"> prawa i obowiązki podwykonawcy, w zakresie kar umownych oraz postanowie</w:t>
      </w:r>
      <w:r>
        <w:rPr>
          <w:bCs/>
          <w:sz w:val="20"/>
          <w:szCs w:val="20"/>
        </w:rPr>
        <w:t>nia</w:t>
      </w:r>
      <w:r w:rsidRPr="0071592C">
        <w:rPr>
          <w:bCs/>
          <w:sz w:val="20"/>
          <w:szCs w:val="20"/>
        </w:rPr>
        <w:t xml:space="preserve"> dotycząc</w:t>
      </w:r>
      <w:r>
        <w:rPr>
          <w:bCs/>
          <w:sz w:val="20"/>
          <w:szCs w:val="20"/>
        </w:rPr>
        <w:t>e</w:t>
      </w:r>
      <w:r w:rsidRPr="0071592C">
        <w:rPr>
          <w:bCs/>
          <w:sz w:val="20"/>
          <w:szCs w:val="20"/>
        </w:rPr>
        <w:t xml:space="preserve"> warunków wypłaty wynagrodzenia, w sposób dla niego mniej korzystny niż prawa i obowiązki wykonawcy, ukształtowane postanowieniami </w:t>
      </w:r>
      <w:r>
        <w:rPr>
          <w:bCs/>
          <w:sz w:val="20"/>
          <w:szCs w:val="20"/>
        </w:rPr>
        <w:t>niniejszej U</w:t>
      </w:r>
      <w:r w:rsidRPr="0071592C">
        <w:rPr>
          <w:bCs/>
          <w:sz w:val="20"/>
          <w:szCs w:val="20"/>
        </w:rPr>
        <w:t>mow</w:t>
      </w:r>
      <w:r>
        <w:rPr>
          <w:bCs/>
          <w:sz w:val="20"/>
          <w:szCs w:val="20"/>
        </w:rPr>
        <w:t>y, w wysokości 2.000,00 zł za każdy taki stwierdzony przypadek,</w:t>
      </w:r>
      <w:bookmarkEnd w:id="50"/>
    </w:p>
    <w:p w14:paraId="58C82EAB" w14:textId="6D8BFE59" w:rsidR="000B2487" w:rsidRPr="001F213E" w:rsidRDefault="001F213E"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w:t>
      </w:r>
      <w:r w:rsidRPr="001F213E">
        <w:rPr>
          <w:rFonts w:cs="Times New Roman"/>
          <w:bCs/>
          <w:sz w:val="20"/>
          <w:szCs w:val="20"/>
        </w:rPr>
        <w:t xml:space="preserve">odstąpienie/rozwiązanie Umowy przez którąkolwiek ze Stron z powodu okoliczności, za które odpowiada Wykonawca – w wysokości </w:t>
      </w:r>
      <w:r>
        <w:rPr>
          <w:rFonts w:cs="Times New Roman"/>
          <w:bCs/>
          <w:sz w:val="20"/>
          <w:szCs w:val="20"/>
        </w:rPr>
        <w:t>2</w:t>
      </w:r>
      <w:r w:rsidRPr="001F213E">
        <w:rPr>
          <w:rFonts w:cs="Times New Roman"/>
          <w:bCs/>
          <w:sz w:val="20"/>
          <w:szCs w:val="20"/>
        </w:rPr>
        <w:t xml:space="preserve">0 % </w:t>
      </w:r>
      <w:r>
        <w:rPr>
          <w:rFonts w:cs="Times New Roman"/>
          <w:bCs/>
          <w:sz w:val="20"/>
          <w:szCs w:val="20"/>
        </w:rPr>
        <w:t xml:space="preserve">łącznego </w:t>
      </w:r>
      <w:r w:rsidRPr="001F213E">
        <w:rPr>
          <w:rFonts w:cs="Times New Roman"/>
          <w:bCs/>
          <w:sz w:val="20"/>
          <w:szCs w:val="20"/>
        </w:rPr>
        <w:t>wynagrodzenia brutto określonego w §</w:t>
      </w:r>
      <w:r w:rsidR="0096606A">
        <w:rPr>
          <w:rFonts w:cs="Times New Roman"/>
          <w:bCs/>
          <w:sz w:val="20"/>
          <w:szCs w:val="20"/>
        </w:rPr>
        <w:t>10</w:t>
      </w:r>
      <w:r w:rsidRPr="001F213E">
        <w:rPr>
          <w:rFonts w:cs="Times New Roman"/>
          <w:bCs/>
          <w:sz w:val="20"/>
          <w:szCs w:val="20"/>
        </w:rPr>
        <w:t xml:space="preserve"> ust. 1.</w:t>
      </w:r>
    </w:p>
    <w:p w14:paraId="12B33429" w14:textId="60B8EB73" w:rsidR="008533C7"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602001">
        <w:rPr>
          <w:rFonts w:cs="Times New Roman"/>
          <w:bCs/>
          <w:sz w:val="20"/>
          <w:szCs w:val="20"/>
        </w:rPr>
        <w:t xml:space="preserve">    </w:t>
      </w:r>
      <w:r w:rsidR="008533C7" w:rsidRPr="00602001">
        <w:rPr>
          <w:rFonts w:cs="Times New Roman"/>
          <w:bCs/>
          <w:sz w:val="20"/>
          <w:szCs w:val="20"/>
        </w:rPr>
        <w:t xml:space="preserve">Łączna </w:t>
      </w:r>
      <w:r w:rsidR="008533C7" w:rsidRPr="001429D0">
        <w:rPr>
          <w:rFonts w:cs="Times New Roman"/>
          <w:bCs/>
          <w:sz w:val="20"/>
          <w:szCs w:val="20"/>
        </w:rPr>
        <w:t xml:space="preserve">maksymalna wysokość kar umownych których może dochodzić Zamawiający nie może </w:t>
      </w:r>
      <w:r w:rsidRPr="001429D0">
        <w:rPr>
          <w:rFonts w:cs="Times New Roman"/>
          <w:bCs/>
          <w:sz w:val="20"/>
          <w:szCs w:val="20"/>
        </w:rPr>
        <w:t xml:space="preserve"> </w:t>
      </w:r>
      <w:r w:rsidR="008533C7" w:rsidRPr="001429D0">
        <w:rPr>
          <w:rFonts w:cs="Times New Roman"/>
          <w:bCs/>
          <w:sz w:val="20"/>
          <w:szCs w:val="20"/>
        </w:rPr>
        <w:t xml:space="preserve">przekroczyć </w:t>
      </w:r>
      <w:r w:rsidR="00CA3776" w:rsidRPr="001429D0">
        <w:rPr>
          <w:rFonts w:cs="Times New Roman"/>
          <w:bCs/>
          <w:sz w:val="20"/>
          <w:szCs w:val="20"/>
        </w:rPr>
        <w:t>3</w:t>
      </w:r>
      <w:r w:rsidR="008533C7" w:rsidRPr="001429D0">
        <w:rPr>
          <w:rFonts w:cs="Times New Roman"/>
          <w:bCs/>
          <w:sz w:val="20"/>
          <w:szCs w:val="20"/>
        </w:rPr>
        <w:t xml:space="preserve">0% </w:t>
      </w:r>
      <w:r w:rsidR="001F213E">
        <w:rPr>
          <w:rFonts w:cs="Times New Roman"/>
          <w:bCs/>
          <w:sz w:val="20"/>
          <w:szCs w:val="20"/>
        </w:rPr>
        <w:t xml:space="preserve">łącznej </w:t>
      </w:r>
      <w:r w:rsidR="008533C7" w:rsidRPr="001429D0">
        <w:rPr>
          <w:rFonts w:cs="Times New Roman"/>
          <w:bCs/>
          <w:sz w:val="20"/>
          <w:szCs w:val="20"/>
        </w:rPr>
        <w:t>wartości brutto umowy</w:t>
      </w:r>
      <w:r w:rsidR="004300FF" w:rsidRPr="001429D0">
        <w:rPr>
          <w:rFonts w:cs="Times New Roman"/>
          <w:bCs/>
          <w:sz w:val="20"/>
          <w:szCs w:val="20"/>
        </w:rPr>
        <w:t>, o której mowa w §</w:t>
      </w:r>
      <w:r w:rsidR="0096606A">
        <w:rPr>
          <w:rFonts w:cs="Times New Roman"/>
          <w:bCs/>
          <w:sz w:val="20"/>
          <w:szCs w:val="20"/>
        </w:rPr>
        <w:t>10</w:t>
      </w:r>
      <w:r w:rsidR="004300FF" w:rsidRPr="001429D0">
        <w:rPr>
          <w:rFonts w:cs="Times New Roman"/>
          <w:bCs/>
          <w:sz w:val="20"/>
          <w:szCs w:val="20"/>
        </w:rPr>
        <w:t xml:space="preserve"> ust. </w:t>
      </w:r>
      <w:r w:rsidR="001F213E">
        <w:rPr>
          <w:rFonts w:cs="Times New Roman"/>
          <w:bCs/>
          <w:sz w:val="20"/>
          <w:szCs w:val="20"/>
        </w:rPr>
        <w:t>1</w:t>
      </w:r>
      <w:r w:rsidR="004300FF" w:rsidRPr="001429D0">
        <w:rPr>
          <w:rFonts w:cs="Times New Roman"/>
          <w:bCs/>
          <w:sz w:val="20"/>
          <w:szCs w:val="20"/>
        </w:rPr>
        <w:t xml:space="preserve"> Umowy.</w:t>
      </w:r>
    </w:p>
    <w:p w14:paraId="7FE4BACB" w14:textId="77777777" w:rsidR="001F0E47"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1F0E47" w:rsidRPr="001429D0">
        <w:rPr>
          <w:rFonts w:cs="Times New Roman"/>
          <w:bCs/>
          <w:sz w:val="20"/>
          <w:szCs w:val="20"/>
        </w:rPr>
        <w:t xml:space="preserve">W przypadku, gdyby u Zamawiającego wskutek niewykonania lub nienależytego wykonania </w:t>
      </w:r>
      <w:r w:rsidR="004300FF" w:rsidRPr="001429D0">
        <w:rPr>
          <w:rFonts w:cs="Times New Roman"/>
          <w:bCs/>
          <w:sz w:val="20"/>
          <w:szCs w:val="20"/>
        </w:rPr>
        <w:t>Umowy</w:t>
      </w:r>
      <w:r w:rsidR="001F0E47" w:rsidRPr="001429D0">
        <w:rPr>
          <w:rFonts w:cs="Times New Roman"/>
          <w:bCs/>
          <w:sz w:val="20"/>
          <w:szCs w:val="20"/>
        </w:rPr>
        <w:t xml:space="preserve"> przez Wykonawcę powstała szkoda przewyższająca karę umowną Zamawiający </w:t>
      </w:r>
      <w:r w:rsidR="009152D1" w:rsidRPr="001429D0">
        <w:rPr>
          <w:rFonts w:cs="Times New Roman"/>
          <w:bCs/>
          <w:sz w:val="20"/>
          <w:szCs w:val="20"/>
        </w:rPr>
        <w:t xml:space="preserve">niezależnie od przysługującej mu kary umownej z tytułów przewidzianych w umowie może dochodzić odszkodowania uzupełniającego w pełnej wysokości </w:t>
      </w:r>
      <w:r w:rsidR="001F0E47" w:rsidRPr="001429D0">
        <w:rPr>
          <w:rFonts w:cs="Times New Roman"/>
          <w:bCs/>
          <w:sz w:val="20"/>
          <w:szCs w:val="20"/>
        </w:rPr>
        <w:t>na zasadach ogólnych prawa cywilnego.</w:t>
      </w:r>
    </w:p>
    <w:p w14:paraId="04DEFCE7" w14:textId="7B8308AF" w:rsidR="00E074BA"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8533C7" w:rsidRPr="001429D0">
        <w:rPr>
          <w:rFonts w:cs="Times New Roman"/>
          <w:bCs/>
          <w:sz w:val="20"/>
          <w:szCs w:val="20"/>
        </w:rPr>
        <w:t xml:space="preserve">Z zastrzeżeniem wyjątków przewidzianych w obowiązujących przepisach prawa, </w:t>
      </w:r>
      <w:r w:rsidR="000E71C7" w:rsidRPr="001429D0">
        <w:rPr>
          <w:rFonts w:cs="Times New Roman"/>
          <w:bCs/>
          <w:sz w:val="20"/>
          <w:szCs w:val="20"/>
        </w:rPr>
        <w:t>Zamawiający</w:t>
      </w:r>
      <w:r w:rsidR="001F0E47" w:rsidRPr="001429D0">
        <w:rPr>
          <w:rFonts w:cs="Times New Roman"/>
          <w:bCs/>
          <w:sz w:val="20"/>
          <w:szCs w:val="20"/>
        </w:rPr>
        <w:t xml:space="preserve"> </w:t>
      </w:r>
      <w:r w:rsidR="008533C7" w:rsidRPr="001429D0">
        <w:rPr>
          <w:rFonts w:cs="Times New Roman"/>
          <w:bCs/>
          <w:sz w:val="20"/>
          <w:szCs w:val="20"/>
        </w:rPr>
        <w:t>może</w:t>
      </w:r>
      <w:r w:rsidR="001F0E47" w:rsidRPr="001429D0">
        <w:rPr>
          <w:rFonts w:cs="Times New Roman"/>
          <w:bCs/>
          <w:sz w:val="20"/>
          <w:szCs w:val="20"/>
        </w:rPr>
        <w:t xml:space="preserve"> potrąc</w:t>
      </w:r>
      <w:r w:rsidR="008533C7" w:rsidRPr="001429D0">
        <w:rPr>
          <w:rFonts w:cs="Times New Roman"/>
          <w:bCs/>
          <w:sz w:val="20"/>
          <w:szCs w:val="20"/>
        </w:rPr>
        <w:t>ić</w:t>
      </w:r>
      <w:r w:rsidR="001F0E47" w:rsidRPr="001429D0">
        <w:rPr>
          <w:rFonts w:cs="Times New Roman"/>
          <w:bCs/>
          <w:sz w:val="20"/>
          <w:szCs w:val="20"/>
        </w:rPr>
        <w:t xml:space="preserve"> kar</w:t>
      </w:r>
      <w:r w:rsidR="008533C7" w:rsidRPr="001429D0">
        <w:rPr>
          <w:rFonts w:cs="Times New Roman"/>
          <w:bCs/>
          <w:sz w:val="20"/>
          <w:szCs w:val="20"/>
        </w:rPr>
        <w:t>y</w:t>
      </w:r>
      <w:r w:rsidR="001F0E47" w:rsidRPr="001429D0">
        <w:rPr>
          <w:rFonts w:cs="Times New Roman"/>
          <w:bCs/>
          <w:sz w:val="20"/>
          <w:szCs w:val="20"/>
        </w:rPr>
        <w:t xml:space="preserve"> umown</w:t>
      </w:r>
      <w:r w:rsidR="008533C7" w:rsidRPr="001429D0">
        <w:rPr>
          <w:rFonts w:cs="Times New Roman"/>
          <w:bCs/>
          <w:sz w:val="20"/>
          <w:szCs w:val="20"/>
        </w:rPr>
        <w:t>e</w:t>
      </w:r>
      <w:r w:rsidR="001F0E47" w:rsidRPr="001429D0">
        <w:rPr>
          <w:rFonts w:cs="Times New Roman"/>
          <w:bCs/>
          <w:sz w:val="20"/>
          <w:szCs w:val="20"/>
        </w:rPr>
        <w:t xml:space="preserve"> z wynagrodzenia</w:t>
      </w:r>
      <w:r w:rsidR="008533C7" w:rsidRPr="001429D0">
        <w:rPr>
          <w:rFonts w:cs="Times New Roman"/>
          <w:bCs/>
          <w:sz w:val="20"/>
          <w:szCs w:val="20"/>
        </w:rPr>
        <w:t xml:space="preserve"> Wykonawcy</w:t>
      </w:r>
      <w:r w:rsidR="001F0E47" w:rsidRPr="001429D0">
        <w:rPr>
          <w:rFonts w:cs="Times New Roman"/>
          <w:bCs/>
          <w:sz w:val="20"/>
          <w:szCs w:val="20"/>
        </w:rPr>
        <w:t>, o którym mowa w §</w:t>
      </w:r>
      <w:r w:rsidR="0096606A">
        <w:rPr>
          <w:rFonts w:cs="Times New Roman"/>
          <w:bCs/>
          <w:sz w:val="20"/>
          <w:szCs w:val="20"/>
        </w:rPr>
        <w:t>10</w:t>
      </w:r>
      <w:r w:rsidR="001F213E">
        <w:rPr>
          <w:rFonts w:cs="Times New Roman"/>
          <w:bCs/>
          <w:sz w:val="20"/>
          <w:szCs w:val="20"/>
        </w:rPr>
        <w:t xml:space="preserve"> ust. 1, nawet niewymagalnego</w:t>
      </w:r>
      <w:r w:rsidR="000B2487" w:rsidRPr="001429D0">
        <w:rPr>
          <w:rFonts w:cs="Times New Roman"/>
          <w:bCs/>
          <w:sz w:val="20"/>
          <w:szCs w:val="20"/>
        </w:rPr>
        <w:t>.</w:t>
      </w:r>
    </w:p>
    <w:p w14:paraId="7998E6D5" w14:textId="1DD05E80" w:rsidR="005A161C" w:rsidRPr="001F213E"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1F213E" w:rsidRPr="001F213E">
        <w:rPr>
          <w:rFonts w:cs="Times New Roman"/>
          <w:bCs/>
          <w:sz w:val="20"/>
          <w:szCs w:val="20"/>
        </w:rPr>
        <w:t>Termin zapłaty kary umownej wynosi 7 dni od dnia skutecznego doręczenia Stronie wezwania do</w:t>
      </w:r>
      <w:r w:rsidR="001F213E">
        <w:rPr>
          <w:rFonts w:cs="Times New Roman"/>
          <w:bCs/>
          <w:sz w:val="20"/>
          <w:szCs w:val="20"/>
        </w:rPr>
        <w:t xml:space="preserve"> </w:t>
      </w:r>
      <w:r w:rsidR="001F213E" w:rsidRPr="001F213E">
        <w:rPr>
          <w:rFonts w:cs="Times New Roman"/>
          <w:bCs/>
          <w:sz w:val="20"/>
          <w:szCs w:val="20"/>
        </w:rPr>
        <w:t>zapłaty.</w:t>
      </w:r>
    </w:p>
    <w:p w14:paraId="18511067" w14:textId="77777777" w:rsidR="00F316B5" w:rsidRPr="001429D0" w:rsidRDefault="00F316B5" w:rsidP="00566404">
      <w:pPr>
        <w:numPr>
          <w:ilvl w:val="1"/>
          <w:numId w:val="3"/>
        </w:numPr>
        <w:tabs>
          <w:tab w:val="clear" w:pos="1080"/>
          <w:tab w:val="num" w:pos="284"/>
          <w:tab w:val="left" w:pos="709"/>
          <w:tab w:val="num" w:pos="993"/>
        </w:tabs>
        <w:autoSpaceDE w:val="0"/>
        <w:spacing w:after="0"/>
        <w:ind w:left="426" w:hanging="426"/>
        <w:rPr>
          <w:rFonts w:cs="Times New Roman"/>
          <w:bCs/>
          <w:sz w:val="20"/>
          <w:szCs w:val="20"/>
        </w:rPr>
      </w:pPr>
      <w:r w:rsidRPr="001429D0">
        <w:rPr>
          <w:rFonts w:cs="Times New Roman"/>
          <w:sz w:val="20"/>
          <w:szCs w:val="20"/>
        </w:rPr>
        <w:t>Wykonawca przyjmuje do wiadomości, że w przypadku niewykonania lub nienależytego wykonania umowy przez Wykonawcę szkoda Zamawiającego może polegać m.in. na utracie dofinansowania/dotacji udzielonego Zamawiającemu na realizację niniejszej umowy przez zewnętrzne podmioty finansujące.</w:t>
      </w:r>
    </w:p>
    <w:p w14:paraId="5BB47201" w14:textId="0C50DFDF" w:rsidR="008C519C" w:rsidRDefault="008C519C" w:rsidP="001F213E">
      <w:pPr>
        <w:tabs>
          <w:tab w:val="left" w:pos="709"/>
        </w:tabs>
        <w:autoSpaceDE w:val="0"/>
        <w:spacing w:after="0"/>
        <w:ind w:left="426"/>
        <w:rPr>
          <w:rFonts w:cs="Times New Roman"/>
          <w:b/>
          <w:sz w:val="20"/>
          <w:szCs w:val="20"/>
        </w:rPr>
      </w:pPr>
    </w:p>
    <w:p w14:paraId="62B86FC2" w14:textId="0757ACE7"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96606A">
        <w:rPr>
          <w:rFonts w:cs="Times New Roman"/>
          <w:b/>
          <w:sz w:val="20"/>
          <w:szCs w:val="20"/>
        </w:rPr>
        <w:t>10</w:t>
      </w:r>
      <w:r w:rsidRPr="00602001">
        <w:rPr>
          <w:rFonts w:cs="Times New Roman"/>
          <w:b/>
          <w:sz w:val="20"/>
          <w:szCs w:val="20"/>
        </w:rPr>
        <w:t>.</w:t>
      </w:r>
    </w:p>
    <w:p w14:paraId="58A45A84" w14:textId="61421CDC" w:rsidR="004E1A38" w:rsidRPr="00602001" w:rsidRDefault="000D6EA2" w:rsidP="00602001">
      <w:pPr>
        <w:spacing w:after="0"/>
        <w:jc w:val="center"/>
        <w:rPr>
          <w:rFonts w:cs="Times New Roman"/>
          <w:b/>
          <w:i/>
          <w:sz w:val="20"/>
          <w:szCs w:val="20"/>
        </w:rPr>
      </w:pPr>
      <w:r w:rsidRPr="00602001">
        <w:rPr>
          <w:rFonts w:cs="Times New Roman"/>
          <w:b/>
          <w:i/>
          <w:sz w:val="20"/>
          <w:szCs w:val="20"/>
        </w:rPr>
        <w:t>W</w:t>
      </w:r>
      <w:r w:rsidR="008C519C">
        <w:rPr>
          <w:rFonts w:cs="Times New Roman"/>
          <w:b/>
          <w:i/>
          <w:sz w:val="20"/>
          <w:szCs w:val="20"/>
        </w:rPr>
        <w:t>ynagrodzenie</w:t>
      </w:r>
      <w:r w:rsidR="004E1A38" w:rsidRPr="00602001">
        <w:rPr>
          <w:rFonts w:cs="Times New Roman"/>
          <w:b/>
          <w:i/>
          <w:sz w:val="20"/>
          <w:szCs w:val="20"/>
        </w:rPr>
        <w:t xml:space="preserve"> </w:t>
      </w:r>
    </w:p>
    <w:p w14:paraId="2C82AA6A" w14:textId="40EF1783"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Za wykonanie w całości, prawidłowo i w terminie przedmiotu Umowy Wykonawcy przysługuje maksymalne wynagrodzenie w wysokości ................ zł</w:t>
      </w:r>
      <w:r>
        <w:rPr>
          <w:rFonts w:cs="Times New Roman"/>
          <w:iCs/>
          <w:sz w:val="20"/>
          <w:szCs w:val="20"/>
        </w:rPr>
        <w:t xml:space="preserve"> netto</w:t>
      </w:r>
      <w:r w:rsidRPr="008C519C">
        <w:rPr>
          <w:rFonts w:cs="Times New Roman"/>
          <w:iCs/>
          <w:sz w:val="20"/>
          <w:szCs w:val="20"/>
        </w:rPr>
        <w:t xml:space="preserve"> + VAT, tj.  brutto ............... zł</w:t>
      </w:r>
      <w:r>
        <w:rPr>
          <w:rFonts w:cs="Times New Roman"/>
          <w:iCs/>
          <w:sz w:val="20"/>
          <w:szCs w:val="20"/>
        </w:rPr>
        <w:t xml:space="preserve"> (słownie: </w:t>
      </w:r>
      <w:r>
        <w:rPr>
          <w:rFonts w:cs="Times New Roman"/>
          <w:iCs/>
          <w:sz w:val="20"/>
          <w:szCs w:val="20"/>
        </w:rPr>
        <w:lastRenderedPageBreak/>
        <w:t>………………………………)</w:t>
      </w:r>
      <w:r w:rsidRPr="008C519C">
        <w:rPr>
          <w:rFonts w:cs="Times New Roman"/>
          <w:iCs/>
          <w:sz w:val="20"/>
          <w:szCs w:val="20"/>
        </w:rPr>
        <w:t>, zgodnie z ofertą Wykonawcy</w:t>
      </w:r>
      <w:r w:rsidR="003C3824">
        <w:rPr>
          <w:rFonts w:cs="Times New Roman"/>
          <w:iCs/>
          <w:sz w:val="20"/>
          <w:szCs w:val="20"/>
        </w:rPr>
        <w:t>.</w:t>
      </w:r>
    </w:p>
    <w:p w14:paraId="20DCDA6D" w14:textId="3954553F" w:rsidR="008C519C" w:rsidRDefault="00AE756B" w:rsidP="00566404">
      <w:pPr>
        <w:numPr>
          <w:ilvl w:val="0"/>
          <w:numId w:val="8"/>
        </w:numPr>
        <w:tabs>
          <w:tab w:val="left" w:pos="284"/>
        </w:tabs>
        <w:spacing w:after="0"/>
        <w:ind w:left="284" w:right="49" w:hanging="284"/>
        <w:rPr>
          <w:rFonts w:cs="Times New Roman"/>
          <w:iCs/>
          <w:sz w:val="20"/>
          <w:szCs w:val="20"/>
        </w:rPr>
      </w:pPr>
      <w:bookmarkStart w:id="51" w:name="_Hlk210753156"/>
      <w:r w:rsidRPr="008C519C">
        <w:rPr>
          <w:rFonts w:cs="Times New Roman"/>
          <w:iCs/>
          <w:sz w:val="20"/>
          <w:szCs w:val="20"/>
        </w:rPr>
        <w:t>Wynagrodzenie ma charakter ryczałtowy i w cenie brutto zawarte są wszystkie koszty związane</w:t>
      </w:r>
      <w:r w:rsidRPr="00C4620F">
        <w:rPr>
          <w:rFonts w:cs="Times New Roman"/>
          <w:iCs/>
          <w:sz w:val="20"/>
          <w:szCs w:val="20"/>
        </w:rPr>
        <w:t xml:space="preserve"> </w:t>
      </w:r>
      <w:r>
        <w:rPr>
          <w:rFonts w:cs="Times New Roman"/>
          <w:iCs/>
          <w:sz w:val="20"/>
          <w:szCs w:val="20"/>
        </w:rPr>
        <w:t>z</w:t>
      </w:r>
      <w:r w:rsidRPr="00C4620F">
        <w:rPr>
          <w:rFonts w:cs="Times New Roman"/>
          <w:iCs/>
          <w:sz w:val="20"/>
          <w:szCs w:val="20"/>
        </w:rPr>
        <w:t xml:space="preserve"> prawidłową realizacją całości zobowiązań wynikających z umowy w tym dostawy przedmiotów umowy</w:t>
      </w:r>
      <w:r w:rsidRPr="008C519C">
        <w:rPr>
          <w:rFonts w:cs="Times New Roman"/>
          <w:iCs/>
          <w:sz w:val="20"/>
          <w:szCs w:val="20"/>
        </w:rPr>
        <w:t xml:space="preserve"> </w:t>
      </w:r>
      <w:r>
        <w:rPr>
          <w:rFonts w:cs="Times New Roman"/>
          <w:iCs/>
          <w:sz w:val="20"/>
          <w:szCs w:val="20"/>
        </w:rPr>
        <w:t xml:space="preserve">szczegółowo opisanych w SWZ, ofercie Wykonawcy oraz OPZ, w tym </w:t>
      </w:r>
      <w:r w:rsidRPr="008C519C">
        <w:rPr>
          <w:rFonts w:cs="Times New Roman"/>
          <w:iCs/>
          <w:sz w:val="20"/>
          <w:szCs w:val="20"/>
        </w:rPr>
        <w:t xml:space="preserve">w szczególności koszty transportu, opakowania, ubezpieczenia, załadunku i rozładunku w siedzibie Zamawiającego, instalacji, </w:t>
      </w:r>
      <w:r>
        <w:rPr>
          <w:rFonts w:cs="Times New Roman"/>
          <w:iCs/>
          <w:sz w:val="20"/>
          <w:szCs w:val="20"/>
        </w:rPr>
        <w:t xml:space="preserve">montażu, </w:t>
      </w:r>
      <w:r w:rsidRPr="008C519C">
        <w:rPr>
          <w:rFonts w:cs="Times New Roman"/>
          <w:iCs/>
          <w:sz w:val="20"/>
          <w:szCs w:val="20"/>
        </w:rPr>
        <w:t xml:space="preserve">szkolenia, </w:t>
      </w:r>
      <w:r>
        <w:rPr>
          <w:rFonts w:cs="Times New Roman"/>
          <w:iCs/>
          <w:sz w:val="20"/>
          <w:szCs w:val="20"/>
        </w:rPr>
        <w:t>przygotowania dokumentacji,</w:t>
      </w:r>
      <w:r w:rsidRPr="00C4620F">
        <w:rPr>
          <w:rFonts w:cs="Times New Roman"/>
          <w:iCs/>
          <w:sz w:val="20"/>
          <w:szCs w:val="20"/>
        </w:rPr>
        <w:t xml:space="preserve"> </w:t>
      </w:r>
      <w:r w:rsidRPr="008C519C">
        <w:rPr>
          <w:rFonts w:cs="Times New Roman"/>
          <w:iCs/>
          <w:sz w:val="20"/>
          <w:szCs w:val="20"/>
        </w:rPr>
        <w:t>czynności związane z przygotowaniem</w:t>
      </w:r>
      <w:r>
        <w:rPr>
          <w:rFonts w:cs="Times New Roman"/>
          <w:iCs/>
          <w:sz w:val="20"/>
          <w:szCs w:val="20"/>
        </w:rPr>
        <w:t>, w tym ubezpieczeniem</w:t>
      </w:r>
      <w:r w:rsidRPr="008C519C">
        <w:rPr>
          <w:rFonts w:cs="Times New Roman"/>
          <w:iCs/>
          <w:sz w:val="20"/>
          <w:szCs w:val="20"/>
        </w:rPr>
        <w:t xml:space="preserve"> dostawy</w:t>
      </w:r>
      <w:r>
        <w:rPr>
          <w:rFonts w:cs="Times New Roman"/>
          <w:iCs/>
          <w:sz w:val="20"/>
          <w:szCs w:val="20"/>
        </w:rPr>
        <w:t xml:space="preserve"> </w:t>
      </w:r>
      <w:r w:rsidRPr="00C4620F">
        <w:rPr>
          <w:rFonts w:cs="Times New Roman"/>
          <w:iCs/>
          <w:sz w:val="20"/>
          <w:szCs w:val="20"/>
        </w:rPr>
        <w:t>i prawidłowej, kompletnej realizacji przedmiotów umowy</w:t>
      </w:r>
      <w:r w:rsidRPr="008C519C">
        <w:rPr>
          <w:rFonts w:cs="Times New Roman"/>
          <w:iCs/>
          <w:sz w:val="20"/>
          <w:szCs w:val="20"/>
        </w:rPr>
        <w:t>, należne opłaty wynikające z polskiego prawa podatkowego, celnego</w:t>
      </w:r>
      <w:r>
        <w:rPr>
          <w:rFonts w:cs="Times New Roman"/>
          <w:iCs/>
          <w:sz w:val="20"/>
          <w:szCs w:val="20"/>
        </w:rPr>
        <w:t>,</w:t>
      </w:r>
      <w:r w:rsidRPr="00C4620F">
        <w:t xml:space="preserve"> </w:t>
      </w:r>
      <w:r w:rsidRPr="00C4620F">
        <w:rPr>
          <w:rFonts w:cs="Times New Roman"/>
          <w:iCs/>
          <w:sz w:val="20"/>
          <w:szCs w:val="20"/>
        </w:rPr>
        <w:t>koszty realizacji obowiązków z tytułu rękojmi i gwarancj</w:t>
      </w:r>
      <w:r>
        <w:rPr>
          <w:rFonts w:cs="Times New Roman"/>
          <w:iCs/>
          <w:sz w:val="20"/>
          <w:szCs w:val="20"/>
        </w:rPr>
        <w:t>i, w tym serwisów gwarancyjnych</w:t>
      </w:r>
      <w:r w:rsidRPr="00C4620F">
        <w:rPr>
          <w:rFonts w:cs="Times New Roman"/>
          <w:iCs/>
          <w:sz w:val="20"/>
          <w:szCs w:val="20"/>
        </w:rPr>
        <w:t>, przeniesienia autorskich praw majątkowych</w:t>
      </w:r>
      <w:r>
        <w:rPr>
          <w:rFonts w:cs="Times New Roman"/>
          <w:iCs/>
          <w:sz w:val="20"/>
          <w:szCs w:val="20"/>
        </w:rPr>
        <w:t xml:space="preserve"> oraz udzielenia licencji</w:t>
      </w:r>
      <w:r w:rsidRPr="00C4620F">
        <w:rPr>
          <w:rFonts w:cs="Times New Roman"/>
          <w:iCs/>
          <w:sz w:val="20"/>
          <w:szCs w:val="20"/>
        </w:rPr>
        <w:t xml:space="preserve"> i in.</w:t>
      </w:r>
      <w:bookmarkEnd w:id="51"/>
    </w:p>
    <w:p w14:paraId="7A73BF8A" w14:textId="704DB55E"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 xml:space="preserve">Zapłata należności za wykonanie przedmiotu Umowy nastąpi po podpisaniu przez obie Strony Umowy </w:t>
      </w:r>
      <w:r>
        <w:rPr>
          <w:rFonts w:cs="Times New Roman"/>
          <w:iCs/>
          <w:sz w:val="20"/>
          <w:szCs w:val="20"/>
        </w:rPr>
        <w:t>p</w:t>
      </w:r>
      <w:r w:rsidRPr="008C519C">
        <w:rPr>
          <w:rFonts w:cs="Times New Roman"/>
          <w:iCs/>
          <w:sz w:val="20"/>
          <w:szCs w:val="20"/>
        </w:rPr>
        <w:t>rotokołu odbioru bez zastrzeżeń</w:t>
      </w:r>
      <w:r>
        <w:rPr>
          <w:rFonts w:cs="Times New Roman"/>
          <w:iCs/>
          <w:sz w:val="20"/>
          <w:szCs w:val="20"/>
        </w:rPr>
        <w:t>.</w:t>
      </w:r>
    </w:p>
    <w:p w14:paraId="0F9FEC08" w14:textId="02A701C5"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Płatność wynagrodzenia, o którym mowa w §</w:t>
      </w:r>
      <w:r w:rsidR="00AE756B">
        <w:rPr>
          <w:rFonts w:cs="Times New Roman"/>
          <w:iCs/>
          <w:sz w:val="20"/>
          <w:szCs w:val="20"/>
        </w:rPr>
        <w:t>10</w:t>
      </w:r>
      <w:r w:rsidRPr="008C519C">
        <w:rPr>
          <w:rFonts w:cs="Times New Roman"/>
          <w:iCs/>
          <w:sz w:val="20"/>
          <w:szCs w:val="20"/>
        </w:rPr>
        <w:t xml:space="preserve"> ust. 1 Umowy, nastąpi na podstawie prawidłowo wystawionej i zatwierdzonej przez Zamawiającego faktury VAT, za pośrednictwem rachunku bankowego Wykonawcy podanego na fakturze</w:t>
      </w:r>
      <w:r w:rsidR="00E51978">
        <w:rPr>
          <w:rFonts w:cs="Times New Roman"/>
          <w:iCs/>
          <w:sz w:val="20"/>
          <w:szCs w:val="20"/>
        </w:rPr>
        <w:t xml:space="preserve"> danego Towaru</w:t>
      </w:r>
      <w:r>
        <w:rPr>
          <w:rFonts w:cs="Times New Roman"/>
          <w:iCs/>
          <w:sz w:val="20"/>
          <w:szCs w:val="20"/>
        </w:rPr>
        <w:t>.</w:t>
      </w:r>
    </w:p>
    <w:p w14:paraId="2592C4D4" w14:textId="28E86709"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Zapłata należności za dostawy przedmiotu zamówienia następować</w:t>
      </w:r>
      <w:r>
        <w:rPr>
          <w:rFonts w:cs="Times New Roman"/>
          <w:iCs/>
          <w:sz w:val="20"/>
          <w:szCs w:val="20"/>
        </w:rPr>
        <w:t xml:space="preserve"> będzie w terminie </w:t>
      </w:r>
      <w:r w:rsidRPr="008C519C">
        <w:rPr>
          <w:rFonts w:cs="Times New Roman"/>
          <w:iCs/>
          <w:sz w:val="20"/>
          <w:szCs w:val="20"/>
        </w:rPr>
        <w:t>60 dni od daty dostarczenia prawidłowo wystawionej faktury.</w:t>
      </w:r>
    </w:p>
    <w:p w14:paraId="08C0B9CA" w14:textId="137725D2" w:rsidR="00E51978" w:rsidRDefault="00AE756B" w:rsidP="00566404">
      <w:pPr>
        <w:numPr>
          <w:ilvl w:val="0"/>
          <w:numId w:val="8"/>
        </w:numPr>
        <w:tabs>
          <w:tab w:val="left" w:pos="284"/>
        </w:tabs>
        <w:spacing w:after="0"/>
        <w:ind w:left="284" w:right="49" w:hanging="284"/>
        <w:rPr>
          <w:rFonts w:cs="Times New Roman"/>
          <w:iCs/>
          <w:sz w:val="20"/>
          <w:szCs w:val="20"/>
        </w:rPr>
      </w:pPr>
      <w:bookmarkStart w:id="52" w:name="_Hlk210753192"/>
      <w:r w:rsidRPr="00E51978">
        <w:rPr>
          <w:rFonts w:cs="Times New Roman"/>
          <w:iCs/>
          <w:sz w:val="20"/>
          <w:szCs w:val="20"/>
        </w:rPr>
        <w:t xml:space="preserve">Wykonawca oświadcza, że rachunek bankowy, o którym mowa w ust. </w:t>
      </w:r>
      <w:r>
        <w:rPr>
          <w:rFonts w:cs="Times New Roman"/>
          <w:iCs/>
          <w:sz w:val="20"/>
          <w:szCs w:val="20"/>
        </w:rPr>
        <w:t>4</w:t>
      </w:r>
      <w:r w:rsidRPr="00E51978">
        <w:rPr>
          <w:rFonts w:cs="Times New Roman"/>
          <w:iCs/>
          <w:sz w:val="20"/>
          <w:szCs w:val="20"/>
        </w:rPr>
        <w:t>, jest właściwy do uregulowania należności wynikającej z niniejszej Umowy, służy do rozliczeń finansowych w ramach wykonywanej przez niego działalności gospodarczej, jest zgłoszony do właściwego urzędu skarbowego oraz dla wskazanego rachunku bankowego prowadzony jest rachunek VAT, o którym mowa w art. 2 pkt 37 ustawy z dnia 11 marca 2004 r. o podatku od towarów i usług.</w:t>
      </w:r>
      <w:bookmarkEnd w:id="52"/>
    </w:p>
    <w:p w14:paraId="6EFB7C5E" w14:textId="495B6AB2" w:rsidR="00E51978" w:rsidRDefault="00E51978"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Zamawiający będzie honorował faktury wystawione w wersji papierowej lub w formie ustrukturyzowanej faktury elektronicznej sporządzonej i przesłanej zgodnie z ustawą z dnia 9 listopada 2018 r. o elektronicznym fakturowaniu w zamówieniach publicznych, koncesjach na roboty budowlane lub usługi oraz partnerstwie publiczno-prywatnym (Dz. U. z 2020 r. poz. 1666, z późn. zm.) lub faktury w formacie np. .pdf przesłanej wyłącznie na adres</w:t>
      </w:r>
      <w:r>
        <w:rPr>
          <w:rFonts w:cs="Times New Roman"/>
          <w:iCs/>
          <w:sz w:val="20"/>
          <w:szCs w:val="20"/>
        </w:rPr>
        <w:t xml:space="preserve"> ……………………………………….</w:t>
      </w:r>
      <w:r w:rsidR="00105F32">
        <w:rPr>
          <w:rFonts w:cs="Times New Roman"/>
          <w:iCs/>
          <w:sz w:val="20"/>
          <w:szCs w:val="20"/>
        </w:rPr>
        <w:t>, z zastrzeżeniem ust. 8.</w:t>
      </w:r>
    </w:p>
    <w:p w14:paraId="6140BD58" w14:textId="053D0332" w:rsidR="00105F32" w:rsidRDefault="00105F32" w:rsidP="00566404">
      <w:pPr>
        <w:numPr>
          <w:ilvl w:val="0"/>
          <w:numId w:val="8"/>
        </w:numPr>
        <w:tabs>
          <w:tab w:val="left" w:pos="284"/>
        </w:tabs>
        <w:spacing w:after="0"/>
        <w:ind w:left="284" w:right="49" w:hanging="284"/>
        <w:rPr>
          <w:rFonts w:cs="Times New Roman"/>
          <w:iCs/>
          <w:sz w:val="20"/>
          <w:szCs w:val="20"/>
        </w:rPr>
      </w:pPr>
      <w:bookmarkStart w:id="53" w:name="_Hlk210741473"/>
      <w:r>
        <w:rPr>
          <w:rFonts w:cs="Times New Roman"/>
          <w:iCs/>
          <w:sz w:val="20"/>
          <w:szCs w:val="20"/>
        </w:rPr>
        <w:t>Z</w:t>
      </w:r>
      <w:r w:rsidRPr="00567C48">
        <w:rPr>
          <w:rFonts w:cs="Times New Roman"/>
          <w:iCs/>
          <w:sz w:val="20"/>
          <w:szCs w:val="20"/>
        </w:rPr>
        <w:t>godnie z przepisami ustawy z dnia 5 sierpnia 2025 roku o zmianie ustawy o podatku od towarów i usług oraz ustawy o zmianie ustawy o podatku od towarów i usług oraz niektórych innych ustaw (Dz. U. 2025 poz. 1203) odpowiednio dla poszczególnych Wykonawców od 1 lutego 2026 roku lub 1 kwietnia 2026 roku zgodnie z obowiązkiem wynikającym z tej ustawy:</w:t>
      </w:r>
    </w:p>
    <w:p w14:paraId="63BD4E9F" w14:textId="77777777" w:rsidR="00105F32" w:rsidRDefault="00105F32" w:rsidP="00105F32">
      <w:pPr>
        <w:pStyle w:val="Akapitzlist"/>
        <w:numPr>
          <w:ilvl w:val="0"/>
          <w:numId w:val="69"/>
        </w:numPr>
        <w:tabs>
          <w:tab w:val="left" w:pos="284"/>
        </w:tabs>
        <w:spacing w:after="0"/>
        <w:ind w:right="49"/>
        <w:rPr>
          <w:iCs/>
          <w:sz w:val="20"/>
          <w:szCs w:val="20"/>
        </w:rPr>
      </w:pPr>
      <w:r w:rsidRPr="00567C48">
        <w:rPr>
          <w:iCs/>
          <w:sz w:val="20"/>
          <w:szCs w:val="20"/>
        </w:rPr>
        <w:t>wszelkie faktury dokumentujące transakcje handlowe będą wystawiane i udostępniane wyłącznie w formie faktur ustrukturyzowanych za pośrednictwem Krajowego Systemu e- Faktur (KSeF), zgodnie z obowiązującymi przepisami prawa,</w:t>
      </w:r>
    </w:p>
    <w:p w14:paraId="707E12BC" w14:textId="77777777" w:rsidR="00105F32" w:rsidRDefault="00105F32" w:rsidP="00105F32">
      <w:pPr>
        <w:pStyle w:val="Akapitzlist"/>
        <w:numPr>
          <w:ilvl w:val="0"/>
          <w:numId w:val="69"/>
        </w:numPr>
        <w:tabs>
          <w:tab w:val="left" w:pos="284"/>
        </w:tabs>
        <w:spacing w:after="0"/>
        <w:ind w:right="49"/>
        <w:rPr>
          <w:iCs/>
          <w:sz w:val="20"/>
          <w:szCs w:val="20"/>
        </w:rPr>
      </w:pPr>
      <w:r w:rsidRPr="00567C48">
        <w:rPr>
          <w:iCs/>
          <w:sz w:val="20"/>
          <w:szCs w:val="20"/>
        </w:rPr>
        <w:t>za datę doręczenia faktury uznaje się datę nadania numeru identyfikującego fakturę w KSeF, zgodnie z art. 106na ust. 1 ustawy o VAT,</w:t>
      </w:r>
    </w:p>
    <w:p w14:paraId="2FA1A27F" w14:textId="77777777" w:rsidR="00105F32" w:rsidRDefault="00105F32" w:rsidP="00105F32">
      <w:pPr>
        <w:pStyle w:val="Akapitzlist"/>
        <w:numPr>
          <w:ilvl w:val="0"/>
          <w:numId w:val="69"/>
        </w:numPr>
        <w:tabs>
          <w:tab w:val="left" w:pos="284"/>
        </w:tabs>
        <w:spacing w:after="0"/>
        <w:ind w:right="49"/>
        <w:rPr>
          <w:iCs/>
          <w:sz w:val="20"/>
          <w:szCs w:val="20"/>
        </w:rPr>
      </w:pPr>
      <w:r w:rsidRPr="00567C48">
        <w:rPr>
          <w:iCs/>
          <w:sz w:val="20"/>
          <w:szCs w:val="20"/>
        </w:rPr>
        <w:t>strony zobowiązują się do zapewnienia technicznej możliwości wystawiania, odbierania i przetwarzania faktur ustrukturyzowanych w KSeF, w tym do posiadania odpowiednich uprawnień dostępowych,</w:t>
      </w:r>
    </w:p>
    <w:p w14:paraId="66E3A0B3" w14:textId="77777777" w:rsidR="00105F32" w:rsidRDefault="00105F32" w:rsidP="00105F32">
      <w:pPr>
        <w:pStyle w:val="Akapitzlist"/>
        <w:numPr>
          <w:ilvl w:val="0"/>
          <w:numId w:val="69"/>
        </w:numPr>
        <w:tabs>
          <w:tab w:val="left" w:pos="284"/>
        </w:tabs>
        <w:spacing w:after="0"/>
        <w:ind w:right="49"/>
        <w:rPr>
          <w:iCs/>
          <w:sz w:val="20"/>
          <w:szCs w:val="20"/>
        </w:rPr>
      </w:pPr>
      <w:r w:rsidRPr="00567C48">
        <w:rPr>
          <w:iCs/>
          <w:sz w:val="20"/>
          <w:szCs w:val="20"/>
        </w:rPr>
        <w:t>w przypadku awarii systemu KSeF uniemożliwiającej wystawienie faktury, dopuszcza się wystawienie faktury w formie rezerwowej, zgodnie z przepisami przejściowymi i komunikatami Ministerstwa Finansów,</w:t>
      </w:r>
    </w:p>
    <w:p w14:paraId="4598E691" w14:textId="77777777" w:rsidR="00105F32" w:rsidRPr="00567C48" w:rsidRDefault="00105F32" w:rsidP="00105F32">
      <w:pPr>
        <w:pStyle w:val="Akapitzlist"/>
        <w:numPr>
          <w:ilvl w:val="0"/>
          <w:numId w:val="69"/>
        </w:numPr>
        <w:tabs>
          <w:tab w:val="left" w:pos="284"/>
        </w:tabs>
        <w:spacing w:after="0"/>
        <w:ind w:right="49"/>
        <w:rPr>
          <w:iCs/>
          <w:sz w:val="20"/>
          <w:szCs w:val="20"/>
        </w:rPr>
      </w:pPr>
      <w:r w:rsidRPr="00567C48">
        <w:rPr>
          <w:iCs/>
          <w:sz w:val="20"/>
          <w:szCs w:val="20"/>
        </w:rPr>
        <w:t>Strony zobowiązują się do niezwłocznego informowania się nawzajem o wszelkich zmianach danych identyfikacyjnych niezbędnych do prawidłowego funkcjonowania KSeF.</w:t>
      </w:r>
    </w:p>
    <w:p w14:paraId="33137441" w14:textId="6114424F" w:rsidR="00E51978" w:rsidRDefault="00AE756B"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Faktura musi wskazywać w szczególności nazwę dostarczone</w:t>
      </w:r>
      <w:r>
        <w:rPr>
          <w:rFonts w:cs="Times New Roman"/>
          <w:iCs/>
          <w:sz w:val="20"/>
          <w:szCs w:val="20"/>
        </w:rPr>
        <w:t>go</w:t>
      </w:r>
      <w:r w:rsidRPr="00E51978">
        <w:rPr>
          <w:rFonts w:cs="Times New Roman"/>
          <w:iCs/>
          <w:sz w:val="20"/>
          <w:szCs w:val="20"/>
        </w:rPr>
        <w:t xml:space="preserve"> </w:t>
      </w:r>
      <w:r>
        <w:rPr>
          <w:rFonts w:cs="Times New Roman"/>
          <w:iCs/>
          <w:sz w:val="20"/>
          <w:szCs w:val="20"/>
        </w:rPr>
        <w:t>Towaru</w:t>
      </w:r>
      <w:r w:rsidRPr="00E51978">
        <w:rPr>
          <w:rFonts w:cs="Times New Roman"/>
          <w:iCs/>
          <w:sz w:val="20"/>
          <w:szCs w:val="20"/>
        </w:rPr>
        <w:t xml:space="preserve"> oraz numer umowy, na podstawie której została zrealizowana dostawa. Błędnie wystawiona faktura</w:t>
      </w:r>
      <w:r>
        <w:rPr>
          <w:rFonts w:cs="Times New Roman"/>
          <w:iCs/>
          <w:sz w:val="20"/>
          <w:szCs w:val="20"/>
        </w:rPr>
        <w:t>, w tym w szczególności zawierająca wskazanie rachunku innego niż określony w ust. 6,</w:t>
      </w:r>
      <w:r w:rsidRPr="00E51978">
        <w:rPr>
          <w:rFonts w:cs="Times New Roman"/>
          <w:iCs/>
          <w:sz w:val="20"/>
          <w:szCs w:val="20"/>
        </w:rPr>
        <w:t xml:space="preserve"> wstrzymuje bieg terminu określonego w ust. </w:t>
      </w:r>
      <w:r>
        <w:rPr>
          <w:rFonts w:cs="Times New Roman"/>
          <w:iCs/>
          <w:sz w:val="20"/>
          <w:szCs w:val="20"/>
        </w:rPr>
        <w:t>5</w:t>
      </w:r>
      <w:r w:rsidRPr="00E51978">
        <w:rPr>
          <w:rFonts w:cs="Times New Roman"/>
          <w:iCs/>
          <w:sz w:val="20"/>
          <w:szCs w:val="20"/>
        </w:rPr>
        <w:t>.</w:t>
      </w:r>
      <w:bookmarkEnd w:id="53"/>
    </w:p>
    <w:p w14:paraId="1E39EBB4" w14:textId="0B386DE2" w:rsidR="00E51978" w:rsidRDefault="00E51978"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 xml:space="preserve">Wykonawca nie może przenieść wierzytelności wynikających z Umowy na osoby trzecie ani rozporządzać nimi w jakiejkolwiek prawem przewidzianej formie bez pisemnej zgody Zamawiającego. W szczególności Zamawiający nie wyraża zgody, aby wierzytelności wynikające z Umowy były przedmiotem zabezpieczenia </w:t>
      </w:r>
      <w:r w:rsidRPr="00E51978">
        <w:rPr>
          <w:rFonts w:cs="Times New Roman"/>
          <w:iCs/>
          <w:sz w:val="20"/>
          <w:szCs w:val="20"/>
        </w:rPr>
        <w:lastRenderedPageBreak/>
        <w:t xml:space="preserve">zobowiązań Wykonawcy wobec osób trzecich (np. z tytułu umowy kredytowej, pożyczki). Wykonawca nie może również zawrzeć umowy bez pisemnej zgody Zamawiającego z osobą trzecią o wstąpienie w prawa wierzyciela (art. 518 KC), ani </w:t>
      </w:r>
      <w:r w:rsidRPr="00E51978">
        <w:rPr>
          <w:rFonts w:cs="Times New Roman"/>
          <w:iCs/>
          <w:sz w:val="20"/>
          <w:szCs w:val="20"/>
        </w:rPr>
        <w:tab/>
        <w:t>dokonywać żadnej innej czynności prawnej rodzącej takie skutki.</w:t>
      </w:r>
    </w:p>
    <w:p w14:paraId="1BBCFF1C" w14:textId="3C93A63F" w:rsidR="00E51978" w:rsidRPr="008C519C" w:rsidRDefault="00E51978" w:rsidP="00566404">
      <w:pPr>
        <w:numPr>
          <w:ilvl w:val="0"/>
          <w:numId w:val="8"/>
        </w:numPr>
        <w:tabs>
          <w:tab w:val="left" w:pos="284"/>
        </w:tabs>
        <w:spacing w:after="0"/>
        <w:ind w:left="284" w:right="49" w:hanging="284"/>
        <w:rPr>
          <w:rFonts w:cs="Times New Roman"/>
          <w:iCs/>
          <w:sz w:val="20"/>
          <w:szCs w:val="20"/>
        </w:rPr>
      </w:pPr>
      <w:r w:rsidRPr="00602001">
        <w:rPr>
          <w:rFonts w:cs="Times New Roman"/>
          <w:sz w:val="20"/>
          <w:szCs w:val="20"/>
        </w:rPr>
        <w:t>Za datę zapłaty przyjmuje się dzień obciążenia rachunku Zamawiającego.</w:t>
      </w:r>
    </w:p>
    <w:p w14:paraId="28F5763D" w14:textId="77777777" w:rsidR="00CD7C97" w:rsidRPr="00602001" w:rsidRDefault="00CD7C97" w:rsidP="00F316B5">
      <w:pPr>
        <w:tabs>
          <w:tab w:val="left" w:pos="426"/>
        </w:tabs>
        <w:spacing w:after="0"/>
        <w:ind w:right="49"/>
        <w:rPr>
          <w:rFonts w:cs="Times New Roman"/>
          <w:sz w:val="20"/>
          <w:szCs w:val="20"/>
        </w:rPr>
      </w:pPr>
    </w:p>
    <w:p w14:paraId="6BF61FBD" w14:textId="1C2CAF5A" w:rsidR="00566404" w:rsidRDefault="00566404" w:rsidP="00F316B5">
      <w:pPr>
        <w:autoSpaceDE w:val="0"/>
        <w:spacing w:after="0"/>
        <w:ind w:right="49"/>
        <w:jc w:val="center"/>
        <w:rPr>
          <w:rFonts w:cs="Times New Roman"/>
          <w:b/>
          <w:sz w:val="20"/>
          <w:szCs w:val="20"/>
        </w:rPr>
      </w:pPr>
      <w:r>
        <w:rPr>
          <w:rFonts w:cs="Times New Roman"/>
          <w:b/>
          <w:sz w:val="20"/>
          <w:szCs w:val="20"/>
        </w:rPr>
        <w:t>§1</w:t>
      </w:r>
      <w:r w:rsidR="00AE756B">
        <w:rPr>
          <w:rFonts w:cs="Times New Roman"/>
          <w:b/>
          <w:sz w:val="20"/>
          <w:szCs w:val="20"/>
        </w:rPr>
        <w:t>1</w:t>
      </w:r>
    </w:p>
    <w:p w14:paraId="7DD6DAD3" w14:textId="5C613282" w:rsidR="00566404" w:rsidRDefault="00566404" w:rsidP="00F316B5">
      <w:pPr>
        <w:autoSpaceDE w:val="0"/>
        <w:spacing w:after="0"/>
        <w:ind w:right="49"/>
        <w:jc w:val="center"/>
        <w:rPr>
          <w:rFonts w:cs="Times New Roman"/>
          <w:b/>
          <w:i/>
          <w:iCs/>
          <w:sz w:val="20"/>
          <w:szCs w:val="20"/>
        </w:rPr>
      </w:pPr>
      <w:r w:rsidRPr="00566404">
        <w:rPr>
          <w:rFonts w:cs="Times New Roman"/>
          <w:b/>
          <w:i/>
          <w:iCs/>
          <w:sz w:val="20"/>
          <w:szCs w:val="20"/>
        </w:rPr>
        <w:t>Licencje dotyczące oprogramowania zainstalowanego na urządzeniach</w:t>
      </w:r>
    </w:p>
    <w:p w14:paraId="5E04DA0C" w14:textId="3184E760" w:rsidR="00566404" w:rsidRDefault="00566404" w:rsidP="00566404">
      <w:pPr>
        <w:pStyle w:val="Akapitzlist"/>
        <w:numPr>
          <w:ilvl w:val="0"/>
          <w:numId w:val="45"/>
        </w:numPr>
        <w:autoSpaceDE w:val="0"/>
        <w:spacing w:after="0"/>
        <w:ind w:left="284" w:right="49" w:hanging="295"/>
        <w:rPr>
          <w:bCs/>
          <w:sz w:val="20"/>
          <w:szCs w:val="20"/>
        </w:rPr>
      </w:pPr>
      <w:r w:rsidRPr="00566404">
        <w:rPr>
          <w:bCs/>
          <w:sz w:val="20"/>
          <w:szCs w:val="20"/>
        </w:rPr>
        <w:t>Wykonawca udziela Zamawiającemu na oprogramowanie użytkowe</w:t>
      </w:r>
      <w:r>
        <w:rPr>
          <w:bCs/>
          <w:sz w:val="20"/>
          <w:szCs w:val="20"/>
        </w:rPr>
        <w:t xml:space="preserve"> </w:t>
      </w:r>
      <w:r w:rsidRPr="00566404">
        <w:rPr>
          <w:bCs/>
          <w:sz w:val="20"/>
          <w:szCs w:val="20"/>
        </w:rPr>
        <w:t xml:space="preserve">zainstalowane w </w:t>
      </w:r>
      <w:r>
        <w:rPr>
          <w:bCs/>
          <w:sz w:val="20"/>
          <w:szCs w:val="20"/>
        </w:rPr>
        <w:t>Towarach (urządzeniach)</w:t>
      </w:r>
      <w:r w:rsidRPr="00566404">
        <w:rPr>
          <w:bCs/>
          <w:sz w:val="20"/>
          <w:szCs w:val="20"/>
        </w:rPr>
        <w:t xml:space="preserve"> („Oprogramowanie”) niewyłącznej licencji na</w:t>
      </w:r>
      <w:r>
        <w:rPr>
          <w:bCs/>
          <w:sz w:val="20"/>
          <w:szCs w:val="20"/>
        </w:rPr>
        <w:t xml:space="preserve"> </w:t>
      </w:r>
      <w:r w:rsidRPr="00566404">
        <w:rPr>
          <w:bCs/>
          <w:sz w:val="20"/>
          <w:szCs w:val="20"/>
        </w:rPr>
        <w:t>czas nieokreślony, uprawniającej do nieodpłatnego korzystania z</w:t>
      </w:r>
      <w:r>
        <w:rPr>
          <w:bCs/>
          <w:sz w:val="20"/>
          <w:szCs w:val="20"/>
        </w:rPr>
        <w:t xml:space="preserve"> </w:t>
      </w:r>
      <w:r w:rsidRPr="00566404">
        <w:rPr>
          <w:bCs/>
          <w:sz w:val="20"/>
          <w:szCs w:val="20"/>
        </w:rPr>
        <w:t>Oprogramowania przez Zamawiającego wyłącznie do celów eksploatacji</w:t>
      </w:r>
      <w:r>
        <w:rPr>
          <w:bCs/>
          <w:sz w:val="20"/>
          <w:szCs w:val="20"/>
        </w:rPr>
        <w:t xml:space="preserve"> u</w:t>
      </w:r>
      <w:r w:rsidRPr="00566404">
        <w:rPr>
          <w:bCs/>
          <w:sz w:val="20"/>
          <w:szCs w:val="20"/>
        </w:rPr>
        <w:t>rządzenia zgodnie z jego przeznaczeniem.</w:t>
      </w:r>
    </w:p>
    <w:p w14:paraId="582145EB" w14:textId="5C06FB0C" w:rsidR="00566404" w:rsidRDefault="00566404" w:rsidP="00566404">
      <w:pPr>
        <w:pStyle w:val="Akapitzlist"/>
        <w:numPr>
          <w:ilvl w:val="0"/>
          <w:numId w:val="45"/>
        </w:numPr>
        <w:autoSpaceDE w:val="0"/>
        <w:spacing w:after="0"/>
        <w:ind w:left="284" w:right="49" w:hanging="295"/>
        <w:rPr>
          <w:bCs/>
          <w:sz w:val="20"/>
          <w:szCs w:val="20"/>
        </w:rPr>
      </w:pPr>
      <w:r w:rsidRPr="00566404">
        <w:rPr>
          <w:bCs/>
          <w:sz w:val="20"/>
          <w:szCs w:val="20"/>
        </w:rPr>
        <w:t>Wykonawca oświadcza, że udzielenie licencji nie narusza praw osób trzecich.</w:t>
      </w:r>
    </w:p>
    <w:p w14:paraId="4C7578F0" w14:textId="5EC78F37"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Licencja jest udzielana bez konieczności ponoszenia dodatkowych opłat przez</w:t>
      </w:r>
      <w:r>
        <w:rPr>
          <w:bCs/>
          <w:sz w:val="20"/>
          <w:szCs w:val="20"/>
        </w:rPr>
        <w:t xml:space="preserve"> </w:t>
      </w:r>
      <w:r w:rsidRPr="00566404">
        <w:rPr>
          <w:bCs/>
          <w:sz w:val="20"/>
          <w:szCs w:val="20"/>
        </w:rPr>
        <w:t xml:space="preserve">Zamawiającego, w ramach </w:t>
      </w:r>
      <w:r>
        <w:rPr>
          <w:bCs/>
          <w:sz w:val="20"/>
          <w:szCs w:val="20"/>
        </w:rPr>
        <w:t>wynagrodzenia umownego.</w:t>
      </w:r>
    </w:p>
    <w:p w14:paraId="061FADD5" w14:textId="31BACC23"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udzielania sublicencji, cesji, ani udostępniania</w:t>
      </w:r>
      <w:r>
        <w:rPr>
          <w:bCs/>
          <w:sz w:val="20"/>
          <w:szCs w:val="20"/>
        </w:rPr>
        <w:t xml:space="preserve"> </w:t>
      </w:r>
      <w:r w:rsidRPr="00566404">
        <w:rPr>
          <w:bCs/>
          <w:sz w:val="20"/>
          <w:szCs w:val="20"/>
        </w:rPr>
        <w:t>na innych zasadach praw do używania Oprogramowania osobom trzecim.</w:t>
      </w:r>
    </w:p>
    <w:p w14:paraId="49851202" w14:textId="4529C086"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kopiowania ani powielania Oprogramowania,</w:t>
      </w:r>
      <w:r>
        <w:rPr>
          <w:bCs/>
          <w:sz w:val="20"/>
          <w:szCs w:val="20"/>
        </w:rPr>
        <w:t xml:space="preserve"> </w:t>
      </w:r>
      <w:r w:rsidRPr="00566404">
        <w:rPr>
          <w:bCs/>
          <w:sz w:val="20"/>
          <w:szCs w:val="20"/>
        </w:rPr>
        <w:t>za wyjątkiem sporządzenia jednej kopii zapasowej.</w:t>
      </w:r>
    </w:p>
    <w:p w14:paraId="389A0582" w14:textId="6F3E2395"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modyfikacji Oprogramowania, jak również nie</w:t>
      </w:r>
      <w:r>
        <w:rPr>
          <w:bCs/>
          <w:sz w:val="20"/>
          <w:szCs w:val="20"/>
        </w:rPr>
        <w:t xml:space="preserve"> </w:t>
      </w:r>
      <w:r w:rsidRPr="00566404">
        <w:rPr>
          <w:bCs/>
          <w:sz w:val="20"/>
          <w:szCs w:val="20"/>
        </w:rPr>
        <w:t>ma prawa usuwać zabezpieczeń, dekompilować, dekomponować lub</w:t>
      </w:r>
      <w:r>
        <w:rPr>
          <w:bCs/>
          <w:sz w:val="20"/>
          <w:szCs w:val="20"/>
        </w:rPr>
        <w:t xml:space="preserve"> </w:t>
      </w:r>
      <w:r w:rsidRPr="00566404">
        <w:rPr>
          <w:bCs/>
          <w:sz w:val="20"/>
          <w:szCs w:val="20"/>
        </w:rPr>
        <w:t>dokonywać jakichkolwiek innych zmian w Oprogramowaniu lub jego części,</w:t>
      </w:r>
      <w:r>
        <w:rPr>
          <w:bCs/>
          <w:sz w:val="20"/>
          <w:szCs w:val="20"/>
        </w:rPr>
        <w:t xml:space="preserve"> </w:t>
      </w:r>
      <w:r w:rsidRPr="00566404">
        <w:rPr>
          <w:bCs/>
          <w:sz w:val="20"/>
          <w:szCs w:val="20"/>
        </w:rPr>
        <w:t>poza zakresem pisemnie</w:t>
      </w:r>
      <w:r>
        <w:rPr>
          <w:bCs/>
          <w:sz w:val="20"/>
          <w:szCs w:val="20"/>
        </w:rPr>
        <w:t xml:space="preserve"> </w:t>
      </w:r>
      <w:r w:rsidRPr="00566404">
        <w:rPr>
          <w:bCs/>
          <w:sz w:val="20"/>
          <w:szCs w:val="20"/>
        </w:rPr>
        <w:t>dopuszczonym przez Wykonawcę.</w:t>
      </w:r>
    </w:p>
    <w:p w14:paraId="006081A2" w14:textId="54EDB9F4" w:rsidR="00A46EBE" w:rsidRDefault="00A46EBE" w:rsidP="00566404">
      <w:pPr>
        <w:pStyle w:val="Akapitzlist"/>
        <w:numPr>
          <w:ilvl w:val="0"/>
          <w:numId w:val="45"/>
        </w:numPr>
        <w:autoSpaceDE w:val="0"/>
        <w:spacing w:after="0"/>
        <w:ind w:left="284" w:right="49" w:hanging="284"/>
        <w:rPr>
          <w:bCs/>
          <w:sz w:val="20"/>
          <w:szCs w:val="20"/>
        </w:rPr>
      </w:pPr>
      <w:r w:rsidRPr="00A46EBE">
        <w:rPr>
          <w:bCs/>
          <w:sz w:val="20"/>
          <w:szCs w:val="20"/>
        </w:rPr>
        <w:t xml:space="preserve">Wykonawca oświadcza, że korzystanie przez Zamawiającego z </w:t>
      </w:r>
      <w:r>
        <w:rPr>
          <w:bCs/>
          <w:sz w:val="20"/>
          <w:szCs w:val="20"/>
        </w:rPr>
        <w:t>Oprogramowania</w:t>
      </w:r>
      <w:r w:rsidRPr="00A46EBE">
        <w:rPr>
          <w:bCs/>
          <w:sz w:val="20"/>
          <w:szCs w:val="20"/>
        </w:rPr>
        <w:t>, o którym mowa w niniejszym paragrafie, nie będzie naruszało jakichkolwiek praw własności intelektualnych osób trzecich. W przeciwnym przypadku Wykonawca zobowiązuje się do pokrycia wszelkich odszkodowań i kosztów związanych z dochodzeniem przez osoby trzecie takich roszczeń od Zamawiającego.</w:t>
      </w:r>
    </w:p>
    <w:p w14:paraId="157497F0" w14:textId="7338A8E9" w:rsidR="00A46EBE" w:rsidRDefault="00A46EBE" w:rsidP="00566404">
      <w:pPr>
        <w:pStyle w:val="Akapitzlist"/>
        <w:numPr>
          <w:ilvl w:val="0"/>
          <w:numId w:val="45"/>
        </w:numPr>
        <w:autoSpaceDE w:val="0"/>
        <w:spacing w:after="0"/>
        <w:ind w:left="284" w:right="49" w:hanging="284"/>
        <w:rPr>
          <w:bCs/>
          <w:sz w:val="20"/>
          <w:szCs w:val="20"/>
        </w:rPr>
      </w:pPr>
      <w:r w:rsidRPr="00A46EBE">
        <w:rPr>
          <w:bCs/>
          <w:sz w:val="20"/>
          <w:szCs w:val="20"/>
        </w:rPr>
        <w:t xml:space="preserve">Jeżeli Zamawiający poinformuje Wykonawcę o jakichkolwiek roszczeniach osób trzecich zgłaszanych wobec Zamawiającego, zarzucających naruszenie praw własności intelektualnej do licencji udzielonych w ramach Umowy Zamawiającemu przez producentów dostarczonego </w:t>
      </w:r>
      <w:r>
        <w:rPr>
          <w:bCs/>
          <w:sz w:val="20"/>
          <w:szCs w:val="20"/>
        </w:rPr>
        <w:t>O</w:t>
      </w:r>
      <w:r w:rsidRPr="00A46EBE">
        <w:rPr>
          <w:bCs/>
          <w:sz w:val="20"/>
          <w:szCs w:val="20"/>
        </w:rPr>
        <w:t>programowania, Wykonawca podejmie wszelkie działania mające na celu zażegnanie sporu i poniesie w związku z tym wszelkie celowe koszty od chwili wystąpienia przez osobę trzecią z roszczeniem wobec Zamawiającego, w tym uzasadnione koszty zastępstwa procesowego oraz odszkodowań pod warunkiem, że Zamawiający niezwłocznie powiadomi Wykonawcę o takim roszczeniu, w terminie umożliwiającym Wykonawcy podjęcie działań obronnych. W razie wytoczenia przeciwko Zamawiającemu powództwa z tytułu naruszenia praw własności intelektualnej, o którym mowa w zdaniu pierwszym niniejszego ustępu, Wykonawca wstąpi do postępowania w charakterze strony pozwanej, a w razie braku takiej możliwości wystąpi z interwencją uboczną po stronie Zamawiającego.</w:t>
      </w:r>
    </w:p>
    <w:p w14:paraId="06B793B5" w14:textId="77777777" w:rsidR="00566404" w:rsidRDefault="00566404" w:rsidP="00566404">
      <w:pPr>
        <w:autoSpaceDE w:val="0"/>
        <w:spacing w:after="0"/>
        <w:ind w:right="49"/>
        <w:rPr>
          <w:bCs/>
          <w:sz w:val="20"/>
          <w:szCs w:val="20"/>
        </w:rPr>
      </w:pPr>
    </w:p>
    <w:p w14:paraId="32F46E43" w14:textId="77777777" w:rsidR="00566404" w:rsidRDefault="00566404" w:rsidP="00F316B5">
      <w:pPr>
        <w:autoSpaceDE w:val="0"/>
        <w:spacing w:after="0"/>
        <w:ind w:right="49"/>
        <w:jc w:val="center"/>
        <w:rPr>
          <w:rFonts w:cs="Times New Roman"/>
          <w:b/>
          <w:sz w:val="20"/>
          <w:szCs w:val="20"/>
        </w:rPr>
      </w:pPr>
    </w:p>
    <w:p w14:paraId="3A5131F7" w14:textId="042A5EB8" w:rsidR="00A46EBE" w:rsidRDefault="00A46EBE" w:rsidP="00F316B5">
      <w:pPr>
        <w:autoSpaceDE w:val="0"/>
        <w:spacing w:after="0"/>
        <w:ind w:right="49"/>
        <w:jc w:val="center"/>
        <w:rPr>
          <w:rFonts w:cs="Times New Roman"/>
          <w:b/>
          <w:sz w:val="20"/>
          <w:szCs w:val="20"/>
        </w:rPr>
      </w:pPr>
      <w:r>
        <w:rPr>
          <w:rFonts w:cs="Times New Roman"/>
          <w:b/>
          <w:sz w:val="20"/>
          <w:szCs w:val="20"/>
        </w:rPr>
        <w:t>§1</w:t>
      </w:r>
      <w:r w:rsidR="00AE756B">
        <w:rPr>
          <w:rFonts w:cs="Times New Roman"/>
          <w:b/>
          <w:sz w:val="20"/>
          <w:szCs w:val="20"/>
        </w:rPr>
        <w:t>2</w:t>
      </w:r>
    </w:p>
    <w:p w14:paraId="27326831" w14:textId="271BA4D5" w:rsidR="00A46EBE" w:rsidRDefault="00A46EBE" w:rsidP="00F316B5">
      <w:pPr>
        <w:autoSpaceDE w:val="0"/>
        <w:spacing w:after="0"/>
        <w:ind w:right="49"/>
        <w:jc w:val="center"/>
        <w:rPr>
          <w:rFonts w:cs="Times New Roman"/>
          <w:b/>
          <w:i/>
          <w:iCs/>
          <w:sz w:val="20"/>
          <w:szCs w:val="20"/>
        </w:rPr>
      </w:pPr>
      <w:r w:rsidRPr="00683A52">
        <w:rPr>
          <w:rFonts w:cs="Times New Roman"/>
          <w:b/>
          <w:i/>
          <w:iCs/>
          <w:sz w:val="20"/>
          <w:szCs w:val="20"/>
        </w:rPr>
        <w:t>Zabezpieczenie należytego wykonania umowy</w:t>
      </w:r>
    </w:p>
    <w:p w14:paraId="13C4000B" w14:textId="2F2C620C" w:rsidR="00683A52"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Zamawiający oświadcza, że Wykonawca przed zawarciem umowy wniósł na jego rzecz zabezpieczenie należytego wykonania umowy w wysokości 5% wartości ceny całkowitej podanej w ofercie</w:t>
      </w:r>
      <w:r w:rsidR="00AB0D7D">
        <w:rPr>
          <w:bCs/>
          <w:sz w:val="20"/>
          <w:szCs w:val="20"/>
        </w:rPr>
        <w:t xml:space="preserve"> </w:t>
      </w:r>
      <w:bookmarkStart w:id="54" w:name="_Hlk207298049"/>
      <w:r w:rsidR="00AB0D7D">
        <w:rPr>
          <w:bCs/>
          <w:sz w:val="20"/>
          <w:szCs w:val="20"/>
        </w:rPr>
        <w:t>za daną część zamówienia</w:t>
      </w:r>
      <w:bookmarkEnd w:id="54"/>
      <w:r w:rsidRPr="00687CE3">
        <w:rPr>
          <w:bCs/>
          <w:sz w:val="20"/>
          <w:szCs w:val="20"/>
        </w:rPr>
        <w:t xml:space="preserve"> (odpowiadającej wynagrodzeniu określonemu w §</w:t>
      </w:r>
      <w:r w:rsidR="00AE756B">
        <w:rPr>
          <w:bCs/>
          <w:sz w:val="20"/>
          <w:szCs w:val="20"/>
        </w:rPr>
        <w:t>10</w:t>
      </w:r>
      <w:r w:rsidRPr="00687CE3">
        <w:rPr>
          <w:bCs/>
          <w:sz w:val="20"/>
          <w:szCs w:val="20"/>
        </w:rPr>
        <w:t xml:space="preserve"> ust. 1 umowy) tj. kwotę brutto …………………... złotych (słownie: ……………………………. zł.), w formie …………………………….</w:t>
      </w:r>
    </w:p>
    <w:p w14:paraId="0A32292E" w14:textId="3D474F4F"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Zabezpieczenie należytego wykonania umowy służy pokryciu roszczeń Zamawiającego z tytułu niewykonania lub nienależytego wykonania umowy przez Wykonawcę, w tym usunięcia wad, w szczególności roszczeń Zamawiającego wobec Wykonawcy o zapłatę kar umownych.</w:t>
      </w:r>
    </w:p>
    <w:p w14:paraId="349DE47C" w14:textId="618F7BF9"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Beneficjentem zabezpieczenia należytego wykonania umowy jest Zamawiający.</w:t>
      </w:r>
    </w:p>
    <w:p w14:paraId="69389471" w14:textId="47F3EECC"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lastRenderedPageBreak/>
        <w:t>Koszty zabezpieczenia należytego wykonania umowy ponosi Wykonawca.</w:t>
      </w:r>
    </w:p>
    <w:p w14:paraId="11CD47B2" w14:textId="783B90C0"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Wykonawca jest zobowiązany zapewnić, aby zabezpieczenie należytego wykonania umowy zachowało moc wiążącą w okresie wykonywania umowy oraz w okresie rękojmi za wady. Wykonawca jest zobowiązany do niezwłocznego informowania Zamawiającego o faktycznych lub prawnych okolicznościach, które mają lub mogą mieć wpływ na moc wiążącą zabezpieczenia należytego wykonania umowy oraz na możliwość i zakres wykonywania przez Zamawiającego praw wynikających z zabezpieczenia.</w:t>
      </w:r>
    </w:p>
    <w:p w14:paraId="4A186E0F" w14:textId="697DCB0B" w:rsidR="00687CE3" w:rsidRDefault="00687CE3" w:rsidP="00687CE3">
      <w:pPr>
        <w:pStyle w:val="Akapitzlist"/>
        <w:numPr>
          <w:ilvl w:val="0"/>
          <w:numId w:val="49"/>
        </w:numPr>
        <w:autoSpaceDE w:val="0"/>
        <w:spacing w:after="0"/>
        <w:ind w:left="284" w:right="49" w:hanging="284"/>
        <w:rPr>
          <w:bCs/>
          <w:sz w:val="20"/>
          <w:szCs w:val="20"/>
        </w:rPr>
      </w:pPr>
      <w:r>
        <w:rPr>
          <w:bCs/>
          <w:sz w:val="20"/>
          <w:szCs w:val="20"/>
        </w:rPr>
        <w:t>Zamawiający nie dopuszcza wniesienia w formach określonych w art. 450 ust. 2 ustawy Pzp.</w:t>
      </w:r>
    </w:p>
    <w:p w14:paraId="32C03474" w14:textId="44ADB799"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Zabezpieczenie wnoszone w formie gwarancji bankowej lub ubezpieczeniowej może być wystawione przez bank albo ubezpieczyciela. Bank lub ubezpieczyciel zapłaci, na rzecz Zamawiającego w terminie 30 dni od pisemnego żądania kwotę do wysokości wskazanej w ust. 1</w:t>
      </w:r>
      <w:r>
        <w:rPr>
          <w:bCs/>
          <w:sz w:val="20"/>
          <w:szCs w:val="20"/>
        </w:rPr>
        <w:t xml:space="preserve"> z zastrzeżeniem postanowienia ust. 10</w:t>
      </w:r>
      <w:r w:rsidRPr="00687CE3">
        <w:rPr>
          <w:bCs/>
          <w:sz w:val="20"/>
          <w:szCs w:val="20"/>
        </w:rPr>
        <w:t>, na pierwsze wezwanie Zamawiającego, bez odwołania, bez warunku, niezależnie od kwestionowania czy zastrzeżeń Wykonawcy i bez dochodzenia czy wezwanie Zamawiającego jest uzasadnione czy nie.</w:t>
      </w:r>
    </w:p>
    <w:p w14:paraId="26C05B47" w14:textId="0B8A8AEA"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63842ED3" w14:textId="2ABFB7C2"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14:paraId="1141CF7C" w14:textId="354DB02E" w:rsidR="00687CE3" w:rsidRDefault="00AE756B" w:rsidP="00687CE3">
      <w:pPr>
        <w:pStyle w:val="Akapitzlist"/>
        <w:numPr>
          <w:ilvl w:val="0"/>
          <w:numId w:val="49"/>
        </w:numPr>
        <w:autoSpaceDE w:val="0"/>
        <w:spacing w:after="0"/>
        <w:ind w:left="284" w:right="49" w:hanging="284"/>
        <w:rPr>
          <w:bCs/>
          <w:sz w:val="20"/>
          <w:szCs w:val="20"/>
        </w:rPr>
      </w:pPr>
      <w:bookmarkStart w:id="55" w:name="_Hlk210741587"/>
      <w:r w:rsidRPr="00687CE3">
        <w:rPr>
          <w:bCs/>
          <w:sz w:val="20"/>
          <w:szCs w:val="20"/>
        </w:rPr>
        <w:t xml:space="preserve">Kwota w wysokości …………………….. zł (słownie: ……………………………) stanowiąca 70% zabezpieczenia należytego wykonania umowy, zostanie zwrócona w terminie 30 </w:t>
      </w:r>
      <w:r>
        <w:rPr>
          <w:bCs/>
          <w:sz w:val="20"/>
          <w:szCs w:val="20"/>
        </w:rPr>
        <w:t xml:space="preserve">dni </w:t>
      </w:r>
      <w:r w:rsidRPr="00687CE3">
        <w:rPr>
          <w:bCs/>
          <w:sz w:val="20"/>
          <w:szCs w:val="20"/>
        </w:rPr>
        <w:t xml:space="preserve">od dnia wykonania </w:t>
      </w:r>
      <w:r>
        <w:rPr>
          <w:bCs/>
          <w:sz w:val="20"/>
          <w:szCs w:val="20"/>
        </w:rPr>
        <w:t>zamówienia i uznania przez Zamawiającego za należycie wykonane</w:t>
      </w:r>
      <w:r w:rsidRPr="00687CE3">
        <w:rPr>
          <w:bCs/>
          <w:sz w:val="20"/>
          <w:szCs w:val="20"/>
        </w:rPr>
        <w:t>, w przypadku nie skorzystania z zabezpieczenia przez Zamawiającego.</w:t>
      </w:r>
      <w:bookmarkEnd w:id="55"/>
    </w:p>
    <w:p w14:paraId="0FB6800C" w14:textId="4B26751E" w:rsidR="00687CE3" w:rsidRPr="00683A52" w:rsidRDefault="00AE756B" w:rsidP="00687CE3">
      <w:pPr>
        <w:pStyle w:val="Akapitzlist"/>
        <w:numPr>
          <w:ilvl w:val="0"/>
          <w:numId w:val="49"/>
        </w:numPr>
        <w:autoSpaceDE w:val="0"/>
        <w:spacing w:after="0"/>
        <w:ind w:left="284" w:right="49" w:hanging="284"/>
        <w:rPr>
          <w:bCs/>
          <w:sz w:val="20"/>
          <w:szCs w:val="20"/>
        </w:rPr>
      </w:pPr>
      <w:bookmarkStart w:id="56" w:name="_Hlk210741603"/>
      <w:r w:rsidRPr="00687CE3">
        <w:rPr>
          <w:bCs/>
          <w:sz w:val="20"/>
          <w:szCs w:val="20"/>
        </w:rPr>
        <w:t xml:space="preserve">Kwota pozostawiona na Zabezpieczenie roszczeń z tytułu rękojmi za wady i gwarancji, wynosząca 30% wartości zabezpieczenia należytego wykonania umowy, tj. ……………. zł (słownie: ……………………..), zostanie zwrócona nie później niż w 15 dniu po upływie tego okresu rękojmi za wady </w:t>
      </w:r>
      <w:r>
        <w:rPr>
          <w:bCs/>
          <w:sz w:val="20"/>
          <w:szCs w:val="20"/>
        </w:rPr>
        <w:t>lub</w:t>
      </w:r>
      <w:r w:rsidRPr="00687CE3">
        <w:rPr>
          <w:bCs/>
          <w:sz w:val="20"/>
          <w:szCs w:val="20"/>
        </w:rPr>
        <w:t xml:space="preserve"> gwarancji, w przypadku nie skorzystania z zabezpieczenia przez Zamawiającego.</w:t>
      </w:r>
      <w:bookmarkEnd w:id="56"/>
    </w:p>
    <w:p w14:paraId="2A0C3677" w14:textId="77777777" w:rsidR="00A46EBE" w:rsidRDefault="00A46EBE" w:rsidP="00F316B5">
      <w:pPr>
        <w:autoSpaceDE w:val="0"/>
        <w:spacing w:after="0"/>
        <w:ind w:right="49"/>
        <w:jc w:val="center"/>
        <w:rPr>
          <w:rFonts w:cs="Times New Roman"/>
          <w:b/>
          <w:sz w:val="20"/>
          <w:szCs w:val="20"/>
        </w:rPr>
      </w:pPr>
    </w:p>
    <w:p w14:paraId="01FC0CE7" w14:textId="77777777" w:rsidR="001D6BA5" w:rsidRDefault="001D6BA5" w:rsidP="00F316B5">
      <w:pPr>
        <w:autoSpaceDE w:val="0"/>
        <w:spacing w:after="0"/>
        <w:ind w:right="49"/>
        <w:jc w:val="center"/>
        <w:rPr>
          <w:rFonts w:cs="Times New Roman"/>
          <w:b/>
          <w:sz w:val="20"/>
          <w:szCs w:val="20"/>
        </w:rPr>
      </w:pPr>
    </w:p>
    <w:p w14:paraId="17E5FAF3" w14:textId="4E43C677" w:rsidR="001D6BA5" w:rsidRDefault="001D6BA5" w:rsidP="00F316B5">
      <w:pPr>
        <w:autoSpaceDE w:val="0"/>
        <w:spacing w:after="0"/>
        <w:ind w:right="49"/>
        <w:jc w:val="center"/>
        <w:rPr>
          <w:rFonts w:cs="Times New Roman"/>
          <w:b/>
          <w:sz w:val="20"/>
          <w:szCs w:val="20"/>
        </w:rPr>
      </w:pPr>
      <w:r>
        <w:rPr>
          <w:rFonts w:cs="Times New Roman"/>
          <w:b/>
          <w:sz w:val="20"/>
          <w:szCs w:val="20"/>
        </w:rPr>
        <w:t>§1</w:t>
      </w:r>
      <w:r w:rsidR="00AE756B">
        <w:rPr>
          <w:rFonts w:cs="Times New Roman"/>
          <w:b/>
          <w:sz w:val="20"/>
          <w:szCs w:val="20"/>
        </w:rPr>
        <w:t>3</w:t>
      </w:r>
    </w:p>
    <w:p w14:paraId="46D2E654" w14:textId="47EB5918" w:rsidR="001D6BA5" w:rsidRDefault="001D6BA5" w:rsidP="00F316B5">
      <w:pPr>
        <w:autoSpaceDE w:val="0"/>
        <w:spacing w:after="0"/>
        <w:ind w:right="49"/>
        <w:jc w:val="center"/>
        <w:rPr>
          <w:rFonts w:cs="Times New Roman"/>
          <w:b/>
          <w:i/>
          <w:iCs/>
          <w:sz w:val="20"/>
          <w:szCs w:val="20"/>
        </w:rPr>
      </w:pPr>
      <w:r>
        <w:rPr>
          <w:rFonts w:cs="Times New Roman"/>
          <w:b/>
          <w:i/>
          <w:iCs/>
          <w:sz w:val="20"/>
          <w:szCs w:val="20"/>
        </w:rPr>
        <w:t>Podwykonawcy</w:t>
      </w:r>
    </w:p>
    <w:p w14:paraId="7E3B2500" w14:textId="392BC32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Zamawiający dopuszcza udział podwykonawców przy realizacji zamówienia.</w:t>
      </w:r>
    </w:p>
    <w:p w14:paraId="6A11FB4E" w14:textId="405B1C49" w:rsidR="001D6BA5" w:rsidRDefault="001D6BA5" w:rsidP="001D6BA5">
      <w:pPr>
        <w:pStyle w:val="Akapitzlist"/>
        <w:numPr>
          <w:ilvl w:val="0"/>
          <w:numId w:val="50"/>
        </w:numPr>
        <w:autoSpaceDE w:val="0"/>
        <w:spacing w:after="0"/>
        <w:ind w:left="284" w:right="49" w:hanging="295"/>
        <w:rPr>
          <w:bCs/>
          <w:sz w:val="20"/>
          <w:szCs w:val="20"/>
        </w:rPr>
      </w:pPr>
      <w:r w:rsidRPr="001D6BA5">
        <w:rPr>
          <w:bCs/>
          <w:sz w:val="20"/>
          <w:szCs w:val="20"/>
        </w:rPr>
        <w:t>W przypadku udziału podwykonawców przy realizacji zamówienia, Zamawiający wymaga wskazania</w:t>
      </w:r>
      <w:r>
        <w:rPr>
          <w:bCs/>
          <w:sz w:val="20"/>
          <w:szCs w:val="20"/>
        </w:rPr>
        <w:t xml:space="preserve"> </w:t>
      </w:r>
      <w:r w:rsidRPr="001D6BA5">
        <w:rPr>
          <w:bCs/>
          <w:sz w:val="20"/>
          <w:szCs w:val="20"/>
        </w:rPr>
        <w:t>w Ofercie części zamówienia, których wykonanie Wykonawca zamierza powierzyć podwykonawcom,</w:t>
      </w:r>
      <w:r>
        <w:rPr>
          <w:bCs/>
          <w:sz w:val="20"/>
          <w:szCs w:val="20"/>
        </w:rPr>
        <w:t xml:space="preserve"> </w:t>
      </w:r>
      <w:r w:rsidRPr="001D6BA5">
        <w:rPr>
          <w:bCs/>
          <w:sz w:val="20"/>
          <w:szCs w:val="20"/>
        </w:rPr>
        <w:t>i podania firm (nazw) podwykonawców, o ile są one znane. W przypadku braku tej informacji,</w:t>
      </w:r>
      <w:r>
        <w:rPr>
          <w:bCs/>
          <w:sz w:val="20"/>
          <w:szCs w:val="20"/>
        </w:rPr>
        <w:t xml:space="preserve"> </w:t>
      </w:r>
      <w:r w:rsidRPr="001D6BA5">
        <w:rPr>
          <w:bCs/>
          <w:sz w:val="20"/>
          <w:szCs w:val="20"/>
        </w:rPr>
        <w:t>Zamawiający uzna, że Wykonawca sam zrealizuje zamówienie i nie będzie korzystał</w:t>
      </w:r>
      <w:r>
        <w:rPr>
          <w:bCs/>
          <w:sz w:val="20"/>
          <w:szCs w:val="20"/>
        </w:rPr>
        <w:t xml:space="preserve"> </w:t>
      </w:r>
      <w:r w:rsidRPr="001D6BA5">
        <w:rPr>
          <w:bCs/>
          <w:sz w:val="20"/>
          <w:szCs w:val="20"/>
        </w:rPr>
        <w:t>z podwykonawców przy jego realizacji.</w:t>
      </w:r>
    </w:p>
    <w:p w14:paraId="2740F801" w14:textId="0578391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Powierzenie wykonania części zamówienia podwykonawcom nie zwalnia Wykonawcy</w:t>
      </w:r>
      <w:r>
        <w:rPr>
          <w:bCs/>
          <w:sz w:val="20"/>
          <w:szCs w:val="20"/>
        </w:rPr>
        <w:t xml:space="preserve"> </w:t>
      </w:r>
      <w:r w:rsidRPr="001D6BA5">
        <w:rPr>
          <w:bCs/>
          <w:sz w:val="20"/>
          <w:szCs w:val="20"/>
        </w:rPr>
        <w:t>z odpowiedzialności za należyte wykonanie zamówienia.</w:t>
      </w:r>
    </w:p>
    <w:p w14:paraId="6F4EB202" w14:textId="32170AB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Jeżeli zmiana albo rezygnacja z podwykonawcy dotyczy podmiotu, na którego zasoby Wykonawca</w:t>
      </w:r>
      <w:r>
        <w:rPr>
          <w:bCs/>
          <w:sz w:val="20"/>
          <w:szCs w:val="20"/>
        </w:rPr>
        <w:t xml:space="preserve"> </w:t>
      </w:r>
      <w:r w:rsidRPr="001D6BA5">
        <w:rPr>
          <w:bCs/>
          <w:sz w:val="20"/>
          <w:szCs w:val="20"/>
        </w:rPr>
        <w:t>powoływał się, na zasadach określonych w art. 118 ust. 1 ustawy Pzp, w celu wykazania spełniania</w:t>
      </w:r>
      <w:r>
        <w:rPr>
          <w:bCs/>
          <w:sz w:val="20"/>
          <w:szCs w:val="20"/>
        </w:rPr>
        <w:t xml:space="preserve"> </w:t>
      </w:r>
      <w:r w:rsidRPr="001D6BA5">
        <w:rPr>
          <w:bCs/>
          <w:sz w:val="20"/>
          <w:szCs w:val="20"/>
        </w:rPr>
        <w:t>warunków udziału w postępowaniu, Wykonawca jest obowiązany wykazać Zamawiającemu, że</w:t>
      </w:r>
      <w:r w:rsidRPr="001D6BA5">
        <w:t xml:space="preserve"> </w:t>
      </w:r>
      <w:r w:rsidRPr="001D6BA5">
        <w:rPr>
          <w:bCs/>
          <w:sz w:val="20"/>
          <w:szCs w:val="20"/>
        </w:rPr>
        <w:t>proponowany inny podwykonawca lub Wykonawca samodzielnie spełnia je w stopniu nie mniejszym</w:t>
      </w:r>
      <w:r>
        <w:rPr>
          <w:bCs/>
          <w:sz w:val="20"/>
          <w:szCs w:val="20"/>
        </w:rPr>
        <w:t xml:space="preserve"> </w:t>
      </w:r>
      <w:r w:rsidRPr="001D6BA5">
        <w:rPr>
          <w:bCs/>
          <w:sz w:val="20"/>
          <w:szCs w:val="20"/>
        </w:rPr>
        <w:t>niż podwykonawca, na którego zasoby Wykonawca powoływał się w trakcie postępowania.</w:t>
      </w:r>
    </w:p>
    <w:p w14:paraId="438213AB" w14:textId="45E1722E" w:rsidR="0071592C" w:rsidRDefault="0071592C" w:rsidP="0071592C">
      <w:pPr>
        <w:pStyle w:val="Akapitzlist"/>
        <w:numPr>
          <w:ilvl w:val="0"/>
          <w:numId w:val="50"/>
        </w:numPr>
        <w:autoSpaceDE w:val="0"/>
        <w:spacing w:after="0"/>
        <w:ind w:left="284" w:right="49" w:hanging="284"/>
        <w:rPr>
          <w:bCs/>
          <w:sz w:val="20"/>
          <w:szCs w:val="20"/>
        </w:rPr>
      </w:pPr>
      <w:r w:rsidRPr="0071592C">
        <w:rPr>
          <w:bCs/>
          <w:sz w:val="20"/>
          <w:szCs w:val="20"/>
        </w:rPr>
        <w:t>Wykonawca zawiadamia Zamawiającego o wszelkich zmianach danych w trakcie realizacji</w:t>
      </w:r>
      <w:r>
        <w:rPr>
          <w:bCs/>
          <w:sz w:val="20"/>
          <w:szCs w:val="20"/>
        </w:rPr>
        <w:t xml:space="preserve"> </w:t>
      </w:r>
      <w:r w:rsidRPr="0071592C">
        <w:rPr>
          <w:bCs/>
          <w:sz w:val="20"/>
          <w:szCs w:val="20"/>
        </w:rPr>
        <w:t>zamówienia, a także przekazuje informacje na temat nowych podwykonawców, którym</w:t>
      </w:r>
      <w:r>
        <w:rPr>
          <w:bCs/>
          <w:sz w:val="20"/>
          <w:szCs w:val="20"/>
        </w:rPr>
        <w:t xml:space="preserve"> </w:t>
      </w:r>
      <w:r w:rsidRPr="0071592C">
        <w:rPr>
          <w:bCs/>
          <w:sz w:val="20"/>
          <w:szCs w:val="20"/>
        </w:rPr>
        <w:t>w późniejszym okresie zamierza powierzyć realizację zamówienia.</w:t>
      </w:r>
    </w:p>
    <w:p w14:paraId="3E3B290C" w14:textId="3D896180" w:rsidR="0071592C" w:rsidRPr="0071592C" w:rsidRDefault="0071592C" w:rsidP="0071592C">
      <w:pPr>
        <w:pStyle w:val="Akapitzlist"/>
        <w:numPr>
          <w:ilvl w:val="0"/>
          <w:numId w:val="50"/>
        </w:numPr>
        <w:autoSpaceDE w:val="0"/>
        <w:spacing w:after="0"/>
        <w:ind w:left="284" w:right="49" w:hanging="284"/>
        <w:rPr>
          <w:bCs/>
          <w:sz w:val="20"/>
          <w:szCs w:val="20"/>
        </w:rPr>
      </w:pPr>
      <w:r w:rsidRPr="0071592C">
        <w:rPr>
          <w:bCs/>
          <w:sz w:val="20"/>
          <w:szCs w:val="20"/>
        </w:rPr>
        <w:t xml:space="preserve">Umowa o podwykonawstwo nie może zawierać postanowień kształtujących prawa i obowiązki podwykonawcy, </w:t>
      </w:r>
      <w:r w:rsidRPr="0071592C">
        <w:rPr>
          <w:bCs/>
          <w:sz w:val="20"/>
          <w:szCs w:val="20"/>
        </w:rPr>
        <w:lastRenderedPageBreak/>
        <w:t xml:space="preserve">w zakresie kar umownych oraz postanowień dotyczących warunków wypłaty wynagrodzenia, w sposób dla niego mniej korzystny niż prawa i obowiązki wykonawcy, ukształtowane postanowieniami </w:t>
      </w:r>
      <w:r>
        <w:rPr>
          <w:bCs/>
          <w:sz w:val="20"/>
          <w:szCs w:val="20"/>
        </w:rPr>
        <w:t>niniejszej U</w:t>
      </w:r>
      <w:r w:rsidRPr="0071592C">
        <w:rPr>
          <w:bCs/>
          <w:sz w:val="20"/>
          <w:szCs w:val="20"/>
        </w:rPr>
        <w:t>mowy</w:t>
      </w:r>
      <w:r>
        <w:rPr>
          <w:bCs/>
          <w:sz w:val="20"/>
          <w:szCs w:val="20"/>
        </w:rPr>
        <w:t>.</w:t>
      </w:r>
    </w:p>
    <w:p w14:paraId="58AF1994" w14:textId="77777777" w:rsidR="001D6BA5" w:rsidRDefault="001D6BA5" w:rsidP="00F316B5">
      <w:pPr>
        <w:autoSpaceDE w:val="0"/>
        <w:spacing w:after="0"/>
        <w:ind w:right="49"/>
        <w:jc w:val="center"/>
        <w:rPr>
          <w:rFonts w:cs="Times New Roman"/>
          <w:b/>
          <w:sz w:val="20"/>
          <w:szCs w:val="20"/>
        </w:rPr>
      </w:pPr>
    </w:p>
    <w:p w14:paraId="6BC5D2EF" w14:textId="3A120785"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71592C">
        <w:rPr>
          <w:rFonts w:cs="Times New Roman"/>
          <w:b/>
          <w:sz w:val="20"/>
          <w:szCs w:val="20"/>
        </w:rPr>
        <w:t>1</w:t>
      </w:r>
      <w:r w:rsidR="00AE756B">
        <w:rPr>
          <w:rFonts w:cs="Times New Roman"/>
          <w:b/>
          <w:sz w:val="20"/>
          <w:szCs w:val="20"/>
        </w:rPr>
        <w:t>4</w:t>
      </w:r>
      <w:r w:rsidRPr="00602001">
        <w:rPr>
          <w:rFonts w:cs="Times New Roman"/>
          <w:b/>
          <w:sz w:val="20"/>
          <w:szCs w:val="20"/>
        </w:rPr>
        <w:t>.</w:t>
      </w:r>
    </w:p>
    <w:p w14:paraId="1F39FBB5" w14:textId="77777777" w:rsidR="004F02F5" w:rsidRPr="00602001" w:rsidRDefault="004E1A38" w:rsidP="00F316B5">
      <w:pPr>
        <w:autoSpaceDE w:val="0"/>
        <w:spacing w:after="0"/>
        <w:jc w:val="center"/>
        <w:rPr>
          <w:rFonts w:cs="Times New Roman"/>
          <w:b/>
          <w:i/>
          <w:sz w:val="20"/>
          <w:szCs w:val="20"/>
        </w:rPr>
      </w:pPr>
      <w:r w:rsidRPr="00602001">
        <w:rPr>
          <w:rFonts w:cs="Times New Roman"/>
          <w:b/>
          <w:i/>
          <w:sz w:val="20"/>
          <w:szCs w:val="20"/>
        </w:rPr>
        <w:t xml:space="preserve">Zmiana </w:t>
      </w:r>
      <w:r w:rsidR="005C1494" w:rsidRPr="00602001">
        <w:rPr>
          <w:rFonts w:cs="Times New Roman"/>
          <w:b/>
          <w:i/>
          <w:sz w:val="20"/>
          <w:szCs w:val="20"/>
        </w:rPr>
        <w:t>Umowy</w:t>
      </w:r>
    </w:p>
    <w:p w14:paraId="0E7A235A" w14:textId="6CBBB126" w:rsidR="001B4AFD" w:rsidRPr="00602001" w:rsidRDefault="00AE33CB" w:rsidP="007C5B2B">
      <w:pPr>
        <w:numPr>
          <w:ilvl w:val="0"/>
          <w:numId w:val="4"/>
        </w:numPr>
        <w:tabs>
          <w:tab w:val="left" w:pos="284"/>
        </w:tabs>
        <w:autoSpaceDE w:val="0"/>
        <w:spacing w:after="0"/>
        <w:ind w:left="284" w:right="49" w:hanging="284"/>
        <w:rPr>
          <w:rFonts w:cs="Times New Roman"/>
          <w:sz w:val="20"/>
          <w:szCs w:val="20"/>
        </w:rPr>
      </w:pPr>
      <w:r w:rsidRPr="00602001">
        <w:rPr>
          <w:rFonts w:cs="Times New Roman"/>
          <w:sz w:val="20"/>
          <w:szCs w:val="20"/>
        </w:rPr>
        <w:t xml:space="preserve">Zmiana postanowień niniejszej Umowy wymaga formy pisemnej, pod rygorem nieważności. </w:t>
      </w:r>
    </w:p>
    <w:p w14:paraId="7EAAE9F1" w14:textId="4CE2A68E" w:rsidR="00E90664" w:rsidRPr="00602001" w:rsidRDefault="00AE756B" w:rsidP="007C5B2B">
      <w:pPr>
        <w:numPr>
          <w:ilvl w:val="0"/>
          <w:numId w:val="4"/>
        </w:numPr>
        <w:tabs>
          <w:tab w:val="left" w:pos="284"/>
        </w:tabs>
        <w:autoSpaceDE w:val="0"/>
        <w:spacing w:after="0"/>
        <w:ind w:left="284" w:right="49" w:hanging="284"/>
        <w:rPr>
          <w:rFonts w:cs="Times New Roman"/>
          <w:sz w:val="20"/>
          <w:szCs w:val="20"/>
        </w:rPr>
      </w:pPr>
      <w:bookmarkStart w:id="57" w:name="_Hlk210742017"/>
      <w:r w:rsidRPr="00602001">
        <w:rPr>
          <w:rFonts w:cs="Times New Roman"/>
          <w:sz w:val="20"/>
          <w:szCs w:val="20"/>
        </w:rPr>
        <w:t>Zamawiający zgodnie z art. 45</w:t>
      </w:r>
      <w:r>
        <w:rPr>
          <w:rFonts w:cs="Times New Roman"/>
          <w:sz w:val="20"/>
          <w:szCs w:val="20"/>
        </w:rPr>
        <w:t>5</w:t>
      </w:r>
      <w:r w:rsidRPr="00602001">
        <w:rPr>
          <w:rFonts w:cs="Times New Roman"/>
          <w:sz w:val="20"/>
          <w:szCs w:val="20"/>
        </w:rPr>
        <w:t xml:space="preserve"> </w:t>
      </w:r>
      <w:r>
        <w:rPr>
          <w:rFonts w:cs="Times New Roman"/>
          <w:sz w:val="20"/>
          <w:szCs w:val="20"/>
        </w:rPr>
        <w:t>ust. 1 pkt 1)</w:t>
      </w:r>
      <w:r w:rsidRPr="00602001">
        <w:rPr>
          <w:rFonts w:cs="Times New Roman"/>
          <w:sz w:val="20"/>
          <w:szCs w:val="20"/>
        </w:rPr>
        <w:t xml:space="preserve"> ustawy Pzp przewiduje zmiany postanowień niniejszej Umowy w   poniższym zakresie</w:t>
      </w:r>
      <w:r>
        <w:rPr>
          <w:rFonts w:cs="Times New Roman"/>
          <w:sz w:val="20"/>
          <w:szCs w:val="20"/>
        </w:rPr>
        <w:t xml:space="preserve"> i warunkach</w:t>
      </w:r>
      <w:r w:rsidRPr="00602001">
        <w:rPr>
          <w:rFonts w:cs="Times New Roman"/>
          <w:sz w:val="20"/>
          <w:szCs w:val="20"/>
        </w:rPr>
        <w:t>:</w:t>
      </w:r>
      <w:bookmarkEnd w:id="57"/>
    </w:p>
    <w:p w14:paraId="7DDDAFDE" w14:textId="734BF588"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 xml:space="preserve">zmiany ceny brutto </w:t>
      </w:r>
      <w:r w:rsidR="00441510" w:rsidRPr="00602001">
        <w:rPr>
          <w:rFonts w:cs="Times New Roman"/>
          <w:sz w:val="20"/>
          <w:szCs w:val="20"/>
        </w:rPr>
        <w:t xml:space="preserve">Towaru </w:t>
      </w:r>
      <w:r w:rsidRPr="00602001">
        <w:rPr>
          <w:rFonts w:cs="Times New Roman"/>
          <w:sz w:val="20"/>
          <w:szCs w:val="20"/>
        </w:rPr>
        <w:t>w przypadku wprowadzeniu innej stawki podatku od towaru i</w:t>
      </w:r>
      <w:r w:rsidR="000E271C" w:rsidRPr="00602001">
        <w:rPr>
          <w:rFonts w:cs="Times New Roman"/>
          <w:sz w:val="20"/>
          <w:szCs w:val="20"/>
        </w:rPr>
        <w:t> </w:t>
      </w:r>
      <w:r w:rsidRPr="00602001">
        <w:rPr>
          <w:rFonts w:cs="Times New Roman"/>
          <w:sz w:val="20"/>
          <w:szCs w:val="20"/>
        </w:rPr>
        <w:t>usług (VAT), dokonanej w oparciu o zmianę przepisów prawa powszechnie</w:t>
      </w:r>
      <w:r w:rsidR="00441510" w:rsidRPr="00602001">
        <w:rPr>
          <w:rFonts w:cs="Times New Roman"/>
          <w:sz w:val="20"/>
          <w:szCs w:val="20"/>
        </w:rPr>
        <w:t xml:space="preserve"> </w:t>
      </w:r>
      <w:r w:rsidRPr="00602001">
        <w:rPr>
          <w:rFonts w:cs="Times New Roman"/>
          <w:sz w:val="20"/>
          <w:szCs w:val="20"/>
        </w:rPr>
        <w:t>obowiązującego,</w:t>
      </w:r>
      <w:r w:rsidR="0071592C">
        <w:rPr>
          <w:rFonts w:cs="Times New Roman"/>
          <w:sz w:val="20"/>
          <w:szCs w:val="20"/>
        </w:rPr>
        <w:t xml:space="preserve"> wyłącznie o wielkość tej zmiany,</w:t>
      </w:r>
    </w:p>
    <w:p w14:paraId="3CB0D873" w14:textId="265C5850"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zmiany cen</w:t>
      </w:r>
      <w:r w:rsidR="0071592C">
        <w:rPr>
          <w:rFonts w:cs="Times New Roman"/>
          <w:sz w:val="20"/>
          <w:szCs w:val="20"/>
        </w:rPr>
        <w:t>y</w:t>
      </w:r>
      <w:r w:rsidRPr="00602001">
        <w:rPr>
          <w:rFonts w:cs="Times New Roman"/>
          <w:sz w:val="20"/>
          <w:szCs w:val="20"/>
        </w:rPr>
        <w:t xml:space="preserve"> netto i brutto </w:t>
      </w:r>
      <w:r w:rsidR="00441510" w:rsidRPr="00602001">
        <w:rPr>
          <w:rFonts w:cs="Times New Roman"/>
          <w:sz w:val="20"/>
          <w:szCs w:val="20"/>
        </w:rPr>
        <w:t>Towaru</w:t>
      </w:r>
      <w:r w:rsidRPr="00602001">
        <w:rPr>
          <w:rFonts w:cs="Times New Roman"/>
          <w:sz w:val="20"/>
          <w:szCs w:val="20"/>
        </w:rPr>
        <w:t>, w przypadku wprowadzenia nowych uregulowań prawa powszechnie obowiązującego, które wymagałyby dokonanie takich zmian</w:t>
      </w:r>
      <w:r w:rsidR="0071592C">
        <w:rPr>
          <w:rFonts w:cs="Times New Roman"/>
          <w:sz w:val="20"/>
          <w:szCs w:val="20"/>
        </w:rPr>
        <w:t xml:space="preserve">, przy czym zmiana może nastąpić wyłącznie o wielkość wynikającą z </w:t>
      </w:r>
      <w:r w:rsidR="0071592C" w:rsidRPr="00602001">
        <w:rPr>
          <w:rFonts w:cs="Times New Roman"/>
          <w:sz w:val="20"/>
          <w:szCs w:val="20"/>
        </w:rPr>
        <w:t>nowych uregulowań prawa powszechnie obowiązującego</w:t>
      </w:r>
      <w:r w:rsidRPr="00602001">
        <w:rPr>
          <w:rFonts w:cs="Times New Roman"/>
          <w:sz w:val="20"/>
          <w:szCs w:val="20"/>
        </w:rPr>
        <w:t xml:space="preserve">; </w:t>
      </w:r>
    </w:p>
    <w:p w14:paraId="676C96E8" w14:textId="77777777" w:rsidR="00097363" w:rsidRPr="001429D0" w:rsidRDefault="00E90664" w:rsidP="007C5B2B">
      <w:pPr>
        <w:numPr>
          <w:ilvl w:val="0"/>
          <w:numId w:val="9"/>
        </w:numPr>
        <w:autoSpaceDE w:val="0"/>
        <w:spacing w:after="0" w:line="240" w:lineRule="auto"/>
        <w:ind w:left="709" w:right="49" w:hanging="425"/>
        <w:rPr>
          <w:rFonts w:cs="Times New Roman"/>
          <w:sz w:val="20"/>
          <w:szCs w:val="20"/>
        </w:rPr>
      </w:pPr>
      <w:r w:rsidRPr="00602001">
        <w:rPr>
          <w:rFonts w:cs="Times New Roman"/>
          <w:sz w:val="20"/>
          <w:szCs w:val="20"/>
        </w:rPr>
        <w:t xml:space="preserve">zmiana nazwy własnej </w:t>
      </w:r>
      <w:r w:rsidR="00441510" w:rsidRPr="00602001">
        <w:rPr>
          <w:rFonts w:cs="Times New Roman"/>
          <w:sz w:val="20"/>
          <w:szCs w:val="20"/>
        </w:rPr>
        <w:t>Towaru</w:t>
      </w:r>
      <w:r w:rsidRPr="00602001">
        <w:rPr>
          <w:rFonts w:cs="Times New Roman"/>
          <w:sz w:val="20"/>
          <w:szCs w:val="20"/>
        </w:rPr>
        <w:t xml:space="preserve"> o ile zmiana ta została dokonana przez producenta i potwierdzona stosownym dokumentem – zmiana ta może być związana np.: z ulepszeniem składu jakościowego lub być podyktowana zmianą procesu technologicznego produkcji pod warunkiem, że zmiana ta nie będzie </w:t>
      </w:r>
      <w:r w:rsidRPr="001429D0">
        <w:rPr>
          <w:rFonts w:cs="Times New Roman"/>
          <w:sz w:val="20"/>
          <w:szCs w:val="20"/>
        </w:rPr>
        <w:t xml:space="preserve">powodowała pogorszenia jakościowego, a </w:t>
      </w:r>
      <w:r w:rsidR="00441510" w:rsidRPr="001429D0">
        <w:rPr>
          <w:rFonts w:cs="Times New Roman"/>
          <w:sz w:val="20"/>
          <w:szCs w:val="20"/>
        </w:rPr>
        <w:t xml:space="preserve">Towar </w:t>
      </w:r>
      <w:r w:rsidRPr="001429D0">
        <w:rPr>
          <w:rFonts w:cs="Times New Roman"/>
          <w:sz w:val="20"/>
          <w:szCs w:val="20"/>
        </w:rPr>
        <w:t>nadal będzie spełniał wszelkie wymagania,</w:t>
      </w:r>
      <w:r w:rsidR="00441510" w:rsidRPr="001429D0">
        <w:rPr>
          <w:rFonts w:cs="Times New Roman"/>
          <w:sz w:val="20"/>
          <w:szCs w:val="20"/>
        </w:rPr>
        <w:t xml:space="preserve"> </w:t>
      </w:r>
      <w:r w:rsidRPr="001429D0">
        <w:rPr>
          <w:rFonts w:cs="Times New Roman"/>
          <w:sz w:val="20"/>
          <w:szCs w:val="20"/>
        </w:rPr>
        <w:t xml:space="preserve">prawne i jakościowe określone przez Zamawiającego; </w:t>
      </w:r>
    </w:p>
    <w:p w14:paraId="4BE62809" w14:textId="7C256F1D" w:rsidR="00E90664" w:rsidRPr="001429D0" w:rsidRDefault="0071592C" w:rsidP="007C5B2B">
      <w:pPr>
        <w:numPr>
          <w:ilvl w:val="0"/>
          <w:numId w:val="9"/>
        </w:numPr>
        <w:autoSpaceDE w:val="0"/>
        <w:spacing w:after="0" w:line="240" w:lineRule="auto"/>
        <w:ind w:left="709" w:right="49" w:hanging="425"/>
        <w:rPr>
          <w:rFonts w:cs="Times New Roman"/>
          <w:sz w:val="20"/>
          <w:szCs w:val="20"/>
        </w:rPr>
      </w:pPr>
      <w:r>
        <w:rPr>
          <w:rFonts w:cs="Times New Roman"/>
          <w:bCs/>
          <w:sz w:val="20"/>
          <w:szCs w:val="20"/>
        </w:rPr>
        <w:t xml:space="preserve">zmiany terminu wykonania lub wynagrodzenia Wykonawcy w przypadku </w:t>
      </w:r>
      <w:r w:rsidR="00097363" w:rsidRPr="001429D0">
        <w:rPr>
          <w:rFonts w:cs="Times New Roman"/>
          <w:bCs/>
          <w:sz w:val="20"/>
          <w:szCs w:val="20"/>
        </w:rPr>
        <w:t>zmiany umowy o dofinansowanie</w:t>
      </w:r>
      <w:r>
        <w:rPr>
          <w:rFonts w:cs="Times New Roman"/>
          <w:bCs/>
          <w:sz w:val="20"/>
          <w:szCs w:val="20"/>
        </w:rPr>
        <w:t xml:space="preserve"> </w:t>
      </w:r>
      <w:r w:rsidR="00097363" w:rsidRPr="001429D0">
        <w:rPr>
          <w:rFonts w:cs="Times New Roman"/>
          <w:bCs/>
          <w:sz w:val="20"/>
          <w:szCs w:val="20"/>
        </w:rPr>
        <w:t xml:space="preserve">zawartej przez Zamawiającego z podmiotem finansującym </w:t>
      </w:r>
      <w:r>
        <w:rPr>
          <w:rFonts w:cs="Times New Roman"/>
          <w:bCs/>
          <w:sz w:val="20"/>
          <w:szCs w:val="20"/>
        </w:rPr>
        <w:t>p</w:t>
      </w:r>
      <w:r w:rsidR="00097363" w:rsidRPr="001429D0">
        <w:rPr>
          <w:rFonts w:cs="Times New Roman"/>
          <w:bCs/>
          <w:sz w:val="20"/>
          <w:szCs w:val="20"/>
        </w:rPr>
        <w:t xml:space="preserve">rzedmiot umowy w sposób umożliwiający realizację </w:t>
      </w:r>
      <w:r w:rsidR="006C4C99">
        <w:rPr>
          <w:rFonts w:cs="Times New Roman"/>
          <w:bCs/>
          <w:sz w:val="20"/>
          <w:szCs w:val="20"/>
        </w:rPr>
        <w:t>zmienionych p</w:t>
      </w:r>
      <w:r w:rsidR="00097363" w:rsidRPr="001429D0">
        <w:rPr>
          <w:rFonts w:cs="Times New Roman"/>
          <w:bCs/>
          <w:sz w:val="20"/>
          <w:szCs w:val="20"/>
        </w:rPr>
        <w:t>ostanowień umowy o  dofinansowanię</w:t>
      </w:r>
      <w:r>
        <w:rPr>
          <w:rFonts w:cs="Times New Roman"/>
          <w:bCs/>
          <w:sz w:val="20"/>
          <w:szCs w:val="20"/>
        </w:rPr>
        <w:t xml:space="preserve"> i wyłącznie w </w:t>
      </w:r>
      <w:r w:rsidR="006C4C99">
        <w:rPr>
          <w:rFonts w:cs="Times New Roman"/>
          <w:bCs/>
          <w:sz w:val="20"/>
          <w:szCs w:val="20"/>
        </w:rPr>
        <w:t xml:space="preserve">takim </w:t>
      </w:r>
      <w:r>
        <w:rPr>
          <w:rFonts w:cs="Times New Roman"/>
          <w:bCs/>
          <w:sz w:val="20"/>
          <w:szCs w:val="20"/>
        </w:rPr>
        <w:t>zakresie</w:t>
      </w:r>
      <w:r w:rsidR="006C4C99">
        <w:rPr>
          <w:rFonts w:cs="Times New Roman"/>
          <w:bCs/>
          <w:sz w:val="20"/>
          <w:szCs w:val="20"/>
        </w:rPr>
        <w:t>, który bezpośrednio wynika ze zmienionych postanowień umowy o dofinansowanie</w:t>
      </w:r>
      <w:r>
        <w:rPr>
          <w:rFonts w:cs="Times New Roman"/>
          <w:bCs/>
          <w:sz w:val="20"/>
          <w:szCs w:val="20"/>
        </w:rPr>
        <w:t xml:space="preserve"> </w:t>
      </w:r>
    </w:p>
    <w:p w14:paraId="579AAE5F" w14:textId="0F10F882" w:rsidR="00E90664" w:rsidRPr="00602001" w:rsidRDefault="00E90664" w:rsidP="007C5B2B">
      <w:pPr>
        <w:numPr>
          <w:ilvl w:val="0"/>
          <w:numId w:val="9"/>
        </w:numPr>
        <w:autoSpaceDE w:val="0"/>
        <w:spacing w:after="0" w:line="240" w:lineRule="auto"/>
        <w:ind w:left="709" w:right="49" w:hanging="425"/>
        <w:rPr>
          <w:rFonts w:cs="Times New Roman"/>
          <w:sz w:val="20"/>
          <w:szCs w:val="20"/>
        </w:rPr>
      </w:pPr>
      <w:r w:rsidRPr="001429D0">
        <w:rPr>
          <w:rFonts w:cs="Times New Roman"/>
          <w:sz w:val="20"/>
          <w:szCs w:val="20"/>
        </w:rPr>
        <w:t>zmiany ceny netto i brutto</w:t>
      </w:r>
      <w:r w:rsidR="005665CE" w:rsidRPr="001429D0">
        <w:rPr>
          <w:rFonts w:cs="Times New Roman"/>
          <w:sz w:val="20"/>
          <w:szCs w:val="20"/>
        </w:rPr>
        <w:t xml:space="preserve"> To</w:t>
      </w:r>
      <w:r w:rsidR="00975317" w:rsidRPr="001429D0">
        <w:rPr>
          <w:rFonts w:cs="Times New Roman"/>
          <w:sz w:val="20"/>
          <w:szCs w:val="20"/>
        </w:rPr>
        <w:t>waru</w:t>
      </w:r>
      <w:r w:rsidRPr="001429D0">
        <w:rPr>
          <w:rFonts w:cs="Times New Roman"/>
          <w:sz w:val="20"/>
          <w:szCs w:val="20"/>
        </w:rPr>
        <w:t>, w przypadku zmiany stawek opłat celnych wprowadzonych</w:t>
      </w:r>
      <w:r w:rsidRPr="00602001">
        <w:rPr>
          <w:rFonts w:cs="Times New Roman"/>
          <w:sz w:val="20"/>
          <w:szCs w:val="20"/>
        </w:rPr>
        <w:t xml:space="preserve"> decyzjami </w:t>
      </w:r>
      <w:r w:rsidR="005665CE" w:rsidRPr="00602001">
        <w:rPr>
          <w:rFonts w:cs="Times New Roman"/>
          <w:sz w:val="20"/>
          <w:szCs w:val="20"/>
        </w:rPr>
        <w:t>władz państwowych</w:t>
      </w:r>
      <w:r w:rsidR="006C4C99">
        <w:rPr>
          <w:rFonts w:cs="Times New Roman"/>
          <w:sz w:val="20"/>
          <w:szCs w:val="20"/>
        </w:rPr>
        <w:t xml:space="preserve"> i wyłącznie o wielkość tej zmiany</w:t>
      </w:r>
      <w:r w:rsidRPr="00602001">
        <w:rPr>
          <w:rFonts w:cs="Times New Roman"/>
          <w:sz w:val="20"/>
          <w:szCs w:val="20"/>
        </w:rPr>
        <w:t xml:space="preserve">; </w:t>
      </w:r>
    </w:p>
    <w:p w14:paraId="11A04FD5" w14:textId="5BBE4ED0"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zmiany postanowień umowy stanowiące następstwo ograniczenia środków finansowych Zamawiającego przeznaczonych na realizację zamówienia</w:t>
      </w:r>
      <w:r w:rsidR="00C53C65">
        <w:rPr>
          <w:rFonts w:cs="Times New Roman"/>
          <w:sz w:val="20"/>
          <w:szCs w:val="20"/>
        </w:rPr>
        <w:t xml:space="preserve">, co dotyczy zarówno przedmiotu umowy jak i wynagrodzenia wykonawcy, przy czym zmiana odpowiadać będzie wielkości ograniczenia dostępnych Zamawiającemu środków i nie będzie </w:t>
      </w:r>
      <w:r w:rsidR="000C4BE0">
        <w:rPr>
          <w:rFonts w:cs="Times New Roman"/>
          <w:sz w:val="20"/>
          <w:szCs w:val="20"/>
        </w:rPr>
        <w:t>wyższa</w:t>
      </w:r>
      <w:r w:rsidR="00C53C65">
        <w:rPr>
          <w:rFonts w:cs="Times New Roman"/>
          <w:sz w:val="20"/>
          <w:szCs w:val="20"/>
        </w:rPr>
        <w:t xml:space="preserve"> niż 50% wartości umowy</w:t>
      </w:r>
      <w:r w:rsidRPr="00602001">
        <w:rPr>
          <w:rFonts w:cs="Times New Roman"/>
          <w:sz w:val="20"/>
          <w:szCs w:val="20"/>
        </w:rPr>
        <w:t xml:space="preserve">; </w:t>
      </w:r>
    </w:p>
    <w:p w14:paraId="7AF655C6" w14:textId="3905F0F9" w:rsidR="00E90664" w:rsidRPr="00602001" w:rsidRDefault="00C53C65" w:rsidP="007C5B2B">
      <w:pPr>
        <w:numPr>
          <w:ilvl w:val="0"/>
          <w:numId w:val="9"/>
        </w:numPr>
        <w:autoSpaceDE w:val="0"/>
        <w:spacing w:after="0"/>
        <w:ind w:left="709" w:right="49" w:hanging="425"/>
        <w:rPr>
          <w:rFonts w:cs="Times New Roman"/>
          <w:sz w:val="20"/>
          <w:szCs w:val="20"/>
        </w:rPr>
      </w:pPr>
      <w:r>
        <w:rPr>
          <w:rFonts w:cs="Times New Roman"/>
          <w:sz w:val="20"/>
          <w:szCs w:val="20"/>
        </w:rPr>
        <w:t xml:space="preserve">zmiany przedmiotu Umowy wynikłej ze </w:t>
      </w:r>
      <w:r w:rsidR="00E90664" w:rsidRPr="00602001">
        <w:rPr>
          <w:rFonts w:cs="Times New Roman"/>
          <w:sz w:val="20"/>
          <w:szCs w:val="20"/>
        </w:rPr>
        <w:t xml:space="preserve">zmiany numeru katalogowego lub oznaczenia </w:t>
      </w:r>
      <w:r w:rsidR="005665CE" w:rsidRPr="00602001">
        <w:rPr>
          <w:rFonts w:cs="Times New Roman"/>
          <w:sz w:val="20"/>
          <w:szCs w:val="20"/>
        </w:rPr>
        <w:t>Towaru</w:t>
      </w:r>
      <w:r w:rsidR="00E90664" w:rsidRPr="00602001">
        <w:rPr>
          <w:rFonts w:cs="Times New Roman"/>
          <w:sz w:val="20"/>
          <w:szCs w:val="20"/>
        </w:rPr>
        <w:t xml:space="preserve">, w dowolnym momencie trwania niniejszej Umowy, o ile Wykonawca przedstawi wiarygodne uzasadnienie takiej zmiany i wykaże, iż dostarczany będzie nadal </w:t>
      </w:r>
      <w:r w:rsidR="00EA2E43" w:rsidRPr="00602001">
        <w:rPr>
          <w:rFonts w:cs="Times New Roman"/>
          <w:sz w:val="20"/>
          <w:szCs w:val="20"/>
        </w:rPr>
        <w:t>Towar</w:t>
      </w:r>
      <w:r w:rsidR="00E90664" w:rsidRPr="00602001">
        <w:rPr>
          <w:rFonts w:cs="Times New Roman"/>
          <w:sz w:val="20"/>
          <w:szCs w:val="20"/>
        </w:rPr>
        <w:t xml:space="preserve"> określony w Umowie</w:t>
      </w:r>
      <w:r w:rsidR="00975317" w:rsidRPr="00602001">
        <w:rPr>
          <w:rFonts w:cs="Times New Roman"/>
          <w:sz w:val="20"/>
          <w:szCs w:val="20"/>
        </w:rPr>
        <w:t>,</w:t>
      </w:r>
      <w:r w:rsidR="00E90664" w:rsidRPr="00602001">
        <w:rPr>
          <w:rFonts w:cs="Times New Roman"/>
          <w:sz w:val="20"/>
          <w:szCs w:val="20"/>
        </w:rPr>
        <w:t xml:space="preserve"> </w:t>
      </w:r>
    </w:p>
    <w:p w14:paraId="57457767" w14:textId="6D72A7B2" w:rsidR="00E90664" w:rsidRPr="00602001" w:rsidRDefault="00C53C65" w:rsidP="007C5B2B">
      <w:pPr>
        <w:numPr>
          <w:ilvl w:val="0"/>
          <w:numId w:val="9"/>
        </w:numPr>
        <w:autoSpaceDE w:val="0"/>
        <w:spacing w:after="0"/>
        <w:ind w:left="709" w:right="49" w:hanging="425"/>
        <w:rPr>
          <w:rFonts w:cs="Times New Roman"/>
          <w:sz w:val="20"/>
          <w:szCs w:val="20"/>
        </w:rPr>
      </w:pPr>
      <w:r>
        <w:rPr>
          <w:rFonts w:cs="Times New Roman"/>
          <w:sz w:val="20"/>
          <w:szCs w:val="20"/>
        </w:rPr>
        <w:t xml:space="preserve">zmiany przedmiotu umowy wynikłej z </w:t>
      </w:r>
      <w:r w:rsidR="00E90664" w:rsidRPr="00602001">
        <w:rPr>
          <w:rFonts w:cs="Times New Roman"/>
          <w:sz w:val="20"/>
          <w:szCs w:val="20"/>
        </w:rPr>
        <w:t>wprowadzeni</w:t>
      </w:r>
      <w:r>
        <w:rPr>
          <w:rFonts w:cs="Times New Roman"/>
          <w:sz w:val="20"/>
          <w:szCs w:val="20"/>
        </w:rPr>
        <w:t>a</w:t>
      </w:r>
      <w:r w:rsidR="00E90664" w:rsidRPr="00602001">
        <w:rPr>
          <w:rFonts w:cs="Times New Roman"/>
          <w:sz w:val="20"/>
          <w:szCs w:val="20"/>
        </w:rPr>
        <w:t xml:space="preserve"> nowego </w:t>
      </w:r>
      <w:r w:rsidR="00EA2E43" w:rsidRPr="00602001">
        <w:rPr>
          <w:rFonts w:cs="Times New Roman"/>
          <w:sz w:val="20"/>
          <w:szCs w:val="20"/>
        </w:rPr>
        <w:t>Towaru</w:t>
      </w:r>
      <w:r w:rsidR="00E90664" w:rsidRPr="00602001">
        <w:rPr>
          <w:rFonts w:cs="Times New Roman"/>
          <w:sz w:val="20"/>
          <w:szCs w:val="20"/>
        </w:rPr>
        <w:t xml:space="preserve"> o wyższych parametrach lub rozszerzonym zakresie w tej samej cenie lub niższej, jeżeli Wykonawca i Zamawiający zgodnie potwierdzą, że nowy </w:t>
      </w:r>
      <w:r w:rsidR="00EA2E43" w:rsidRPr="00602001">
        <w:rPr>
          <w:rFonts w:cs="Times New Roman"/>
          <w:sz w:val="20"/>
          <w:szCs w:val="20"/>
        </w:rPr>
        <w:t xml:space="preserve">Towar </w:t>
      </w:r>
      <w:r w:rsidR="00E90664" w:rsidRPr="00602001">
        <w:rPr>
          <w:rFonts w:cs="Times New Roman"/>
          <w:sz w:val="20"/>
          <w:szCs w:val="20"/>
        </w:rPr>
        <w:t xml:space="preserve">jest zgodny z wymaganiami Zamawiającego; Zamawiający może odmówić wprowadzenia zmiany do Umowy, o której mowa w zdaniu pierwszym, jeżeli Zamawiający uzna i uzasadni na piśmie, że taka zmiana nie leży w jego interesie lub nie gwarantuje otrzymania </w:t>
      </w:r>
      <w:r w:rsidR="00EA2E43" w:rsidRPr="00602001">
        <w:rPr>
          <w:rFonts w:cs="Times New Roman"/>
          <w:sz w:val="20"/>
          <w:szCs w:val="20"/>
        </w:rPr>
        <w:t>Towaru</w:t>
      </w:r>
      <w:r w:rsidR="00E90664" w:rsidRPr="00602001">
        <w:rPr>
          <w:rFonts w:cs="Times New Roman"/>
          <w:sz w:val="20"/>
          <w:szCs w:val="20"/>
        </w:rPr>
        <w:t xml:space="preserve"> zgodnego z jego oczekiwaniami</w:t>
      </w:r>
      <w:r w:rsidR="00E66D07" w:rsidRPr="00602001">
        <w:rPr>
          <w:rFonts w:cs="Times New Roman"/>
          <w:sz w:val="20"/>
          <w:szCs w:val="20"/>
        </w:rPr>
        <w:t>,</w:t>
      </w:r>
    </w:p>
    <w:p w14:paraId="1F02889B" w14:textId="2A112027" w:rsidR="000B321B" w:rsidRDefault="00AE756B" w:rsidP="007C5B2B">
      <w:pPr>
        <w:numPr>
          <w:ilvl w:val="0"/>
          <w:numId w:val="4"/>
        </w:numPr>
        <w:tabs>
          <w:tab w:val="left" w:pos="284"/>
        </w:tabs>
        <w:autoSpaceDE w:val="0"/>
        <w:spacing w:after="0"/>
        <w:ind w:left="284" w:right="49" w:hanging="284"/>
        <w:rPr>
          <w:rFonts w:cs="Times New Roman"/>
          <w:sz w:val="20"/>
          <w:szCs w:val="20"/>
        </w:rPr>
      </w:pPr>
      <w:bookmarkStart w:id="58" w:name="_Hlk210742055"/>
      <w:r w:rsidRPr="00602001">
        <w:rPr>
          <w:rFonts w:cs="Times New Roman"/>
          <w:sz w:val="20"/>
          <w:szCs w:val="20"/>
        </w:rPr>
        <w:t>Dopuszczalne są również zmiany umowy</w:t>
      </w:r>
      <w:r>
        <w:rPr>
          <w:rFonts w:cs="Times New Roman"/>
          <w:sz w:val="20"/>
          <w:szCs w:val="20"/>
        </w:rPr>
        <w:t xml:space="preserve"> w pozostałych przypadkach określonych w art. 455 ust. 1 pkt 2, 3 i 4 oraz ust. 2</w:t>
      </w:r>
      <w:r w:rsidRPr="00602001">
        <w:rPr>
          <w:rFonts w:cs="Times New Roman"/>
          <w:sz w:val="20"/>
          <w:szCs w:val="20"/>
        </w:rPr>
        <w:t xml:space="preserve">, </w:t>
      </w:r>
      <w:r>
        <w:rPr>
          <w:rFonts w:cs="Times New Roman"/>
          <w:sz w:val="20"/>
          <w:szCs w:val="20"/>
        </w:rPr>
        <w:t xml:space="preserve">w szczególności zmiany, </w:t>
      </w:r>
      <w:r w:rsidRPr="00602001">
        <w:rPr>
          <w:rFonts w:cs="Times New Roman"/>
          <w:sz w:val="20"/>
          <w:szCs w:val="20"/>
        </w:rPr>
        <w:t>których łączna wartość jest mniejsza niż progi unijne oraz jest niższa niż 10% wartości pierwotnej umowy, a zmiany te nie powodują zmiany ogólnego charakteru Umowy.</w:t>
      </w:r>
      <w:bookmarkEnd w:id="58"/>
    </w:p>
    <w:p w14:paraId="04902987" w14:textId="32003B2E" w:rsidR="00C53C65" w:rsidRDefault="007C5B2B" w:rsidP="007C5B2B">
      <w:pPr>
        <w:numPr>
          <w:ilvl w:val="0"/>
          <w:numId w:val="4"/>
        </w:numPr>
        <w:tabs>
          <w:tab w:val="left" w:pos="284"/>
        </w:tabs>
        <w:autoSpaceDE w:val="0"/>
        <w:spacing w:after="0"/>
        <w:ind w:left="284" w:right="49" w:hanging="284"/>
        <w:rPr>
          <w:rFonts w:cs="Times New Roman"/>
          <w:sz w:val="20"/>
          <w:szCs w:val="20"/>
        </w:rPr>
      </w:pPr>
      <w:r w:rsidRPr="007C5B2B">
        <w:rPr>
          <w:rFonts w:cs="Times New Roman"/>
          <w:sz w:val="20"/>
          <w:szCs w:val="20"/>
        </w:rPr>
        <w:t>W celu dokonania zmiany zapisów umowy wnioskowanych przez Stronę, zobowiązana jest ona</w:t>
      </w:r>
      <w:r>
        <w:rPr>
          <w:rFonts w:cs="Times New Roman"/>
          <w:sz w:val="20"/>
          <w:szCs w:val="20"/>
        </w:rPr>
        <w:t xml:space="preserve"> </w:t>
      </w:r>
      <w:r w:rsidRPr="007C5B2B">
        <w:rPr>
          <w:rFonts w:cs="Times New Roman"/>
          <w:sz w:val="20"/>
          <w:szCs w:val="20"/>
        </w:rPr>
        <w:t>złożyć pisemny wniosek z propozycją zmiany warunków umowy wraz z ich uzasadnieniem.</w:t>
      </w:r>
      <w:r>
        <w:rPr>
          <w:rFonts w:cs="Times New Roman"/>
          <w:sz w:val="20"/>
          <w:szCs w:val="20"/>
        </w:rPr>
        <w:t xml:space="preserve"> </w:t>
      </w:r>
      <w:r w:rsidRPr="007C5B2B">
        <w:rPr>
          <w:rFonts w:cs="Times New Roman"/>
          <w:sz w:val="20"/>
          <w:szCs w:val="20"/>
        </w:rPr>
        <w:t>Wniosek, powinien zostać przekazany niezwłocznie, jednakże nie później niż w terminie 14 dni od</w:t>
      </w:r>
      <w:r>
        <w:rPr>
          <w:rFonts w:cs="Times New Roman"/>
          <w:sz w:val="20"/>
          <w:szCs w:val="20"/>
        </w:rPr>
        <w:t xml:space="preserve"> </w:t>
      </w:r>
      <w:r w:rsidRPr="007C5B2B">
        <w:rPr>
          <w:rFonts w:cs="Times New Roman"/>
          <w:sz w:val="20"/>
          <w:szCs w:val="20"/>
        </w:rPr>
        <w:t>dnia, w którym Strona dowiedziała się, lub powinna dowiedzieć się o danym zdarzeniu lub</w:t>
      </w:r>
      <w:r>
        <w:rPr>
          <w:rFonts w:cs="Times New Roman"/>
          <w:sz w:val="20"/>
          <w:szCs w:val="20"/>
        </w:rPr>
        <w:t xml:space="preserve"> </w:t>
      </w:r>
      <w:r w:rsidRPr="007C5B2B">
        <w:rPr>
          <w:rFonts w:cs="Times New Roman"/>
          <w:sz w:val="20"/>
          <w:szCs w:val="20"/>
        </w:rPr>
        <w:t>okolicznościach będących podstawą do zmiany umowy</w:t>
      </w:r>
      <w:r>
        <w:rPr>
          <w:rFonts w:cs="Times New Roman"/>
          <w:sz w:val="20"/>
          <w:szCs w:val="20"/>
        </w:rPr>
        <w:t>.</w:t>
      </w:r>
    </w:p>
    <w:p w14:paraId="4F0930E2" w14:textId="4A9B13DE" w:rsidR="007C5B2B" w:rsidRPr="007C5B2B" w:rsidRDefault="007C5B2B" w:rsidP="007C5B2B">
      <w:pPr>
        <w:numPr>
          <w:ilvl w:val="0"/>
          <w:numId w:val="4"/>
        </w:numPr>
        <w:tabs>
          <w:tab w:val="left" w:pos="284"/>
        </w:tabs>
        <w:autoSpaceDE w:val="0"/>
        <w:spacing w:after="0"/>
        <w:ind w:left="284" w:right="49" w:hanging="284"/>
        <w:rPr>
          <w:rFonts w:cs="Times New Roman"/>
          <w:sz w:val="20"/>
          <w:szCs w:val="20"/>
        </w:rPr>
      </w:pPr>
      <w:r w:rsidRPr="007C5B2B">
        <w:rPr>
          <w:rFonts w:cs="Times New Roman"/>
          <w:sz w:val="20"/>
          <w:szCs w:val="20"/>
        </w:rPr>
        <w:t>W terminie 14 dni roboczych od dnia otrzymania wniosku, o którym mowa w ust.3, Strona</w:t>
      </w:r>
      <w:r>
        <w:rPr>
          <w:rFonts w:cs="Times New Roman"/>
          <w:sz w:val="20"/>
          <w:szCs w:val="20"/>
        </w:rPr>
        <w:t xml:space="preserve"> </w:t>
      </w:r>
      <w:r w:rsidRPr="007C5B2B">
        <w:rPr>
          <w:rFonts w:cs="Times New Roman"/>
          <w:sz w:val="20"/>
          <w:szCs w:val="20"/>
        </w:rPr>
        <w:t>zobowiązana jest do pisemnego ustosunkowania się do zgłoszonego żądania zmiany Umowy, i</w:t>
      </w:r>
      <w:r>
        <w:rPr>
          <w:rFonts w:cs="Times New Roman"/>
          <w:sz w:val="20"/>
          <w:szCs w:val="20"/>
        </w:rPr>
        <w:t xml:space="preserve"> </w:t>
      </w:r>
      <w:r w:rsidRPr="007C5B2B">
        <w:rPr>
          <w:rFonts w:cs="Times New Roman"/>
          <w:sz w:val="20"/>
          <w:szCs w:val="20"/>
        </w:rPr>
        <w:t>przekazania go drugiej Stronie wraz z uzasadnieniem, zarówno w przypadku odmowy, jak i</w:t>
      </w:r>
      <w:r>
        <w:rPr>
          <w:rFonts w:cs="Times New Roman"/>
          <w:sz w:val="20"/>
          <w:szCs w:val="20"/>
        </w:rPr>
        <w:t xml:space="preserve"> </w:t>
      </w:r>
      <w:r w:rsidRPr="007C5B2B">
        <w:rPr>
          <w:rFonts w:cs="Times New Roman"/>
          <w:sz w:val="20"/>
          <w:szCs w:val="20"/>
        </w:rPr>
        <w:t>akceptacji żądania zmiany.</w:t>
      </w:r>
    </w:p>
    <w:p w14:paraId="3F3F6226" w14:textId="77777777" w:rsidR="00602001" w:rsidRDefault="00602001" w:rsidP="00F316B5">
      <w:pPr>
        <w:autoSpaceDE w:val="0"/>
        <w:spacing w:after="0"/>
        <w:ind w:left="1080" w:right="49"/>
        <w:jc w:val="center"/>
        <w:rPr>
          <w:rFonts w:cs="Times New Roman"/>
          <w:b/>
          <w:i/>
          <w:iCs/>
          <w:sz w:val="20"/>
          <w:szCs w:val="20"/>
        </w:rPr>
      </w:pPr>
    </w:p>
    <w:p w14:paraId="7DA51C59" w14:textId="0A372366" w:rsidR="000B321B" w:rsidRPr="00602001" w:rsidRDefault="0005323E" w:rsidP="00F316B5">
      <w:pPr>
        <w:autoSpaceDE w:val="0"/>
        <w:spacing w:after="0"/>
        <w:ind w:left="1080" w:right="49"/>
        <w:jc w:val="center"/>
        <w:rPr>
          <w:rFonts w:cs="Times New Roman"/>
          <w:b/>
          <w:i/>
          <w:iCs/>
          <w:sz w:val="20"/>
          <w:szCs w:val="20"/>
        </w:rPr>
      </w:pPr>
      <w:r w:rsidRPr="00602001">
        <w:rPr>
          <w:rFonts w:cs="Times New Roman"/>
          <w:b/>
          <w:i/>
          <w:iCs/>
          <w:sz w:val="20"/>
          <w:szCs w:val="20"/>
        </w:rPr>
        <w:t>§</w:t>
      </w:r>
      <w:r w:rsidR="007C5B2B">
        <w:rPr>
          <w:rFonts w:cs="Times New Roman"/>
          <w:b/>
          <w:i/>
          <w:iCs/>
          <w:sz w:val="20"/>
          <w:szCs w:val="20"/>
        </w:rPr>
        <w:t>1</w:t>
      </w:r>
      <w:r w:rsidR="00AE756B">
        <w:rPr>
          <w:rFonts w:cs="Times New Roman"/>
          <w:b/>
          <w:i/>
          <w:iCs/>
          <w:sz w:val="20"/>
          <w:szCs w:val="20"/>
        </w:rPr>
        <w:t>5</w:t>
      </w:r>
    </w:p>
    <w:p w14:paraId="423D8CA6" w14:textId="77777777" w:rsidR="005C1494" w:rsidRPr="00602001" w:rsidRDefault="00E52A82" w:rsidP="00602001">
      <w:pPr>
        <w:autoSpaceDE w:val="0"/>
        <w:spacing w:after="0"/>
        <w:ind w:left="1080"/>
        <w:jc w:val="center"/>
        <w:rPr>
          <w:rFonts w:cs="Times New Roman"/>
          <w:b/>
          <w:i/>
          <w:iCs/>
          <w:sz w:val="20"/>
          <w:szCs w:val="20"/>
        </w:rPr>
      </w:pPr>
      <w:r w:rsidRPr="00602001">
        <w:rPr>
          <w:rFonts w:cs="Times New Roman"/>
          <w:b/>
          <w:i/>
          <w:iCs/>
          <w:sz w:val="20"/>
          <w:szCs w:val="20"/>
        </w:rPr>
        <w:lastRenderedPageBreak/>
        <w:t>Odstąpienie od Umowy</w:t>
      </w:r>
    </w:p>
    <w:p w14:paraId="4E49A222" w14:textId="580888AE" w:rsidR="00E66D07" w:rsidRPr="00602001" w:rsidRDefault="0005323E" w:rsidP="00F316B5">
      <w:pPr>
        <w:autoSpaceDE w:val="0"/>
        <w:spacing w:after="0"/>
        <w:ind w:right="49"/>
        <w:textAlignment w:val="auto"/>
        <w:rPr>
          <w:rFonts w:cs="Times New Roman"/>
          <w:sz w:val="20"/>
          <w:szCs w:val="20"/>
        </w:rPr>
      </w:pPr>
      <w:r w:rsidRPr="00602001">
        <w:rPr>
          <w:rFonts w:cs="Times New Roman"/>
          <w:sz w:val="20"/>
          <w:szCs w:val="20"/>
        </w:rPr>
        <w:t xml:space="preserve">1. </w:t>
      </w:r>
      <w:r w:rsidR="00E66D07" w:rsidRPr="00602001">
        <w:rPr>
          <w:rFonts w:cs="Times New Roman"/>
          <w:sz w:val="20"/>
          <w:szCs w:val="20"/>
        </w:rPr>
        <w:t>Zamawiający zastrzega sobie możliwość odstąpienia od Umowy</w:t>
      </w:r>
      <w:r w:rsidR="0051659C" w:rsidRPr="00602001">
        <w:rPr>
          <w:rFonts w:cs="Times New Roman"/>
          <w:sz w:val="20"/>
          <w:szCs w:val="20"/>
        </w:rPr>
        <w:t xml:space="preserve"> </w:t>
      </w:r>
      <w:r w:rsidR="003973DB">
        <w:rPr>
          <w:rFonts w:cs="Times New Roman"/>
          <w:sz w:val="20"/>
          <w:szCs w:val="20"/>
        </w:rPr>
        <w:t xml:space="preserve">(w całości lub części) </w:t>
      </w:r>
      <w:r w:rsidR="0051659C" w:rsidRPr="00602001">
        <w:rPr>
          <w:rFonts w:cs="Times New Roman"/>
          <w:sz w:val="20"/>
          <w:szCs w:val="20"/>
        </w:rPr>
        <w:t>w przypadkach określonych w Kodeksie Cywilny</w:t>
      </w:r>
      <w:r w:rsidR="00941DC8">
        <w:rPr>
          <w:rFonts w:cs="Times New Roman"/>
          <w:sz w:val="20"/>
          <w:szCs w:val="20"/>
        </w:rPr>
        <w:t>m</w:t>
      </w:r>
      <w:r w:rsidR="0051659C" w:rsidRPr="00602001">
        <w:rPr>
          <w:rFonts w:cs="Times New Roman"/>
          <w:sz w:val="20"/>
          <w:szCs w:val="20"/>
        </w:rPr>
        <w:t xml:space="preserve"> oraz</w:t>
      </w:r>
      <w:r w:rsidR="00E66D07" w:rsidRPr="00602001">
        <w:rPr>
          <w:rFonts w:cs="Times New Roman"/>
          <w:sz w:val="20"/>
          <w:szCs w:val="20"/>
        </w:rPr>
        <w:t xml:space="preserve">: </w:t>
      </w:r>
    </w:p>
    <w:p w14:paraId="530910CA" w14:textId="7DF3BCB8"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jeżeli Wykonawca nie przystąpił do realizacji przedmiotu umowy bez uzasadnionych przyczyn, albo też nie kontynuuje wykonania przedmiotu umowy z przyczyn leżących po jego stronie, pomimo wezwania Zamawiającego złożonego na piśmie i przerwa ta trwa dłużej niż</w:t>
      </w:r>
      <w:r w:rsidR="00AE756B">
        <w:rPr>
          <w:rFonts w:cs="Times New Roman"/>
          <w:sz w:val="20"/>
          <w:szCs w:val="20"/>
        </w:rPr>
        <w:t xml:space="preserve"> 7</w:t>
      </w:r>
      <w:r>
        <w:rPr>
          <w:rFonts w:cs="Times New Roman"/>
          <w:sz w:val="20"/>
          <w:szCs w:val="20"/>
        </w:rPr>
        <w:t xml:space="preserve"> dni,</w:t>
      </w:r>
    </w:p>
    <w:p w14:paraId="7DBB02D3" w14:textId="11C993E9"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gdy zwłoka w realizacji przedmiotu umowy przekracza 30 dni w odniesieniu do któregokolwiek z terminów dostawy Towarów określonych w §3 ust. 1,</w:t>
      </w:r>
    </w:p>
    <w:p w14:paraId="03B6FB43" w14:textId="09278D7C"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gdy trzykrotnie zostanie przedstawiony Zamawiającemu do odbioru Towar posiadający wady stanowiące przeszkodę w jego odbiorze,</w:t>
      </w:r>
    </w:p>
    <w:p w14:paraId="2FD3692C" w14:textId="63004237" w:rsidR="00B37806" w:rsidRDefault="00EC7EEB" w:rsidP="00F316B5">
      <w:pPr>
        <w:numPr>
          <w:ilvl w:val="0"/>
          <w:numId w:val="16"/>
        </w:numPr>
        <w:autoSpaceDE w:val="0"/>
        <w:spacing w:after="0"/>
        <w:ind w:right="49"/>
        <w:textAlignment w:val="auto"/>
        <w:rPr>
          <w:rFonts w:cs="Times New Roman"/>
          <w:sz w:val="20"/>
          <w:szCs w:val="20"/>
        </w:rPr>
      </w:pPr>
      <w:bookmarkStart w:id="59" w:name="_Hlk211706177"/>
      <w:r>
        <w:rPr>
          <w:rFonts w:cs="Times New Roman"/>
          <w:sz w:val="20"/>
          <w:szCs w:val="20"/>
        </w:rPr>
        <w:t>jeżeli Wykonawca pozostaje w zwłoce w realizacji któregokolwiek zobowiązania wynikającego z udzielonej rękojmi i gwarancji, które przekracza 30 dni względem terminu realizacji tego zobowiązania określonego zgodnie z niniejszą Umową,</w:t>
      </w:r>
      <w:bookmarkEnd w:id="59"/>
    </w:p>
    <w:p w14:paraId="6B3BD482" w14:textId="5A71990B" w:rsidR="0005323E" w:rsidRPr="00602001" w:rsidRDefault="00E66D07" w:rsidP="00F316B5">
      <w:pPr>
        <w:numPr>
          <w:ilvl w:val="0"/>
          <w:numId w:val="16"/>
        </w:numPr>
        <w:autoSpaceDE w:val="0"/>
        <w:spacing w:after="0"/>
        <w:ind w:right="49"/>
        <w:textAlignment w:val="auto"/>
        <w:rPr>
          <w:rFonts w:cs="Times New Roman"/>
          <w:sz w:val="20"/>
          <w:szCs w:val="20"/>
        </w:rPr>
      </w:pPr>
      <w:r w:rsidRPr="00602001">
        <w:rPr>
          <w:rFonts w:cs="Times New Roman"/>
          <w:sz w:val="20"/>
          <w:szCs w:val="20"/>
        </w:rPr>
        <w:t xml:space="preserve">gdy łączna wysokość naliczonych kar umownych </w:t>
      </w:r>
      <w:r w:rsidRPr="001429D0">
        <w:rPr>
          <w:rFonts w:cs="Times New Roman"/>
          <w:sz w:val="20"/>
          <w:szCs w:val="20"/>
        </w:rPr>
        <w:t xml:space="preserve">osiągnie </w:t>
      </w:r>
      <w:r w:rsidR="00941DC8" w:rsidRPr="001429D0">
        <w:rPr>
          <w:rFonts w:cs="Times New Roman"/>
          <w:sz w:val="20"/>
          <w:szCs w:val="20"/>
        </w:rPr>
        <w:t>3</w:t>
      </w:r>
      <w:r w:rsidRPr="001429D0">
        <w:rPr>
          <w:rFonts w:cs="Times New Roman"/>
          <w:sz w:val="20"/>
          <w:szCs w:val="20"/>
        </w:rPr>
        <w:t>0% łącznej</w:t>
      </w:r>
      <w:r w:rsidRPr="00941DC8">
        <w:rPr>
          <w:rFonts w:cs="Times New Roman"/>
          <w:sz w:val="20"/>
          <w:szCs w:val="20"/>
        </w:rPr>
        <w:t xml:space="preserve"> </w:t>
      </w:r>
      <w:r w:rsidRPr="00602001">
        <w:rPr>
          <w:rFonts w:cs="Times New Roman"/>
          <w:sz w:val="20"/>
          <w:szCs w:val="20"/>
        </w:rPr>
        <w:t xml:space="preserve">wartości umowy brutto, o której mowa w §1 ust. 2 Umowy. </w:t>
      </w:r>
    </w:p>
    <w:p w14:paraId="4D704552" w14:textId="239A9328" w:rsidR="00477D44"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 xml:space="preserve">Wykonawca nie realizuje </w:t>
      </w:r>
      <w:r>
        <w:rPr>
          <w:rFonts w:cs="Times New Roman"/>
          <w:sz w:val="20"/>
          <w:szCs w:val="20"/>
        </w:rPr>
        <w:t>p</w:t>
      </w:r>
      <w:r w:rsidRPr="0099106E">
        <w:rPr>
          <w:rFonts w:cs="Times New Roman"/>
          <w:sz w:val="20"/>
          <w:szCs w:val="20"/>
        </w:rPr>
        <w:t xml:space="preserve">rzedmiotu Umowy zgodnie z </w:t>
      </w:r>
      <w:r>
        <w:rPr>
          <w:rFonts w:cs="Times New Roman"/>
          <w:sz w:val="20"/>
          <w:szCs w:val="20"/>
        </w:rPr>
        <w:t>opisem przedmiotu zamówienia</w:t>
      </w:r>
      <w:r w:rsidRPr="0099106E">
        <w:rPr>
          <w:rFonts w:cs="Times New Roman"/>
          <w:sz w:val="20"/>
          <w:szCs w:val="20"/>
        </w:rPr>
        <w:t>, Umową i</w:t>
      </w:r>
      <w:r>
        <w:rPr>
          <w:rFonts w:cs="Times New Roman"/>
          <w:sz w:val="20"/>
          <w:szCs w:val="20"/>
        </w:rPr>
        <w:t xml:space="preserve"> </w:t>
      </w:r>
      <w:r w:rsidRPr="0099106E">
        <w:rPr>
          <w:rFonts w:cs="Times New Roman"/>
          <w:sz w:val="20"/>
          <w:szCs w:val="20"/>
        </w:rPr>
        <w:t xml:space="preserve">zaleceniami Zamawiającego, wykonuje </w:t>
      </w:r>
      <w:r>
        <w:rPr>
          <w:rFonts w:cs="Times New Roman"/>
          <w:sz w:val="20"/>
          <w:szCs w:val="20"/>
        </w:rPr>
        <w:t>p</w:t>
      </w:r>
      <w:r w:rsidRPr="0099106E">
        <w:rPr>
          <w:rFonts w:cs="Times New Roman"/>
          <w:sz w:val="20"/>
          <w:szCs w:val="20"/>
        </w:rPr>
        <w:t>rzedmiot Umowy wadliwie lub w sposób niezgodny z</w:t>
      </w:r>
      <w:r>
        <w:rPr>
          <w:rFonts w:cs="Times New Roman"/>
          <w:sz w:val="20"/>
          <w:szCs w:val="20"/>
        </w:rPr>
        <w:t xml:space="preserve"> </w:t>
      </w:r>
      <w:r w:rsidRPr="0099106E">
        <w:rPr>
          <w:rFonts w:cs="Times New Roman"/>
          <w:sz w:val="20"/>
          <w:szCs w:val="20"/>
        </w:rPr>
        <w:t>postanowieniami Umowy oraz pomimo wezwania Zamawiającego do usunięcia</w:t>
      </w:r>
      <w:r>
        <w:rPr>
          <w:rFonts w:cs="Times New Roman"/>
          <w:sz w:val="20"/>
          <w:szCs w:val="20"/>
        </w:rPr>
        <w:t xml:space="preserve"> </w:t>
      </w:r>
      <w:r w:rsidRPr="0099106E">
        <w:rPr>
          <w:rFonts w:cs="Times New Roman"/>
          <w:sz w:val="20"/>
          <w:szCs w:val="20"/>
        </w:rPr>
        <w:t>nieprawidłowości, złożonego na piśmie, nie usunie ich w wyznaczonym terminie,</w:t>
      </w:r>
    </w:p>
    <w:p w14:paraId="78F41EB4" w14:textId="063BDAA0" w:rsid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w wyniku wszczętego postępowania egzekucyjnego nastąpi zajęcie majątku Wykonawcy lu</w:t>
      </w:r>
      <w:r>
        <w:rPr>
          <w:rFonts w:cs="Times New Roman"/>
          <w:sz w:val="20"/>
          <w:szCs w:val="20"/>
        </w:rPr>
        <w:t xml:space="preserve">b </w:t>
      </w:r>
      <w:r w:rsidRPr="0099106E">
        <w:rPr>
          <w:rFonts w:cs="Times New Roman"/>
          <w:sz w:val="20"/>
          <w:szCs w:val="20"/>
        </w:rPr>
        <w:t>jego znacznej części,</w:t>
      </w:r>
    </w:p>
    <w:p w14:paraId="24096923" w14:textId="31E07539" w:rsidR="0099106E" w:rsidRP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wystąpi istotna zmiana okoliczności powodująca, że wykonanie Umowy nie leży w interesie</w:t>
      </w:r>
      <w:r>
        <w:rPr>
          <w:rFonts w:cs="Times New Roman"/>
          <w:sz w:val="20"/>
          <w:szCs w:val="20"/>
        </w:rPr>
        <w:t xml:space="preserve"> </w:t>
      </w:r>
      <w:r w:rsidRPr="0099106E">
        <w:rPr>
          <w:rFonts w:cs="Times New Roman"/>
          <w:sz w:val="20"/>
          <w:szCs w:val="20"/>
        </w:rPr>
        <w:t>publicznym, czego nie można było przewidzieć w chwili zawarcia Umowy lub dalsze</w:t>
      </w:r>
      <w:r>
        <w:rPr>
          <w:rFonts w:cs="Times New Roman"/>
          <w:sz w:val="20"/>
          <w:szCs w:val="20"/>
        </w:rPr>
        <w:t xml:space="preserve"> </w:t>
      </w:r>
      <w:r w:rsidRPr="0099106E">
        <w:rPr>
          <w:rFonts w:cs="Times New Roman"/>
          <w:sz w:val="20"/>
          <w:szCs w:val="20"/>
        </w:rPr>
        <w:t>wykonywanie umowy może zagrozić podstawowemu interesowi bezpieczeństwa państwa lub</w:t>
      </w:r>
      <w:r>
        <w:rPr>
          <w:rFonts w:cs="Times New Roman"/>
          <w:sz w:val="20"/>
          <w:szCs w:val="20"/>
        </w:rPr>
        <w:t xml:space="preserve"> </w:t>
      </w:r>
      <w:r w:rsidRPr="0099106E">
        <w:rPr>
          <w:rFonts w:cs="Times New Roman"/>
          <w:sz w:val="20"/>
          <w:szCs w:val="20"/>
        </w:rPr>
        <w:t>bezpieczeństwu publicznemu – odstąpienie od Umowy w tym przypadku może nastąpić w</w:t>
      </w:r>
      <w:r>
        <w:rPr>
          <w:rFonts w:cs="Times New Roman"/>
          <w:sz w:val="20"/>
          <w:szCs w:val="20"/>
        </w:rPr>
        <w:t xml:space="preserve"> </w:t>
      </w:r>
      <w:r w:rsidRPr="0099106E">
        <w:rPr>
          <w:rFonts w:cs="Times New Roman"/>
          <w:sz w:val="20"/>
          <w:szCs w:val="20"/>
        </w:rPr>
        <w:t>terminie 30 dni od powzięcia wiadomości o powyższych okolicznościach. W takim wypadku</w:t>
      </w:r>
      <w:r w:rsidRPr="0099106E">
        <w:t xml:space="preserve"> </w:t>
      </w:r>
      <w:r w:rsidRPr="0099106E">
        <w:rPr>
          <w:rFonts w:cs="Times New Roman"/>
          <w:sz w:val="20"/>
          <w:szCs w:val="20"/>
        </w:rPr>
        <w:t>Wykonawca może żądać jedynie wynagrodzenia należnego mu z tytułu wykonania części</w:t>
      </w:r>
      <w:r>
        <w:rPr>
          <w:rFonts w:cs="Times New Roman"/>
          <w:sz w:val="20"/>
          <w:szCs w:val="20"/>
        </w:rPr>
        <w:t xml:space="preserve"> </w:t>
      </w:r>
      <w:r w:rsidRPr="0099106E">
        <w:rPr>
          <w:rFonts w:cs="Times New Roman"/>
          <w:sz w:val="20"/>
          <w:szCs w:val="20"/>
        </w:rPr>
        <w:t>Umowy,</w:t>
      </w:r>
    </w:p>
    <w:p w14:paraId="2B0918EC" w14:textId="62195336" w:rsid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zachodzi co najmniej jedna z następujących okoliczności:</w:t>
      </w:r>
    </w:p>
    <w:p w14:paraId="344CBF4C" w14:textId="6CE3F249" w:rsidR="0099106E" w:rsidRP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dokonano zmiany umowy z naruszeniem art. 454 i art. 455 ustawy Pzp,</w:t>
      </w:r>
    </w:p>
    <w:p w14:paraId="5D039124" w14:textId="190B34C2" w:rsid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wykonawca w chwili zawarcia umowy podlegał wykluczeniu na podstawie art. 108</w:t>
      </w:r>
      <w:r>
        <w:rPr>
          <w:sz w:val="20"/>
          <w:szCs w:val="20"/>
        </w:rPr>
        <w:t xml:space="preserve"> </w:t>
      </w:r>
      <w:r w:rsidRPr="0099106E">
        <w:rPr>
          <w:sz w:val="20"/>
          <w:szCs w:val="20"/>
        </w:rPr>
        <w:t>ustawy Pzp,</w:t>
      </w:r>
    </w:p>
    <w:p w14:paraId="6B695DAB" w14:textId="61DA84F8" w:rsidR="0099106E" w:rsidRP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Trybunał Sprawiedliwości Unii Europejskiej stwierdził, w ramach procedury</w:t>
      </w:r>
      <w:r>
        <w:rPr>
          <w:sz w:val="20"/>
          <w:szCs w:val="20"/>
        </w:rPr>
        <w:t xml:space="preserve"> </w:t>
      </w:r>
      <w:r w:rsidRPr="0099106E">
        <w:rPr>
          <w:sz w:val="20"/>
          <w:szCs w:val="20"/>
        </w:rPr>
        <w:t>przewidzianej w art. 258 Traktatu o funkcjonowaniu Unii Europejskiej, że Rzeczpospolita</w:t>
      </w:r>
      <w:r>
        <w:rPr>
          <w:sz w:val="20"/>
          <w:szCs w:val="20"/>
        </w:rPr>
        <w:t xml:space="preserve"> </w:t>
      </w:r>
      <w:r w:rsidRPr="0099106E">
        <w:rPr>
          <w:sz w:val="20"/>
          <w:szCs w:val="20"/>
        </w:rPr>
        <w:t>Polska uchybiła zobowiązaniom, które ciążą na niej na mocy Traktatów, dyrektywy</w:t>
      </w:r>
      <w:r>
        <w:rPr>
          <w:sz w:val="20"/>
          <w:szCs w:val="20"/>
        </w:rPr>
        <w:t xml:space="preserve"> </w:t>
      </w:r>
      <w:r w:rsidRPr="0099106E">
        <w:rPr>
          <w:sz w:val="20"/>
          <w:szCs w:val="20"/>
        </w:rPr>
        <w:t>2014/24/UE, dyrektywy 2014/25/UE i dyrektywy 2009/81/WE, z uwagi na to, że</w:t>
      </w:r>
      <w:r>
        <w:rPr>
          <w:sz w:val="20"/>
          <w:szCs w:val="20"/>
        </w:rPr>
        <w:t xml:space="preserve"> </w:t>
      </w:r>
      <w:r w:rsidRPr="0099106E">
        <w:rPr>
          <w:sz w:val="20"/>
          <w:szCs w:val="20"/>
        </w:rPr>
        <w:t>Zamawiający udzielił zamówienia z naruszeniem prawa Unii Europejskiej</w:t>
      </w:r>
    </w:p>
    <w:p w14:paraId="0EA23424" w14:textId="17440587" w:rsidR="0099106E" w:rsidRPr="0099106E" w:rsidRDefault="00EC7EEB" w:rsidP="0099106E">
      <w:pPr>
        <w:pStyle w:val="Akapitzlist"/>
        <w:numPr>
          <w:ilvl w:val="0"/>
          <w:numId w:val="43"/>
        </w:numPr>
        <w:autoSpaceDE w:val="0"/>
        <w:spacing w:after="0"/>
        <w:ind w:left="284" w:right="49" w:hanging="284"/>
        <w:textAlignment w:val="auto"/>
        <w:rPr>
          <w:sz w:val="20"/>
          <w:szCs w:val="20"/>
        </w:rPr>
      </w:pPr>
      <w:bookmarkStart w:id="60" w:name="_Hlk211705675"/>
      <w:r w:rsidRPr="0099106E">
        <w:rPr>
          <w:sz w:val="20"/>
          <w:szCs w:val="20"/>
        </w:rPr>
        <w:t xml:space="preserve">W przypadku, o którym mowa w ust. </w:t>
      </w:r>
      <w:r>
        <w:rPr>
          <w:sz w:val="20"/>
          <w:szCs w:val="20"/>
        </w:rPr>
        <w:t>1</w:t>
      </w:r>
      <w:r w:rsidRPr="0099106E">
        <w:rPr>
          <w:sz w:val="20"/>
          <w:szCs w:val="20"/>
        </w:rPr>
        <w:t xml:space="preserve"> niniejszego paragrafu, Zamawiający może odstąpić od</w:t>
      </w:r>
      <w:r>
        <w:rPr>
          <w:sz w:val="20"/>
          <w:szCs w:val="20"/>
        </w:rPr>
        <w:t xml:space="preserve"> </w:t>
      </w:r>
      <w:r w:rsidRPr="0099106E">
        <w:rPr>
          <w:sz w:val="20"/>
          <w:szCs w:val="20"/>
        </w:rPr>
        <w:t>Umowy w terminie 30 dni od powzięcia wiadomości o okolicznościach stanowiących podstawę</w:t>
      </w:r>
      <w:r>
        <w:rPr>
          <w:sz w:val="20"/>
          <w:szCs w:val="20"/>
        </w:rPr>
        <w:t xml:space="preserve"> </w:t>
      </w:r>
      <w:r w:rsidRPr="0099106E">
        <w:rPr>
          <w:sz w:val="20"/>
          <w:szCs w:val="20"/>
        </w:rPr>
        <w:t xml:space="preserve">odstąpienia od umowy, a Wykonawca może żądać wyłącznie wynagrodzenia za </w:t>
      </w:r>
      <w:r>
        <w:rPr>
          <w:sz w:val="20"/>
          <w:szCs w:val="20"/>
        </w:rPr>
        <w:t>przedmiot umowy</w:t>
      </w:r>
      <w:r w:rsidRPr="0099106E">
        <w:rPr>
          <w:sz w:val="20"/>
          <w:szCs w:val="20"/>
        </w:rPr>
        <w:t xml:space="preserve"> faktycznie</w:t>
      </w:r>
      <w:r>
        <w:rPr>
          <w:sz w:val="20"/>
          <w:szCs w:val="20"/>
        </w:rPr>
        <w:t xml:space="preserve"> </w:t>
      </w:r>
      <w:r w:rsidRPr="0099106E">
        <w:rPr>
          <w:sz w:val="20"/>
          <w:szCs w:val="20"/>
        </w:rPr>
        <w:t>zrealizowan</w:t>
      </w:r>
      <w:r>
        <w:rPr>
          <w:sz w:val="20"/>
          <w:szCs w:val="20"/>
        </w:rPr>
        <w:t>y</w:t>
      </w:r>
      <w:r w:rsidRPr="0099106E">
        <w:rPr>
          <w:sz w:val="20"/>
          <w:szCs w:val="20"/>
        </w:rPr>
        <w:t xml:space="preserve"> i odebran</w:t>
      </w:r>
      <w:r>
        <w:rPr>
          <w:sz w:val="20"/>
          <w:szCs w:val="20"/>
        </w:rPr>
        <w:t>y</w:t>
      </w:r>
      <w:r w:rsidRPr="0099106E">
        <w:rPr>
          <w:sz w:val="20"/>
          <w:szCs w:val="20"/>
        </w:rPr>
        <w:t>, zgodnie z postanowieniami ust. 8, z zastrzeżeniem, że w przypadku, o</w:t>
      </w:r>
      <w:r>
        <w:rPr>
          <w:sz w:val="20"/>
          <w:szCs w:val="20"/>
        </w:rPr>
        <w:t xml:space="preserve"> </w:t>
      </w:r>
      <w:r w:rsidRPr="0099106E">
        <w:rPr>
          <w:sz w:val="20"/>
          <w:szCs w:val="20"/>
        </w:rPr>
        <w:t xml:space="preserve">którym mowa w ust. 2 pkt </w:t>
      </w:r>
      <w:r>
        <w:rPr>
          <w:sz w:val="20"/>
          <w:szCs w:val="20"/>
        </w:rPr>
        <w:t>9 lit. a)</w:t>
      </w:r>
      <w:r w:rsidRPr="0099106E">
        <w:rPr>
          <w:sz w:val="20"/>
          <w:szCs w:val="20"/>
        </w:rPr>
        <w:t>, zamawiający odstępuje od umowy w części, której zmiana dotyczy,</w:t>
      </w:r>
      <w:r>
        <w:rPr>
          <w:sz w:val="20"/>
          <w:szCs w:val="20"/>
        </w:rPr>
        <w:t xml:space="preserve"> </w:t>
      </w:r>
      <w:r w:rsidRPr="0099106E">
        <w:rPr>
          <w:sz w:val="20"/>
          <w:szCs w:val="20"/>
        </w:rPr>
        <w:t>a Wykonawca może żądać wyłącznie wynagrodzenia należnego z tytułu wykonania części umowy</w:t>
      </w:r>
      <w:bookmarkEnd w:id="60"/>
    </w:p>
    <w:p w14:paraId="6720481B" w14:textId="4A2DBEF7" w:rsidR="00220DF4" w:rsidRPr="0099106E" w:rsidRDefault="00220DF4" w:rsidP="0099106E">
      <w:pPr>
        <w:pStyle w:val="Akapitzlist"/>
        <w:numPr>
          <w:ilvl w:val="0"/>
          <w:numId w:val="43"/>
        </w:numPr>
        <w:autoSpaceDE w:val="0"/>
        <w:spacing w:after="0"/>
        <w:ind w:left="284" w:right="49" w:hanging="284"/>
        <w:textAlignment w:val="auto"/>
        <w:rPr>
          <w:sz w:val="20"/>
          <w:szCs w:val="20"/>
        </w:rPr>
      </w:pPr>
      <w:r w:rsidRPr="0099106E">
        <w:rPr>
          <w:sz w:val="20"/>
          <w:szCs w:val="20"/>
        </w:rPr>
        <w:t xml:space="preserve">Z uwagi na fakt, iż przedmiot Umowy jest współfinansowany ze środków pochodzących z </w:t>
      </w:r>
      <w:r w:rsidR="0099106E" w:rsidRPr="0099106E">
        <w:rPr>
          <w:sz w:val="20"/>
          <w:szCs w:val="20"/>
        </w:rPr>
        <w:t>umowy o dofinansowanie</w:t>
      </w:r>
      <w:r w:rsidRPr="0099106E">
        <w:rPr>
          <w:sz w:val="20"/>
          <w:szCs w:val="20"/>
        </w:rPr>
        <w:t xml:space="preserve">, Zamawiającemu przysługuje prawo odstąpienia od </w:t>
      </w:r>
      <w:r w:rsidR="00EE0EDE" w:rsidRPr="0099106E">
        <w:rPr>
          <w:sz w:val="20"/>
          <w:szCs w:val="20"/>
        </w:rPr>
        <w:t>U</w:t>
      </w:r>
      <w:r w:rsidRPr="0099106E">
        <w:rPr>
          <w:sz w:val="20"/>
          <w:szCs w:val="20"/>
        </w:rPr>
        <w:t xml:space="preserve">mowy w sytuacji gdy dostawa przedmiotu Umowy </w:t>
      </w:r>
      <w:r w:rsidR="00EA6AAE" w:rsidRPr="0099106E">
        <w:rPr>
          <w:sz w:val="20"/>
          <w:szCs w:val="20"/>
        </w:rPr>
        <w:t xml:space="preserve">przestanie mieć </w:t>
      </w:r>
      <w:r w:rsidR="00A60650" w:rsidRPr="0099106E">
        <w:rPr>
          <w:sz w:val="20"/>
          <w:szCs w:val="20"/>
        </w:rPr>
        <w:t>dla Zamawiającego</w:t>
      </w:r>
      <w:r w:rsidR="00EA6AAE" w:rsidRPr="0099106E">
        <w:rPr>
          <w:sz w:val="20"/>
          <w:szCs w:val="20"/>
        </w:rPr>
        <w:t xml:space="preserve"> znaczenie z uwagi na realną możliwość nierozliczenia dotacji lub inne negatywne konsekwencje ze strony instytucji dotującej, spowodowane opóźnieniem terminu dostawy Towaru lub dostarczeniem Towaru wadliwego lub niezgodnego z opisem przedmiotu zamówienia lub gdy dotacja udzielona Zamawiającemu na zakup przedmiotu </w:t>
      </w:r>
      <w:r w:rsidR="00EE0EDE" w:rsidRPr="0099106E">
        <w:rPr>
          <w:sz w:val="20"/>
          <w:szCs w:val="20"/>
        </w:rPr>
        <w:t>U</w:t>
      </w:r>
      <w:r w:rsidR="00EA6AAE" w:rsidRPr="0099106E">
        <w:rPr>
          <w:sz w:val="20"/>
          <w:szCs w:val="20"/>
        </w:rPr>
        <w:t>mowy zostanie cofnięta przez instytucję dotującą</w:t>
      </w:r>
      <w:r w:rsidR="00EE0EDE" w:rsidRPr="0099106E">
        <w:rPr>
          <w:sz w:val="20"/>
          <w:szCs w:val="20"/>
        </w:rPr>
        <w:t>, Zamawiającemu przysługuje prawo do odstąpienia od Umowy</w:t>
      </w:r>
      <w:r w:rsidR="0099106E">
        <w:rPr>
          <w:sz w:val="20"/>
          <w:szCs w:val="20"/>
        </w:rPr>
        <w:t xml:space="preserve"> w całości lub części</w:t>
      </w:r>
      <w:r w:rsidR="00EE0EDE" w:rsidRPr="0099106E">
        <w:rPr>
          <w:sz w:val="20"/>
          <w:szCs w:val="20"/>
        </w:rPr>
        <w:t xml:space="preserve">, bez wyznaczania dodatkowego terminu, w terminie 60 dni od momentu stwierdzenia zaistnienia podstawy odstąpienia, na co Wykonawca wyraża zgodę. W takim przypadku strony zwrócą sobie wszystko, co do momentu odstąpienia na </w:t>
      </w:r>
      <w:r w:rsidR="00EE0EDE" w:rsidRPr="0099106E">
        <w:rPr>
          <w:sz w:val="20"/>
          <w:szCs w:val="20"/>
        </w:rPr>
        <w:lastRenderedPageBreak/>
        <w:t>swoją rzecz wzajemnie sobie świadczyły. Wykonawca oświadcza, iż nie będą mu tego tytułu przysługiwać żadne roszczenia (w szczególności roszczenia odszkodowawcze lub oparte na innej podstawie prawnej) i zobowiązuje się ich nie wysuwać w przyszłości.</w:t>
      </w:r>
    </w:p>
    <w:p w14:paraId="5ACD0034" w14:textId="77777777" w:rsidR="0099106E" w:rsidRDefault="0099106E" w:rsidP="00F316B5">
      <w:pPr>
        <w:pStyle w:val="Akapitzlist"/>
        <w:numPr>
          <w:ilvl w:val="0"/>
          <w:numId w:val="43"/>
        </w:numPr>
        <w:autoSpaceDE w:val="0"/>
        <w:spacing w:after="0"/>
        <w:ind w:left="284" w:right="49" w:hanging="284"/>
        <w:textAlignment w:val="auto"/>
        <w:rPr>
          <w:sz w:val="20"/>
          <w:szCs w:val="20"/>
        </w:rPr>
      </w:pPr>
      <w:r w:rsidRPr="0099106E">
        <w:rPr>
          <w:sz w:val="20"/>
          <w:szCs w:val="20"/>
        </w:rPr>
        <w:t>Odstąpienie od Umowy jest skuteczne z dniem doręczenia Stronie. Pod rygorem nieważności musi</w:t>
      </w:r>
      <w:r>
        <w:rPr>
          <w:sz w:val="20"/>
          <w:szCs w:val="20"/>
        </w:rPr>
        <w:t xml:space="preserve"> </w:t>
      </w:r>
      <w:r w:rsidRPr="0099106E">
        <w:rPr>
          <w:sz w:val="20"/>
          <w:szCs w:val="20"/>
        </w:rPr>
        <w:t>być dokonane w formie pisemnej oraz musi zawierać uzasadnienie</w:t>
      </w:r>
      <w:r>
        <w:rPr>
          <w:sz w:val="20"/>
          <w:szCs w:val="20"/>
        </w:rPr>
        <w:t>.</w:t>
      </w:r>
    </w:p>
    <w:p w14:paraId="11A00F87" w14:textId="77777777" w:rsidR="0099106E" w:rsidRDefault="00E66D07" w:rsidP="00F316B5">
      <w:pPr>
        <w:pStyle w:val="Akapitzlist"/>
        <w:numPr>
          <w:ilvl w:val="0"/>
          <w:numId w:val="43"/>
        </w:numPr>
        <w:autoSpaceDE w:val="0"/>
        <w:spacing w:after="0"/>
        <w:ind w:left="284" w:right="49" w:hanging="284"/>
        <w:textAlignment w:val="auto"/>
        <w:rPr>
          <w:sz w:val="20"/>
          <w:szCs w:val="20"/>
        </w:rPr>
      </w:pPr>
      <w:r w:rsidRPr="0099106E">
        <w:rPr>
          <w:sz w:val="20"/>
          <w:szCs w:val="20"/>
        </w:rPr>
        <w:t xml:space="preserve">W przypadku odstąpienia od umowy przez którąkolwiek ze Stron, Wykonawca może żądać wyłącznie wynagrodzenia </w:t>
      </w:r>
      <w:r w:rsidR="00CC4195" w:rsidRPr="0099106E">
        <w:rPr>
          <w:sz w:val="20"/>
          <w:szCs w:val="20"/>
        </w:rPr>
        <w:t xml:space="preserve">za prawidłowo wykonaną część </w:t>
      </w:r>
      <w:r w:rsidRPr="0099106E">
        <w:rPr>
          <w:sz w:val="20"/>
          <w:szCs w:val="20"/>
        </w:rPr>
        <w:t>Umowy</w:t>
      </w:r>
      <w:r w:rsidR="00CC4195" w:rsidRPr="0099106E">
        <w:rPr>
          <w:sz w:val="20"/>
          <w:szCs w:val="20"/>
        </w:rPr>
        <w:t>.</w:t>
      </w:r>
    </w:p>
    <w:p w14:paraId="49207F77" w14:textId="5344CE02" w:rsidR="00CC4195" w:rsidRPr="0099106E" w:rsidRDefault="00CC4195" w:rsidP="00F316B5">
      <w:pPr>
        <w:pStyle w:val="Akapitzlist"/>
        <w:numPr>
          <w:ilvl w:val="0"/>
          <w:numId w:val="43"/>
        </w:numPr>
        <w:autoSpaceDE w:val="0"/>
        <w:spacing w:after="0"/>
        <w:ind w:left="284" w:right="49" w:hanging="284"/>
        <w:textAlignment w:val="auto"/>
        <w:rPr>
          <w:sz w:val="20"/>
          <w:szCs w:val="20"/>
        </w:rPr>
      </w:pPr>
      <w:r w:rsidRPr="0099106E">
        <w:rPr>
          <w:sz w:val="20"/>
          <w:szCs w:val="20"/>
        </w:rPr>
        <w:t>W przypadku odstąpienia od Umowy przez którąkolwiek ze Stron:</w:t>
      </w:r>
    </w:p>
    <w:p w14:paraId="7EC6C913" w14:textId="77777777" w:rsidR="0005323E" w:rsidRPr="00602001" w:rsidRDefault="00CC4195"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Strony zobowiązują się do sporządzenia protokołu, który będzie stwierdzał stan realizacji przedmiotu umowy do</w:t>
      </w:r>
      <w:r w:rsidR="0005323E" w:rsidRPr="00602001">
        <w:rPr>
          <w:rFonts w:cs="Times New Roman"/>
          <w:sz w:val="20"/>
          <w:szCs w:val="20"/>
        </w:rPr>
        <w:t xml:space="preserve"> </w:t>
      </w:r>
      <w:r w:rsidRPr="00602001">
        <w:rPr>
          <w:rFonts w:cs="Times New Roman"/>
          <w:sz w:val="20"/>
          <w:szCs w:val="20"/>
        </w:rPr>
        <w:t>dnia odstąpienia,</w:t>
      </w:r>
    </w:p>
    <w:p w14:paraId="2B1CDDBB" w14:textId="77777777" w:rsidR="0005323E" w:rsidRPr="00602001" w:rsidRDefault="0005323E"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w</w:t>
      </w:r>
      <w:r w:rsidR="00CC4195" w:rsidRPr="00602001">
        <w:rPr>
          <w:rFonts w:cs="Times New Roman"/>
          <w:sz w:val="20"/>
          <w:szCs w:val="20"/>
        </w:rPr>
        <w:t>ysokość wynagrodzenia należnego Wykonawcy zostanie ustalona proporcjonalnie na podstawie stwierdzonego protokołem zakresu należycie wykonanego przedmiotu umowy, zaakceptowanego przez Zamawiającego bez zastrzeżeń,</w:t>
      </w:r>
    </w:p>
    <w:p w14:paraId="0D732448" w14:textId="77777777" w:rsidR="0005323E" w:rsidRPr="001429D0" w:rsidRDefault="0005323E"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z</w:t>
      </w:r>
      <w:r w:rsidR="00CC4195" w:rsidRPr="00602001">
        <w:rPr>
          <w:rFonts w:cs="Times New Roman"/>
          <w:sz w:val="20"/>
          <w:szCs w:val="20"/>
        </w:rPr>
        <w:t xml:space="preserve">a przedmiot </w:t>
      </w:r>
      <w:r w:rsidR="00CC4195" w:rsidRPr="001429D0">
        <w:rPr>
          <w:rFonts w:cs="Times New Roman"/>
          <w:sz w:val="20"/>
          <w:szCs w:val="20"/>
        </w:rPr>
        <w:t>umowy, który nie został zaakceptowany przez Zamawiającego bez zastrzeżeń, Wykonawcy</w:t>
      </w:r>
      <w:r w:rsidRPr="001429D0">
        <w:rPr>
          <w:rFonts w:cs="Times New Roman"/>
          <w:sz w:val="20"/>
          <w:szCs w:val="20"/>
        </w:rPr>
        <w:t xml:space="preserve"> </w:t>
      </w:r>
      <w:r w:rsidR="00CC4195" w:rsidRPr="001429D0">
        <w:rPr>
          <w:rFonts w:cs="Times New Roman"/>
          <w:sz w:val="20"/>
          <w:szCs w:val="20"/>
        </w:rPr>
        <w:t>wynagrodzenie nie przysługuje.</w:t>
      </w:r>
    </w:p>
    <w:p w14:paraId="15438D5D" w14:textId="6224B06E" w:rsidR="00114B3A" w:rsidRPr="001429D0" w:rsidRDefault="00114B3A" w:rsidP="00F316B5">
      <w:pPr>
        <w:autoSpaceDE w:val="0"/>
        <w:spacing w:after="0"/>
        <w:ind w:right="49"/>
        <w:textAlignment w:val="auto"/>
        <w:rPr>
          <w:rFonts w:cs="Times New Roman"/>
          <w:sz w:val="20"/>
          <w:szCs w:val="20"/>
        </w:rPr>
      </w:pPr>
    </w:p>
    <w:p w14:paraId="5B92ECE5" w14:textId="77777777" w:rsidR="002C629B" w:rsidRPr="001429D0" w:rsidRDefault="002C629B" w:rsidP="00F316B5">
      <w:pPr>
        <w:autoSpaceDE w:val="0"/>
        <w:spacing w:after="0"/>
        <w:ind w:right="49"/>
        <w:jc w:val="center"/>
        <w:rPr>
          <w:rFonts w:cs="Times New Roman"/>
          <w:b/>
          <w:sz w:val="20"/>
          <w:szCs w:val="20"/>
        </w:rPr>
      </w:pPr>
    </w:p>
    <w:p w14:paraId="2E96EB4D" w14:textId="17477270" w:rsidR="00A83F36" w:rsidRPr="001429D0" w:rsidRDefault="00A83F36" w:rsidP="00F316B5">
      <w:pPr>
        <w:autoSpaceDE w:val="0"/>
        <w:spacing w:after="0"/>
        <w:ind w:right="49"/>
        <w:jc w:val="center"/>
        <w:rPr>
          <w:rFonts w:cs="Times New Roman"/>
          <w:b/>
          <w:sz w:val="20"/>
          <w:szCs w:val="20"/>
        </w:rPr>
      </w:pPr>
      <w:r w:rsidRPr="001429D0">
        <w:rPr>
          <w:rFonts w:cs="Times New Roman"/>
          <w:b/>
          <w:sz w:val="20"/>
          <w:szCs w:val="20"/>
        </w:rPr>
        <w:t xml:space="preserve">§ </w:t>
      </w:r>
      <w:r w:rsidR="0099106E">
        <w:rPr>
          <w:rFonts w:cs="Times New Roman"/>
          <w:b/>
          <w:sz w:val="20"/>
          <w:szCs w:val="20"/>
        </w:rPr>
        <w:t>1</w:t>
      </w:r>
      <w:r w:rsidR="00AE756B">
        <w:rPr>
          <w:rFonts w:cs="Times New Roman"/>
          <w:b/>
          <w:sz w:val="20"/>
          <w:szCs w:val="20"/>
        </w:rPr>
        <w:t>6</w:t>
      </w:r>
      <w:r w:rsidRPr="001429D0">
        <w:rPr>
          <w:rFonts w:cs="Times New Roman"/>
          <w:b/>
          <w:sz w:val="20"/>
          <w:szCs w:val="20"/>
        </w:rPr>
        <w:t>.</w:t>
      </w:r>
    </w:p>
    <w:p w14:paraId="6ECDC834" w14:textId="77777777" w:rsidR="001B4AFD" w:rsidRPr="00602001" w:rsidRDefault="00A83F36" w:rsidP="00602001">
      <w:pPr>
        <w:autoSpaceDE w:val="0"/>
        <w:spacing w:after="0"/>
        <w:ind w:right="49"/>
        <w:jc w:val="center"/>
        <w:rPr>
          <w:rFonts w:cs="Times New Roman"/>
          <w:b/>
          <w:i/>
          <w:sz w:val="20"/>
          <w:szCs w:val="20"/>
        </w:rPr>
      </w:pPr>
      <w:r w:rsidRPr="00602001">
        <w:rPr>
          <w:rFonts w:cs="Times New Roman"/>
          <w:b/>
          <w:i/>
          <w:sz w:val="20"/>
          <w:szCs w:val="20"/>
        </w:rPr>
        <w:t>Siła wyższa</w:t>
      </w:r>
    </w:p>
    <w:p w14:paraId="67866DEC" w14:textId="28E65C58" w:rsidR="007715B3" w:rsidRPr="00602001" w:rsidRDefault="00AE756B" w:rsidP="0099106E">
      <w:pPr>
        <w:numPr>
          <w:ilvl w:val="0"/>
          <w:numId w:val="10"/>
        </w:numPr>
        <w:autoSpaceDE w:val="0"/>
        <w:spacing w:after="0"/>
        <w:ind w:left="284" w:right="49" w:hanging="284"/>
        <w:rPr>
          <w:rFonts w:cs="Times New Roman"/>
          <w:bCs/>
          <w:sz w:val="20"/>
          <w:szCs w:val="20"/>
        </w:rPr>
      </w:pPr>
      <w:bookmarkStart w:id="61" w:name="_Hlk210743383"/>
      <w:r w:rsidRPr="00602001">
        <w:rPr>
          <w:rFonts w:cs="Times New Roman"/>
          <w:bCs/>
          <w:sz w:val="20"/>
          <w:szCs w:val="20"/>
        </w:rPr>
        <w:t>Żadna ze Stron Umowy nie będzie odpowiedzialna za niewykonanie lub nienależyte wykonanie zobowiązań wynikających z Umowy spowodowane przez okoliczności traktowane jako Siła Wyższa.</w:t>
      </w:r>
      <w:bookmarkEnd w:id="61"/>
    </w:p>
    <w:p w14:paraId="2B33DA77" w14:textId="027C165D" w:rsidR="007715B3" w:rsidRPr="00602001" w:rsidRDefault="00AE756B" w:rsidP="0099106E">
      <w:pPr>
        <w:numPr>
          <w:ilvl w:val="0"/>
          <w:numId w:val="10"/>
        </w:numPr>
        <w:autoSpaceDE w:val="0"/>
        <w:spacing w:after="0"/>
        <w:ind w:left="284" w:right="49" w:hanging="284"/>
        <w:rPr>
          <w:rFonts w:cs="Times New Roman"/>
          <w:bCs/>
          <w:sz w:val="20"/>
          <w:szCs w:val="20"/>
        </w:rPr>
      </w:pPr>
      <w:bookmarkStart w:id="62" w:name="_Hlk210743402"/>
      <w:r w:rsidRPr="00602001">
        <w:rPr>
          <w:rFonts w:cs="Times New Roman"/>
          <w:bCs/>
          <w:sz w:val="20"/>
          <w:szCs w:val="20"/>
        </w:rPr>
        <w:t xml:space="preserve">Dla celów Umowy ''Siła Wyższa" oznacza zdarzenie zewnętrzne, pozostające poza kontrolą Stron oraz niewiążące się z zawinionym działaniem Stron, którego Strony nie mogły przewidzieć i które uniemożliwia </w:t>
      </w:r>
      <w:r>
        <w:rPr>
          <w:rFonts w:cs="Times New Roman"/>
          <w:bCs/>
          <w:sz w:val="20"/>
          <w:szCs w:val="20"/>
        </w:rPr>
        <w:t xml:space="preserve">lub utrudnia </w:t>
      </w:r>
      <w:r w:rsidRPr="00602001">
        <w:rPr>
          <w:rFonts w:cs="Times New Roman"/>
          <w:bCs/>
          <w:sz w:val="20"/>
          <w:szCs w:val="20"/>
        </w:rPr>
        <w:t>proces realizacji Umowy. Takie zdarzenia obejmują w szczególności: wojnę, rewolucję, pożary, powodzie, epidemie, akty administracji państwowej itp.</w:t>
      </w:r>
      <w:bookmarkEnd w:id="62"/>
    </w:p>
    <w:p w14:paraId="7F50D800" w14:textId="77777777" w:rsidR="007715B3" w:rsidRPr="00602001"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W przypadku zaistnienia Siły Wyższej, Strona, której taka okoliczność uniemożliwia lub utrudnia prawidłowe wywiązanie się z jej zobowiązań, niezwłocznie powiadomi drugą Stronę o takich okolicznościach i ich przyczynie. Wówczas Strony niezwłocznie ustalą zakres, alternatywne rozwiązanie i sposób realizacji Umowy. Strona zgłaszająca okoliczności musi kontynuować realizację swoich zobowiązań wynikających z Umowy w takim stopniu, w jakim jest to możliwe i musi szukać racjonalnych środków alternatywnych dla realizowania zakresu, jaki nie podlega wpływowi Siły Wyższej.</w:t>
      </w:r>
    </w:p>
    <w:p w14:paraId="5B7B70DC" w14:textId="7CD1284E" w:rsidR="007715B3" w:rsidRPr="00602001"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 xml:space="preserve">Jeżeli Siła Wyższa, będzie trwała nieprzerwanie przez okres </w:t>
      </w:r>
      <w:r w:rsidR="00AE756B">
        <w:rPr>
          <w:rFonts w:cs="Times New Roman"/>
          <w:bCs/>
          <w:sz w:val="20"/>
          <w:szCs w:val="20"/>
        </w:rPr>
        <w:t>9</w:t>
      </w:r>
      <w:r w:rsidRPr="00602001">
        <w:rPr>
          <w:rFonts w:cs="Times New Roman"/>
          <w:bCs/>
          <w:sz w:val="20"/>
          <w:szCs w:val="20"/>
        </w:rPr>
        <w:t>0 dni lub dłużej, Strony mogą w drodze wzajemnego uzgodnienia rozwiązać Umowę bez nakładania na żadną ze Stron dalszych zobowiązań oprócz płatności należnych z tytułu prawidłowo wykonanych usług.</w:t>
      </w:r>
    </w:p>
    <w:p w14:paraId="29A58150" w14:textId="77777777" w:rsidR="001B4AFD"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Stan Siły Wyższej powoduje odpowiednie przesunięcie terminów realizacji Umowy chyba, że Strony postanowiły inaczej</w:t>
      </w:r>
      <w:r w:rsidR="00A14FE3" w:rsidRPr="00602001">
        <w:rPr>
          <w:rFonts w:cs="Times New Roman"/>
          <w:bCs/>
          <w:sz w:val="20"/>
          <w:szCs w:val="20"/>
        </w:rPr>
        <w:t>.</w:t>
      </w:r>
    </w:p>
    <w:p w14:paraId="4D5EA84A" w14:textId="77777777" w:rsidR="00602001" w:rsidRDefault="00602001" w:rsidP="00AE756B">
      <w:pPr>
        <w:autoSpaceDE w:val="0"/>
        <w:spacing w:after="0"/>
        <w:ind w:right="49"/>
        <w:rPr>
          <w:rFonts w:cs="Times New Roman"/>
          <w:bCs/>
          <w:sz w:val="20"/>
          <w:szCs w:val="20"/>
        </w:rPr>
      </w:pPr>
    </w:p>
    <w:p w14:paraId="4F220146" w14:textId="77777777" w:rsidR="00AE756B" w:rsidRDefault="00AE756B" w:rsidP="00AE756B">
      <w:pPr>
        <w:autoSpaceDE w:val="0"/>
        <w:spacing w:after="0"/>
        <w:ind w:right="49"/>
        <w:jc w:val="center"/>
        <w:rPr>
          <w:rFonts w:cs="Times New Roman"/>
          <w:b/>
          <w:sz w:val="20"/>
          <w:szCs w:val="20"/>
        </w:rPr>
      </w:pPr>
      <w:bookmarkStart w:id="63" w:name="_Hlk210743466"/>
      <w:r>
        <w:rPr>
          <w:rFonts w:cs="Times New Roman"/>
          <w:b/>
          <w:sz w:val="20"/>
          <w:szCs w:val="20"/>
        </w:rPr>
        <w:t>§17</w:t>
      </w:r>
    </w:p>
    <w:p w14:paraId="6697C0C8" w14:textId="77777777" w:rsidR="00AE756B" w:rsidRDefault="00AE756B" w:rsidP="00AE756B">
      <w:pPr>
        <w:autoSpaceDE w:val="0"/>
        <w:spacing w:after="0"/>
        <w:ind w:right="49"/>
        <w:jc w:val="center"/>
        <w:rPr>
          <w:rFonts w:cs="Times New Roman"/>
          <w:b/>
          <w:i/>
          <w:iCs/>
          <w:sz w:val="20"/>
          <w:szCs w:val="20"/>
        </w:rPr>
      </w:pPr>
      <w:r>
        <w:rPr>
          <w:rFonts w:cs="Times New Roman"/>
          <w:b/>
          <w:i/>
          <w:iCs/>
          <w:sz w:val="20"/>
          <w:szCs w:val="20"/>
        </w:rPr>
        <w:t>Ochrona danych osobowych</w:t>
      </w:r>
    </w:p>
    <w:p w14:paraId="66CB9724" w14:textId="77777777" w:rsidR="00AE756B" w:rsidRDefault="00AE756B" w:rsidP="00AE756B">
      <w:pPr>
        <w:pStyle w:val="Akapitzlist"/>
        <w:numPr>
          <w:ilvl w:val="0"/>
          <w:numId w:val="56"/>
        </w:numPr>
        <w:autoSpaceDE w:val="0"/>
        <w:spacing w:after="0"/>
        <w:ind w:left="284" w:right="49" w:hanging="284"/>
        <w:rPr>
          <w:bCs/>
          <w:sz w:val="20"/>
          <w:szCs w:val="20"/>
        </w:rPr>
      </w:pPr>
      <w:r w:rsidRPr="006C1110">
        <w:rPr>
          <w:bCs/>
          <w:sz w:val="20"/>
          <w:szCs w:val="20"/>
        </w:rPr>
        <w:t>Strony, jako administratorzy danych osobowych, udostępniają sobie wzajemnie dane osobowe swoich pracowników lub osób współpracujących uczestniczących w zawarciu lub realizacji Umowy, osób reprezentujących Strony Umowy, i o ile znajdzie to zastosowanie – podwykonawców będących osobami fizycznymi lub osób reprezentujących podwykonawcę – w celu i zakresie niezbędnym dla zawarcia lub realizacji Umowy.</w:t>
      </w:r>
    </w:p>
    <w:p w14:paraId="2B721BCB" w14:textId="77777777" w:rsidR="00AE756B" w:rsidRDefault="00AE756B" w:rsidP="00AE756B">
      <w:pPr>
        <w:pStyle w:val="Akapitzlist"/>
        <w:numPr>
          <w:ilvl w:val="0"/>
          <w:numId w:val="56"/>
        </w:numPr>
        <w:autoSpaceDE w:val="0"/>
        <w:spacing w:after="0"/>
        <w:ind w:left="284" w:right="49" w:hanging="284"/>
        <w:rPr>
          <w:bCs/>
          <w:sz w:val="20"/>
          <w:szCs w:val="20"/>
        </w:rPr>
      </w:pPr>
      <w:r w:rsidRPr="006C1110">
        <w:rPr>
          <w:bCs/>
          <w:sz w:val="20"/>
          <w:szCs w:val="20"/>
        </w:rPr>
        <w:t xml:space="preserve">W wyniku udostępnienia danych, o których mowa w ust. 1, każda ze Stron staje się administratorem udostępnionych danych osobowych w zakresie, w jakim przetwarza te dane w związku z zawarciem lub realizacją Umowy, a więc realizuje obowiązki administratora danych wynikające z rozporządzeniem Parlamentu </w:t>
      </w:r>
      <w:r w:rsidRPr="006C1110">
        <w:rPr>
          <w:bCs/>
          <w:sz w:val="20"/>
          <w:szCs w:val="20"/>
        </w:rPr>
        <w:lastRenderedPageBreak/>
        <w:t>Europejskiego i Rady (UE) 2016/679 z dnia 27 kwietnia 2016 r. w sprawie ochrony osób fizycznych w związku z przetwarzaniem danych osobowych i w sprawie swobodnego przepływu takich danych oraz uchylenia dyrektywy 95/46/WE (ogólne rozporządzenie o ochronie danych).</w:t>
      </w:r>
    </w:p>
    <w:p w14:paraId="53A0FACF" w14:textId="77777777" w:rsidR="00AE756B" w:rsidRDefault="00AE756B" w:rsidP="00AE756B">
      <w:pPr>
        <w:pStyle w:val="Akapitzlist"/>
        <w:numPr>
          <w:ilvl w:val="0"/>
          <w:numId w:val="56"/>
        </w:numPr>
        <w:autoSpaceDE w:val="0"/>
        <w:spacing w:after="0"/>
        <w:ind w:left="284" w:right="49" w:hanging="284"/>
        <w:rPr>
          <w:bCs/>
          <w:sz w:val="20"/>
          <w:szCs w:val="20"/>
        </w:rPr>
      </w:pPr>
      <w:r w:rsidRPr="006C1110">
        <w:rPr>
          <w:bCs/>
          <w:sz w:val="20"/>
          <w:szCs w:val="20"/>
        </w:rPr>
        <w:t xml:space="preserve">Wykonawca zobowiązuje się do przekazania, w imieniu Zamawiającego, niezwłocznie po zawarciu Umowy, klauzuli informacyjnej osobom, o których mowa w ust. 1. Klauzula informacyjna stanowi Załącznik nr </w:t>
      </w:r>
      <w:r>
        <w:rPr>
          <w:bCs/>
          <w:sz w:val="20"/>
          <w:szCs w:val="20"/>
        </w:rPr>
        <w:t>2</w:t>
      </w:r>
      <w:r w:rsidRPr="006C1110">
        <w:rPr>
          <w:bCs/>
          <w:sz w:val="20"/>
          <w:szCs w:val="20"/>
        </w:rPr>
        <w:t xml:space="preserve"> do Umowy. Powyższe zobowiązanie ma również zastosowanie do każdej nowej osoby, której dane osobowe zostaną udostępnione Zamawiającemu.</w:t>
      </w:r>
    </w:p>
    <w:p w14:paraId="61C2BCA6" w14:textId="77777777" w:rsidR="00AE756B" w:rsidRDefault="00AE756B" w:rsidP="00AE756B">
      <w:pPr>
        <w:pStyle w:val="Akapitzlist"/>
        <w:numPr>
          <w:ilvl w:val="0"/>
          <w:numId w:val="56"/>
        </w:numPr>
        <w:autoSpaceDE w:val="0"/>
        <w:spacing w:after="0"/>
        <w:ind w:left="284" w:right="49" w:hanging="284"/>
        <w:rPr>
          <w:bCs/>
          <w:sz w:val="20"/>
          <w:szCs w:val="20"/>
        </w:rPr>
      </w:pPr>
      <w:r w:rsidRPr="006C1110">
        <w:rPr>
          <w:bCs/>
          <w:sz w:val="20"/>
          <w:szCs w:val="20"/>
        </w:rPr>
        <w:t>Na każde żądanie Zamawiającego, Wykonawca niezwłocznie, nie później niż w terminie 3 Dni roboczych, przekaże Zamawiającemu potwierdzenie spełnienia obowiązku informacyjnego o którym mowa w ust. 3.</w:t>
      </w:r>
    </w:p>
    <w:p w14:paraId="06CC2A43" w14:textId="77777777" w:rsidR="00AE756B" w:rsidRPr="00E01C58" w:rsidRDefault="00AE756B" w:rsidP="00AE756B">
      <w:pPr>
        <w:pStyle w:val="Akapitzlist"/>
        <w:numPr>
          <w:ilvl w:val="0"/>
          <w:numId w:val="56"/>
        </w:numPr>
        <w:autoSpaceDE w:val="0"/>
        <w:spacing w:after="0"/>
        <w:ind w:left="284" w:right="49" w:hanging="284"/>
        <w:rPr>
          <w:bCs/>
          <w:sz w:val="20"/>
          <w:szCs w:val="20"/>
        </w:rPr>
      </w:pPr>
      <w:r>
        <w:rPr>
          <w:bCs/>
          <w:sz w:val="20"/>
          <w:szCs w:val="20"/>
        </w:rPr>
        <w:t xml:space="preserve">W przypadku, gdy w celu wykonania przedmiotu umowy okaże się konieczne przetwarzanie danych osobowych przez Wykonawcę, Zamawiający jako administrator danych </w:t>
      </w:r>
      <w:r w:rsidRPr="00FA7D67">
        <w:rPr>
          <w:bCs/>
          <w:sz w:val="20"/>
          <w:szCs w:val="20"/>
        </w:rPr>
        <w:t>zawrze z Wykonawcą umowę powierzenia przetwarzania danych osobowych której wzór stanowi</w:t>
      </w:r>
      <w:r>
        <w:rPr>
          <w:bCs/>
          <w:sz w:val="20"/>
          <w:szCs w:val="20"/>
        </w:rPr>
        <w:t xml:space="preserve"> </w:t>
      </w:r>
      <w:r w:rsidRPr="00E01C58">
        <w:rPr>
          <w:bCs/>
          <w:sz w:val="20"/>
          <w:szCs w:val="20"/>
        </w:rPr>
        <w:t xml:space="preserve">Załącznik nr </w:t>
      </w:r>
      <w:r>
        <w:rPr>
          <w:bCs/>
          <w:sz w:val="20"/>
          <w:szCs w:val="20"/>
        </w:rPr>
        <w:t>3</w:t>
      </w:r>
      <w:r w:rsidRPr="00E01C58">
        <w:rPr>
          <w:bCs/>
          <w:sz w:val="20"/>
          <w:szCs w:val="20"/>
        </w:rPr>
        <w:t xml:space="preserve"> do Umowy.</w:t>
      </w:r>
      <w:r>
        <w:rPr>
          <w:bCs/>
          <w:sz w:val="20"/>
          <w:szCs w:val="20"/>
        </w:rPr>
        <w:t xml:space="preserve"> Konieczność przetwarzania danych osobowych Wykonawca zgłasza Zamawiającemu przed przystąpieniem do pierwszej czynności, z którą wiąże się to przetwarzanie. Wykonawcę obciąża ryzyko zgłoszenia konieczności przetwarzania danych osobowych w odpowiednim czasie.</w:t>
      </w:r>
    </w:p>
    <w:bookmarkEnd w:id="63"/>
    <w:p w14:paraId="5D08B9C3" w14:textId="77777777" w:rsidR="00AE756B" w:rsidRPr="00602001" w:rsidRDefault="00AE756B" w:rsidP="00AE756B">
      <w:pPr>
        <w:autoSpaceDE w:val="0"/>
        <w:spacing w:after="0"/>
        <w:ind w:right="49"/>
        <w:jc w:val="center"/>
        <w:rPr>
          <w:rFonts w:cs="Times New Roman"/>
          <w:bCs/>
          <w:sz w:val="20"/>
          <w:szCs w:val="20"/>
        </w:rPr>
      </w:pPr>
    </w:p>
    <w:p w14:paraId="436AEAA3" w14:textId="59823035" w:rsidR="00CC4195" w:rsidRPr="00602001" w:rsidRDefault="00CC4195" w:rsidP="00F316B5">
      <w:pPr>
        <w:autoSpaceDE w:val="0"/>
        <w:spacing w:after="0"/>
        <w:ind w:right="49"/>
        <w:jc w:val="center"/>
        <w:rPr>
          <w:rFonts w:cs="Times New Roman"/>
          <w:b/>
          <w:sz w:val="20"/>
          <w:szCs w:val="20"/>
        </w:rPr>
      </w:pPr>
      <w:r w:rsidRPr="00602001">
        <w:rPr>
          <w:rFonts w:cs="Times New Roman"/>
          <w:b/>
          <w:sz w:val="20"/>
          <w:szCs w:val="20"/>
        </w:rPr>
        <w:t>§ 1</w:t>
      </w:r>
      <w:r w:rsidR="00AE756B">
        <w:rPr>
          <w:rFonts w:cs="Times New Roman"/>
          <w:b/>
          <w:sz w:val="20"/>
          <w:szCs w:val="20"/>
        </w:rPr>
        <w:t>8</w:t>
      </w:r>
      <w:r w:rsidRPr="00602001">
        <w:rPr>
          <w:rFonts w:cs="Times New Roman"/>
          <w:b/>
          <w:sz w:val="20"/>
          <w:szCs w:val="20"/>
        </w:rPr>
        <w:t>.</w:t>
      </w:r>
    </w:p>
    <w:p w14:paraId="77B83B30" w14:textId="77777777" w:rsidR="00CC4195" w:rsidRPr="00602001" w:rsidRDefault="00602001" w:rsidP="00602001">
      <w:pPr>
        <w:spacing w:after="0"/>
        <w:jc w:val="center"/>
        <w:rPr>
          <w:rFonts w:cs="Times New Roman"/>
          <w:b/>
          <w:i/>
          <w:sz w:val="20"/>
          <w:szCs w:val="20"/>
        </w:rPr>
      </w:pPr>
      <w:r>
        <w:rPr>
          <w:rFonts w:cs="Times New Roman"/>
          <w:b/>
          <w:i/>
          <w:sz w:val="20"/>
          <w:szCs w:val="20"/>
        </w:rPr>
        <w:t>Postanowienia końcowe</w:t>
      </w:r>
    </w:p>
    <w:p w14:paraId="71C3A7AE" w14:textId="205FD859"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Z zastrzeżeniem wyjątków przewidzianych w umowie, zamiany umowy, wypowiedzenie umowy oraz odstąpienie od umowy wymagają formy pisemnej pod rygorem nieważności i muszą być doręczone albo wysłane na adres Strony określony w Umowie. </w:t>
      </w:r>
    </w:p>
    <w:p w14:paraId="7A04B92A" w14:textId="77777777"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Strony zobowiązują się do powiadamiania o zmianie adresów do korespondencji. </w:t>
      </w:r>
    </w:p>
    <w:p w14:paraId="2240834F" w14:textId="77777777"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W razie zaniedbania obowiązku, o którym mowa w ust. 2 zwrot korespondencji wysyłanej na adres wskazany w umowie bez doręczenia, uważa się korespondencję za doręczoną w dacie jej zwrotu. </w:t>
      </w:r>
    </w:p>
    <w:p w14:paraId="1FFA3BB4" w14:textId="77777777" w:rsidR="00114B3A"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Zamawiający i Wykonawca obowiązani są współdziałać przy wykonaniu umowy w sprawie zamówienia publicznego w celu należytej realizacji zamówienia.</w:t>
      </w:r>
    </w:p>
    <w:p w14:paraId="0D8E4A47" w14:textId="797E8546" w:rsidR="009B38B0" w:rsidRPr="009B38B0" w:rsidRDefault="009B38B0" w:rsidP="009B38B0">
      <w:pPr>
        <w:numPr>
          <w:ilvl w:val="0"/>
          <w:numId w:val="12"/>
        </w:numPr>
        <w:tabs>
          <w:tab w:val="left" w:pos="709"/>
        </w:tabs>
        <w:autoSpaceDE w:val="0"/>
        <w:spacing w:after="0"/>
        <w:ind w:left="284" w:right="49" w:hanging="284"/>
        <w:rPr>
          <w:rFonts w:cs="Times New Roman"/>
          <w:sz w:val="20"/>
          <w:szCs w:val="20"/>
        </w:rPr>
      </w:pPr>
      <w:r w:rsidRPr="009B38B0">
        <w:rPr>
          <w:rFonts w:cs="Times New Roman"/>
          <w:sz w:val="20"/>
          <w:szCs w:val="20"/>
        </w:rPr>
        <w:t>Gdyby jakikolwiek warunek umowy stał się nieskuteczny lub niewykonalny, nie wpływa to na</w:t>
      </w:r>
      <w:r>
        <w:rPr>
          <w:rFonts w:cs="Times New Roman"/>
          <w:sz w:val="20"/>
          <w:szCs w:val="20"/>
        </w:rPr>
        <w:t xml:space="preserve"> </w:t>
      </w:r>
      <w:r w:rsidRPr="009B38B0">
        <w:rPr>
          <w:rFonts w:cs="Times New Roman"/>
          <w:sz w:val="20"/>
          <w:szCs w:val="20"/>
        </w:rPr>
        <w:t>ważność umowy jako całości.</w:t>
      </w:r>
    </w:p>
    <w:p w14:paraId="3AA83F80" w14:textId="5A9EC3D3" w:rsidR="00114B3A" w:rsidRPr="009B38B0" w:rsidRDefault="009B38B0" w:rsidP="009B38B0">
      <w:pPr>
        <w:numPr>
          <w:ilvl w:val="0"/>
          <w:numId w:val="12"/>
        </w:numPr>
        <w:autoSpaceDE w:val="0"/>
        <w:spacing w:after="0"/>
        <w:ind w:left="284" w:right="49" w:hanging="284"/>
        <w:rPr>
          <w:rFonts w:cs="Times New Roman"/>
          <w:sz w:val="20"/>
          <w:szCs w:val="20"/>
        </w:rPr>
      </w:pPr>
      <w:r w:rsidRPr="009B38B0">
        <w:rPr>
          <w:rFonts w:cs="Times New Roman"/>
          <w:sz w:val="20"/>
          <w:szCs w:val="20"/>
        </w:rPr>
        <w:t>Strony postanawiają, iż w przypadku zaistnienia sporu na podstawie niniejszej umowy podejmą</w:t>
      </w:r>
      <w:r>
        <w:rPr>
          <w:rFonts w:cs="Times New Roman"/>
          <w:sz w:val="20"/>
          <w:szCs w:val="20"/>
        </w:rPr>
        <w:t xml:space="preserve"> </w:t>
      </w:r>
      <w:r w:rsidRPr="009B38B0">
        <w:rPr>
          <w:rFonts w:cs="Times New Roman"/>
          <w:sz w:val="20"/>
          <w:szCs w:val="20"/>
        </w:rPr>
        <w:t>próby zmierzające do ugodowego jego zakończenia (co nie stanowi zapisu na sąd polubowny, w</w:t>
      </w:r>
      <w:r>
        <w:rPr>
          <w:rFonts w:cs="Times New Roman"/>
          <w:sz w:val="20"/>
          <w:szCs w:val="20"/>
        </w:rPr>
        <w:t xml:space="preserve"> </w:t>
      </w:r>
      <w:r w:rsidRPr="009B38B0">
        <w:rPr>
          <w:rFonts w:cs="Times New Roman"/>
          <w:sz w:val="20"/>
          <w:szCs w:val="20"/>
        </w:rPr>
        <w:t>rozumieniu przepisów Kodeksu postępowania cywilnego)</w:t>
      </w:r>
    </w:p>
    <w:p w14:paraId="6398F142" w14:textId="77777777" w:rsidR="00114B3A" w:rsidRPr="00602001"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Wszelkie spory między Stronami wynikłe w związku albo na podstawie niniejszej Umowy, których nie da się rozstrzygnąć w drodze negocjacji, będą rozstrzygane przez Sąd powszechny miejscowo właściwy dla siedziby Zamawiającego.</w:t>
      </w:r>
    </w:p>
    <w:p w14:paraId="7D6C500F" w14:textId="77777777" w:rsidR="00114B3A" w:rsidRPr="00602001" w:rsidRDefault="000E71C7"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Umowę sporządzono w dwóch jednobrzmiących egzemplarzach (jeden dla Zamawiającego, jeden dla Wykonawcy).</w:t>
      </w:r>
    </w:p>
    <w:p w14:paraId="3F483C8C" w14:textId="77777777" w:rsidR="00CC4195" w:rsidRPr="00602001"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W sprawach nieuregulowanych zastosowanie mają przepis</w:t>
      </w:r>
      <w:r w:rsidR="00C1075C" w:rsidRPr="00602001">
        <w:rPr>
          <w:rFonts w:cs="Times New Roman"/>
          <w:sz w:val="20"/>
          <w:szCs w:val="20"/>
        </w:rPr>
        <w:t>y</w:t>
      </w:r>
      <w:r w:rsidRPr="00602001">
        <w:rPr>
          <w:rFonts w:cs="Times New Roman"/>
          <w:sz w:val="20"/>
          <w:szCs w:val="20"/>
        </w:rPr>
        <w:t xml:space="preserve"> ustawy Prawo zamówień publicznych, Kodeksu cywilnego oraz inne powszechnie obowiązujące przepisy dotyczące przedmiotu umowy.</w:t>
      </w:r>
    </w:p>
    <w:p w14:paraId="51478C51" w14:textId="77777777" w:rsidR="00CD7C97" w:rsidRPr="00602001" w:rsidRDefault="00CD7C97" w:rsidP="00F316B5">
      <w:pPr>
        <w:autoSpaceDE w:val="0"/>
        <w:spacing w:after="0"/>
        <w:ind w:right="49"/>
        <w:rPr>
          <w:rFonts w:cs="Times New Roman"/>
          <w:b/>
          <w:sz w:val="20"/>
          <w:szCs w:val="20"/>
        </w:rPr>
      </w:pPr>
    </w:p>
    <w:p w14:paraId="40DEE7E0" w14:textId="77777777" w:rsidR="00790FC6" w:rsidRPr="00602001" w:rsidRDefault="00790FC6" w:rsidP="00F316B5">
      <w:pPr>
        <w:autoSpaceDE w:val="0"/>
        <w:spacing w:after="0"/>
        <w:rPr>
          <w:rFonts w:cs="Times New Roman"/>
          <w:sz w:val="20"/>
          <w:szCs w:val="20"/>
        </w:rPr>
      </w:pPr>
      <w:r w:rsidRPr="00602001">
        <w:rPr>
          <w:rFonts w:cs="Times New Roman"/>
          <w:b/>
          <w:sz w:val="20"/>
          <w:szCs w:val="20"/>
        </w:rPr>
        <w:t xml:space="preserve">               </w:t>
      </w:r>
      <w:r w:rsidR="0050008D">
        <w:rPr>
          <w:rFonts w:cs="Times New Roman"/>
          <w:b/>
          <w:sz w:val="20"/>
          <w:szCs w:val="20"/>
        </w:rPr>
        <w:tab/>
      </w:r>
      <w:r w:rsidRPr="00602001">
        <w:rPr>
          <w:rFonts w:cs="Times New Roman"/>
          <w:b/>
          <w:sz w:val="20"/>
          <w:szCs w:val="20"/>
        </w:rPr>
        <w:t xml:space="preserve">ZAMAWIAJĄCY:    </w:t>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t xml:space="preserve">WYKONAWCA:                                               </w:t>
      </w:r>
      <w:r w:rsidRPr="00602001">
        <w:rPr>
          <w:rFonts w:cs="Times New Roman"/>
          <w:b/>
          <w:sz w:val="20"/>
          <w:szCs w:val="20"/>
        </w:rPr>
        <w:tab/>
        <w:t xml:space="preserve">  </w:t>
      </w:r>
      <w:r w:rsidRPr="00602001">
        <w:rPr>
          <w:rFonts w:cs="Times New Roman"/>
          <w:b/>
          <w:sz w:val="20"/>
          <w:szCs w:val="20"/>
        </w:rPr>
        <w:tab/>
        <w:t xml:space="preserve">                                         </w:t>
      </w:r>
    </w:p>
    <w:p w14:paraId="42725E28" w14:textId="77777777" w:rsidR="00D114C1" w:rsidRDefault="00790FC6" w:rsidP="00F316B5">
      <w:pPr>
        <w:autoSpaceDE w:val="0"/>
        <w:spacing w:after="0"/>
        <w:rPr>
          <w:rFonts w:cs="Times New Roman"/>
          <w:sz w:val="20"/>
          <w:szCs w:val="20"/>
        </w:rPr>
      </w:pPr>
      <w:r w:rsidRPr="00602001">
        <w:rPr>
          <w:rFonts w:cs="Times New Roman"/>
          <w:sz w:val="20"/>
          <w:szCs w:val="20"/>
        </w:rPr>
        <w:t xml:space="preserve">               </w:t>
      </w:r>
      <w:r w:rsidR="0050008D">
        <w:rPr>
          <w:rFonts w:cs="Times New Roman"/>
          <w:sz w:val="20"/>
          <w:szCs w:val="20"/>
        </w:rPr>
        <w:tab/>
      </w:r>
      <w:r w:rsidRPr="00602001">
        <w:rPr>
          <w:rFonts w:cs="Times New Roman"/>
          <w:sz w:val="20"/>
          <w:szCs w:val="20"/>
        </w:rPr>
        <w:t>…..........................                                                                                   …..........................</w:t>
      </w:r>
    </w:p>
    <w:p w14:paraId="3C119D45" w14:textId="77777777" w:rsidR="00AE756B" w:rsidRDefault="00AE756B" w:rsidP="00F316B5">
      <w:pPr>
        <w:autoSpaceDE w:val="0"/>
        <w:spacing w:after="0"/>
        <w:rPr>
          <w:rFonts w:cs="Times New Roman"/>
          <w:sz w:val="20"/>
          <w:szCs w:val="20"/>
        </w:rPr>
      </w:pPr>
    </w:p>
    <w:p w14:paraId="32AFBCFD" w14:textId="1AF1F839" w:rsidR="00AE756B" w:rsidRDefault="00AE756B">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31550910" w14:textId="77777777" w:rsidR="00AE756B" w:rsidRDefault="00AE756B" w:rsidP="00AE756B">
      <w:pPr>
        <w:autoSpaceDE w:val="0"/>
        <w:spacing w:after="0"/>
        <w:jc w:val="right"/>
        <w:rPr>
          <w:rFonts w:cs="Times New Roman"/>
          <w:b/>
          <w:bCs/>
          <w:sz w:val="20"/>
          <w:szCs w:val="20"/>
        </w:rPr>
      </w:pPr>
      <w:bookmarkStart w:id="64" w:name="_Hlk210758883"/>
      <w:bookmarkStart w:id="65" w:name="_Hlk210743515"/>
      <w:r>
        <w:rPr>
          <w:rFonts w:cs="Times New Roman"/>
          <w:b/>
          <w:bCs/>
          <w:sz w:val="20"/>
          <w:szCs w:val="20"/>
        </w:rPr>
        <w:lastRenderedPageBreak/>
        <w:t>Załącznik nr 1 – wzór protokołu odbioru</w:t>
      </w:r>
    </w:p>
    <w:p w14:paraId="26496808" w14:textId="77777777" w:rsidR="00AE756B" w:rsidRDefault="00AE756B" w:rsidP="00AE756B">
      <w:pPr>
        <w:autoSpaceDE w:val="0"/>
        <w:spacing w:after="0"/>
        <w:jc w:val="right"/>
        <w:rPr>
          <w:rFonts w:cs="Times New Roman"/>
          <w:b/>
          <w:bCs/>
          <w:sz w:val="20"/>
          <w:szCs w:val="20"/>
        </w:rPr>
      </w:pPr>
    </w:p>
    <w:p w14:paraId="6928BDBD" w14:textId="77777777" w:rsidR="00AE756B" w:rsidRDefault="00AE756B" w:rsidP="00AE756B">
      <w:pPr>
        <w:autoSpaceDE w:val="0"/>
        <w:spacing w:after="0"/>
        <w:jc w:val="center"/>
        <w:rPr>
          <w:rFonts w:cs="Times New Roman"/>
          <w:b/>
          <w:bCs/>
          <w:sz w:val="20"/>
          <w:szCs w:val="20"/>
        </w:rPr>
      </w:pPr>
      <w:r>
        <w:rPr>
          <w:rFonts w:cs="Times New Roman"/>
          <w:b/>
          <w:bCs/>
          <w:sz w:val="20"/>
          <w:szCs w:val="20"/>
        </w:rPr>
        <w:t>PROTOKÓŁ ODBIORU</w:t>
      </w:r>
    </w:p>
    <w:p w14:paraId="5B03FCC3" w14:textId="77777777" w:rsidR="00AE756B" w:rsidRDefault="00AE756B" w:rsidP="00AE756B">
      <w:pPr>
        <w:autoSpaceDE w:val="0"/>
        <w:spacing w:after="0"/>
        <w:jc w:val="center"/>
        <w:rPr>
          <w:rFonts w:cs="Times New Roman"/>
          <w:b/>
          <w:bCs/>
          <w:sz w:val="20"/>
          <w:szCs w:val="20"/>
        </w:rPr>
      </w:pPr>
    </w:p>
    <w:p w14:paraId="43049D68" w14:textId="77777777" w:rsidR="00AE756B" w:rsidRDefault="00AE756B" w:rsidP="00AE756B">
      <w:pPr>
        <w:autoSpaceDE w:val="0"/>
        <w:spacing w:after="0"/>
        <w:rPr>
          <w:rFonts w:cs="Times New Roman"/>
          <w:sz w:val="20"/>
          <w:szCs w:val="20"/>
        </w:rPr>
      </w:pPr>
      <w:r>
        <w:rPr>
          <w:rFonts w:cs="Times New Roman"/>
          <w:sz w:val="20"/>
          <w:szCs w:val="20"/>
        </w:rPr>
        <w:t>Na podstawie dokonanego przez Wykonawcę w dniu …………………….. zgłoszenia gotowości Towaru do odbioru, strony przystępują do odbioru następującego Towaru:</w:t>
      </w:r>
    </w:p>
    <w:p w14:paraId="23176D15" w14:textId="77777777" w:rsidR="00AE756B" w:rsidRDefault="00AE756B" w:rsidP="00AE756B">
      <w:pPr>
        <w:autoSpaceDE w:val="0"/>
        <w:spacing w:after="0"/>
        <w:rPr>
          <w:rFonts w:cs="Times New Roman"/>
          <w:sz w:val="20"/>
          <w:szCs w:val="20"/>
        </w:rPr>
      </w:pPr>
    </w:p>
    <w:tbl>
      <w:tblPr>
        <w:tblStyle w:val="Tabela-Siatka"/>
        <w:tblW w:w="0" w:type="auto"/>
        <w:tblLook w:val="04A0" w:firstRow="1" w:lastRow="0" w:firstColumn="1" w:lastColumn="0" w:noHBand="0" w:noVBand="1"/>
      </w:tblPr>
      <w:tblGrid>
        <w:gridCol w:w="512"/>
        <w:gridCol w:w="2808"/>
        <w:gridCol w:w="1267"/>
        <w:gridCol w:w="4808"/>
      </w:tblGrid>
      <w:tr w:rsidR="00AE756B" w:rsidRPr="001F5C32" w14:paraId="643EE45A" w14:textId="77777777" w:rsidTr="00E01C58">
        <w:tc>
          <w:tcPr>
            <w:tcW w:w="421" w:type="dxa"/>
            <w:shd w:val="clear" w:color="auto" w:fill="D9D9D9" w:themeFill="background1" w:themeFillShade="D9"/>
          </w:tcPr>
          <w:p w14:paraId="54C09159" w14:textId="77777777" w:rsidR="00AE756B" w:rsidRPr="00E01C58" w:rsidRDefault="00AE756B" w:rsidP="00E01C58">
            <w:pPr>
              <w:autoSpaceDE w:val="0"/>
              <w:spacing w:after="0"/>
              <w:jc w:val="center"/>
              <w:rPr>
                <w:rFonts w:cs="Times New Roman"/>
                <w:b/>
                <w:bCs/>
                <w:sz w:val="20"/>
                <w:szCs w:val="20"/>
              </w:rPr>
            </w:pPr>
            <w:r>
              <w:rPr>
                <w:rFonts w:cs="Times New Roman"/>
                <w:b/>
                <w:bCs/>
                <w:sz w:val="20"/>
                <w:szCs w:val="20"/>
              </w:rPr>
              <w:t>Lp.</w:t>
            </w:r>
          </w:p>
        </w:tc>
        <w:tc>
          <w:tcPr>
            <w:tcW w:w="2835" w:type="dxa"/>
            <w:shd w:val="clear" w:color="auto" w:fill="D9D9D9" w:themeFill="background1" w:themeFillShade="D9"/>
          </w:tcPr>
          <w:p w14:paraId="7A94F18C" w14:textId="77777777" w:rsidR="00AE756B" w:rsidRPr="00E01C58" w:rsidRDefault="00AE756B" w:rsidP="00E01C58">
            <w:pPr>
              <w:autoSpaceDE w:val="0"/>
              <w:spacing w:after="0"/>
              <w:jc w:val="center"/>
              <w:rPr>
                <w:rFonts w:cs="Times New Roman"/>
                <w:b/>
                <w:bCs/>
                <w:sz w:val="20"/>
                <w:szCs w:val="20"/>
              </w:rPr>
            </w:pPr>
            <w:r>
              <w:rPr>
                <w:rFonts w:cs="Times New Roman"/>
                <w:b/>
                <w:bCs/>
                <w:sz w:val="20"/>
                <w:szCs w:val="20"/>
              </w:rPr>
              <w:t>Nazwa Towaru</w:t>
            </w:r>
          </w:p>
        </w:tc>
        <w:tc>
          <w:tcPr>
            <w:tcW w:w="1275" w:type="dxa"/>
            <w:shd w:val="clear" w:color="auto" w:fill="D9D9D9" w:themeFill="background1" w:themeFillShade="D9"/>
          </w:tcPr>
          <w:p w14:paraId="3F038F7B" w14:textId="77777777" w:rsidR="00AE756B" w:rsidRPr="00E01C58" w:rsidRDefault="00AE756B" w:rsidP="00E01C58">
            <w:pPr>
              <w:autoSpaceDE w:val="0"/>
              <w:spacing w:after="0"/>
              <w:jc w:val="center"/>
              <w:rPr>
                <w:rFonts w:cs="Times New Roman"/>
                <w:b/>
                <w:bCs/>
                <w:sz w:val="20"/>
                <w:szCs w:val="20"/>
              </w:rPr>
            </w:pPr>
            <w:r>
              <w:rPr>
                <w:rFonts w:cs="Times New Roman"/>
                <w:b/>
                <w:bCs/>
                <w:sz w:val="20"/>
                <w:szCs w:val="20"/>
              </w:rPr>
              <w:t>Sztuk</w:t>
            </w:r>
          </w:p>
        </w:tc>
        <w:tc>
          <w:tcPr>
            <w:tcW w:w="4864" w:type="dxa"/>
            <w:shd w:val="clear" w:color="auto" w:fill="D9D9D9" w:themeFill="background1" w:themeFillShade="D9"/>
          </w:tcPr>
          <w:p w14:paraId="06A432D6" w14:textId="77777777" w:rsidR="00AE756B" w:rsidRPr="00E01C58" w:rsidRDefault="00AE756B" w:rsidP="00E01C58">
            <w:pPr>
              <w:autoSpaceDE w:val="0"/>
              <w:spacing w:after="0"/>
              <w:jc w:val="center"/>
              <w:rPr>
                <w:rFonts w:cs="Times New Roman"/>
                <w:b/>
                <w:bCs/>
                <w:sz w:val="20"/>
                <w:szCs w:val="20"/>
              </w:rPr>
            </w:pPr>
            <w:r>
              <w:rPr>
                <w:rFonts w:cs="Times New Roman"/>
                <w:b/>
                <w:bCs/>
                <w:sz w:val="20"/>
                <w:szCs w:val="20"/>
              </w:rPr>
              <w:t>Uwagi</w:t>
            </w:r>
            <w:r>
              <w:rPr>
                <w:rStyle w:val="Odwoanieprzypisudolnego"/>
                <w:rFonts w:cs="Times New Roman"/>
                <w:b/>
                <w:bCs/>
                <w:sz w:val="20"/>
                <w:szCs w:val="20"/>
              </w:rPr>
              <w:footnoteReference w:id="4"/>
            </w:r>
          </w:p>
        </w:tc>
      </w:tr>
      <w:tr w:rsidR="00AE756B" w14:paraId="3170A66A" w14:textId="77777777" w:rsidTr="00E01C58">
        <w:tc>
          <w:tcPr>
            <w:tcW w:w="421" w:type="dxa"/>
          </w:tcPr>
          <w:p w14:paraId="5BCB3BC4" w14:textId="77777777" w:rsidR="00AE756B" w:rsidRDefault="00AE756B" w:rsidP="00E01C58">
            <w:pPr>
              <w:autoSpaceDE w:val="0"/>
              <w:spacing w:after="0"/>
              <w:rPr>
                <w:rFonts w:cs="Times New Roman"/>
                <w:sz w:val="20"/>
                <w:szCs w:val="20"/>
              </w:rPr>
            </w:pPr>
            <w:r>
              <w:rPr>
                <w:rFonts w:cs="Times New Roman"/>
                <w:sz w:val="20"/>
                <w:szCs w:val="20"/>
              </w:rPr>
              <w:t>1.</w:t>
            </w:r>
          </w:p>
        </w:tc>
        <w:tc>
          <w:tcPr>
            <w:tcW w:w="2835" w:type="dxa"/>
          </w:tcPr>
          <w:p w14:paraId="1EC0BDB3" w14:textId="77777777" w:rsidR="00AE756B" w:rsidRDefault="00AE756B" w:rsidP="00E01C58">
            <w:pPr>
              <w:autoSpaceDE w:val="0"/>
              <w:spacing w:after="0"/>
              <w:rPr>
                <w:rFonts w:cs="Times New Roman"/>
                <w:sz w:val="20"/>
                <w:szCs w:val="20"/>
              </w:rPr>
            </w:pPr>
          </w:p>
        </w:tc>
        <w:tc>
          <w:tcPr>
            <w:tcW w:w="1275" w:type="dxa"/>
          </w:tcPr>
          <w:p w14:paraId="633A3A4A" w14:textId="77777777" w:rsidR="00AE756B" w:rsidRDefault="00AE756B" w:rsidP="00E01C58">
            <w:pPr>
              <w:autoSpaceDE w:val="0"/>
              <w:spacing w:after="0"/>
              <w:rPr>
                <w:rFonts w:cs="Times New Roman"/>
                <w:sz w:val="20"/>
                <w:szCs w:val="20"/>
              </w:rPr>
            </w:pPr>
          </w:p>
        </w:tc>
        <w:tc>
          <w:tcPr>
            <w:tcW w:w="4864" w:type="dxa"/>
          </w:tcPr>
          <w:p w14:paraId="4BDB26E9" w14:textId="77777777" w:rsidR="00AE756B" w:rsidRDefault="00AE756B" w:rsidP="00E01C58">
            <w:pPr>
              <w:autoSpaceDE w:val="0"/>
              <w:spacing w:after="0"/>
              <w:rPr>
                <w:rFonts w:cs="Times New Roman"/>
                <w:sz w:val="20"/>
                <w:szCs w:val="20"/>
              </w:rPr>
            </w:pPr>
          </w:p>
        </w:tc>
      </w:tr>
    </w:tbl>
    <w:p w14:paraId="49AD0E51" w14:textId="77777777" w:rsidR="00AE756B" w:rsidRDefault="00AE756B" w:rsidP="00AE756B">
      <w:pPr>
        <w:autoSpaceDE w:val="0"/>
        <w:spacing w:after="0"/>
        <w:rPr>
          <w:rFonts w:cs="Times New Roman"/>
          <w:sz w:val="20"/>
          <w:szCs w:val="20"/>
        </w:rPr>
      </w:pPr>
    </w:p>
    <w:p w14:paraId="0F0B2327" w14:textId="77777777" w:rsidR="00AE756B" w:rsidRDefault="00AE756B" w:rsidP="00AE756B">
      <w:pPr>
        <w:autoSpaceDE w:val="0"/>
        <w:spacing w:after="0"/>
        <w:rPr>
          <w:rFonts w:cs="Times New Roman"/>
          <w:sz w:val="20"/>
          <w:szCs w:val="20"/>
        </w:rPr>
      </w:pPr>
      <w:r>
        <w:rPr>
          <w:rFonts w:cs="Times New Roman"/>
          <w:sz w:val="20"/>
          <w:szCs w:val="20"/>
        </w:rPr>
        <w:t>Wraz z Towarem Wykonawca dostarczył następujące dokumenty:</w:t>
      </w:r>
    </w:p>
    <w:p w14:paraId="39504DF5" w14:textId="77777777" w:rsidR="00AE756B" w:rsidRDefault="00AE756B" w:rsidP="00AE756B">
      <w:pPr>
        <w:autoSpaceDE w:val="0"/>
        <w:spacing w:after="0"/>
        <w:rPr>
          <w:rFonts w:cs="Times New Roman"/>
          <w:sz w:val="20"/>
          <w:szCs w:val="20"/>
        </w:rPr>
      </w:pPr>
    </w:p>
    <w:p w14:paraId="58CB9215" w14:textId="77777777" w:rsidR="00AE756B" w:rsidRDefault="00AE756B" w:rsidP="00AE756B">
      <w:pPr>
        <w:pStyle w:val="Akapitzlist"/>
        <w:numPr>
          <w:ilvl w:val="0"/>
          <w:numId w:val="57"/>
        </w:numPr>
        <w:autoSpaceDE w:val="0"/>
        <w:spacing w:after="0"/>
        <w:rPr>
          <w:sz w:val="20"/>
          <w:szCs w:val="20"/>
        </w:rPr>
      </w:pPr>
      <w:r>
        <w:rPr>
          <w:sz w:val="20"/>
          <w:szCs w:val="20"/>
        </w:rPr>
        <w:t>………………………………………..</w:t>
      </w:r>
    </w:p>
    <w:p w14:paraId="14B026EB" w14:textId="77777777" w:rsidR="00AE756B" w:rsidRDefault="00AE756B" w:rsidP="00AE756B">
      <w:pPr>
        <w:pStyle w:val="Akapitzlist"/>
        <w:numPr>
          <w:ilvl w:val="0"/>
          <w:numId w:val="57"/>
        </w:numPr>
        <w:autoSpaceDE w:val="0"/>
        <w:spacing w:after="0"/>
        <w:rPr>
          <w:sz w:val="20"/>
          <w:szCs w:val="20"/>
        </w:rPr>
      </w:pPr>
      <w:r>
        <w:rPr>
          <w:sz w:val="20"/>
          <w:szCs w:val="20"/>
        </w:rPr>
        <w:t>………………………………………..</w:t>
      </w:r>
    </w:p>
    <w:p w14:paraId="44D1BF71" w14:textId="6E488A47" w:rsidR="00AE756B" w:rsidRDefault="00EC7EEB" w:rsidP="00AE756B">
      <w:pPr>
        <w:pStyle w:val="Akapitzlist"/>
        <w:numPr>
          <w:ilvl w:val="0"/>
          <w:numId w:val="57"/>
        </w:numPr>
        <w:autoSpaceDE w:val="0"/>
        <w:spacing w:after="0"/>
        <w:rPr>
          <w:sz w:val="20"/>
          <w:szCs w:val="20"/>
        </w:rPr>
      </w:pPr>
      <w:bookmarkStart w:id="66" w:name="_Hlk211705705"/>
      <w:r>
        <w:rPr>
          <w:sz w:val="20"/>
          <w:szCs w:val="20"/>
        </w:rPr>
        <w:t>Oświadczenie, że w toku realizacji przedmiotu umowy w zakresie objętym niniejszym protokołem Wykonawca przestrzegał warunków określonych w §2 ust. 1 umowy.</w:t>
      </w:r>
      <w:bookmarkEnd w:id="66"/>
    </w:p>
    <w:p w14:paraId="3DAA2320" w14:textId="77777777" w:rsidR="00AE756B" w:rsidRDefault="00AE756B" w:rsidP="00AE756B">
      <w:pPr>
        <w:autoSpaceDE w:val="0"/>
        <w:spacing w:after="0"/>
        <w:rPr>
          <w:sz w:val="20"/>
          <w:szCs w:val="20"/>
        </w:rPr>
      </w:pPr>
    </w:p>
    <w:p w14:paraId="43124AA2" w14:textId="77777777" w:rsidR="00AE756B" w:rsidRDefault="00AE756B" w:rsidP="00AE756B">
      <w:pPr>
        <w:autoSpaceDE w:val="0"/>
        <w:spacing w:after="0"/>
        <w:rPr>
          <w:sz w:val="20"/>
          <w:szCs w:val="20"/>
        </w:rPr>
      </w:pPr>
      <w:r>
        <w:rPr>
          <w:sz w:val="20"/>
          <w:szCs w:val="20"/>
        </w:rPr>
        <w:t xml:space="preserve">Po dokonaniu kontroli jakościowej Towaru, kompletności dokumentacji oraz wykonania prac towarzyszących dostawie Towaru, takich jak instalacja, uruchomienie, konfiguracja i szkolenia personelu Zamawiającego (jeżeli dotyczy), Zamawiający stwierdza, że Towar oraz towarzyszące dostawie Towaru prace: zostały wykonane zgodnie Umową, SWZ, OPZ i ofertą Wykonawcy/nie zostały wykonane </w:t>
      </w:r>
      <w:r w:rsidRPr="00AB0167">
        <w:rPr>
          <w:sz w:val="20"/>
          <w:szCs w:val="20"/>
        </w:rPr>
        <w:t>zgodnie Umową, SWZ, OPZ i ofertą Wykonawcy</w:t>
      </w:r>
      <w:r>
        <w:rPr>
          <w:rStyle w:val="Odwoanieprzypisudolnego"/>
          <w:sz w:val="20"/>
          <w:szCs w:val="20"/>
        </w:rPr>
        <w:footnoteReference w:id="5"/>
      </w:r>
      <w:r>
        <w:rPr>
          <w:sz w:val="20"/>
          <w:szCs w:val="20"/>
        </w:rPr>
        <w:t>.</w:t>
      </w:r>
    </w:p>
    <w:p w14:paraId="2FC5F1AF" w14:textId="77777777" w:rsidR="00AE756B" w:rsidRDefault="00AE756B" w:rsidP="00AE756B">
      <w:pPr>
        <w:autoSpaceDE w:val="0"/>
        <w:spacing w:after="0"/>
        <w:rPr>
          <w:sz w:val="20"/>
          <w:szCs w:val="20"/>
        </w:rPr>
      </w:pPr>
    </w:p>
    <w:p w14:paraId="57D58F54" w14:textId="77777777" w:rsidR="00AE756B" w:rsidRDefault="00AE756B" w:rsidP="00AE756B">
      <w:pPr>
        <w:autoSpaceDE w:val="0"/>
        <w:spacing w:after="0"/>
        <w:rPr>
          <w:sz w:val="20"/>
          <w:szCs w:val="20"/>
        </w:rPr>
      </w:pPr>
      <w:r>
        <w:rPr>
          <w:sz w:val="20"/>
          <w:szCs w:val="20"/>
        </w:rPr>
        <w:t>W związku z powyższym:</w:t>
      </w:r>
      <w:r>
        <w:rPr>
          <w:rStyle w:val="Odwoanieprzypisudolnego"/>
          <w:sz w:val="20"/>
          <w:szCs w:val="20"/>
        </w:rPr>
        <w:footnoteReference w:id="6"/>
      </w:r>
    </w:p>
    <w:p w14:paraId="36E871AB" w14:textId="77777777" w:rsidR="00AE756B" w:rsidRDefault="00AE756B" w:rsidP="00AE756B">
      <w:pPr>
        <w:autoSpaceDE w:val="0"/>
        <w:spacing w:after="0"/>
        <w:rPr>
          <w:sz w:val="20"/>
          <w:szCs w:val="20"/>
        </w:rPr>
      </w:pPr>
    </w:p>
    <w:p w14:paraId="0E5D7308" w14:textId="77777777" w:rsidR="00AE756B" w:rsidRDefault="00AE756B" w:rsidP="00AE756B">
      <w:pPr>
        <w:pStyle w:val="Akapitzlist"/>
        <w:numPr>
          <w:ilvl w:val="0"/>
          <w:numId w:val="58"/>
        </w:numPr>
        <w:autoSpaceDE w:val="0"/>
        <w:spacing w:after="0"/>
        <w:rPr>
          <w:sz w:val="20"/>
          <w:szCs w:val="20"/>
        </w:rPr>
      </w:pPr>
      <w:r>
        <w:rPr>
          <w:sz w:val="20"/>
          <w:szCs w:val="20"/>
        </w:rPr>
        <w:t>Zamawiający stwierdza, że Towar został odebrany bez zastrzeżeń, a w związku z tym niniejszy protokół stanowi podstawę do wypłaty wynagrodzenia Wykonawcy,</w:t>
      </w:r>
    </w:p>
    <w:p w14:paraId="3212BF71" w14:textId="77777777" w:rsidR="00AE756B" w:rsidRDefault="00AE756B" w:rsidP="00AE756B">
      <w:pPr>
        <w:pStyle w:val="Akapitzlist"/>
        <w:numPr>
          <w:ilvl w:val="0"/>
          <w:numId w:val="58"/>
        </w:numPr>
        <w:autoSpaceDE w:val="0"/>
        <w:spacing w:after="0"/>
        <w:rPr>
          <w:sz w:val="20"/>
          <w:szCs w:val="20"/>
        </w:rPr>
      </w:pPr>
      <w:r>
        <w:rPr>
          <w:sz w:val="20"/>
          <w:szCs w:val="20"/>
        </w:rPr>
        <w:t>Zamawiający stwierdza, że ujawnione w toku odbioru wady są istotne i jako takie stanowią podstawę do zgłoszenia zastrzeżeń skutkujących odmową odbioru i zapłaty wynagrodzenia i powinny zostać usunięte w terminie …………………..,</w:t>
      </w:r>
    </w:p>
    <w:p w14:paraId="14471B1C" w14:textId="77777777" w:rsidR="00AE756B" w:rsidRDefault="00AE756B" w:rsidP="00AE756B">
      <w:pPr>
        <w:pStyle w:val="Akapitzlist"/>
        <w:numPr>
          <w:ilvl w:val="0"/>
          <w:numId w:val="58"/>
        </w:numPr>
        <w:autoSpaceDE w:val="0"/>
        <w:spacing w:after="0"/>
        <w:rPr>
          <w:sz w:val="20"/>
          <w:szCs w:val="20"/>
        </w:rPr>
      </w:pPr>
      <w:r>
        <w:rPr>
          <w:sz w:val="20"/>
          <w:szCs w:val="20"/>
        </w:rPr>
        <w:t>Zamawiający stwierdza, że ujawnione w toku odbioru wady nie są istotne i jako takie nie stanowią podstawy do zgłoszenia zastrzeżeń skutkujących odmową odbioru i zapłaty wynagrodzenia, ale powinny zostać usunięte w terminie …………………..,</w:t>
      </w:r>
    </w:p>
    <w:p w14:paraId="06E7B879" w14:textId="77777777" w:rsidR="00AE756B" w:rsidRDefault="00AE756B" w:rsidP="00AE756B">
      <w:pPr>
        <w:pStyle w:val="Akapitzlist"/>
        <w:numPr>
          <w:ilvl w:val="0"/>
          <w:numId w:val="58"/>
        </w:numPr>
        <w:autoSpaceDE w:val="0"/>
        <w:spacing w:after="0"/>
        <w:rPr>
          <w:sz w:val="20"/>
          <w:szCs w:val="20"/>
        </w:rPr>
      </w:pPr>
      <w:r>
        <w:rPr>
          <w:sz w:val="20"/>
          <w:szCs w:val="20"/>
        </w:rPr>
        <w:t xml:space="preserve">……………………………………………………. </w:t>
      </w:r>
      <w:r>
        <w:rPr>
          <w:i/>
          <w:iCs/>
          <w:sz w:val="20"/>
          <w:szCs w:val="20"/>
        </w:rPr>
        <w:t>(inne ustalenia).</w:t>
      </w:r>
    </w:p>
    <w:p w14:paraId="029CAF63" w14:textId="77777777" w:rsidR="00AE756B" w:rsidRDefault="00AE756B" w:rsidP="00AE756B">
      <w:pPr>
        <w:autoSpaceDE w:val="0"/>
        <w:spacing w:after="0"/>
        <w:rPr>
          <w:sz w:val="20"/>
          <w:szCs w:val="20"/>
        </w:rPr>
      </w:pPr>
    </w:p>
    <w:p w14:paraId="500109A2" w14:textId="77777777" w:rsidR="00AE756B" w:rsidRDefault="00AE756B" w:rsidP="00AE756B">
      <w:pPr>
        <w:autoSpaceDE w:val="0"/>
        <w:spacing w:after="0"/>
        <w:rPr>
          <w:sz w:val="20"/>
          <w:szCs w:val="20"/>
        </w:rPr>
      </w:pPr>
      <w:r>
        <w:rPr>
          <w:sz w:val="20"/>
          <w:szCs w:val="20"/>
        </w:rPr>
        <w:t>Niniejszy protokół został sporządzony w dniu …………………………………..</w:t>
      </w:r>
    </w:p>
    <w:p w14:paraId="52DB6D2F" w14:textId="77777777" w:rsidR="00AE756B" w:rsidRDefault="00AE756B" w:rsidP="00AE756B">
      <w:pPr>
        <w:autoSpaceDE w:val="0"/>
        <w:spacing w:after="0"/>
        <w:rPr>
          <w:sz w:val="20"/>
          <w:szCs w:val="20"/>
        </w:rPr>
      </w:pPr>
    </w:p>
    <w:p w14:paraId="46F8930B" w14:textId="77777777" w:rsidR="00AE756B" w:rsidRDefault="00AE756B" w:rsidP="00AE756B">
      <w:pPr>
        <w:autoSpaceDE w:val="0"/>
        <w:spacing w:after="0"/>
        <w:rPr>
          <w:sz w:val="20"/>
          <w:szCs w:val="20"/>
        </w:rPr>
      </w:pPr>
    </w:p>
    <w:p w14:paraId="492DE736" w14:textId="77777777" w:rsidR="00AE756B" w:rsidRDefault="00AE756B" w:rsidP="00AE756B">
      <w:pPr>
        <w:autoSpaceDE w:val="0"/>
        <w:spacing w:after="0"/>
        <w:rPr>
          <w:sz w:val="20"/>
          <w:szCs w:val="20"/>
        </w:rPr>
      </w:pPr>
    </w:p>
    <w:p w14:paraId="010BD0C6" w14:textId="77777777" w:rsidR="00AE756B" w:rsidRDefault="00AE756B" w:rsidP="00AE756B">
      <w:pPr>
        <w:autoSpaceDE w:val="0"/>
        <w:spacing w:after="0"/>
        <w:rPr>
          <w:sz w:val="20"/>
          <w:szCs w:val="20"/>
        </w:rPr>
      </w:pPr>
      <w:r>
        <w:rPr>
          <w:sz w:val="20"/>
          <w:szCs w:val="20"/>
        </w:rPr>
        <w:t>………………………………………….</w:t>
      </w:r>
      <w:r>
        <w:rPr>
          <w:sz w:val="20"/>
          <w:szCs w:val="20"/>
        </w:rPr>
        <w:tab/>
      </w:r>
      <w:r>
        <w:rPr>
          <w:sz w:val="20"/>
          <w:szCs w:val="20"/>
        </w:rPr>
        <w:tab/>
      </w:r>
      <w:r>
        <w:rPr>
          <w:sz w:val="20"/>
          <w:szCs w:val="20"/>
        </w:rPr>
        <w:tab/>
      </w:r>
      <w:r>
        <w:rPr>
          <w:sz w:val="20"/>
          <w:szCs w:val="20"/>
        </w:rPr>
        <w:tab/>
      </w:r>
      <w:r>
        <w:rPr>
          <w:sz w:val="20"/>
          <w:szCs w:val="20"/>
        </w:rPr>
        <w:tab/>
        <w:t>………………………………………</w:t>
      </w:r>
    </w:p>
    <w:p w14:paraId="3D54DA5A" w14:textId="2EF08B95" w:rsidR="00AE756B" w:rsidRDefault="00AE756B" w:rsidP="00AE756B">
      <w:pPr>
        <w:autoSpaceDE w:val="0"/>
        <w:spacing w:after="0"/>
        <w:rPr>
          <w:sz w:val="20"/>
          <w:szCs w:val="20"/>
        </w:rPr>
      </w:pPr>
      <w:r w:rsidRPr="00E01C58">
        <w:rPr>
          <w:b/>
          <w:bCs/>
          <w:i/>
          <w:iCs/>
          <w:sz w:val="20"/>
          <w:szCs w:val="20"/>
        </w:rPr>
        <w:t>Przedstawiciel Zamawiającego</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b/>
          <w:bCs/>
          <w:i/>
          <w:iCs/>
          <w:sz w:val="20"/>
          <w:szCs w:val="20"/>
        </w:rPr>
        <w:t>Przeds</w:t>
      </w:r>
      <w:r w:rsidR="00EC7EEB">
        <w:rPr>
          <w:b/>
          <w:bCs/>
          <w:i/>
          <w:iCs/>
          <w:sz w:val="20"/>
          <w:szCs w:val="20"/>
        </w:rPr>
        <w:t>t</w:t>
      </w:r>
      <w:r>
        <w:rPr>
          <w:b/>
          <w:bCs/>
          <w:i/>
          <w:iCs/>
          <w:sz w:val="20"/>
          <w:szCs w:val="20"/>
        </w:rPr>
        <w:t>awiciel Wykonawcy</w:t>
      </w:r>
      <w:bookmarkEnd w:id="64"/>
    </w:p>
    <w:bookmarkEnd w:id="65"/>
    <w:p w14:paraId="4FCC7308" w14:textId="4D59B3E9" w:rsidR="00AE756B" w:rsidRDefault="00AE756B">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7DA851F5" w14:textId="77777777" w:rsidR="00AE756B" w:rsidRDefault="00AE756B" w:rsidP="00AE756B">
      <w:pPr>
        <w:autoSpaceDE w:val="0"/>
        <w:spacing w:after="0"/>
        <w:jc w:val="right"/>
        <w:rPr>
          <w:b/>
          <w:bCs/>
          <w:sz w:val="20"/>
          <w:szCs w:val="20"/>
        </w:rPr>
      </w:pPr>
      <w:bookmarkStart w:id="67" w:name="_Hlk210743545"/>
      <w:r>
        <w:rPr>
          <w:b/>
          <w:bCs/>
          <w:sz w:val="20"/>
          <w:szCs w:val="20"/>
        </w:rPr>
        <w:lastRenderedPageBreak/>
        <w:t>Załącznik nr 2 – klauzula informacyjna RODO</w:t>
      </w:r>
    </w:p>
    <w:p w14:paraId="3D5D269B" w14:textId="77777777" w:rsidR="00AE756B" w:rsidRDefault="00AE756B" w:rsidP="00AE756B">
      <w:pPr>
        <w:autoSpaceDE w:val="0"/>
        <w:spacing w:after="0"/>
        <w:rPr>
          <w:sz w:val="20"/>
          <w:szCs w:val="20"/>
        </w:rPr>
      </w:pPr>
    </w:p>
    <w:p w14:paraId="399ED2DD" w14:textId="77777777" w:rsidR="00AE756B" w:rsidRDefault="00AE756B" w:rsidP="00AE756B">
      <w:pPr>
        <w:autoSpaceDE w:val="0"/>
        <w:spacing w:after="0"/>
        <w:rPr>
          <w:sz w:val="20"/>
          <w:szCs w:val="20"/>
        </w:rPr>
      </w:pPr>
    </w:p>
    <w:p w14:paraId="1D0C37DD" w14:textId="77777777" w:rsidR="00AE756B" w:rsidRDefault="00AE756B" w:rsidP="00AE756B">
      <w:pPr>
        <w:autoSpaceDE w:val="0"/>
        <w:spacing w:after="0"/>
        <w:rPr>
          <w:b/>
          <w:bCs/>
          <w:sz w:val="20"/>
          <w:szCs w:val="20"/>
        </w:rPr>
      </w:pPr>
      <w:r w:rsidRPr="00E01C58">
        <w:rPr>
          <w:b/>
          <w:bCs/>
          <w:sz w:val="20"/>
          <w:szCs w:val="20"/>
        </w:rPr>
        <w:t>Klauzula informacyjna dla: osób reprezentujących Wykonawcę lub podwykonawcę, Wykonawcy lub podwykonawcy będącego osobą fizyczną, pracowników Wykonawcy lub podwykonawców wyznaczonych do realizacji Umowy, osób wyznaczonych do kontaktów w związku z realizacją Umowy, osoby wyznaczonej przez Wykonawcę do podpisywania protokołów odbioru.</w:t>
      </w:r>
    </w:p>
    <w:p w14:paraId="78C7C903" w14:textId="77777777" w:rsidR="00AE756B" w:rsidRDefault="00AE756B" w:rsidP="00AE756B">
      <w:pPr>
        <w:autoSpaceDE w:val="0"/>
        <w:spacing w:after="0"/>
        <w:rPr>
          <w:b/>
          <w:bCs/>
          <w:sz w:val="20"/>
          <w:szCs w:val="20"/>
        </w:rPr>
      </w:pPr>
    </w:p>
    <w:p w14:paraId="23776CFB" w14:textId="77777777" w:rsidR="00AE756B" w:rsidRDefault="00AE756B" w:rsidP="00AE756B">
      <w:pPr>
        <w:autoSpaceDE w:val="0"/>
        <w:spacing w:after="0"/>
        <w:rPr>
          <w:sz w:val="20"/>
          <w:szCs w:val="20"/>
        </w:rPr>
      </w:pPr>
      <w:r w:rsidRPr="00785E95">
        <w:rPr>
          <w:sz w:val="20"/>
          <w:szCs w:val="20"/>
        </w:rPr>
        <w:t xml:space="preserve">Zgodnie z </w:t>
      </w:r>
      <w:r>
        <w:rPr>
          <w:sz w:val="20"/>
          <w:szCs w:val="20"/>
        </w:rPr>
        <w:t>art</w:t>
      </w:r>
      <w:r w:rsidRPr="00785E95">
        <w:rPr>
          <w:sz w:val="20"/>
          <w:szCs w:val="20"/>
        </w:rPr>
        <w:t xml:space="preserve">. 13 ust. 1 i 2 oraz </w:t>
      </w:r>
      <w:r>
        <w:rPr>
          <w:sz w:val="20"/>
          <w:szCs w:val="20"/>
        </w:rPr>
        <w:t>art</w:t>
      </w:r>
      <w:r w:rsidRPr="00785E95">
        <w:rPr>
          <w:sz w:val="20"/>
          <w:szCs w:val="20"/>
        </w:rPr>
        <w:t>. 14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Nr 119 z 4 maja 2016 r., str. 1, ze zm.) („RODO”), informuje się, że:</w:t>
      </w:r>
    </w:p>
    <w:p w14:paraId="379C9A72" w14:textId="77777777" w:rsidR="00AE756B" w:rsidRDefault="00AE756B" w:rsidP="00AE756B">
      <w:pPr>
        <w:autoSpaceDE w:val="0"/>
        <w:spacing w:after="0"/>
        <w:rPr>
          <w:sz w:val="20"/>
          <w:szCs w:val="20"/>
        </w:rPr>
      </w:pPr>
    </w:p>
    <w:p w14:paraId="1A81A5B4" w14:textId="77777777" w:rsidR="00EC7EEB" w:rsidRDefault="00EC7EEB" w:rsidP="00EC7EEB">
      <w:pPr>
        <w:pStyle w:val="Akapitzlist"/>
        <w:numPr>
          <w:ilvl w:val="0"/>
          <w:numId w:val="59"/>
        </w:numPr>
        <w:autoSpaceDE w:val="0"/>
        <w:spacing w:after="0"/>
        <w:rPr>
          <w:sz w:val="20"/>
          <w:szCs w:val="20"/>
        </w:rPr>
      </w:pPr>
      <w:bookmarkStart w:id="68" w:name="_Hlk211705727"/>
      <w:bookmarkStart w:id="69" w:name="_Hlk211706245"/>
      <w:r w:rsidRPr="00785E95">
        <w:rPr>
          <w:sz w:val="20"/>
          <w:szCs w:val="20"/>
        </w:rPr>
        <w:t>Administratorem danych osobowych jest Samodzielny Publiczn</w:t>
      </w:r>
      <w:r>
        <w:rPr>
          <w:sz w:val="20"/>
          <w:szCs w:val="20"/>
        </w:rPr>
        <w:t>y</w:t>
      </w:r>
      <w:r w:rsidRPr="00785E95">
        <w:rPr>
          <w:sz w:val="20"/>
          <w:szCs w:val="20"/>
        </w:rPr>
        <w:t xml:space="preserve"> Zesp</w:t>
      </w:r>
      <w:r>
        <w:rPr>
          <w:sz w:val="20"/>
          <w:szCs w:val="20"/>
        </w:rPr>
        <w:t>ół</w:t>
      </w:r>
      <w:r w:rsidRPr="00785E95">
        <w:rPr>
          <w:sz w:val="20"/>
          <w:szCs w:val="20"/>
        </w:rPr>
        <w:t xml:space="preserve"> Opieki Zdrowotnej z siedzibą w Kolbuszowej („Administrator”). Z Administratorem można się kontaktować pisemnie, kierując korespondencję na adres: </w:t>
      </w:r>
      <w:r w:rsidRPr="00261DF3">
        <w:rPr>
          <w:sz w:val="20"/>
          <w:szCs w:val="20"/>
        </w:rPr>
        <w:t>36-100 Kolbuszowa ul. Grunwaldzka 4</w:t>
      </w:r>
      <w:r w:rsidRPr="00785E95">
        <w:rPr>
          <w:sz w:val="20"/>
          <w:szCs w:val="20"/>
        </w:rPr>
        <w:t xml:space="preserve"> lub pocztą elektroniczną na adres:</w:t>
      </w:r>
      <w:r>
        <w:rPr>
          <w:sz w:val="20"/>
          <w:szCs w:val="20"/>
        </w:rPr>
        <w:t xml:space="preserve"> sekretariat@szpital.kolbuszowa.pl</w:t>
      </w:r>
      <w:bookmarkEnd w:id="68"/>
    </w:p>
    <w:p w14:paraId="7ABEBD55" w14:textId="77777777" w:rsidR="00EC7EEB" w:rsidRDefault="00EC7EEB" w:rsidP="00EC7EEB">
      <w:pPr>
        <w:pStyle w:val="Akapitzlist"/>
        <w:numPr>
          <w:ilvl w:val="0"/>
          <w:numId w:val="59"/>
        </w:numPr>
        <w:autoSpaceDE w:val="0"/>
        <w:spacing w:after="0"/>
        <w:rPr>
          <w:sz w:val="20"/>
          <w:szCs w:val="20"/>
        </w:rPr>
      </w:pPr>
      <w:bookmarkStart w:id="70" w:name="_Hlk211705737"/>
      <w:r w:rsidRPr="00AE7F15">
        <w:rPr>
          <w:sz w:val="20"/>
          <w:szCs w:val="20"/>
        </w:rPr>
        <w:t xml:space="preserve">Administrator wyznaczył Inspektora Ochrony Danych („IOD”). Kontakt z IOD jest możliwy za pośrednictwem poczty elektronicznej pod adresem: </w:t>
      </w:r>
      <w:r w:rsidRPr="007C3AF2">
        <w:rPr>
          <w:sz w:val="20"/>
          <w:szCs w:val="20"/>
        </w:rPr>
        <w:t>roman.kidacki</w:t>
      </w:r>
      <w:r>
        <w:rPr>
          <w:sz w:val="20"/>
          <w:szCs w:val="20"/>
        </w:rPr>
        <w:t>@szpital.kolbuszowa.pl</w:t>
      </w:r>
      <w:r w:rsidRPr="00AE7F15">
        <w:rPr>
          <w:sz w:val="20"/>
          <w:szCs w:val="20"/>
        </w:rPr>
        <w:t xml:space="preserve"> lub drogą pocztową na adres korespondencyjny Administratora. Z IOD można się kontaktować we wszystkich sprawach dotyczących przetwarzania danych osobowych, w szczególności w zakresie korzystania z praw związanych z ich przetwarzaniem.</w:t>
      </w:r>
      <w:bookmarkEnd w:id="70"/>
    </w:p>
    <w:bookmarkEnd w:id="69"/>
    <w:p w14:paraId="7444A835" w14:textId="77777777" w:rsidR="00AE756B" w:rsidRDefault="00AE756B" w:rsidP="00AE756B">
      <w:pPr>
        <w:pStyle w:val="Akapitzlist"/>
        <w:numPr>
          <w:ilvl w:val="0"/>
          <w:numId w:val="59"/>
        </w:numPr>
        <w:autoSpaceDE w:val="0"/>
        <w:spacing w:after="0"/>
        <w:rPr>
          <w:sz w:val="20"/>
          <w:szCs w:val="20"/>
        </w:rPr>
      </w:pPr>
      <w:r w:rsidRPr="00AE7F15">
        <w:rPr>
          <w:sz w:val="20"/>
          <w:szCs w:val="20"/>
        </w:rPr>
        <w:t>Podstawą prawną i celem przetwarzania danych osobowych jest:</w:t>
      </w:r>
    </w:p>
    <w:p w14:paraId="08F5EF92" w14:textId="77777777" w:rsidR="00AE756B" w:rsidRDefault="00AE756B" w:rsidP="00AE756B">
      <w:pPr>
        <w:pStyle w:val="Akapitzlist"/>
        <w:numPr>
          <w:ilvl w:val="0"/>
          <w:numId w:val="60"/>
        </w:numPr>
        <w:autoSpaceDE w:val="0"/>
        <w:spacing w:after="0"/>
        <w:rPr>
          <w:sz w:val="20"/>
          <w:szCs w:val="20"/>
        </w:rPr>
      </w:pPr>
      <w:r w:rsidRPr="00AE7F15">
        <w:rPr>
          <w:sz w:val="20"/>
          <w:szCs w:val="20"/>
        </w:rPr>
        <w:t xml:space="preserve">w stosunku do: osób reprezentujących Wykonawcę lub podwykonawcę, podwykonawców będących osobami fizycznymi, pracowników Wykonawcy lub podwykonawców wyznaczonych do realizacji Umowy, do kontaktów w związku z realizacją Umowy, osoby wyznaczonej przez Wykonawcę do podpisywania protokołów odbioru – </w:t>
      </w:r>
      <w:r>
        <w:rPr>
          <w:sz w:val="20"/>
          <w:szCs w:val="20"/>
        </w:rPr>
        <w:t>art</w:t>
      </w:r>
      <w:r w:rsidRPr="00AE7F15">
        <w:rPr>
          <w:sz w:val="20"/>
          <w:szCs w:val="20"/>
        </w:rPr>
        <w:t>. 6 ust. 1 lit. f RODO, tj. prawnie uzasadniony interes Administratora polegający na konieczności przetwarzania danych osobowych dla celów związanych z umożliwieniem zawarcia i realizacji Umowy,</w:t>
      </w:r>
    </w:p>
    <w:p w14:paraId="5DF46052" w14:textId="77777777" w:rsidR="00AE756B" w:rsidRDefault="00AE756B" w:rsidP="00AE756B">
      <w:pPr>
        <w:pStyle w:val="Akapitzlist"/>
        <w:numPr>
          <w:ilvl w:val="0"/>
          <w:numId w:val="60"/>
        </w:numPr>
        <w:autoSpaceDE w:val="0"/>
        <w:spacing w:after="0"/>
        <w:rPr>
          <w:sz w:val="20"/>
          <w:szCs w:val="20"/>
        </w:rPr>
      </w:pPr>
      <w:r w:rsidRPr="00AE7F15">
        <w:rPr>
          <w:sz w:val="20"/>
          <w:szCs w:val="20"/>
        </w:rPr>
        <w:t xml:space="preserve">w przypadku Wykonawcy będącego osobą fizyczną – </w:t>
      </w:r>
      <w:r>
        <w:rPr>
          <w:sz w:val="20"/>
          <w:szCs w:val="20"/>
        </w:rPr>
        <w:t>art</w:t>
      </w:r>
      <w:r w:rsidRPr="00AE7F15">
        <w:rPr>
          <w:sz w:val="20"/>
          <w:szCs w:val="20"/>
        </w:rPr>
        <w:t xml:space="preserve">. 6 ust. 1 lit. b RODO, tj. konieczność zawarcia i realizacji Umowy oraz </w:t>
      </w:r>
      <w:r>
        <w:rPr>
          <w:sz w:val="20"/>
          <w:szCs w:val="20"/>
        </w:rPr>
        <w:t>art</w:t>
      </w:r>
      <w:r w:rsidRPr="00AE7F15">
        <w:rPr>
          <w:sz w:val="20"/>
          <w:szCs w:val="20"/>
        </w:rPr>
        <w:t>. 6 ust. 1 lit. c RODO, tj. niezbędność przetwarzania do wypełnienia obowiązku prawnego ciążącego na Administratorze, wynikającego z ustawy z dnia 29 września 1994 r. o rachunkowości,</w:t>
      </w:r>
    </w:p>
    <w:p w14:paraId="0320110B" w14:textId="77777777" w:rsidR="00AE756B" w:rsidRDefault="00AE756B" w:rsidP="00AE756B">
      <w:pPr>
        <w:pStyle w:val="Akapitzlist"/>
        <w:numPr>
          <w:ilvl w:val="0"/>
          <w:numId w:val="60"/>
        </w:numPr>
        <w:autoSpaceDE w:val="0"/>
        <w:spacing w:after="0"/>
        <w:rPr>
          <w:sz w:val="20"/>
          <w:szCs w:val="20"/>
        </w:rPr>
      </w:pPr>
      <w:r w:rsidRPr="00AE7F15">
        <w:rPr>
          <w:sz w:val="20"/>
          <w:szCs w:val="20"/>
        </w:rPr>
        <w:t xml:space="preserve">w stosunku do wszystkich rodzajów osób – </w:t>
      </w:r>
      <w:r>
        <w:rPr>
          <w:sz w:val="20"/>
          <w:szCs w:val="20"/>
        </w:rPr>
        <w:t>art</w:t>
      </w:r>
      <w:r w:rsidRPr="00AE7F15">
        <w:rPr>
          <w:sz w:val="20"/>
          <w:szCs w:val="20"/>
        </w:rPr>
        <w:t>. 6 ust. 1 lit. f RODO, tj. prawnie uzasadniony interes Administratora polegający na konieczności ustalania, dochodzenia lub obrony przed ewentualnymi roszczeniami, a także dla celów zabezpieczenia dostępu do informacji poufnych i do danych osobowych.</w:t>
      </w:r>
    </w:p>
    <w:p w14:paraId="003A9204" w14:textId="77777777" w:rsidR="00AE756B" w:rsidRDefault="00AE756B" w:rsidP="00AE756B">
      <w:pPr>
        <w:pStyle w:val="Akapitzlist"/>
        <w:numPr>
          <w:ilvl w:val="0"/>
          <w:numId w:val="59"/>
        </w:numPr>
        <w:autoSpaceDE w:val="0"/>
        <w:spacing w:after="0"/>
        <w:rPr>
          <w:sz w:val="20"/>
          <w:szCs w:val="20"/>
        </w:rPr>
      </w:pPr>
      <w:r w:rsidRPr="00AE7F15">
        <w:rPr>
          <w:sz w:val="20"/>
          <w:szCs w:val="20"/>
        </w:rPr>
        <w:t>Jeżeli dane nie zostały pozyskane bezpośrednio od osób, których dotyczą, zostały one przekazane przez Wykonawcę lub podwykonawcę.</w:t>
      </w:r>
    </w:p>
    <w:p w14:paraId="62004DB7" w14:textId="77777777" w:rsidR="00AE756B" w:rsidRDefault="00AE756B" w:rsidP="00AE756B">
      <w:pPr>
        <w:pStyle w:val="Akapitzlist"/>
        <w:numPr>
          <w:ilvl w:val="0"/>
          <w:numId w:val="59"/>
        </w:numPr>
        <w:autoSpaceDE w:val="0"/>
        <w:spacing w:after="0"/>
        <w:rPr>
          <w:sz w:val="20"/>
          <w:szCs w:val="20"/>
        </w:rPr>
      </w:pPr>
      <w:r w:rsidRPr="00AE7F15">
        <w:rPr>
          <w:sz w:val="20"/>
          <w:szCs w:val="20"/>
        </w:rPr>
        <w:t>Pozyskiwane przez Administratora kategorie danych osób reprezentujących Wykonawcę i podwykonawców obejmują: imię, nazwisko, stanowisko służbowe, podpis i firmę. Pozyskiwane przez Administratora kategorie danych pracowników wyznaczonych przez Wykonawcę lub podwykonawcę do realizacji Umowy obejmują: imię, nazwisko, nr telefonu, adres e-mail, stanowisko służbowe i firmę. Pozyskiwane przez Administratora kategorie danych podwykonawców będących osobami fizycznymi obejmują: imię, nazwisko, firmę, siedzibę, adres. Pozyskiwane przez Administratora kategorie danych osoby wyznaczonej do kontaktów w związku z realizacją Umowy obejmują: imię, nazwisko, nr telefonu, adres e-mail, stanowisko służbowe, firmę. Pozyskiwane przez Administratora kategorie danych osoby wyznaczonej do podpisywania protokołów odbioru obejmują: imię, nazwisko, nr telefonu, adres e-mail, stanowisko służbowe, firmę i podpis.</w:t>
      </w:r>
    </w:p>
    <w:p w14:paraId="40B2410A" w14:textId="77777777" w:rsidR="00AE756B" w:rsidRDefault="00AE756B" w:rsidP="00AE756B">
      <w:pPr>
        <w:pStyle w:val="Akapitzlist"/>
        <w:numPr>
          <w:ilvl w:val="0"/>
          <w:numId w:val="59"/>
        </w:numPr>
        <w:autoSpaceDE w:val="0"/>
        <w:spacing w:after="0"/>
        <w:rPr>
          <w:sz w:val="20"/>
          <w:szCs w:val="20"/>
        </w:rPr>
      </w:pPr>
      <w:r w:rsidRPr="00AE7F15">
        <w:rPr>
          <w:sz w:val="20"/>
          <w:szCs w:val="20"/>
        </w:rPr>
        <w:lastRenderedPageBreak/>
        <w:t>W przypadku pozyskania danych bezpośrednio od osób, których one dotyczą podanie danych jest dobrowolne, jednakże warunkuje możliwość zawarcia i realizacji Umowy</w:t>
      </w:r>
      <w:r>
        <w:rPr>
          <w:sz w:val="20"/>
          <w:szCs w:val="20"/>
        </w:rPr>
        <w:t>.</w:t>
      </w:r>
    </w:p>
    <w:p w14:paraId="1175E4DE" w14:textId="77777777" w:rsidR="00AE756B" w:rsidRDefault="00AE756B" w:rsidP="00AE756B">
      <w:pPr>
        <w:pStyle w:val="Akapitzlist"/>
        <w:numPr>
          <w:ilvl w:val="0"/>
          <w:numId w:val="59"/>
        </w:numPr>
        <w:autoSpaceDE w:val="0"/>
        <w:spacing w:after="0"/>
        <w:rPr>
          <w:sz w:val="20"/>
          <w:szCs w:val="20"/>
        </w:rPr>
      </w:pPr>
      <w:r w:rsidRPr="00AE7F15">
        <w:rPr>
          <w:sz w:val="20"/>
          <w:szCs w:val="20"/>
        </w:rPr>
        <w:t>Odbiorcami danych osobowych mogą być organy administracji publicznej lub inne podmioty upoważnione na podstawie przepisów prawa lub wykonujące zadania realizowane w interesie publicznym lub w ramach sprawowania władzy publicznej, podmioty świadczące usługi na rzecz Administratora, w tym usługi z zakresu informatycznego oraz w ramach przesyłanej korespondencji, w tym podmioty zapewniające usługi doręczeń przy użyciu środków komunikacji elektronicznej. W przypadku, gdy Wykonawcą jest osobą fizyczna odbiorcą danych osobowych będzie także bank w związku z płatnością należnego wynagrodzenia.</w:t>
      </w:r>
    </w:p>
    <w:p w14:paraId="72D9D005" w14:textId="77777777" w:rsidR="00AE756B" w:rsidRDefault="00AE756B" w:rsidP="00AE756B">
      <w:pPr>
        <w:pStyle w:val="Akapitzlist"/>
        <w:numPr>
          <w:ilvl w:val="0"/>
          <w:numId w:val="59"/>
        </w:numPr>
        <w:autoSpaceDE w:val="0"/>
        <w:spacing w:after="0"/>
        <w:rPr>
          <w:sz w:val="20"/>
          <w:szCs w:val="20"/>
        </w:rPr>
      </w:pPr>
      <w:r w:rsidRPr="00AE7F15">
        <w:rPr>
          <w:sz w:val="20"/>
          <w:szCs w:val="20"/>
        </w:rPr>
        <w:t>Administrator nie planuje przekazywać danych osobowych odbiorcom spoza Europejskiego Obszaru Gospodarczego, czyli do państw trzecich ani organizacjom międzynarodowym.</w:t>
      </w:r>
    </w:p>
    <w:p w14:paraId="290E3293" w14:textId="77777777" w:rsidR="00AE756B" w:rsidRDefault="00AE756B" w:rsidP="00AE756B">
      <w:pPr>
        <w:pStyle w:val="Akapitzlist"/>
        <w:numPr>
          <w:ilvl w:val="0"/>
          <w:numId w:val="59"/>
        </w:numPr>
        <w:autoSpaceDE w:val="0"/>
        <w:spacing w:after="0"/>
        <w:rPr>
          <w:sz w:val="20"/>
          <w:szCs w:val="20"/>
        </w:rPr>
      </w:pPr>
      <w:r w:rsidRPr="00AE7F15">
        <w:rPr>
          <w:sz w:val="20"/>
          <w:szCs w:val="20"/>
        </w:rPr>
        <w:t xml:space="preserve">Administrator będzie przetwarzać pozyskane dane w celach opisanych w </w:t>
      </w:r>
      <w:r>
        <w:rPr>
          <w:sz w:val="20"/>
          <w:szCs w:val="20"/>
        </w:rPr>
        <w:t>ust.</w:t>
      </w:r>
      <w:r w:rsidRPr="00AE7F15">
        <w:rPr>
          <w:sz w:val="20"/>
          <w:szCs w:val="20"/>
        </w:rPr>
        <w:t xml:space="preserve"> 3 – przez okres trwania Umowy, a następnie do czasu upływu terminów przedawnienia roszczeń lub do momentu wygaśnięcia obowiązku przechowywania danych wynikającego z przepisów prawa określonych w pkt 3, nie dłużej jednak niż przez okres 5 lat.</w:t>
      </w:r>
    </w:p>
    <w:p w14:paraId="20B6F477" w14:textId="77777777" w:rsidR="00AE756B" w:rsidRDefault="00AE756B" w:rsidP="00AE756B">
      <w:pPr>
        <w:pStyle w:val="Akapitzlist"/>
        <w:numPr>
          <w:ilvl w:val="0"/>
          <w:numId w:val="59"/>
        </w:numPr>
        <w:autoSpaceDE w:val="0"/>
        <w:spacing w:after="0"/>
        <w:rPr>
          <w:sz w:val="20"/>
          <w:szCs w:val="20"/>
        </w:rPr>
      </w:pPr>
      <w:r w:rsidRPr="00AE7F15">
        <w:rPr>
          <w:sz w:val="20"/>
          <w:szCs w:val="20"/>
        </w:rPr>
        <w:t>W przypadkach przewidzianych przepisami prawa osobie, której dane osobowe dotyczą przysługuje prawo dostępu do swoich danych osobowych, ich sprostowania (poprawiania),</w:t>
      </w:r>
      <w:r>
        <w:rPr>
          <w:sz w:val="20"/>
          <w:szCs w:val="20"/>
        </w:rPr>
        <w:t xml:space="preserve"> </w:t>
      </w:r>
      <w:r w:rsidRPr="00AE7F15">
        <w:rPr>
          <w:sz w:val="20"/>
          <w:szCs w:val="20"/>
        </w:rPr>
        <w:t xml:space="preserve">usunięcia, a także prawo do ograniczenia przetwarzania. W przypadku przetwarzania opartego na </w:t>
      </w:r>
      <w:r>
        <w:rPr>
          <w:sz w:val="20"/>
          <w:szCs w:val="20"/>
        </w:rPr>
        <w:t>art</w:t>
      </w:r>
      <w:r w:rsidRPr="00AE7F15">
        <w:rPr>
          <w:sz w:val="20"/>
          <w:szCs w:val="20"/>
        </w:rPr>
        <w:t>. 6 ust. 1 lit. b RODO przysługuje również prawo do przenoszenia danych.</w:t>
      </w:r>
    </w:p>
    <w:p w14:paraId="25CD4283" w14:textId="77777777" w:rsidR="00AE756B" w:rsidRDefault="00AE756B" w:rsidP="00AE756B">
      <w:pPr>
        <w:pStyle w:val="Akapitzlist"/>
        <w:numPr>
          <w:ilvl w:val="0"/>
          <w:numId w:val="59"/>
        </w:numPr>
        <w:autoSpaceDE w:val="0"/>
        <w:spacing w:after="0"/>
        <w:rPr>
          <w:sz w:val="20"/>
          <w:szCs w:val="20"/>
        </w:rPr>
      </w:pPr>
      <w:r w:rsidRPr="00AE7F15">
        <w:rPr>
          <w:sz w:val="20"/>
          <w:szCs w:val="20"/>
        </w:rPr>
        <w:t xml:space="preserve">W przypadku przetwarzania opartego na </w:t>
      </w:r>
      <w:r>
        <w:rPr>
          <w:sz w:val="20"/>
          <w:szCs w:val="20"/>
        </w:rPr>
        <w:t>art</w:t>
      </w:r>
      <w:r w:rsidRPr="00AE7F15">
        <w:rPr>
          <w:sz w:val="20"/>
          <w:szCs w:val="20"/>
        </w:rPr>
        <w:t>. 6 ust. 1 lit. f RODO, każdej osobie, której dane dotyczą, przysługuje prawo do wniesienia sprzeciwu wobec przetwarzania danych osobowych z przyczyn związanych z jej szczególną sytuacją.</w:t>
      </w:r>
    </w:p>
    <w:p w14:paraId="4E7D67CB" w14:textId="77777777" w:rsidR="00AE756B" w:rsidRDefault="00AE756B" w:rsidP="00AE756B">
      <w:pPr>
        <w:pStyle w:val="Akapitzlist"/>
        <w:numPr>
          <w:ilvl w:val="0"/>
          <w:numId w:val="59"/>
        </w:numPr>
        <w:autoSpaceDE w:val="0"/>
        <w:spacing w:after="0"/>
        <w:rPr>
          <w:sz w:val="20"/>
          <w:szCs w:val="20"/>
        </w:rPr>
      </w:pPr>
      <w:r w:rsidRPr="00A01206">
        <w:rPr>
          <w:sz w:val="20"/>
          <w:szCs w:val="20"/>
        </w:rPr>
        <w:t>W przypadku uznania, że przetwarzanie narusza przepisy prawa, przysługuje prawo do wniesienia skargi do organu nadzorczego, tj. Prezesa Urzędu Ochrony Danych Osobowych.</w:t>
      </w:r>
    </w:p>
    <w:p w14:paraId="3C03A62C" w14:textId="77777777" w:rsidR="00AE756B" w:rsidRDefault="00AE756B" w:rsidP="00AE756B">
      <w:pPr>
        <w:pStyle w:val="Akapitzlist"/>
        <w:numPr>
          <w:ilvl w:val="0"/>
          <w:numId w:val="59"/>
        </w:numPr>
        <w:autoSpaceDE w:val="0"/>
        <w:spacing w:after="0"/>
        <w:rPr>
          <w:sz w:val="20"/>
          <w:szCs w:val="20"/>
        </w:rPr>
      </w:pPr>
      <w:r w:rsidRPr="00A01206">
        <w:rPr>
          <w:sz w:val="20"/>
          <w:szCs w:val="20"/>
        </w:rPr>
        <w:t>Dane osobowe nie będą wykorzystywane do podejmowania zautomatyzowanych decyzji w indywidualnych przypadkach, w tym do profilowania.</w:t>
      </w:r>
    </w:p>
    <w:bookmarkEnd w:id="67"/>
    <w:p w14:paraId="0557D0E2" w14:textId="77777777" w:rsidR="00AE756B" w:rsidRDefault="00AE756B" w:rsidP="00F316B5">
      <w:pPr>
        <w:autoSpaceDE w:val="0"/>
        <w:spacing w:after="0"/>
        <w:rPr>
          <w:rFonts w:cs="Times New Roman"/>
          <w:sz w:val="20"/>
          <w:szCs w:val="20"/>
        </w:rPr>
      </w:pPr>
    </w:p>
    <w:p w14:paraId="065A8E6D" w14:textId="1E9950D6" w:rsidR="00AE756B" w:rsidRDefault="00AE756B">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77B607CB" w14:textId="77777777" w:rsidR="00AE756B" w:rsidRDefault="00AE756B" w:rsidP="00AE756B">
      <w:pPr>
        <w:autoSpaceDE w:val="0"/>
        <w:spacing w:after="0"/>
        <w:jc w:val="right"/>
        <w:rPr>
          <w:b/>
          <w:bCs/>
          <w:sz w:val="20"/>
          <w:szCs w:val="20"/>
        </w:rPr>
      </w:pPr>
      <w:bookmarkStart w:id="71" w:name="_Hlk210743583"/>
      <w:r w:rsidRPr="00FA7D67">
        <w:rPr>
          <w:b/>
          <w:bCs/>
          <w:sz w:val="20"/>
          <w:szCs w:val="20"/>
        </w:rPr>
        <w:lastRenderedPageBreak/>
        <w:t xml:space="preserve">Załącznik </w:t>
      </w:r>
      <w:r w:rsidRPr="00E01C58">
        <w:rPr>
          <w:b/>
          <w:bCs/>
          <w:sz w:val="20"/>
          <w:szCs w:val="20"/>
        </w:rPr>
        <w:t>nr 3 – wzór um</w:t>
      </w:r>
      <w:r>
        <w:rPr>
          <w:b/>
          <w:bCs/>
          <w:sz w:val="20"/>
          <w:szCs w:val="20"/>
        </w:rPr>
        <w:t>owy przetwarzania danych osobowych</w:t>
      </w:r>
    </w:p>
    <w:p w14:paraId="1D55EB43" w14:textId="77777777" w:rsidR="00AE756B" w:rsidRDefault="00AE756B" w:rsidP="00AE756B">
      <w:pPr>
        <w:autoSpaceDE w:val="0"/>
        <w:spacing w:after="0"/>
        <w:jc w:val="right"/>
        <w:rPr>
          <w:b/>
          <w:bCs/>
          <w:sz w:val="20"/>
          <w:szCs w:val="20"/>
        </w:rPr>
      </w:pPr>
    </w:p>
    <w:p w14:paraId="042F2E34" w14:textId="77777777" w:rsidR="00AE756B" w:rsidRPr="00FA7D67" w:rsidRDefault="00AE756B" w:rsidP="00AE756B">
      <w:pPr>
        <w:keepNext/>
        <w:keepLines/>
        <w:widowControl/>
        <w:suppressAutoHyphens w:val="0"/>
        <w:spacing w:after="3" w:line="259" w:lineRule="auto"/>
        <w:ind w:left="366" w:right="364"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UMOWA POWIERZENIA PRZETWARZANIA DANYCH OSOBOWYCH </w:t>
      </w:r>
    </w:p>
    <w:p w14:paraId="210C3199" w14:textId="77777777" w:rsidR="00AE756B" w:rsidRPr="00FA7D67" w:rsidRDefault="00AE756B" w:rsidP="00AE756B">
      <w:pPr>
        <w:widowControl/>
        <w:suppressAutoHyphens w:val="0"/>
        <w:spacing w:after="17" w:line="259" w:lineRule="auto"/>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6BD7709A" w14:textId="4B35779E" w:rsidR="00AE756B" w:rsidRPr="00FA7D67" w:rsidRDefault="00AE756B" w:rsidP="00AE756B">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Zawarta dnia ……………… roku w </w:t>
      </w:r>
      <w:r w:rsidR="00F33D9C">
        <w:rPr>
          <w:rFonts w:cs="Times New Roman"/>
          <w:color w:val="000000"/>
          <w:kern w:val="2"/>
          <w:szCs w:val="24"/>
          <w:lang w:eastAsia="pl-PL"/>
          <w14:ligatures w14:val="standardContextual"/>
        </w:rPr>
        <w:t>Kolbuszowej</w:t>
      </w:r>
      <w:r w:rsidRPr="00FA7D67">
        <w:rPr>
          <w:rFonts w:cs="Times New Roman"/>
          <w:color w:val="000000"/>
          <w:kern w:val="2"/>
          <w:szCs w:val="24"/>
          <w:lang w:eastAsia="pl-PL"/>
          <w14:ligatures w14:val="standardContextual"/>
        </w:rPr>
        <w:t xml:space="preserve">, pomiędzy: </w:t>
      </w:r>
    </w:p>
    <w:p w14:paraId="4307C2B9" w14:textId="77777777" w:rsidR="00AE756B" w:rsidRPr="00FA7D67" w:rsidRDefault="00AE756B" w:rsidP="00AE756B">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Administratorem danych osobowych: </w:t>
      </w:r>
      <w:r w:rsidRPr="00DB2F45">
        <w:rPr>
          <w:rFonts w:cs="Times New Roman"/>
          <w:color w:val="000000"/>
          <w:kern w:val="2"/>
          <w:szCs w:val="24"/>
          <w:lang w:eastAsia="pl-PL"/>
          <w14:ligatures w14:val="standardContextual"/>
        </w:rPr>
        <w:t>Samodzielnym Publicznym Zespołem Opieki Zdrowotnej z siedzibą w Kolbuszowej</w:t>
      </w:r>
      <w:r>
        <w:rPr>
          <w:rFonts w:cs="Times New Roman"/>
          <w:color w:val="000000"/>
          <w:kern w:val="2"/>
          <w:szCs w:val="24"/>
          <w:lang w:eastAsia="pl-PL"/>
          <w14:ligatures w14:val="standardContextual"/>
        </w:rPr>
        <w:t xml:space="preserve">, </w:t>
      </w:r>
      <w:r w:rsidRPr="00DB2F45">
        <w:rPr>
          <w:rFonts w:cs="Times New Roman"/>
          <w:color w:val="000000"/>
          <w:kern w:val="2"/>
          <w:szCs w:val="24"/>
          <w:lang w:eastAsia="pl-PL"/>
          <w14:ligatures w14:val="standardContextual"/>
        </w:rPr>
        <w:t>36-100 Kolbuszowa ul. Grunwaldzka 4</w:t>
      </w:r>
      <w:r w:rsidRPr="00FA7D67">
        <w:rPr>
          <w:rFonts w:cs="Times New Roman"/>
          <w:color w:val="000000"/>
          <w:kern w:val="2"/>
          <w:szCs w:val="24"/>
          <w:lang w:eastAsia="pl-PL"/>
          <w14:ligatures w14:val="standardContextual"/>
        </w:rPr>
        <w:t xml:space="preserve"> reprezentowanym przez: </w:t>
      </w:r>
    </w:p>
    <w:p w14:paraId="1BC619F0" w14:textId="77777777" w:rsidR="00AE756B" w:rsidRPr="00FA7D67" w:rsidRDefault="00AE756B" w:rsidP="00AE756B">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19DDC0CA" w14:textId="77777777" w:rsidR="00AE756B" w:rsidRPr="00FA7D67" w:rsidRDefault="00AE756B" w:rsidP="00AE756B">
      <w:pPr>
        <w:widowControl/>
        <w:suppressAutoHyphens w:val="0"/>
        <w:spacing w:after="17" w:line="265" w:lineRule="auto"/>
        <w:ind w:left="-15" w:right="5991"/>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zwanym dalej „</w:t>
      </w:r>
      <w:r w:rsidRPr="00FA7D67">
        <w:rPr>
          <w:rFonts w:cs="Times New Roman"/>
          <w:b/>
          <w:color w:val="000000"/>
          <w:kern w:val="2"/>
          <w:szCs w:val="24"/>
          <w:lang w:eastAsia="pl-PL"/>
          <w14:ligatures w14:val="standardContextual"/>
        </w:rPr>
        <w:t>Zamawiającym</w:t>
      </w:r>
      <w:r w:rsidRPr="00FA7D67">
        <w:rPr>
          <w:rFonts w:cs="Times New Roman"/>
          <w:color w:val="000000"/>
          <w:kern w:val="2"/>
          <w:szCs w:val="24"/>
          <w:lang w:eastAsia="pl-PL"/>
          <w14:ligatures w14:val="standardContextual"/>
        </w:rPr>
        <w:t xml:space="preserve">” a </w:t>
      </w:r>
    </w:p>
    <w:p w14:paraId="6B39CC7D" w14:textId="77777777" w:rsidR="00AE756B" w:rsidRPr="00FA7D67" w:rsidRDefault="00AE756B" w:rsidP="00AE756B">
      <w:pPr>
        <w:widowControl/>
        <w:suppressAutoHyphens w:val="0"/>
        <w:spacing w:after="11" w:line="262" w:lineRule="auto"/>
        <w:ind w:left="-5" w:right="5574" w:hanging="10"/>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Podmiotem przetwarzającym: </w:t>
      </w:r>
      <w:r w:rsidRPr="00FA7D67">
        <w:rPr>
          <w:rFonts w:cs="Times New Roman"/>
          <w:color w:val="000000"/>
          <w:kern w:val="2"/>
          <w:szCs w:val="24"/>
          <w:lang w:eastAsia="pl-PL"/>
          <w14:ligatures w14:val="standardContextual"/>
        </w:rPr>
        <w:t xml:space="preserve">Nazwa (firma)/imię i nazwisko:  Adres/siedziba:  </w:t>
      </w:r>
    </w:p>
    <w:p w14:paraId="2366BFB6" w14:textId="77777777" w:rsidR="00AE756B" w:rsidRPr="00FA7D67" w:rsidRDefault="00AE756B" w:rsidP="00AE756B">
      <w:pPr>
        <w:widowControl/>
        <w:suppressAutoHyphens w:val="0"/>
        <w:spacing w:after="17" w:line="265" w:lineRule="auto"/>
        <w:ind w:left="-15" w:right="5411"/>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Adres do korespondencji: ………… NIP:  </w:t>
      </w:r>
    </w:p>
    <w:p w14:paraId="37D57CF6" w14:textId="77777777" w:rsidR="00AE756B" w:rsidRPr="00FA7D67" w:rsidRDefault="00AE756B" w:rsidP="00AE756B">
      <w:pPr>
        <w:widowControl/>
        <w:suppressAutoHyphens w:val="0"/>
        <w:spacing w:after="17" w:line="265" w:lineRule="auto"/>
        <w:ind w:left="-15" w:right="6756"/>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REGON:  reprezentowaną przez: </w:t>
      </w:r>
    </w:p>
    <w:p w14:paraId="1427CD06" w14:textId="77777777" w:rsidR="00AE756B" w:rsidRPr="00FA7D67" w:rsidRDefault="00AE756B" w:rsidP="00AE756B">
      <w:pPr>
        <w:widowControl/>
        <w:suppressAutoHyphens w:val="0"/>
        <w:spacing w:after="11" w:line="262" w:lineRule="auto"/>
        <w:ind w:left="-5" w:right="4842" w:hanging="10"/>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zwanym dalej </w:t>
      </w:r>
      <w:r w:rsidRPr="00FA7D67">
        <w:rPr>
          <w:rFonts w:cs="Times New Roman"/>
          <w:b/>
          <w:color w:val="000000"/>
          <w:kern w:val="2"/>
          <w:szCs w:val="24"/>
          <w:lang w:eastAsia="pl-PL"/>
          <w14:ligatures w14:val="standardContextual"/>
        </w:rPr>
        <w:t>„Wykonawcą”</w:t>
      </w:r>
      <w:r w:rsidRPr="00FA7D67">
        <w:rPr>
          <w:rFonts w:cs="Times New Roman"/>
          <w:color w:val="000000"/>
          <w:kern w:val="2"/>
          <w:szCs w:val="24"/>
          <w:lang w:eastAsia="pl-PL"/>
          <w14:ligatures w14:val="standardContextual"/>
        </w:rPr>
        <w:t xml:space="preserve"> zwanych dalej łącznie </w:t>
      </w:r>
      <w:r w:rsidRPr="00FA7D67">
        <w:rPr>
          <w:rFonts w:cs="Times New Roman"/>
          <w:b/>
          <w:color w:val="000000"/>
          <w:kern w:val="2"/>
          <w:szCs w:val="24"/>
          <w:lang w:eastAsia="pl-PL"/>
          <w14:ligatures w14:val="standardContextual"/>
        </w:rPr>
        <w:t>„Stronami”.</w:t>
      </w:r>
      <w:r w:rsidRPr="00FA7D67">
        <w:rPr>
          <w:rFonts w:cs="Times New Roman"/>
          <w:color w:val="000000"/>
          <w:kern w:val="2"/>
          <w:szCs w:val="24"/>
          <w:lang w:eastAsia="pl-PL"/>
          <w14:ligatures w14:val="standardContextual"/>
        </w:rPr>
        <w:t xml:space="preserve"> </w:t>
      </w:r>
    </w:p>
    <w:p w14:paraId="55F128FC" w14:textId="77777777" w:rsidR="00AE756B" w:rsidRPr="00FA7D67" w:rsidRDefault="00AE756B" w:rsidP="00AE756B">
      <w:pPr>
        <w:widowControl/>
        <w:suppressAutoHyphens w:val="0"/>
        <w:spacing w:after="0" w:line="259" w:lineRule="auto"/>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1FBE222B" w14:textId="77777777" w:rsidR="00AE756B" w:rsidRPr="00FA7D67" w:rsidRDefault="00AE756B" w:rsidP="00AE756B">
      <w:pPr>
        <w:widowControl/>
        <w:suppressAutoHyphens w:val="0"/>
        <w:spacing w:after="0" w:line="259" w:lineRule="auto"/>
        <w:ind w:left="5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5C317E32" w14:textId="77777777" w:rsidR="00AE756B" w:rsidRPr="00FA7D67" w:rsidRDefault="00AE756B" w:rsidP="00AE756B">
      <w:pPr>
        <w:keepNext/>
        <w:keepLines/>
        <w:widowControl/>
        <w:suppressAutoHyphens w:val="0"/>
        <w:spacing w:after="3" w:line="259" w:lineRule="auto"/>
        <w:ind w:left="366" w:right="364"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1. Powierzenie przetwarzania danych osobowych </w:t>
      </w:r>
    </w:p>
    <w:p w14:paraId="71C3354E" w14:textId="77777777" w:rsidR="00AE756B" w:rsidRDefault="00AE756B" w:rsidP="00AE756B">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 związku z zawarciem i realizacją Umowy Nr ……….........</w:t>
      </w:r>
      <w:r>
        <w:rPr>
          <w:rFonts w:cs="Times New Roman"/>
          <w:color w:val="000000"/>
          <w:kern w:val="2"/>
          <w:szCs w:val="24"/>
          <w:lang w:eastAsia="pl-PL"/>
          <w14:ligatures w14:val="standardContextual"/>
        </w:rPr>
        <w:t xml:space="preserve"> z dnia ……………………</w:t>
      </w:r>
      <w:r w:rsidRPr="00FA7D67">
        <w:rPr>
          <w:rFonts w:cs="Times New Roman"/>
          <w:color w:val="000000"/>
          <w:kern w:val="2"/>
          <w:szCs w:val="24"/>
          <w:lang w:eastAsia="pl-PL"/>
          <w14:ligatures w14:val="standardContextual"/>
        </w:rPr>
        <w:t xml:space="preserve">(dalej: Umowa Główna) dotyczącej  </w:t>
      </w:r>
      <w:r w:rsidRPr="00E01C58">
        <w:rPr>
          <w:rFonts w:cs="Times New Roman"/>
          <w:bCs/>
          <w:iCs/>
          <w:sz w:val="20"/>
          <w:szCs w:val="20"/>
        </w:rPr>
        <w:t>dostawy sprzętu medycznego</w:t>
      </w:r>
      <w:r w:rsidRPr="00FA7D67">
        <w:rPr>
          <w:rFonts w:cs="Times New Roman"/>
          <w:color w:val="000000"/>
          <w:kern w:val="2"/>
          <w:szCs w:val="24"/>
          <w:lang w:eastAsia="pl-PL"/>
          <w14:ligatures w14:val="standardContextual"/>
        </w:rPr>
        <w:t xml:space="preserve"> </w:t>
      </w:r>
      <w:r w:rsidRPr="00DB2F45">
        <w:rPr>
          <w:rFonts w:cs="Times New Roman"/>
          <w:color w:val="000000"/>
          <w:kern w:val="2"/>
          <w:szCs w:val="24"/>
          <w:lang w:eastAsia="pl-PL"/>
          <w14:ligatures w14:val="standardContextual"/>
        </w:rPr>
        <w:t xml:space="preserve">Zamawiający, jako Administrator danych osobowych w rozumieniu art.4 pkt 7)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L 119/1 z 04.05.2016 r.) (dalej: Rozporządzenia), powierza Wykonawcy, jako Podmiotowi przetwarzającemu dane osobowe przetwarzane w systemach informatycznych </w:t>
      </w:r>
      <w:r>
        <w:rPr>
          <w:rFonts w:cs="Times New Roman"/>
          <w:color w:val="000000"/>
          <w:kern w:val="2"/>
          <w:szCs w:val="24"/>
          <w:lang w:eastAsia="pl-PL"/>
          <w14:ligatures w14:val="standardContextual"/>
        </w:rPr>
        <w:t>Zamawiającego</w:t>
      </w:r>
      <w:r w:rsidRPr="00DB2F45">
        <w:rPr>
          <w:rFonts w:cs="Times New Roman"/>
          <w:color w:val="000000"/>
          <w:kern w:val="2"/>
          <w:szCs w:val="24"/>
          <w:lang w:eastAsia="pl-PL"/>
          <w14:ligatures w14:val="standardContextual"/>
        </w:rPr>
        <w:t xml:space="preserve"> </w:t>
      </w:r>
      <w:r>
        <w:rPr>
          <w:rFonts w:cs="Times New Roman"/>
          <w:color w:val="000000"/>
          <w:kern w:val="2"/>
          <w:szCs w:val="24"/>
          <w:lang w:eastAsia="pl-PL"/>
          <w14:ligatures w14:val="standardContextual"/>
        </w:rPr>
        <w:t>w zakresie następujących kategorii osób i danych osobowych</w:t>
      </w:r>
    </w:p>
    <w:p w14:paraId="68E0D5D0" w14:textId="77777777" w:rsidR="00AE756B" w:rsidRDefault="00AE756B" w:rsidP="00AE756B">
      <w:pPr>
        <w:pStyle w:val="Akapitzlist"/>
        <w:widowControl/>
        <w:numPr>
          <w:ilvl w:val="1"/>
          <w:numId w:val="61"/>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14777CBC" w14:textId="77777777" w:rsidR="00AE756B" w:rsidRDefault="00AE756B" w:rsidP="00AE756B">
      <w:pPr>
        <w:pStyle w:val="Akapitzlist"/>
        <w:widowControl/>
        <w:numPr>
          <w:ilvl w:val="1"/>
          <w:numId w:val="61"/>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46F8E88D" w14:textId="77777777" w:rsidR="00AE756B" w:rsidRDefault="00AE756B" w:rsidP="00AE756B">
      <w:pPr>
        <w:pStyle w:val="Akapitzlist"/>
        <w:widowControl/>
        <w:numPr>
          <w:ilvl w:val="1"/>
          <w:numId w:val="61"/>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55FE4229" w14:textId="77777777" w:rsidR="00AE756B" w:rsidRDefault="00AE756B" w:rsidP="00AE756B">
      <w:pPr>
        <w:widowControl/>
        <w:suppressAutoHyphens w:val="0"/>
        <w:spacing w:after="17" w:line="265" w:lineRule="auto"/>
        <w:ind w:left="284"/>
        <w:textAlignment w:val="auto"/>
        <w:rPr>
          <w:color w:val="000000"/>
          <w:kern w:val="2"/>
          <w:szCs w:val="24"/>
          <w:lang w:eastAsia="pl-PL"/>
          <w14:ligatures w14:val="standardContextual"/>
        </w:rPr>
      </w:pPr>
      <w:r>
        <w:rPr>
          <w:color w:val="000000"/>
          <w:kern w:val="2"/>
          <w:szCs w:val="24"/>
          <w:lang w:eastAsia="pl-PL"/>
          <w14:ligatures w14:val="standardContextual"/>
        </w:rPr>
        <w:t>Wyłącznie w celu realizacji następujących czynności wynikających z Umowy Głównej:</w:t>
      </w:r>
    </w:p>
    <w:p w14:paraId="163D100A" w14:textId="77777777" w:rsidR="00AE756B" w:rsidRDefault="00AE756B" w:rsidP="00AE756B">
      <w:pPr>
        <w:pStyle w:val="Akapitzlist"/>
        <w:widowControl/>
        <w:numPr>
          <w:ilvl w:val="0"/>
          <w:numId w:val="68"/>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3F9D0DC0" w14:textId="77777777" w:rsidR="00AE756B" w:rsidRDefault="00AE756B" w:rsidP="00AE756B">
      <w:pPr>
        <w:pStyle w:val="Akapitzlist"/>
        <w:widowControl/>
        <w:numPr>
          <w:ilvl w:val="0"/>
          <w:numId w:val="68"/>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0725487C" w14:textId="77777777" w:rsidR="00AE756B" w:rsidRPr="00E01C58" w:rsidRDefault="00AE756B" w:rsidP="00AE756B">
      <w:pPr>
        <w:pStyle w:val="Akapitzlist"/>
        <w:widowControl/>
        <w:numPr>
          <w:ilvl w:val="0"/>
          <w:numId w:val="68"/>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3C5A6655" w14:textId="77777777" w:rsidR="00AE756B" w:rsidRPr="00FA7D67" w:rsidRDefault="00AE756B" w:rsidP="00AE756B">
      <w:pPr>
        <w:widowControl/>
        <w:numPr>
          <w:ilvl w:val="0"/>
          <w:numId w:val="61"/>
        </w:numPr>
        <w:suppressAutoHyphens w:val="0"/>
        <w:spacing w:after="11" w:line="262"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Zakres danych osobowych wymieniony w § 1</w:t>
      </w:r>
      <w:r w:rsidRPr="00FA7D67">
        <w:rPr>
          <w:rFonts w:cs="Times New Roman"/>
          <w:b/>
          <w:color w:val="000000"/>
          <w:kern w:val="2"/>
          <w:szCs w:val="24"/>
          <w:lang w:eastAsia="pl-PL"/>
          <w14:ligatures w14:val="standardContextual"/>
        </w:rPr>
        <w:t xml:space="preserve"> </w:t>
      </w:r>
      <w:r w:rsidRPr="00FA7D67">
        <w:rPr>
          <w:rFonts w:cs="Times New Roman"/>
          <w:color w:val="000000"/>
          <w:kern w:val="2"/>
          <w:szCs w:val="24"/>
          <w:lang w:eastAsia="pl-PL"/>
          <w14:ligatures w14:val="standardContextual"/>
        </w:rPr>
        <w:t xml:space="preserve">ust. 1 niniejszej Umowy jest maksymalnym katalogiem, który może być przetwarzany w związku z realizacją Umowy Głównej.  W rzeczywistości dane mogą być przekazywane przez Zamawiającego w mniejszym zakresie bez uszczerbku dla postanowień Umowy Głównej. Zakres danych może ulec modyfikacji w przypadku zmiany aktualnie obowiązujących przepisów prawa. </w:t>
      </w:r>
    </w:p>
    <w:p w14:paraId="7314A7F0" w14:textId="77777777" w:rsidR="00AE756B" w:rsidRPr="00FA7D67" w:rsidRDefault="00AE756B" w:rsidP="00AE756B">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Pod pojęciami „dane osobowe” lub „dane” użytymi w niniejszej Umowie, Strony rozumieją dane osobowe zdefiniowane w art. 4 pkt 1) Rozporządzenia, których rodzaj i zakres został wskazany w § 1 ust. 1 i  2 niniejszej Umowy.  </w:t>
      </w:r>
    </w:p>
    <w:p w14:paraId="7A7B92F4" w14:textId="77777777" w:rsidR="00AE756B" w:rsidRPr="00FA7D67" w:rsidRDefault="00AE756B" w:rsidP="00AE756B">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Pod pojęciem „przetwarzanie” użytym w niniejszej Umowie, Strony rozumieją wybrane czynności na danych osobowych zdefiniowane w art. 4 pkt. 2) Rozporządzenia, których rodzaj wynika z § 1</w:t>
      </w:r>
      <w:r w:rsidRPr="00FA7D67">
        <w:rPr>
          <w:rFonts w:cs="Times New Roman"/>
          <w:b/>
          <w:color w:val="000000"/>
          <w:kern w:val="2"/>
          <w:szCs w:val="24"/>
          <w:lang w:eastAsia="pl-PL"/>
          <w14:ligatures w14:val="standardContextual"/>
        </w:rPr>
        <w:t xml:space="preserve"> </w:t>
      </w:r>
      <w:r w:rsidRPr="00FA7D67">
        <w:rPr>
          <w:rFonts w:cs="Times New Roman"/>
          <w:color w:val="000000"/>
          <w:kern w:val="2"/>
          <w:szCs w:val="24"/>
          <w:lang w:eastAsia="pl-PL"/>
          <w14:ligatures w14:val="standardContextual"/>
        </w:rPr>
        <w:t xml:space="preserve"> ust. 1 i 2 niniejszej Umowy.  </w:t>
      </w:r>
    </w:p>
    <w:p w14:paraId="71C182B7" w14:textId="77777777" w:rsidR="00AE756B" w:rsidRPr="00FA7D67" w:rsidRDefault="00AE756B" w:rsidP="00AE756B">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przetwarza powierzone przez Zamawiającego dane osobowe przestrzegając:  </w:t>
      </w:r>
    </w:p>
    <w:p w14:paraId="27C08BDC" w14:textId="77777777" w:rsidR="00AE756B" w:rsidRPr="00FA7D67" w:rsidRDefault="00AE756B" w:rsidP="00AE756B">
      <w:pPr>
        <w:widowControl/>
        <w:numPr>
          <w:ilvl w:val="1"/>
          <w:numId w:val="61"/>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Postanowień Umowy Głównej  </w:t>
      </w:r>
    </w:p>
    <w:p w14:paraId="20C2479F" w14:textId="77777777" w:rsidR="00AE756B" w:rsidRPr="00FA7D67" w:rsidRDefault="00AE756B" w:rsidP="00AE756B">
      <w:pPr>
        <w:widowControl/>
        <w:numPr>
          <w:ilvl w:val="1"/>
          <w:numId w:val="61"/>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Przepisów Rozporządzenia  </w:t>
      </w:r>
    </w:p>
    <w:p w14:paraId="58426A4A" w14:textId="77777777" w:rsidR="00AE756B" w:rsidRPr="00FA7D67" w:rsidRDefault="00AE756B" w:rsidP="00AE756B">
      <w:pPr>
        <w:widowControl/>
        <w:numPr>
          <w:ilvl w:val="1"/>
          <w:numId w:val="61"/>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Przepisów ustawy z dnia 10 maja 2018 roku o ochronie danych osobowych (Dz. U. z 2019 r. </w:t>
      </w:r>
    </w:p>
    <w:p w14:paraId="06F47652" w14:textId="77777777" w:rsidR="00AE756B" w:rsidRPr="00FA7D67" w:rsidRDefault="00AE756B" w:rsidP="00AE756B">
      <w:pPr>
        <w:widowControl/>
        <w:suppressAutoHyphens w:val="0"/>
        <w:spacing w:after="17" w:line="265" w:lineRule="auto"/>
        <w:ind w:left="708"/>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poz. 1781).  </w:t>
      </w:r>
    </w:p>
    <w:p w14:paraId="6B6BEEAB" w14:textId="77777777" w:rsidR="00AE756B" w:rsidRPr="00FA7D67" w:rsidRDefault="00AE756B" w:rsidP="00AE756B">
      <w:pPr>
        <w:widowControl/>
        <w:suppressAutoHyphens w:val="0"/>
        <w:spacing w:after="0" w:line="259" w:lineRule="auto"/>
        <w:ind w:left="283"/>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26B00FE2" w14:textId="77777777" w:rsidR="00AE756B" w:rsidRPr="00FA7D67" w:rsidRDefault="00AE756B" w:rsidP="00AE756B">
      <w:pPr>
        <w:widowControl/>
        <w:suppressAutoHyphens w:val="0"/>
        <w:spacing w:after="0" w:line="259" w:lineRule="auto"/>
        <w:ind w:left="5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4B5E0B05" w14:textId="77777777" w:rsidR="00AE756B" w:rsidRPr="00FA7D67" w:rsidRDefault="00AE756B" w:rsidP="00AE756B">
      <w:pPr>
        <w:keepNext/>
        <w:keepLines/>
        <w:widowControl/>
        <w:suppressAutoHyphens w:val="0"/>
        <w:spacing w:after="3" w:line="259" w:lineRule="auto"/>
        <w:ind w:left="366" w:right="36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2. Zakres i cel przetwarzania </w:t>
      </w:r>
    </w:p>
    <w:p w14:paraId="71D9A850" w14:textId="77777777" w:rsidR="00AE756B" w:rsidRPr="00FA7D67" w:rsidRDefault="00AE756B" w:rsidP="00AE756B">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Zamawiający zleca Wykonawcy, aby w jego imieniu i wyłącznie na jego udokumentowane polecenie, przetwarzał powierzone dane osobowe w zakresie i celu niezbędnym do realizacji postanowień Umowy Głównej, co dotyczy również przekazywania danych osobowych do państwa trzeciego lub organizacji międzynarodowej – chyba, że obowiązek taki nakłada na Wykonawcę prawo Unii lub prawo państwa członkowskiego, któremu podlega Wykonawca.</w:t>
      </w:r>
      <w:r w:rsidRPr="00FA7D67">
        <w:rPr>
          <w:rFonts w:cs="Times New Roman"/>
          <w:b/>
          <w:color w:val="000000"/>
          <w:kern w:val="2"/>
          <w:szCs w:val="24"/>
          <w:lang w:eastAsia="pl-PL"/>
          <w14:ligatures w14:val="standardContextual"/>
        </w:rPr>
        <w:t xml:space="preserve"> </w:t>
      </w:r>
    </w:p>
    <w:p w14:paraId="461AFBAD" w14:textId="77777777" w:rsidR="00AE756B" w:rsidRPr="00FA7D67" w:rsidRDefault="00AE756B" w:rsidP="00AE756B">
      <w:pPr>
        <w:widowControl/>
        <w:suppressAutoHyphens w:val="0"/>
        <w:spacing w:after="22" w:line="259" w:lineRule="auto"/>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1435E402" w14:textId="77777777" w:rsidR="00AE756B" w:rsidRPr="00FA7D67" w:rsidRDefault="00AE756B" w:rsidP="00AE756B">
      <w:pPr>
        <w:keepNext/>
        <w:keepLines/>
        <w:widowControl/>
        <w:suppressAutoHyphens w:val="0"/>
        <w:spacing w:after="3" w:line="259" w:lineRule="auto"/>
        <w:ind w:left="366" w:right="360"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3. Obowiązki i odpowiedzialność Podmiotu Przetwarzającego </w:t>
      </w:r>
    </w:p>
    <w:p w14:paraId="7278D121"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przetwarza powierzone dane osobowe wyłącznie na polecenie Zamawiającego  i zgodnie z jego instrukcjami, przy czym za takie udokumentowane polecenia uważa się niniejszą Umowę oraz Umowę Główną.  </w:t>
      </w:r>
    </w:p>
    <w:p w14:paraId="1FFBC5DE"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posiada zasoby infrastrukturalne, doświadczenie, wiedzę oraz wykwalifikowany personel, w zakresie umożliwiającym należyte wykonanie Umowy, zgodnie z obowiązującymi przepisami prawa. </w:t>
      </w:r>
    </w:p>
    <w:p w14:paraId="18E29843"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uwzględniając stan wiedzy technicznej, koszt wdrażania, charakter, zakres, kontekst i cele przetwarzania oraz ryzyko naruszenia praw lub wolności osób fizycznych  jest zobowiązany zastosować odpowiednie środki techniczne i organizacyjne, o których mowa w art. 32 Rozporządzenia, zapewniające należytą ochronę danych osobowych adekwatnie do zagrożeń oraz kategorii danych tj. w szczególności poprzez stosowanie urządzeń zapewniających kontrolę dostępu, pseudonimizację i szyfrowanie danych.   </w:t>
      </w:r>
    </w:p>
    <w:p w14:paraId="47F8082C"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udostępnić na każde żądanie Zamawiającego, w ciągu 3 dni roboczych od otrzymania żądania, informacje o środkach technicznych i organizacyjnych, które stosuje w celu ochrony powierzonych danych.  </w:t>
      </w:r>
    </w:p>
    <w:p w14:paraId="115E64EA"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wyznaczenia Inspektora ochrony danych, jeżeli taki obowiązek nakładają na niego przepisy Rozporządzenia, monitorującego przestrzeganie Rozporządzenia, innych przepisów Unii lub państw członkowskich o ochronie danych osobowych oraz obowiązujących u Wykonawcy wewnętrznych polityk, procedur, instrukcji i regulaminów dotyczących zasad ochrony danych. </w:t>
      </w:r>
    </w:p>
    <w:p w14:paraId="6D52322E"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Do przetwarzania danych osobowych, o których mowa w § 1 ust. 1 i 2 niniejszej Umowy, mogą być dopuszczone jedynie osoby posiadające pisemne upoważnienia do przetwarzania danych osobowych. Upoważnione osoby nie mogą wykonywać operacji na danych przekraczających zakres wydanych im upoważnień lub też przetwarzać danych w celu innym, niż ten, do którego zostały upoważnione, a który wskazuje niniejsza Umowa. Za działania upoważnionych osób Wykonawca ponosi odpowiedzialność jak za działania własne.  </w:t>
      </w:r>
    </w:p>
    <w:p w14:paraId="055C125D"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 xml:space="preserve">Wykonawca oświadcza, że upoważnione osoby zostały zapoznane z przepisami prawa regulującymi przetwarzanie danych osobowych i przeszkolone w zakresie ich przestrzegania.   </w:t>
      </w:r>
    </w:p>
    <w:p w14:paraId="383932CE"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zapewnia, że osoby upoważnione do przetwarzania danych zobowiązały się, poprzez podpisanie stosownych oświadczeń, do zachowania w tajemnicy przekazanych danych oraz sposobów ich zabezpieczania lub są zobowiązane zachować tajemnicę na podstawie odrębnych przepisów prawa. Oświadczenie to obowiązuje również osoby upoważnione po ustaniu zatrudnienia u Wykonawcy. </w:t>
      </w:r>
    </w:p>
    <w:p w14:paraId="055EEB72"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prowadzenia rejestru osób upoważnionych do przetwarzania danych osobowych powierzonych przez Zamawiającego.  </w:t>
      </w:r>
    </w:p>
    <w:p w14:paraId="684C9D0A" w14:textId="77777777" w:rsidR="0078781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prowadzenia dokumentacji opisującej sposób przetwarzania danych, w tym rejestru kategorii czynności przetwarzania danych zgodnie z art. 30 Rozporządzenia. </w:t>
      </w:r>
    </w:p>
    <w:p w14:paraId="257B2964" w14:textId="74703C38"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udzielenia Zamawiającemu wszelkich informacji o jakimkolwiek postępowaniu, w szczególności administracyjnym lub sądowym dotyczącym przetwarzania przez Wykonawcę powierzonych danych, o jakiejkolwiek decyzji administracyjnej lub orzeczeniu dotyczącym przetwarzania danych powierzonych Wykonawcy, a także o wszystkich kontrolach  i inspekcjach dotyczących przetwarzania powierzonych danych, w szczególności prowadzonych przez Organ Nadzorczy, w ciągu 24 godzin od powzięcia informacji przez Wykonawcę  o prowadzonym postępowaniu, od otrzymania decyzji, orzeczenia lub rozpoczęcia się kontroli.  </w:t>
      </w:r>
    </w:p>
    <w:p w14:paraId="00EFA4EB"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pomagania Zamawiającemu jako Administratorowi danych osobowych w wywiązywaniu się z obowiązku odpowiadania na żądania osób, których powierzone dane dotyczą, w zakresie wykonywania ich praw określonych w rozdziale III Rozporządzenia oraz obowiązków określonych w art. 32-36 Rozporządzenia. Wykonawca jest zobowiązany do poinformowania Zamawiającego o złożonym u Wykonawcy żądaniu osoby, której powierzone dane dotyczą, w ciągu 2 dni roboczych od dnia otrzymania takiego żądania.  </w:t>
      </w:r>
    </w:p>
    <w:p w14:paraId="049678B5"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umożliwi Zamawiającemu dokonanie kontroli w miejscach, w których są przetwarzane powierzone dane osobowe, w zakresie stosowania postanowień niniejszej Umowy. Wykonawca udostępni Zamawiającemu, w celu sprawdzenia prawidłowości przetwarzania oraz zabezpieczania powierzonych danych,  wszelkie informacje niezbędne do wykazania spełnienia obowiązków określonych w art. 28 Rozporządzenia oraz umożliwi Zamawiającemu lub audytorowi upoważnionemu przez Zamawiającego przeprowadzenie audytu, w tym inspekcji i przyczyni się do nich. Zamawiający poinformuje Wykonawcę o zamiarze przeprowadzenia kontroli nie później niż w ciągu 7 dni kalendarzowych przed dniem rozpoczęcia audytu.  </w:t>
      </w:r>
    </w:p>
    <w:p w14:paraId="1BA1671D" w14:textId="77777777" w:rsidR="00AE756B" w:rsidRPr="00FA7D67" w:rsidRDefault="00AE756B" w:rsidP="00AE756B">
      <w:pPr>
        <w:widowControl/>
        <w:numPr>
          <w:ilvl w:val="1"/>
          <w:numId w:val="63"/>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Czynności kontrolne nie mogą prowadzić do ujawnienia Zamawiające</w:t>
      </w:r>
      <w:r>
        <w:rPr>
          <w:rFonts w:cs="Times New Roman"/>
          <w:color w:val="000000"/>
          <w:kern w:val="2"/>
          <w:szCs w:val="24"/>
          <w:lang w:eastAsia="pl-PL"/>
          <w14:ligatures w14:val="standardContextual"/>
        </w:rPr>
        <w:t>mu</w:t>
      </w:r>
      <w:r w:rsidRPr="00FA7D67">
        <w:rPr>
          <w:rFonts w:cs="Times New Roman"/>
          <w:color w:val="000000"/>
          <w:kern w:val="2"/>
          <w:szCs w:val="24"/>
          <w:lang w:eastAsia="pl-PL"/>
          <w14:ligatures w14:val="standardContextual"/>
        </w:rPr>
        <w:t xml:space="preserve"> danych osobowych nieobjętych niniejszą umową, w szczególności danych osobowych innych klientów Wykonawcy, lub prowadzić do obniżenia skuteczności przyjętych przez Wykonawcę środków technicznych i organizacyjnych w celu ochrony danych osobowych przetwarzanych w jego organizacji bądź zagrażać lub prowadzić do obniżenia poziomu ich bezpieczeństwa.  </w:t>
      </w:r>
    </w:p>
    <w:p w14:paraId="19FD7AB8" w14:textId="77777777" w:rsidR="00AE756B" w:rsidRPr="00FA7D67" w:rsidRDefault="00AE756B" w:rsidP="00AE756B">
      <w:pPr>
        <w:widowControl/>
        <w:numPr>
          <w:ilvl w:val="1"/>
          <w:numId w:val="63"/>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Kontrola obejmuje swoim zakresem wyłącznie przetwarzanie danych osobowych, z wyłączeniem wszelkich informacji niejawnych, poufnych, czy stanowiących tajemnicę przedsiębiorstwa Wykonawcy. </w:t>
      </w:r>
    </w:p>
    <w:p w14:paraId="2C599B5B" w14:textId="77777777" w:rsidR="00AE756B" w:rsidRPr="00FA7D67" w:rsidRDefault="00AE756B" w:rsidP="00AE756B">
      <w:pPr>
        <w:widowControl/>
        <w:numPr>
          <w:ilvl w:val="1"/>
          <w:numId w:val="63"/>
        </w:numPr>
        <w:suppressAutoHyphens w:val="0"/>
        <w:spacing w:after="0" w:line="259"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Czynności audytowe odbywają się wyłącznie w obecności osoby wyznaczonej przez Wykonawcę  </w:t>
      </w:r>
    </w:p>
    <w:p w14:paraId="04A9BE3A" w14:textId="77777777" w:rsidR="00AE756B" w:rsidRPr="00FA7D67" w:rsidRDefault="00AE756B" w:rsidP="00AE756B">
      <w:pPr>
        <w:widowControl/>
        <w:numPr>
          <w:ilvl w:val="1"/>
          <w:numId w:val="63"/>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Czynności audytowe nie mogą utrudniać działalności Wykonawcy, w szczególności wykonywania obowiązków przez pracowników lub współpracowników Wykonawcy. </w:t>
      </w:r>
    </w:p>
    <w:p w14:paraId="7EF36FD3"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zastosowania się do zaleceń pokontrolnych Zamawiającego, dotyczących poprawy jakości zabezpieczenia danych osobowych oraz sposobów ich przetwarzania, o ile zalecenia te są zgodne z przepisami prawa. </w:t>
      </w:r>
    </w:p>
    <w:p w14:paraId="5C15F56A"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 xml:space="preserve">Po upływie terminu, o którym mowa w § 7 ust. 2 lub na pisemną prośbę Zamawiającego, Wykonawca zobowiązany jest usunąć lub zwrócić Zamawiającemu wszelkie dokumenty, materiały i nośniki z danymi, w których posiadanie wszedł w trakcie obowiązywania umowy, a w przypadku sporządzenia dodatkowych kopii trwale usunąć je z wszelkich nośników, które nie zostały zwrócone Zamawiającemu. Przed rozpoczęciem procesu usunięcia lub zwrotu danych Wykonawca jest zobowiązany uzgodnić z Zamawiającym, które z powierzonych danych podlegać będą usunięciu, a które zwrotowi.  </w:t>
      </w:r>
    </w:p>
    <w:p w14:paraId="5174BA33"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do zapłaty odszkodowania Zamawiającemu lub osobie trzeciej, która zgłosiła takie żądanie do Zamawiającego lub Wykonawcy w kwestii powierzonych danych, w przypadku niewykonania lub nienależytego wykonania przez Wykonawcę niniejszej Umowy.  </w:t>
      </w:r>
    </w:p>
    <w:p w14:paraId="06181670" w14:textId="77777777" w:rsidR="00AE756B" w:rsidRPr="00FA7D67" w:rsidRDefault="00AE756B" w:rsidP="00AE756B">
      <w:pPr>
        <w:widowControl/>
        <w:suppressAutoHyphens w:val="0"/>
        <w:spacing w:after="0"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65218D58" w14:textId="77777777" w:rsidR="00AE756B" w:rsidRPr="00FA7D67" w:rsidRDefault="00AE756B" w:rsidP="00AE756B">
      <w:pPr>
        <w:keepNext/>
        <w:keepLines/>
        <w:widowControl/>
        <w:suppressAutoHyphens w:val="0"/>
        <w:spacing w:after="3" w:line="259" w:lineRule="auto"/>
        <w:ind w:left="366"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4. Podpowierzenie </w:t>
      </w:r>
    </w:p>
    <w:p w14:paraId="53384DD2" w14:textId="77777777" w:rsidR="00AE756B" w:rsidRPr="00FA7D67" w:rsidRDefault="00AE756B" w:rsidP="00AE756B">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może zlecić podmiotowi podprzetwarzającemu realizację określonych czynności  w zakresie przetwarzania danych po uzyskaniu przez Wykonawcę uprzedniej, szczegółowej zgody Zamawiającego </w:t>
      </w:r>
    </w:p>
    <w:p w14:paraId="320E5DDD" w14:textId="77777777" w:rsidR="00AE756B" w:rsidRPr="00FA7D67" w:rsidRDefault="00AE756B" w:rsidP="00AE756B">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 celu uzyskania zgody Wykonawca jest zobowiązany do zapewnienia na piśmie Zamawiającego, że podmioty, którym podpowierzy przetwarzanie danych spełniają, co najmniej takie same wymagania i wypełniają obowiązki związane z ochroną danych osobowych, jakie określono  w umowie między Zamawiającym a Wykonawcą. </w:t>
      </w:r>
    </w:p>
    <w:p w14:paraId="6C33A254" w14:textId="77777777" w:rsidR="00AE756B" w:rsidRPr="00CA73F4" w:rsidRDefault="00AE756B" w:rsidP="00AE756B">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może zlecić podmiotowi podprzetwarzającemu z państwa trzeciego (spoza UE/EOG) realizację określonych czynności w zakresie przetwarzania danych po uzyskaniu przez Wykonawcę uprzedniej, szczegółowej zgody Zamawiającego. Warunkiem uzyskania tej zgody jest złożenie przez Wykonawcę oświadczenia na piśmie, że Wykonawca stosuje mechanizmy przesyłania danych zgodne z art. 44 i nast. Rozporządzenia oraz, że Wykonawca dokonał oceny czy  w państwie trzecim przestrzegany jest stopień ochrony danych wymagany przez prawo UE, w celu ustalenia czy gwarancje udzielone przez standardowe klauzule umowne są wystarczające  </w:t>
      </w:r>
      <w:r w:rsidRPr="00CA73F4">
        <w:rPr>
          <w:rFonts w:cs="Times New Roman"/>
          <w:color w:val="000000"/>
          <w:kern w:val="2"/>
          <w:szCs w:val="24"/>
          <w:lang w:eastAsia="pl-PL"/>
          <w14:ligatures w14:val="standardContextual"/>
        </w:rPr>
        <w:t xml:space="preserve">a w przypadku gdyby okazały się niewystarczające, że wdrożył dodatkowe środki legalizujące taki transfer.  </w:t>
      </w:r>
    </w:p>
    <w:p w14:paraId="13E74F74" w14:textId="77777777" w:rsidR="00AE756B" w:rsidRPr="00FA7D67" w:rsidRDefault="00AE756B" w:rsidP="00AE756B">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ponosi pełną odpowiedzialność wobec Zamawiającego za naruszenia postanowień niniejszej Umowy przez podmioty, którym podpowierzy przetwarzanie danych, jak za naruszenia własne.  </w:t>
      </w:r>
    </w:p>
    <w:p w14:paraId="2BDFCE03" w14:textId="77777777" w:rsidR="00AE756B" w:rsidRPr="00FA7D67" w:rsidRDefault="00AE756B" w:rsidP="00AE756B">
      <w:pPr>
        <w:widowControl/>
        <w:suppressAutoHyphens w:val="0"/>
        <w:spacing w:after="0"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43EF1DC2" w14:textId="77777777" w:rsidR="00AE756B" w:rsidRPr="00FA7D67" w:rsidRDefault="00AE756B" w:rsidP="00AE756B">
      <w:pPr>
        <w:keepNext/>
        <w:keepLines/>
        <w:widowControl/>
        <w:suppressAutoHyphens w:val="0"/>
        <w:spacing w:after="3" w:line="259" w:lineRule="auto"/>
        <w:ind w:left="366" w:right="2"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5. Naruszenie ochrony danych osobowych  </w:t>
      </w:r>
    </w:p>
    <w:p w14:paraId="47557F0E" w14:textId="77777777" w:rsidR="00AE756B" w:rsidRPr="00FA7D67" w:rsidRDefault="00AE756B" w:rsidP="00AE756B">
      <w:pPr>
        <w:widowControl/>
        <w:numPr>
          <w:ilvl w:val="0"/>
          <w:numId w:val="65"/>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w ciągu 24 godzin od wykrycia zdarzenia, do przekazania drogą telefoniczną oraz na adres poczty e-mail, informacji o każdym przypadku mogącym skutkować naruszeniem ochrony powierzonych danych przez Wykonawcę i/lub podwykonawców, naruszeniem tajemnicy powierzonych danych osobowych lub ich niewłaściwym użyciu. </w:t>
      </w:r>
    </w:p>
    <w:p w14:paraId="35F82549" w14:textId="77777777" w:rsidR="00AE756B" w:rsidRPr="00FA7D67" w:rsidRDefault="00AE756B" w:rsidP="00AE756B">
      <w:pPr>
        <w:widowControl/>
        <w:numPr>
          <w:ilvl w:val="0"/>
          <w:numId w:val="65"/>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wyznaczyć osoby odpowiedzialne za zbadanie przyczyny i skutków zdarzenia oraz podjęcie działań naprawczych w uzgodnieniu z Zamawiającym.  </w:t>
      </w:r>
    </w:p>
    <w:p w14:paraId="0BBB3C43" w14:textId="77777777" w:rsidR="00AE756B" w:rsidRPr="00FA7D67" w:rsidRDefault="00AE756B" w:rsidP="00AE756B">
      <w:pPr>
        <w:widowControl/>
        <w:numPr>
          <w:ilvl w:val="0"/>
          <w:numId w:val="65"/>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przygotowania i przekazania Zamawiającemu informacji wymaganych w zgłoszeniu naruszenia ochrony danych do Organu Nadzorczego, w ciągu 48 godzin od wykrycia zdarzenia, jeżeli Zamawiający podejmie decyzję o dokonaniu takiego zgłoszenia. </w:t>
      </w:r>
      <w:r w:rsidRPr="00FA7D67">
        <w:rPr>
          <w:rFonts w:cs="Times New Roman"/>
          <w:b/>
          <w:color w:val="000000"/>
          <w:kern w:val="2"/>
          <w:szCs w:val="24"/>
          <w:lang w:eastAsia="pl-PL"/>
          <w14:ligatures w14:val="standardContextual"/>
        </w:rPr>
        <w:t xml:space="preserve"> </w:t>
      </w:r>
    </w:p>
    <w:p w14:paraId="2903888B" w14:textId="77777777" w:rsidR="00AE756B" w:rsidRPr="00FA7D67" w:rsidRDefault="00AE756B" w:rsidP="00AE756B">
      <w:pPr>
        <w:widowControl/>
        <w:suppressAutoHyphens w:val="0"/>
        <w:spacing w:after="13"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079A0ACD" w14:textId="77777777" w:rsidR="00AE756B" w:rsidRPr="00FA7D67" w:rsidRDefault="00AE756B" w:rsidP="00AE756B">
      <w:pPr>
        <w:keepNext/>
        <w:keepLines/>
        <w:widowControl/>
        <w:suppressAutoHyphens w:val="0"/>
        <w:spacing w:after="3" w:line="259" w:lineRule="auto"/>
        <w:ind w:left="366" w:right="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6. Poufność </w:t>
      </w:r>
    </w:p>
    <w:p w14:paraId="3B9D06D5" w14:textId="77777777" w:rsidR="00AE756B" w:rsidRPr="00FA7D67" w:rsidRDefault="00AE756B" w:rsidP="00AE756B">
      <w:pPr>
        <w:widowControl/>
        <w:numPr>
          <w:ilvl w:val="0"/>
          <w:numId w:val="66"/>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do zachowania w tajemnicy wszelkich informacji, danych, materiałów, dokumentów i danych osobowych otrzymanych od Zamawiającego i od współpracujących z nim osób </w:t>
      </w:r>
      <w:r w:rsidRPr="00FA7D67">
        <w:rPr>
          <w:rFonts w:cs="Times New Roman"/>
          <w:color w:val="000000"/>
          <w:kern w:val="2"/>
          <w:szCs w:val="24"/>
          <w:lang w:eastAsia="pl-PL"/>
          <w14:ligatures w14:val="standardContextual"/>
        </w:rPr>
        <w:lastRenderedPageBreak/>
        <w:t xml:space="preserve">oraz danych uzyskanych w jakikolwiek inny sposób, zamierzony lub przypadkowy, w formie ustnej, pisemnej lub elektronicznej.  </w:t>
      </w:r>
    </w:p>
    <w:p w14:paraId="121BE13D" w14:textId="77777777" w:rsidR="00AE756B" w:rsidRPr="00FA7D67" w:rsidRDefault="00AE756B" w:rsidP="00AE756B">
      <w:pPr>
        <w:widowControl/>
        <w:numPr>
          <w:ilvl w:val="0"/>
          <w:numId w:val="66"/>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w związku ze zobowiązaniem do zachowania w tajemnicy danych powierzonych przez Zamawiającego nie będą one wykorzystywane, ujawniane, przekazywane oraz udostępniane bez pisemnej zgody Zamawiającego w innym celu niż wykonanie Umowy, chyba, że konieczność ujawnienia posiadanych informacji wynika z obowiązujących przepisów prawa lub Umowy.  </w:t>
      </w:r>
    </w:p>
    <w:p w14:paraId="529C9C0E" w14:textId="77777777" w:rsidR="00AE756B" w:rsidRPr="00FA7D67" w:rsidRDefault="00AE756B" w:rsidP="00AE756B">
      <w:pPr>
        <w:widowControl/>
        <w:suppressAutoHyphens w:val="0"/>
        <w:spacing w:after="24" w:line="259" w:lineRule="auto"/>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5D1B9615" w14:textId="77777777" w:rsidR="00AE756B" w:rsidRPr="00FA7D67" w:rsidRDefault="00AE756B" w:rsidP="00AE756B">
      <w:pPr>
        <w:keepNext/>
        <w:keepLines/>
        <w:widowControl/>
        <w:suppressAutoHyphens w:val="0"/>
        <w:spacing w:after="3" w:line="259" w:lineRule="auto"/>
        <w:ind w:left="366" w:right="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7.Postanowienia końcowe </w:t>
      </w:r>
    </w:p>
    <w:p w14:paraId="06598B09"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wchodzi w życie z dniem podpisania przez obie Strony. </w:t>
      </w:r>
    </w:p>
    <w:p w14:paraId="34377EDC"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ulega rozwiązaniu wraz z rozwiązaniem Umowy Głównej lub z upływem czasu, na który została zawarta.  </w:t>
      </w:r>
    </w:p>
    <w:p w14:paraId="500A864D"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nie daje żadnej ze Stron prawa występowania w imieniu drugiej Strony ani składania w imieniu drugiej Strony jakichkolwiek oświadczeń woli.  </w:t>
      </w:r>
    </w:p>
    <w:p w14:paraId="3ECF23A5"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 sprawach nieuregulowanych w niniejszej Umowie mają zastosowanie ogólnie obowiązujące przepisy prawa, w tym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ustawa z dnia 10 maja 2018 r. o ochronie danych osobowych (t.j. Dz. U. z 2019 r. poz. 1781), ustawa z dnia 28 kwietnia 2011 r. o systemie informacji w ochronie zdrowia (t.j. Dz. U. z 202</w:t>
      </w:r>
      <w:r>
        <w:rPr>
          <w:rFonts w:cs="Times New Roman"/>
          <w:color w:val="000000"/>
          <w:kern w:val="2"/>
          <w:szCs w:val="24"/>
          <w:lang w:eastAsia="pl-PL"/>
          <w14:ligatures w14:val="standardContextual"/>
        </w:rPr>
        <w:t>5</w:t>
      </w:r>
      <w:r w:rsidRPr="00FA7D67">
        <w:rPr>
          <w:rFonts w:cs="Times New Roman"/>
          <w:color w:val="000000"/>
          <w:kern w:val="2"/>
          <w:szCs w:val="24"/>
          <w:lang w:eastAsia="pl-PL"/>
          <w14:ligatures w14:val="standardContextual"/>
        </w:rPr>
        <w:t xml:space="preserve"> r. poz. </w:t>
      </w:r>
      <w:r>
        <w:rPr>
          <w:rFonts w:cs="Times New Roman"/>
          <w:color w:val="000000"/>
          <w:kern w:val="2"/>
          <w:szCs w:val="24"/>
          <w:lang w:eastAsia="pl-PL"/>
          <w14:ligatures w14:val="standardContextual"/>
        </w:rPr>
        <w:t>302</w:t>
      </w:r>
      <w:r w:rsidRPr="00FA7D67">
        <w:rPr>
          <w:rFonts w:cs="Times New Roman"/>
          <w:color w:val="000000"/>
          <w:kern w:val="2"/>
          <w:szCs w:val="24"/>
          <w:lang w:eastAsia="pl-PL"/>
          <w14:ligatures w14:val="standardContextual"/>
        </w:rPr>
        <w:t>) oraz przepisy Kodeks</w:t>
      </w:r>
      <w:r>
        <w:rPr>
          <w:rFonts w:cs="Times New Roman"/>
          <w:color w:val="000000"/>
          <w:kern w:val="2"/>
          <w:szCs w:val="24"/>
          <w:lang w:eastAsia="pl-PL"/>
          <w14:ligatures w14:val="standardContextual"/>
        </w:rPr>
        <w:t>u</w:t>
      </w:r>
      <w:r w:rsidRPr="00FA7D67">
        <w:rPr>
          <w:rFonts w:cs="Times New Roman"/>
          <w:color w:val="000000"/>
          <w:kern w:val="2"/>
          <w:szCs w:val="24"/>
          <w:lang w:eastAsia="pl-PL"/>
          <w14:ligatures w14:val="standardContextual"/>
        </w:rPr>
        <w:t xml:space="preserve"> </w:t>
      </w:r>
      <w:r>
        <w:rPr>
          <w:rFonts w:cs="Times New Roman"/>
          <w:color w:val="000000"/>
          <w:kern w:val="2"/>
          <w:szCs w:val="24"/>
          <w:lang w:eastAsia="pl-PL"/>
          <w14:ligatures w14:val="standardContextual"/>
        </w:rPr>
        <w:t>c</w:t>
      </w:r>
      <w:r w:rsidRPr="00FA7D67">
        <w:rPr>
          <w:rFonts w:cs="Times New Roman"/>
          <w:color w:val="000000"/>
          <w:kern w:val="2"/>
          <w:szCs w:val="24"/>
          <w:lang w:eastAsia="pl-PL"/>
          <w14:ligatures w14:val="standardContextual"/>
        </w:rPr>
        <w:t>ywiln</w:t>
      </w:r>
      <w:r>
        <w:rPr>
          <w:rFonts w:cs="Times New Roman"/>
          <w:color w:val="000000"/>
          <w:kern w:val="2"/>
          <w:szCs w:val="24"/>
          <w:lang w:eastAsia="pl-PL"/>
          <w14:ligatures w14:val="standardContextual"/>
        </w:rPr>
        <w:t>ego</w:t>
      </w:r>
      <w:r w:rsidRPr="00FA7D67">
        <w:rPr>
          <w:rFonts w:cs="Times New Roman"/>
          <w:color w:val="000000"/>
          <w:kern w:val="2"/>
          <w:szCs w:val="24"/>
          <w:lang w:eastAsia="pl-PL"/>
          <w14:ligatures w14:val="standardContextual"/>
        </w:rPr>
        <w:t xml:space="preserve">.  </w:t>
      </w:r>
    </w:p>
    <w:p w14:paraId="2B974B75"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Wszelkie spory wynikające z niniejszej Umowy lub w związku z nią będą rozstrzygane przez sąd powszechny właściwy dla siedziby Zamawiającego. </w:t>
      </w:r>
    </w:p>
    <w:p w14:paraId="66368B2A"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Wszelkie zmiany niniejszej Umowy wymagają formy pisemnej pod rygorem nieważności, z zastrzeżeniem, iż zmiany te nie mogą naruszać postanowień Umowy Głównej</w:t>
      </w:r>
      <w:r>
        <w:rPr>
          <w:rFonts w:cs="Times New Roman"/>
          <w:color w:val="000000"/>
          <w:kern w:val="2"/>
          <w:szCs w:val="24"/>
          <w:lang w:eastAsia="pl-PL"/>
          <w14:ligatures w14:val="standardContextual"/>
        </w:rPr>
        <w:t>.</w:t>
      </w:r>
      <w:r w:rsidRPr="00FA7D67">
        <w:rPr>
          <w:rFonts w:cs="Times New Roman"/>
          <w:color w:val="000000"/>
          <w:kern w:val="2"/>
          <w:szCs w:val="24"/>
          <w:lang w:eastAsia="pl-PL"/>
          <w14:ligatures w14:val="standardContextual"/>
        </w:rPr>
        <w:t xml:space="preserve"> </w:t>
      </w:r>
    </w:p>
    <w:p w14:paraId="5585A4EC" w14:textId="77777777" w:rsidR="00AE756B"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Umowę sporządzono w dwóch jednobrzmiących egzemplarzach, po jednej dla każdej ze stron.</w:t>
      </w:r>
    </w:p>
    <w:bookmarkEnd w:id="71"/>
    <w:p w14:paraId="7ABED31E" w14:textId="77777777" w:rsidR="00AE756B" w:rsidRPr="00602001" w:rsidRDefault="00AE756B" w:rsidP="00F316B5">
      <w:pPr>
        <w:autoSpaceDE w:val="0"/>
        <w:spacing w:after="0"/>
        <w:rPr>
          <w:rFonts w:cs="Times New Roman"/>
          <w:sz w:val="20"/>
          <w:szCs w:val="20"/>
        </w:rPr>
      </w:pPr>
    </w:p>
    <w:sectPr w:rsidR="00AE756B" w:rsidRPr="00602001">
      <w:headerReference w:type="default" r:id="rId9"/>
      <w:footerReference w:type="default" r:id="rId10"/>
      <w:pgSz w:w="12240" w:h="15840"/>
      <w:pgMar w:top="1417" w:right="1417" w:bottom="1417" w:left="1418"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4B649B" w14:textId="77777777" w:rsidR="00905D02" w:rsidRDefault="00905D02">
      <w:pPr>
        <w:spacing w:after="0" w:line="240" w:lineRule="auto"/>
      </w:pPr>
      <w:r>
        <w:separator/>
      </w:r>
    </w:p>
  </w:endnote>
  <w:endnote w:type="continuationSeparator" w:id="0">
    <w:p w14:paraId="7ED6146A" w14:textId="77777777" w:rsidR="00905D02" w:rsidRDefault="00905D02">
      <w:pPr>
        <w:spacing w:after="0" w:line="240" w:lineRule="auto"/>
      </w:pPr>
      <w:r>
        <w:continuationSeparator/>
      </w:r>
    </w:p>
  </w:endnote>
  <w:endnote w:type="continuationNotice" w:id="1">
    <w:p w14:paraId="4A99420F" w14:textId="77777777" w:rsidR="00905D02" w:rsidRDefault="00905D0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5AE87" w14:textId="77777777" w:rsidR="00AB037F" w:rsidRDefault="00AB037F" w:rsidP="00B74069">
    <w:pPr>
      <w:pStyle w:val="Stopka"/>
      <w:jc w:val="center"/>
    </w:pPr>
    <w:r>
      <w:t xml:space="preserve">Strona </w:t>
    </w:r>
    <w:r>
      <w:fldChar w:fldCharType="begin"/>
    </w:r>
    <w:r>
      <w:instrText xml:space="preserve"> PAGE </w:instrText>
    </w:r>
    <w:r>
      <w:fldChar w:fldCharType="separate"/>
    </w:r>
    <w:r w:rsidR="00641F03">
      <w:rPr>
        <w:noProof/>
      </w:rPr>
      <w:t>1</w:t>
    </w:r>
    <w:r>
      <w:fldChar w:fldCharType="end"/>
    </w:r>
    <w:r>
      <w:t xml:space="preserve"> z </w:t>
    </w:r>
    <w:r w:rsidR="00641F03">
      <w:fldChar w:fldCharType="begin"/>
    </w:r>
    <w:r w:rsidR="00641F03">
      <w:instrText xml:space="preserve"> NUMPAGES </w:instrText>
    </w:r>
    <w:r w:rsidR="00641F03">
      <w:fldChar w:fldCharType="separate"/>
    </w:r>
    <w:r w:rsidR="00641F03">
      <w:rPr>
        <w:noProof/>
      </w:rPr>
      <w:t>8</w:t>
    </w:r>
    <w:r w:rsidR="00641F0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1B2746" w14:textId="77777777" w:rsidR="00905D02" w:rsidRDefault="00905D02">
      <w:pPr>
        <w:spacing w:after="0" w:line="240" w:lineRule="auto"/>
      </w:pPr>
      <w:r>
        <w:separator/>
      </w:r>
    </w:p>
  </w:footnote>
  <w:footnote w:type="continuationSeparator" w:id="0">
    <w:p w14:paraId="2802BDF4" w14:textId="77777777" w:rsidR="00905D02" w:rsidRDefault="00905D02">
      <w:pPr>
        <w:spacing w:after="0" w:line="240" w:lineRule="auto"/>
      </w:pPr>
      <w:r>
        <w:continuationSeparator/>
      </w:r>
    </w:p>
  </w:footnote>
  <w:footnote w:type="continuationNotice" w:id="1">
    <w:p w14:paraId="449251F4" w14:textId="77777777" w:rsidR="00905D02" w:rsidRDefault="00905D02">
      <w:pPr>
        <w:spacing w:after="0" w:line="240" w:lineRule="auto"/>
      </w:pPr>
    </w:p>
  </w:footnote>
  <w:footnote w:id="2">
    <w:p w14:paraId="1217C989" w14:textId="4EB71D2A" w:rsidR="00430FF0" w:rsidRDefault="00430FF0" w:rsidP="00430FF0">
      <w:pPr>
        <w:pStyle w:val="Tekstprzypisudolnego"/>
      </w:pPr>
      <w:r>
        <w:rPr>
          <w:rStyle w:val="Odwoanieprzypisudolnego"/>
        </w:rPr>
        <w:footnoteRef/>
      </w:r>
      <w:r>
        <w:t xml:space="preserve"> Przedmiotowe postanowienie dotyczy wyłącznie wykonawcy będącego osobą zagraniczną w rozumieniu art. 3 pkt 5 ustawy z dnia 6 marca 2018 r. o zasadach uczestnictwa przedsiębiorców zagranicznych i innych osób zagranicznych w obrocie gospodarczym na terytorium Rzeczypospolitej Polskiej (tekst jedn.: Dz. U. z 2025 r., poz. 89 z późn. zm.); w przeciwnym razie przedmiotowe postanowienie należy wykreślić.</w:t>
      </w:r>
    </w:p>
  </w:footnote>
  <w:footnote w:id="3">
    <w:p w14:paraId="35AEC81C" w14:textId="23F57095" w:rsidR="001251B0" w:rsidRDefault="001251B0">
      <w:pPr>
        <w:pStyle w:val="Tekstprzypisudolnego"/>
      </w:pPr>
      <w:r>
        <w:rPr>
          <w:rStyle w:val="Odwoanieprzypisudolnego"/>
        </w:rPr>
        <w:footnoteRef/>
      </w:r>
      <w:r>
        <w:t xml:space="preserve"> </w:t>
      </w:r>
      <w:r w:rsidRPr="001251B0">
        <w:t>Uzupełniane zgodnie z ofertą Wykonawcy</w:t>
      </w:r>
    </w:p>
  </w:footnote>
  <w:footnote w:id="4">
    <w:p w14:paraId="7B497ECB" w14:textId="77777777" w:rsidR="00AE756B" w:rsidRDefault="00AE756B" w:rsidP="00AE756B">
      <w:pPr>
        <w:pStyle w:val="Tekstprzypisudolnego"/>
      </w:pPr>
      <w:r>
        <w:rPr>
          <w:rStyle w:val="Odwoanieprzypisudolnego"/>
        </w:rPr>
        <w:footnoteRef/>
      </w:r>
      <w:r>
        <w:t xml:space="preserve"> Jeżeli Towar wymagał instalacji, uruchomienia i konfiguracji, ewentualnie przeprowadzenia szkoleń personelu Zamawiającego, należy wskazać, czy te czynności zostały przeprowadzone; należy również zgłosić uwagi co do jakości Towaru, ewentualnych uszkodzeń i innych wad posiadanych przez Towar (jeżeli występują).</w:t>
      </w:r>
    </w:p>
  </w:footnote>
  <w:footnote w:id="5">
    <w:p w14:paraId="4D921DB8" w14:textId="77777777" w:rsidR="00AE756B" w:rsidRDefault="00AE756B" w:rsidP="00AE756B">
      <w:pPr>
        <w:pStyle w:val="Tekstprzypisudolnego"/>
      </w:pPr>
      <w:r>
        <w:rPr>
          <w:rStyle w:val="Odwoanieprzypisudolnego"/>
        </w:rPr>
        <w:footnoteRef/>
      </w:r>
      <w:r>
        <w:t xml:space="preserve"> Niepotrzebne skreślić</w:t>
      </w:r>
    </w:p>
  </w:footnote>
  <w:footnote w:id="6">
    <w:p w14:paraId="798AEBF0" w14:textId="77777777" w:rsidR="00AE756B" w:rsidRDefault="00AE756B" w:rsidP="00AE756B">
      <w:pPr>
        <w:pStyle w:val="Tekstprzypisudolnego"/>
      </w:pPr>
      <w:r>
        <w:rPr>
          <w:rStyle w:val="Odwoanieprzypisudolnego"/>
        </w:rPr>
        <w:footnoteRef/>
      </w:r>
      <w:r>
        <w:t xml:space="preserve"> Wypełnić właściwe,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4157B" w14:textId="3C48CBC3" w:rsidR="008A7783" w:rsidRDefault="0075794D">
    <w:pPr>
      <w:pStyle w:val="Nagwek"/>
    </w:pPr>
    <w:r w:rsidRPr="00A32471">
      <w:rPr>
        <w:noProof/>
        <w:sz w:val="16"/>
        <w:szCs w:val="16"/>
        <w:lang w:eastAsia="pl-PL"/>
      </w:rPr>
      <w:drawing>
        <wp:inline distT="0" distB="0" distL="0" distR="0" wp14:anchorId="2DDB0ABB" wp14:editId="33CF8C5E">
          <wp:extent cx="5819775" cy="58102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19775" cy="5810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decimal"/>
      <w:lvlText w:val="%1."/>
      <w:lvlJc w:val="left"/>
      <w:pPr>
        <w:tabs>
          <w:tab w:val="num" w:pos="360"/>
        </w:tabs>
        <w:ind w:left="360" w:hanging="360"/>
      </w:pPr>
    </w:lvl>
  </w:abstractNum>
  <w:abstractNum w:abstractNumId="1" w15:restartNumberingAfterBreak="0">
    <w:nsid w:val="00000002"/>
    <w:multiLevelType w:val="singleLevel"/>
    <w:tmpl w:val="00000002"/>
    <w:name w:val="WW8Num2"/>
    <w:lvl w:ilvl="0">
      <w:start w:val="1"/>
      <w:numFmt w:val="decimal"/>
      <w:lvlText w:val="%1."/>
      <w:lvlJc w:val="left"/>
      <w:pPr>
        <w:tabs>
          <w:tab w:val="num" w:pos="360"/>
        </w:tabs>
        <w:ind w:left="360" w:hanging="360"/>
      </w:pPr>
      <w:rPr>
        <w:b w:val="0"/>
      </w:rPr>
    </w:lvl>
  </w:abstractNum>
  <w:abstractNum w:abstractNumId="2" w15:restartNumberingAfterBreak="0">
    <w:nsid w:val="00000003"/>
    <w:multiLevelType w:val="multilevel"/>
    <w:tmpl w:val="00000003"/>
    <w:name w:val="WW8Num3"/>
    <w:lvl w:ilvl="0">
      <w:start w:val="1"/>
      <w:numFmt w:val="decimal"/>
      <w:lvlText w:val="%1."/>
      <w:lvlJc w:val="left"/>
      <w:pPr>
        <w:tabs>
          <w:tab w:val="num" w:pos="57"/>
        </w:tabs>
        <w:ind w:left="227" w:hanging="170"/>
      </w:pPr>
      <w:rPr>
        <w:b w:val="0"/>
      </w:rPr>
    </w:lvl>
    <w:lvl w:ilvl="1">
      <w:start w:val="4"/>
      <w:numFmt w:val="decimal"/>
      <w:lvlText w:val="%2)"/>
      <w:lvlJc w:val="left"/>
      <w:pPr>
        <w:tabs>
          <w:tab w:val="num" w:pos="462"/>
        </w:tabs>
        <w:ind w:left="462" w:hanging="405"/>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15:restartNumberingAfterBreak="0">
    <w:nsid w:val="00000004"/>
    <w:multiLevelType w:val="singleLevel"/>
    <w:tmpl w:val="00000004"/>
    <w:name w:val="WW8Num4"/>
    <w:lvl w:ilvl="0">
      <w:start w:val="1"/>
      <w:numFmt w:val="decimal"/>
      <w:lvlText w:val="%1."/>
      <w:lvlJc w:val="left"/>
      <w:pPr>
        <w:tabs>
          <w:tab w:val="num" w:pos="360"/>
        </w:tabs>
        <w:ind w:left="360" w:hanging="360"/>
      </w:pPr>
    </w:lvl>
  </w:abstractNum>
  <w:abstractNum w:abstractNumId="4" w15:restartNumberingAfterBreak="0">
    <w:nsid w:val="00000005"/>
    <w:multiLevelType w:val="multilevel"/>
    <w:tmpl w:val="00000005"/>
    <w:name w:val="WW8Num5"/>
    <w:lvl w:ilvl="0">
      <w:start w:val="3"/>
      <w:numFmt w:val="decimal"/>
      <w:lvlText w:val="%1."/>
      <w:lvlJc w:val="left"/>
      <w:pPr>
        <w:tabs>
          <w:tab w:val="num" w:pos="1440"/>
        </w:tabs>
        <w:ind w:left="1440" w:hanging="360"/>
      </w:pPr>
      <w:rPr>
        <w:b w:val="0"/>
      </w:rPr>
    </w:lvl>
    <w:lvl w:ilvl="1">
      <w:start w:val="1"/>
      <w:numFmt w:val="lowerLetter"/>
      <w:lvlText w:val="%2)"/>
      <w:lvlJc w:val="left"/>
      <w:pPr>
        <w:tabs>
          <w:tab w:val="num" w:pos="1485"/>
        </w:tabs>
        <w:ind w:left="1485" w:hanging="405"/>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5" w15:restartNumberingAfterBreak="0">
    <w:nsid w:val="00000006"/>
    <w:multiLevelType w:val="multilevel"/>
    <w:tmpl w:val="87847152"/>
    <w:name w:val="WW8Num6"/>
    <w:lvl w:ilvl="0">
      <w:start w:val="1"/>
      <w:numFmt w:val="decimal"/>
      <w:lvlText w:val="%1)"/>
      <w:lvlJc w:val="left"/>
      <w:pPr>
        <w:tabs>
          <w:tab w:val="num" w:pos="0"/>
        </w:tabs>
        <w:ind w:left="720" w:hanging="360"/>
      </w:pPr>
      <w:rPr>
        <w:rFonts w:ascii="Times New Roman" w:eastAsia="Times New Roman" w:hAnsi="Times New Roman" w:cs="Times New Roman"/>
      </w:rPr>
    </w:lvl>
    <w:lvl w:ilvl="1">
      <w:start w:val="3"/>
      <w:numFmt w:val="lowerLetter"/>
      <w:lvlText w:val="%2)"/>
      <w:lvlJc w:val="left"/>
      <w:pPr>
        <w:ind w:left="1788" w:hanging="360"/>
      </w:pPr>
      <w:rPr>
        <w:rFonts w:eastAsia="Arial" w:hint="default"/>
      </w:rPr>
    </w:lvl>
    <w:lvl w:ilvl="2">
      <w:start w:val="15"/>
      <w:numFmt w:val="decimal"/>
      <w:lvlText w:val="%3."/>
      <w:lvlJc w:val="left"/>
      <w:pPr>
        <w:ind w:left="2688" w:hanging="360"/>
      </w:pPr>
      <w:rPr>
        <w:rFonts w:hint="default"/>
      </w:rPr>
    </w:lvl>
    <w:lvl w:ilvl="3" w:tentative="1">
      <w:start w:val="1"/>
      <w:numFmt w:val="decimal"/>
      <w:lvlText w:val="%4."/>
      <w:lvlJc w:val="left"/>
      <w:pPr>
        <w:ind w:left="3228" w:hanging="360"/>
      </w:pPr>
    </w:lvl>
    <w:lvl w:ilvl="4" w:tentative="1">
      <w:start w:val="1"/>
      <w:numFmt w:val="lowerLetter"/>
      <w:lvlText w:val="%5."/>
      <w:lvlJc w:val="left"/>
      <w:pPr>
        <w:ind w:left="3948" w:hanging="360"/>
      </w:pPr>
    </w:lvl>
    <w:lvl w:ilvl="5" w:tentative="1">
      <w:start w:val="1"/>
      <w:numFmt w:val="lowerRoman"/>
      <w:lvlText w:val="%6."/>
      <w:lvlJc w:val="right"/>
      <w:pPr>
        <w:ind w:left="4668" w:hanging="180"/>
      </w:pPr>
    </w:lvl>
    <w:lvl w:ilvl="6" w:tentative="1">
      <w:start w:val="1"/>
      <w:numFmt w:val="decimal"/>
      <w:lvlText w:val="%7."/>
      <w:lvlJc w:val="left"/>
      <w:pPr>
        <w:ind w:left="5388" w:hanging="360"/>
      </w:pPr>
    </w:lvl>
    <w:lvl w:ilvl="7" w:tentative="1">
      <w:start w:val="1"/>
      <w:numFmt w:val="lowerLetter"/>
      <w:lvlText w:val="%8."/>
      <w:lvlJc w:val="left"/>
      <w:pPr>
        <w:ind w:left="6108" w:hanging="360"/>
      </w:pPr>
    </w:lvl>
    <w:lvl w:ilvl="8" w:tentative="1">
      <w:start w:val="1"/>
      <w:numFmt w:val="lowerRoman"/>
      <w:lvlText w:val="%9."/>
      <w:lvlJc w:val="right"/>
      <w:pPr>
        <w:ind w:left="6828" w:hanging="180"/>
      </w:pPr>
    </w:lvl>
  </w:abstractNum>
  <w:abstractNum w:abstractNumId="6" w15:restartNumberingAfterBreak="0">
    <w:nsid w:val="00000007"/>
    <w:multiLevelType w:val="singleLevel"/>
    <w:tmpl w:val="C81421DA"/>
    <w:name w:val="WW8Num7"/>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7" w15:restartNumberingAfterBreak="0">
    <w:nsid w:val="00000008"/>
    <w:multiLevelType w:val="singleLevel"/>
    <w:tmpl w:val="00000008"/>
    <w:name w:val="WW8Num8"/>
    <w:lvl w:ilvl="0">
      <w:start w:val="1"/>
      <w:numFmt w:val="decimal"/>
      <w:lvlText w:val="%1."/>
      <w:lvlJc w:val="left"/>
      <w:pPr>
        <w:tabs>
          <w:tab w:val="num" w:pos="1440"/>
        </w:tabs>
        <w:ind w:left="1440" w:hanging="360"/>
      </w:pPr>
      <w:rPr>
        <w:b w:val="0"/>
      </w:rPr>
    </w:lvl>
  </w:abstractNum>
  <w:abstractNum w:abstractNumId="8" w15:restartNumberingAfterBreak="0">
    <w:nsid w:val="00000009"/>
    <w:multiLevelType w:val="singleLevel"/>
    <w:tmpl w:val="00000009"/>
    <w:name w:val="WW8Num9"/>
    <w:lvl w:ilvl="0">
      <w:start w:val="1"/>
      <w:numFmt w:val="decimal"/>
      <w:lvlText w:val="%1."/>
      <w:lvlJc w:val="left"/>
      <w:pPr>
        <w:tabs>
          <w:tab w:val="num" w:pos="0"/>
        </w:tabs>
        <w:ind w:left="0" w:firstLine="0"/>
      </w:pPr>
      <w:rPr>
        <w:rFonts w:ascii="Times New Roman" w:hAnsi="Times New Roman" w:cs="Times New Roman"/>
      </w:rPr>
    </w:lvl>
  </w:abstractNum>
  <w:abstractNum w:abstractNumId="9" w15:restartNumberingAfterBreak="0">
    <w:nsid w:val="0000000B"/>
    <w:multiLevelType w:val="multilevel"/>
    <w:tmpl w:val="F5C08D7A"/>
    <w:name w:val="WW8Num12"/>
    <w:lvl w:ilvl="0">
      <w:start w:val="1"/>
      <w:numFmt w:val="decimal"/>
      <w:lvlText w:val="%1."/>
      <w:lvlJc w:val="left"/>
      <w:pPr>
        <w:tabs>
          <w:tab w:val="num" w:pos="0"/>
        </w:tabs>
        <w:ind w:left="0" w:firstLine="0"/>
      </w:pPr>
      <w:rPr>
        <w:rFonts w:ascii="Times New Roman" w:hAnsi="Times New Roman" w:cs="Times New Roman"/>
      </w:r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0" w15:restartNumberingAfterBreak="0">
    <w:nsid w:val="001C5B60"/>
    <w:multiLevelType w:val="hybridMultilevel"/>
    <w:tmpl w:val="971805C2"/>
    <w:lvl w:ilvl="0" w:tplc="552C0F7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03B5650B"/>
    <w:multiLevelType w:val="hybridMultilevel"/>
    <w:tmpl w:val="A0B6F3EC"/>
    <w:lvl w:ilvl="0" w:tplc="134A82A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6423C73"/>
    <w:multiLevelType w:val="hybridMultilevel"/>
    <w:tmpl w:val="51DA9C46"/>
    <w:lvl w:ilvl="0" w:tplc="B1BACA94">
      <w:start w:val="1"/>
      <w:numFmt w:val="decimal"/>
      <w:lvlText w:val="%1."/>
      <w:lvlJc w:val="left"/>
      <w:pPr>
        <w:ind w:left="720" w:hanging="360"/>
      </w:pPr>
      <w:rPr>
        <w:rFonts w:ascii="Times New Roman" w:eastAsia="Times New Roman" w:hAnsi="Times New Roman" w:cs="Times New Roman"/>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7DA5C53"/>
    <w:multiLevelType w:val="hybridMultilevel"/>
    <w:tmpl w:val="4B10F63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7FF7828"/>
    <w:multiLevelType w:val="hybridMultilevel"/>
    <w:tmpl w:val="33D860E8"/>
    <w:lvl w:ilvl="0" w:tplc="0BB0B932">
      <w:start w:val="1"/>
      <w:numFmt w:val="bullet"/>
      <w:lvlText w:val="-"/>
      <w:lvlJc w:val="left"/>
      <w:pPr>
        <w:ind w:left="1004" w:hanging="360"/>
      </w:pPr>
      <w:rPr>
        <w:rFonts w:ascii="Times New Roman" w:eastAsia="Times New Roman" w:hAnsi="Times New Roman" w:cs="Times New Roman"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5" w15:restartNumberingAfterBreak="0">
    <w:nsid w:val="082410ED"/>
    <w:multiLevelType w:val="hybridMultilevel"/>
    <w:tmpl w:val="6128C1CA"/>
    <w:lvl w:ilvl="0" w:tplc="FFFFFFFF">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6" w15:restartNumberingAfterBreak="0">
    <w:nsid w:val="0F032746"/>
    <w:multiLevelType w:val="hybridMultilevel"/>
    <w:tmpl w:val="6D7476B4"/>
    <w:lvl w:ilvl="0" w:tplc="65CA856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7" w15:restartNumberingAfterBreak="0">
    <w:nsid w:val="0F7A668E"/>
    <w:multiLevelType w:val="hybridMultilevel"/>
    <w:tmpl w:val="B72A64D8"/>
    <w:lvl w:ilvl="0" w:tplc="1F4C048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FD63EB8"/>
    <w:multiLevelType w:val="hybridMultilevel"/>
    <w:tmpl w:val="6214062E"/>
    <w:lvl w:ilvl="0" w:tplc="BC14044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2296FE1"/>
    <w:multiLevelType w:val="hybridMultilevel"/>
    <w:tmpl w:val="AE986FC8"/>
    <w:lvl w:ilvl="0" w:tplc="A57C14F8">
      <w:start w:val="2"/>
      <w:numFmt w:val="lowerLetter"/>
      <w:lvlText w:val="%1)"/>
      <w:lvlJc w:val="left"/>
      <w:pPr>
        <w:ind w:left="2064" w:hanging="360"/>
      </w:pPr>
      <w:rPr>
        <w:rFonts w:hint="default"/>
      </w:rPr>
    </w:lvl>
    <w:lvl w:ilvl="1" w:tplc="04150019" w:tentative="1">
      <w:start w:val="1"/>
      <w:numFmt w:val="lowerLetter"/>
      <w:lvlText w:val="%2."/>
      <w:lvlJc w:val="left"/>
      <w:pPr>
        <w:ind w:left="2784" w:hanging="360"/>
      </w:pPr>
    </w:lvl>
    <w:lvl w:ilvl="2" w:tplc="0415001B" w:tentative="1">
      <w:start w:val="1"/>
      <w:numFmt w:val="lowerRoman"/>
      <w:lvlText w:val="%3."/>
      <w:lvlJc w:val="right"/>
      <w:pPr>
        <w:ind w:left="3504" w:hanging="180"/>
      </w:pPr>
    </w:lvl>
    <w:lvl w:ilvl="3" w:tplc="0415000F" w:tentative="1">
      <w:start w:val="1"/>
      <w:numFmt w:val="decimal"/>
      <w:lvlText w:val="%4."/>
      <w:lvlJc w:val="left"/>
      <w:pPr>
        <w:ind w:left="4224" w:hanging="360"/>
      </w:pPr>
    </w:lvl>
    <w:lvl w:ilvl="4" w:tplc="04150019" w:tentative="1">
      <w:start w:val="1"/>
      <w:numFmt w:val="lowerLetter"/>
      <w:lvlText w:val="%5."/>
      <w:lvlJc w:val="left"/>
      <w:pPr>
        <w:ind w:left="4944" w:hanging="360"/>
      </w:pPr>
    </w:lvl>
    <w:lvl w:ilvl="5" w:tplc="0415001B" w:tentative="1">
      <w:start w:val="1"/>
      <w:numFmt w:val="lowerRoman"/>
      <w:lvlText w:val="%6."/>
      <w:lvlJc w:val="right"/>
      <w:pPr>
        <w:ind w:left="5664" w:hanging="180"/>
      </w:pPr>
    </w:lvl>
    <w:lvl w:ilvl="6" w:tplc="0415000F" w:tentative="1">
      <w:start w:val="1"/>
      <w:numFmt w:val="decimal"/>
      <w:lvlText w:val="%7."/>
      <w:lvlJc w:val="left"/>
      <w:pPr>
        <w:ind w:left="6384" w:hanging="360"/>
      </w:pPr>
    </w:lvl>
    <w:lvl w:ilvl="7" w:tplc="04150019" w:tentative="1">
      <w:start w:val="1"/>
      <w:numFmt w:val="lowerLetter"/>
      <w:lvlText w:val="%8."/>
      <w:lvlJc w:val="left"/>
      <w:pPr>
        <w:ind w:left="7104" w:hanging="360"/>
      </w:pPr>
    </w:lvl>
    <w:lvl w:ilvl="8" w:tplc="0415001B" w:tentative="1">
      <w:start w:val="1"/>
      <w:numFmt w:val="lowerRoman"/>
      <w:lvlText w:val="%9."/>
      <w:lvlJc w:val="right"/>
      <w:pPr>
        <w:ind w:left="7824" w:hanging="180"/>
      </w:pPr>
    </w:lvl>
  </w:abstractNum>
  <w:abstractNum w:abstractNumId="20" w15:restartNumberingAfterBreak="0">
    <w:nsid w:val="13747B18"/>
    <w:multiLevelType w:val="hybridMultilevel"/>
    <w:tmpl w:val="1C36C88A"/>
    <w:lvl w:ilvl="0" w:tplc="0AA83B00">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9240504">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0227EF4">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520B114">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BFCC09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0D04CF8">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1A86E86">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8468088">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E88F61C">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13F4271D"/>
    <w:multiLevelType w:val="multilevel"/>
    <w:tmpl w:val="81A8A54A"/>
    <w:lvl w:ilvl="0">
      <w:start w:val="5"/>
      <w:numFmt w:val="decimal"/>
      <w:lvlText w:val="%1."/>
      <w:lvlJc w:val="left"/>
      <w:pPr>
        <w:ind w:left="390" w:hanging="39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2" w15:restartNumberingAfterBreak="0">
    <w:nsid w:val="19EF1EF3"/>
    <w:multiLevelType w:val="hybridMultilevel"/>
    <w:tmpl w:val="C74E6DD6"/>
    <w:lvl w:ilvl="0" w:tplc="04150017">
      <w:start w:val="1"/>
      <w:numFmt w:val="lowerLetter"/>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1A0A2F3D"/>
    <w:multiLevelType w:val="hybridMultilevel"/>
    <w:tmpl w:val="CA9C3D80"/>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C1514B1"/>
    <w:multiLevelType w:val="hybridMultilevel"/>
    <w:tmpl w:val="FF1EA5F2"/>
    <w:lvl w:ilvl="0" w:tplc="8C1EF086">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5" w15:restartNumberingAfterBreak="0">
    <w:nsid w:val="1C744479"/>
    <w:multiLevelType w:val="hybridMultilevel"/>
    <w:tmpl w:val="9A5ADE70"/>
    <w:lvl w:ilvl="0" w:tplc="E1760D6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6" w15:restartNumberingAfterBreak="0">
    <w:nsid w:val="1CFF0E94"/>
    <w:multiLevelType w:val="hybridMultilevel"/>
    <w:tmpl w:val="FC4E08A2"/>
    <w:lvl w:ilvl="0" w:tplc="A81CD85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FD85DBE"/>
    <w:multiLevelType w:val="hybridMultilevel"/>
    <w:tmpl w:val="56A43ADE"/>
    <w:lvl w:ilvl="0" w:tplc="2F32DE8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FF065F7"/>
    <w:multiLevelType w:val="hybridMultilevel"/>
    <w:tmpl w:val="9BE8A30E"/>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00C1A6D"/>
    <w:multiLevelType w:val="hybridMultilevel"/>
    <w:tmpl w:val="0FE637D6"/>
    <w:lvl w:ilvl="0" w:tplc="C864354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21E1F46"/>
    <w:multiLevelType w:val="hybridMultilevel"/>
    <w:tmpl w:val="04B03550"/>
    <w:lvl w:ilvl="0" w:tplc="5124475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221087C"/>
    <w:multiLevelType w:val="hybridMultilevel"/>
    <w:tmpl w:val="E1B8D0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2E84571"/>
    <w:multiLevelType w:val="hybridMultilevel"/>
    <w:tmpl w:val="55B44B7A"/>
    <w:lvl w:ilvl="0" w:tplc="FE0229D0">
      <w:start w:val="1"/>
      <w:numFmt w:val="decimal"/>
      <w:lvlText w:val="%1."/>
      <w:lvlJc w:val="left"/>
      <w:pPr>
        <w:ind w:left="812" w:hanging="432"/>
      </w:pPr>
      <w:rPr>
        <w:rFonts w:hint="default"/>
      </w:rPr>
    </w:lvl>
    <w:lvl w:ilvl="1" w:tplc="04150019" w:tentative="1">
      <w:start w:val="1"/>
      <w:numFmt w:val="lowerLetter"/>
      <w:lvlText w:val="%2."/>
      <w:lvlJc w:val="left"/>
      <w:pPr>
        <w:ind w:left="1460" w:hanging="360"/>
      </w:pPr>
    </w:lvl>
    <w:lvl w:ilvl="2" w:tplc="0415001B" w:tentative="1">
      <w:start w:val="1"/>
      <w:numFmt w:val="lowerRoman"/>
      <w:lvlText w:val="%3."/>
      <w:lvlJc w:val="right"/>
      <w:pPr>
        <w:ind w:left="2180" w:hanging="180"/>
      </w:pPr>
    </w:lvl>
    <w:lvl w:ilvl="3" w:tplc="0415000F" w:tentative="1">
      <w:start w:val="1"/>
      <w:numFmt w:val="decimal"/>
      <w:lvlText w:val="%4."/>
      <w:lvlJc w:val="left"/>
      <w:pPr>
        <w:ind w:left="2900" w:hanging="360"/>
      </w:pPr>
    </w:lvl>
    <w:lvl w:ilvl="4" w:tplc="04150019" w:tentative="1">
      <w:start w:val="1"/>
      <w:numFmt w:val="lowerLetter"/>
      <w:lvlText w:val="%5."/>
      <w:lvlJc w:val="left"/>
      <w:pPr>
        <w:ind w:left="3620" w:hanging="360"/>
      </w:pPr>
    </w:lvl>
    <w:lvl w:ilvl="5" w:tplc="0415001B" w:tentative="1">
      <w:start w:val="1"/>
      <w:numFmt w:val="lowerRoman"/>
      <w:lvlText w:val="%6."/>
      <w:lvlJc w:val="right"/>
      <w:pPr>
        <w:ind w:left="4340" w:hanging="180"/>
      </w:pPr>
    </w:lvl>
    <w:lvl w:ilvl="6" w:tplc="0415000F" w:tentative="1">
      <w:start w:val="1"/>
      <w:numFmt w:val="decimal"/>
      <w:lvlText w:val="%7."/>
      <w:lvlJc w:val="left"/>
      <w:pPr>
        <w:ind w:left="5060" w:hanging="360"/>
      </w:pPr>
    </w:lvl>
    <w:lvl w:ilvl="7" w:tplc="04150019" w:tentative="1">
      <w:start w:val="1"/>
      <w:numFmt w:val="lowerLetter"/>
      <w:lvlText w:val="%8."/>
      <w:lvlJc w:val="left"/>
      <w:pPr>
        <w:ind w:left="5780" w:hanging="360"/>
      </w:pPr>
    </w:lvl>
    <w:lvl w:ilvl="8" w:tplc="0415001B" w:tentative="1">
      <w:start w:val="1"/>
      <w:numFmt w:val="lowerRoman"/>
      <w:lvlText w:val="%9."/>
      <w:lvlJc w:val="right"/>
      <w:pPr>
        <w:ind w:left="6500" w:hanging="180"/>
      </w:pPr>
    </w:lvl>
  </w:abstractNum>
  <w:abstractNum w:abstractNumId="33" w15:restartNumberingAfterBreak="0">
    <w:nsid w:val="291B3D60"/>
    <w:multiLevelType w:val="hybridMultilevel"/>
    <w:tmpl w:val="02002BB2"/>
    <w:lvl w:ilvl="0" w:tplc="8F78578C">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A8E4396"/>
    <w:multiLevelType w:val="hybridMultilevel"/>
    <w:tmpl w:val="9864A77C"/>
    <w:lvl w:ilvl="0" w:tplc="D4C4DF9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2AE259BB"/>
    <w:multiLevelType w:val="hybridMultilevel"/>
    <w:tmpl w:val="A0CC56F2"/>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C9A540A"/>
    <w:multiLevelType w:val="hybridMultilevel"/>
    <w:tmpl w:val="5BD42914"/>
    <w:lvl w:ilvl="0" w:tplc="587267B8">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DAC5E0A"/>
    <w:multiLevelType w:val="hybridMultilevel"/>
    <w:tmpl w:val="D700BF28"/>
    <w:lvl w:ilvl="0" w:tplc="6DD88E88">
      <w:start w:val="1"/>
      <w:numFmt w:val="decimal"/>
      <w:lvlText w:val="%1."/>
      <w:lvlJc w:val="left"/>
      <w:pPr>
        <w:tabs>
          <w:tab w:val="num" w:pos="360"/>
        </w:tabs>
        <w:ind w:left="360" w:hanging="360"/>
      </w:pPr>
    </w:lvl>
    <w:lvl w:ilvl="1" w:tplc="EFD09948">
      <w:start w:val="2"/>
      <w:numFmt w:val="decimal"/>
      <w:lvlText w:val="%2."/>
      <w:lvlJc w:val="left"/>
      <w:pPr>
        <w:tabs>
          <w:tab w:val="num" w:pos="1080"/>
        </w:tabs>
        <w:ind w:left="1080" w:hanging="360"/>
      </w:pPr>
      <w:rPr>
        <w:rFonts w:cs="Calibri" w:hint="default"/>
      </w:rPr>
    </w:lvl>
    <w:lvl w:ilvl="2" w:tplc="DD44FD88">
      <w:start w:val="7"/>
      <w:numFmt w:val="decimal"/>
      <w:lvlText w:val="%3"/>
      <w:lvlJc w:val="left"/>
      <w:pPr>
        <w:ind w:left="1980" w:hanging="360"/>
      </w:pPr>
      <w:rPr>
        <w:rFonts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8" w15:restartNumberingAfterBreak="0">
    <w:nsid w:val="31136D37"/>
    <w:multiLevelType w:val="hybridMultilevel"/>
    <w:tmpl w:val="A412B4CC"/>
    <w:lvl w:ilvl="0" w:tplc="552CF76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9" w15:restartNumberingAfterBreak="0">
    <w:nsid w:val="3149737B"/>
    <w:multiLevelType w:val="hybridMultilevel"/>
    <w:tmpl w:val="2C2E327C"/>
    <w:lvl w:ilvl="0" w:tplc="D4B4BDC8">
      <w:start w:val="1"/>
      <w:numFmt w:val="decimal"/>
      <w:lvlText w:val="%1)"/>
      <w:lvlJc w:val="left"/>
      <w:pPr>
        <w:ind w:left="708"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2580BA8"/>
    <w:multiLevelType w:val="hybridMultilevel"/>
    <w:tmpl w:val="8E6A100A"/>
    <w:lvl w:ilvl="0" w:tplc="32B4866E">
      <w:start w:val="1"/>
      <w:numFmt w:val="decimal"/>
      <w:lvlText w:val="%1."/>
      <w:lvlJc w:val="left"/>
      <w:pPr>
        <w:ind w:left="864" w:hanging="360"/>
      </w:pPr>
      <w:rPr>
        <w:rFonts w:hint="default"/>
      </w:rPr>
    </w:lvl>
    <w:lvl w:ilvl="1" w:tplc="04150019" w:tentative="1">
      <w:start w:val="1"/>
      <w:numFmt w:val="lowerLetter"/>
      <w:lvlText w:val="%2."/>
      <w:lvlJc w:val="left"/>
      <w:pPr>
        <w:ind w:left="1584" w:hanging="360"/>
      </w:pPr>
    </w:lvl>
    <w:lvl w:ilvl="2" w:tplc="0415001B" w:tentative="1">
      <w:start w:val="1"/>
      <w:numFmt w:val="lowerRoman"/>
      <w:lvlText w:val="%3."/>
      <w:lvlJc w:val="right"/>
      <w:pPr>
        <w:ind w:left="2304" w:hanging="180"/>
      </w:pPr>
    </w:lvl>
    <w:lvl w:ilvl="3" w:tplc="0415000F" w:tentative="1">
      <w:start w:val="1"/>
      <w:numFmt w:val="decimal"/>
      <w:lvlText w:val="%4."/>
      <w:lvlJc w:val="left"/>
      <w:pPr>
        <w:ind w:left="3024" w:hanging="360"/>
      </w:pPr>
    </w:lvl>
    <w:lvl w:ilvl="4" w:tplc="04150019" w:tentative="1">
      <w:start w:val="1"/>
      <w:numFmt w:val="lowerLetter"/>
      <w:lvlText w:val="%5."/>
      <w:lvlJc w:val="left"/>
      <w:pPr>
        <w:ind w:left="3744" w:hanging="360"/>
      </w:pPr>
    </w:lvl>
    <w:lvl w:ilvl="5" w:tplc="0415001B" w:tentative="1">
      <w:start w:val="1"/>
      <w:numFmt w:val="lowerRoman"/>
      <w:lvlText w:val="%6."/>
      <w:lvlJc w:val="right"/>
      <w:pPr>
        <w:ind w:left="4464" w:hanging="180"/>
      </w:pPr>
    </w:lvl>
    <w:lvl w:ilvl="6" w:tplc="0415000F" w:tentative="1">
      <w:start w:val="1"/>
      <w:numFmt w:val="decimal"/>
      <w:lvlText w:val="%7."/>
      <w:lvlJc w:val="left"/>
      <w:pPr>
        <w:ind w:left="5184" w:hanging="360"/>
      </w:pPr>
    </w:lvl>
    <w:lvl w:ilvl="7" w:tplc="04150019" w:tentative="1">
      <w:start w:val="1"/>
      <w:numFmt w:val="lowerLetter"/>
      <w:lvlText w:val="%8."/>
      <w:lvlJc w:val="left"/>
      <w:pPr>
        <w:ind w:left="5904" w:hanging="360"/>
      </w:pPr>
    </w:lvl>
    <w:lvl w:ilvl="8" w:tplc="0415001B" w:tentative="1">
      <w:start w:val="1"/>
      <w:numFmt w:val="lowerRoman"/>
      <w:lvlText w:val="%9."/>
      <w:lvlJc w:val="right"/>
      <w:pPr>
        <w:ind w:left="6624" w:hanging="180"/>
      </w:pPr>
    </w:lvl>
  </w:abstractNum>
  <w:abstractNum w:abstractNumId="41" w15:restartNumberingAfterBreak="0">
    <w:nsid w:val="33406D3B"/>
    <w:multiLevelType w:val="hybridMultilevel"/>
    <w:tmpl w:val="9F2257E0"/>
    <w:lvl w:ilvl="0" w:tplc="B1965A86">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A46B5B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C36AED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7AEAFB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4ACEAD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0624562">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2F45B6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EC42D0E">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07E24B2">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2" w15:restartNumberingAfterBreak="0">
    <w:nsid w:val="33CA01A8"/>
    <w:multiLevelType w:val="hybridMultilevel"/>
    <w:tmpl w:val="68D2A9F8"/>
    <w:lvl w:ilvl="0" w:tplc="3432EC3E">
      <w:start w:val="1"/>
      <w:numFmt w:val="decimal"/>
      <w:lvlText w:val="%1."/>
      <w:lvlJc w:val="left"/>
      <w:pPr>
        <w:ind w:left="1272" w:hanging="360"/>
      </w:pPr>
      <w:rPr>
        <w:rFonts w:hint="default"/>
        <w:b w:val="0"/>
        <w:bCs/>
      </w:rPr>
    </w:lvl>
    <w:lvl w:ilvl="1" w:tplc="04150019" w:tentative="1">
      <w:start w:val="1"/>
      <w:numFmt w:val="lowerLetter"/>
      <w:lvlText w:val="%2."/>
      <w:lvlJc w:val="left"/>
      <w:pPr>
        <w:ind w:left="1992" w:hanging="360"/>
      </w:pPr>
    </w:lvl>
    <w:lvl w:ilvl="2" w:tplc="0415001B" w:tentative="1">
      <w:start w:val="1"/>
      <w:numFmt w:val="lowerRoman"/>
      <w:lvlText w:val="%3."/>
      <w:lvlJc w:val="right"/>
      <w:pPr>
        <w:ind w:left="2712" w:hanging="180"/>
      </w:pPr>
    </w:lvl>
    <w:lvl w:ilvl="3" w:tplc="0415000F" w:tentative="1">
      <w:start w:val="1"/>
      <w:numFmt w:val="decimal"/>
      <w:lvlText w:val="%4."/>
      <w:lvlJc w:val="left"/>
      <w:pPr>
        <w:ind w:left="3432" w:hanging="360"/>
      </w:pPr>
    </w:lvl>
    <w:lvl w:ilvl="4" w:tplc="04150019" w:tentative="1">
      <w:start w:val="1"/>
      <w:numFmt w:val="lowerLetter"/>
      <w:lvlText w:val="%5."/>
      <w:lvlJc w:val="left"/>
      <w:pPr>
        <w:ind w:left="4152" w:hanging="360"/>
      </w:pPr>
    </w:lvl>
    <w:lvl w:ilvl="5" w:tplc="0415001B" w:tentative="1">
      <w:start w:val="1"/>
      <w:numFmt w:val="lowerRoman"/>
      <w:lvlText w:val="%6."/>
      <w:lvlJc w:val="right"/>
      <w:pPr>
        <w:ind w:left="4872" w:hanging="180"/>
      </w:pPr>
    </w:lvl>
    <w:lvl w:ilvl="6" w:tplc="0415000F" w:tentative="1">
      <w:start w:val="1"/>
      <w:numFmt w:val="decimal"/>
      <w:lvlText w:val="%7."/>
      <w:lvlJc w:val="left"/>
      <w:pPr>
        <w:ind w:left="5592" w:hanging="360"/>
      </w:pPr>
    </w:lvl>
    <w:lvl w:ilvl="7" w:tplc="04150019" w:tentative="1">
      <w:start w:val="1"/>
      <w:numFmt w:val="lowerLetter"/>
      <w:lvlText w:val="%8."/>
      <w:lvlJc w:val="left"/>
      <w:pPr>
        <w:ind w:left="6312" w:hanging="360"/>
      </w:pPr>
    </w:lvl>
    <w:lvl w:ilvl="8" w:tplc="0415001B" w:tentative="1">
      <w:start w:val="1"/>
      <w:numFmt w:val="lowerRoman"/>
      <w:lvlText w:val="%9."/>
      <w:lvlJc w:val="right"/>
      <w:pPr>
        <w:ind w:left="7032" w:hanging="180"/>
      </w:pPr>
    </w:lvl>
  </w:abstractNum>
  <w:abstractNum w:abstractNumId="43" w15:restartNumberingAfterBreak="0">
    <w:nsid w:val="35F941F3"/>
    <w:multiLevelType w:val="hybridMultilevel"/>
    <w:tmpl w:val="83DAB7CE"/>
    <w:lvl w:ilvl="0" w:tplc="F81E1BE4">
      <w:start w:val="12"/>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E8E1B5E">
      <w:start w:val="1"/>
      <w:numFmt w:val="lowerLetter"/>
      <w:lvlText w:val="%2."/>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9428B1E">
      <w:start w:val="1"/>
      <w:numFmt w:val="lowerRoman"/>
      <w:lvlText w:val="%3"/>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130E66C">
      <w:start w:val="1"/>
      <w:numFmt w:val="decimal"/>
      <w:lvlText w:val="%4"/>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466165A">
      <w:start w:val="1"/>
      <w:numFmt w:val="lowerLetter"/>
      <w:lvlText w:val="%5"/>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A1E4024">
      <w:start w:val="1"/>
      <w:numFmt w:val="lowerRoman"/>
      <w:lvlText w:val="%6"/>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048A49A">
      <w:start w:val="1"/>
      <w:numFmt w:val="decimal"/>
      <w:lvlText w:val="%7"/>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112F6BA">
      <w:start w:val="1"/>
      <w:numFmt w:val="lowerLetter"/>
      <w:lvlText w:val="%8"/>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67603DA">
      <w:start w:val="1"/>
      <w:numFmt w:val="lowerRoman"/>
      <w:lvlText w:val="%9"/>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4" w15:restartNumberingAfterBreak="0">
    <w:nsid w:val="361A435A"/>
    <w:multiLevelType w:val="hybridMultilevel"/>
    <w:tmpl w:val="1C0A0D1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67D22EC"/>
    <w:multiLevelType w:val="hybridMultilevel"/>
    <w:tmpl w:val="7D2A2806"/>
    <w:lvl w:ilvl="0" w:tplc="DE18CD5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6" w15:restartNumberingAfterBreak="0">
    <w:nsid w:val="3A296E4C"/>
    <w:multiLevelType w:val="hybridMultilevel"/>
    <w:tmpl w:val="0720B4FE"/>
    <w:lvl w:ilvl="0" w:tplc="3FD2AA5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7" w15:restartNumberingAfterBreak="0">
    <w:nsid w:val="3F573652"/>
    <w:multiLevelType w:val="hybridMultilevel"/>
    <w:tmpl w:val="4B008D24"/>
    <w:lvl w:ilvl="0" w:tplc="1C5686B4">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B741FF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3FA9FE4">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6E049A0">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AC2FA06">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CB4BF5A">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FAAF3A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D248E32">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4DEA586">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8" w15:restartNumberingAfterBreak="0">
    <w:nsid w:val="40BA6C5A"/>
    <w:multiLevelType w:val="hybridMultilevel"/>
    <w:tmpl w:val="961E6250"/>
    <w:lvl w:ilvl="0" w:tplc="5908173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9" w15:restartNumberingAfterBreak="0">
    <w:nsid w:val="467F3675"/>
    <w:multiLevelType w:val="hybridMultilevel"/>
    <w:tmpl w:val="EF3C6796"/>
    <w:lvl w:ilvl="0" w:tplc="8542DF3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0" w15:restartNumberingAfterBreak="0">
    <w:nsid w:val="47D50241"/>
    <w:multiLevelType w:val="hybridMultilevel"/>
    <w:tmpl w:val="FE92C956"/>
    <w:lvl w:ilvl="0" w:tplc="7B1EA49C">
      <w:start w:val="1"/>
      <w:numFmt w:val="decimal"/>
      <w:lvlText w:val="%1."/>
      <w:lvlJc w:val="left"/>
      <w:pPr>
        <w:ind w:left="1428" w:hanging="360"/>
      </w:pPr>
      <w:rPr>
        <w:rFonts w:ascii="Times New Roman" w:eastAsia="Times New Roman" w:hAnsi="Times New Roman" w:cs="Times New Roman"/>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51" w15:restartNumberingAfterBreak="0">
    <w:nsid w:val="47DE4EC7"/>
    <w:multiLevelType w:val="hybridMultilevel"/>
    <w:tmpl w:val="5A6AFCC4"/>
    <w:lvl w:ilvl="0" w:tplc="F6F47D8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2" w15:restartNumberingAfterBreak="0">
    <w:nsid w:val="4D9C28A4"/>
    <w:multiLevelType w:val="hybridMultilevel"/>
    <w:tmpl w:val="8F58B48C"/>
    <w:lvl w:ilvl="0" w:tplc="4DBA4DC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FB64910"/>
    <w:multiLevelType w:val="hybridMultilevel"/>
    <w:tmpl w:val="85D4830C"/>
    <w:lvl w:ilvl="0" w:tplc="38627518">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01F0204"/>
    <w:multiLevelType w:val="hybridMultilevel"/>
    <w:tmpl w:val="47920128"/>
    <w:lvl w:ilvl="0" w:tplc="605AD69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5" w15:restartNumberingAfterBreak="0">
    <w:nsid w:val="50201832"/>
    <w:multiLevelType w:val="hybridMultilevel"/>
    <w:tmpl w:val="51523DB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17E13FF"/>
    <w:multiLevelType w:val="hybridMultilevel"/>
    <w:tmpl w:val="AEBA802A"/>
    <w:lvl w:ilvl="0" w:tplc="33BC3370">
      <w:start w:val="1"/>
      <w:numFmt w:val="decimal"/>
      <w:lvlText w:val="%1."/>
      <w:lvlJc w:val="left"/>
      <w:pPr>
        <w:ind w:left="660" w:hanging="360"/>
      </w:pPr>
      <w:rPr>
        <w:rFonts w:hint="default"/>
      </w:rPr>
    </w:lvl>
    <w:lvl w:ilvl="1" w:tplc="04150019" w:tentative="1">
      <w:start w:val="1"/>
      <w:numFmt w:val="lowerLetter"/>
      <w:lvlText w:val="%2."/>
      <w:lvlJc w:val="left"/>
      <w:pPr>
        <w:ind w:left="1380" w:hanging="360"/>
      </w:pPr>
    </w:lvl>
    <w:lvl w:ilvl="2" w:tplc="0415001B" w:tentative="1">
      <w:start w:val="1"/>
      <w:numFmt w:val="lowerRoman"/>
      <w:lvlText w:val="%3."/>
      <w:lvlJc w:val="right"/>
      <w:pPr>
        <w:ind w:left="2100" w:hanging="180"/>
      </w:pPr>
    </w:lvl>
    <w:lvl w:ilvl="3" w:tplc="0415000F" w:tentative="1">
      <w:start w:val="1"/>
      <w:numFmt w:val="decimal"/>
      <w:lvlText w:val="%4."/>
      <w:lvlJc w:val="left"/>
      <w:pPr>
        <w:ind w:left="2820" w:hanging="360"/>
      </w:pPr>
    </w:lvl>
    <w:lvl w:ilvl="4" w:tplc="04150019" w:tentative="1">
      <w:start w:val="1"/>
      <w:numFmt w:val="lowerLetter"/>
      <w:lvlText w:val="%5."/>
      <w:lvlJc w:val="left"/>
      <w:pPr>
        <w:ind w:left="3540" w:hanging="360"/>
      </w:pPr>
    </w:lvl>
    <w:lvl w:ilvl="5" w:tplc="0415001B" w:tentative="1">
      <w:start w:val="1"/>
      <w:numFmt w:val="lowerRoman"/>
      <w:lvlText w:val="%6."/>
      <w:lvlJc w:val="right"/>
      <w:pPr>
        <w:ind w:left="4260" w:hanging="180"/>
      </w:pPr>
    </w:lvl>
    <w:lvl w:ilvl="6" w:tplc="0415000F" w:tentative="1">
      <w:start w:val="1"/>
      <w:numFmt w:val="decimal"/>
      <w:lvlText w:val="%7."/>
      <w:lvlJc w:val="left"/>
      <w:pPr>
        <w:ind w:left="4980" w:hanging="360"/>
      </w:pPr>
    </w:lvl>
    <w:lvl w:ilvl="7" w:tplc="04150019" w:tentative="1">
      <w:start w:val="1"/>
      <w:numFmt w:val="lowerLetter"/>
      <w:lvlText w:val="%8."/>
      <w:lvlJc w:val="left"/>
      <w:pPr>
        <w:ind w:left="5700" w:hanging="360"/>
      </w:pPr>
    </w:lvl>
    <w:lvl w:ilvl="8" w:tplc="0415001B" w:tentative="1">
      <w:start w:val="1"/>
      <w:numFmt w:val="lowerRoman"/>
      <w:lvlText w:val="%9."/>
      <w:lvlJc w:val="right"/>
      <w:pPr>
        <w:ind w:left="6420" w:hanging="180"/>
      </w:pPr>
    </w:lvl>
  </w:abstractNum>
  <w:abstractNum w:abstractNumId="57" w15:restartNumberingAfterBreak="0">
    <w:nsid w:val="5529582A"/>
    <w:multiLevelType w:val="hybridMultilevel"/>
    <w:tmpl w:val="ACF498B4"/>
    <w:lvl w:ilvl="0" w:tplc="9486601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56C6536"/>
    <w:multiLevelType w:val="hybridMultilevel"/>
    <w:tmpl w:val="DE7CFE70"/>
    <w:lvl w:ilvl="0" w:tplc="C1DE04F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9" w15:restartNumberingAfterBreak="0">
    <w:nsid w:val="59B66195"/>
    <w:multiLevelType w:val="hybridMultilevel"/>
    <w:tmpl w:val="489E26C4"/>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A292FCB"/>
    <w:multiLevelType w:val="hybridMultilevel"/>
    <w:tmpl w:val="0CBE4CC2"/>
    <w:lvl w:ilvl="0" w:tplc="321A727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1" w15:restartNumberingAfterBreak="0">
    <w:nsid w:val="60002DB4"/>
    <w:multiLevelType w:val="hybridMultilevel"/>
    <w:tmpl w:val="47482C8C"/>
    <w:lvl w:ilvl="0" w:tplc="19344DF0">
      <w:start w:val="1"/>
      <w:numFmt w:val="decimal"/>
      <w:lvlText w:val="%1)"/>
      <w:lvlJc w:val="left"/>
      <w:pPr>
        <w:ind w:left="1176" w:hanging="360"/>
      </w:pPr>
      <w:rPr>
        <w:rFonts w:hint="default"/>
      </w:rPr>
    </w:lvl>
    <w:lvl w:ilvl="1" w:tplc="04150019">
      <w:start w:val="1"/>
      <w:numFmt w:val="lowerLetter"/>
      <w:lvlText w:val="%2."/>
      <w:lvlJc w:val="left"/>
      <w:pPr>
        <w:ind w:left="1896" w:hanging="360"/>
      </w:pPr>
    </w:lvl>
    <w:lvl w:ilvl="2" w:tplc="0415001B" w:tentative="1">
      <w:start w:val="1"/>
      <w:numFmt w:val="lowerRoman"/>
      <w:lvlText w:val="%3."/>
      <w:lvlJc w:val="right"/>
      <w:pPr>
        <w:ind w:left="2616" w:hanging="180"/>
      </w:pPr>
    </w:lvl>
    <w:lvl w:ilvl="3" w:tplc="0415000F" w:tentative="1">
      <w:start w:val="1"/>
      <w:numFmt w:val="decimal"/>
      <w:lvlText w:val="%4."/>
      <w:lvlJc w:val="left"/>
      <w:pPr>
        <w:ind w:left="3336" w:hanging="360"/>
      </w:pPr>
    </w:lvl>
    <w:lvl w:ilvl="4" w:tplc="04150019" w:tentative="1">
      <w:start w:val="1"/>
      <w:numFmt w:val="lowerLetter"/>
      <w:lvlText w:val="%5."/>
      <w:lvlJc w:val="left"/>
      <w:pPr>
        <w:ind w:left="4056" w:hanging="360"/>
      </w:pPr>
    </w:lvl>
    <w:lvl w:ilvl="5" w:tplc="0415001B" w:tentative="1">
      <w:start w:val="1"/>
      <w:numFmt w:val="lowerRoman"/>
      <w:lvlText w:val="%6."/>
      <w:lvlJc w:val="right"/>
      <w:pPr>
        <w:ind w:left="4776" w:hanging="180"/>
      </w:pPr>
    </w:lvl>
    <w:lvl w:ilvl="6" w:tplc="0415000F" w:tentative="1">
      <w:start w:val="1"/>
      <w:numFmt w:val="decimal"/>
      <w:lvlText w:val="%7."/>
      <w:lvlJc w:val="left"/>
      <w:pPr>
        <w:ind w:left="5496" w:hanging="360"/>
      </w:pPr>
    </w:lvl>
    <w:lvl w:ilvl="7" w:tplc="04150019" w:tentative="1">
      <w:start w:val="1"/>
      <w:numFmt w:val="lowerLetter"/>
      <w:lvlText w:val="%8."/>
      <w:lvlJc w:val="left"/>
      <w:pPr>
        <w:ind w:left="6216" w:hanging="360"/>
      </w:pPr>
    </w:lvl>
    <w:lvl w:ilvl="8" w:tplc="0415001B" w:tentative="1">
      <w:start w:val="1"/>
      <w:numFmt w:val="lowerRoman"/>
      <w:lvlText w:val="%9."/>
      <w:lvlJc w:val="right"/>
      <w:pPr>
        <w:ind w:left="6936" w:hanging="180"/>
      </w:pPr>
    </w:lvl>
  </w:abstractNum>
  <w:abstractNum w:abstractNumId="62" w15:restartNumberingAfterBreak="0">
    <w:nsid w:val="60711E58"/>
    <w:multiLevelType w:val="hybridMultilevel"/>
    <w:tmpl w:val="FA4E12DA"/>
    <w:lvl w:ilvl="0" w:tplc="741230D8">
      <w:start w:val="1"/>
      <w:numFmt w:val="lowerLetter"/>
      <w:lvlText w:val="%1)"/>
      <w:lvlJc w:val="left"/>
      <w:pPr>
        <w:tabs>
          <w:tab w:val="num" w:pos="360"/>
        </w:tabs>
        <w:ind w:left="360" w:hanging="360"/>
      </w:pPr>
      <w:rPr>
        <w:rFonts w:ascii="Tahoma" w:hAnsi="Tahoma" w:cs="Tahoma" w:hint="default"/>
      </w:rPr>
    </w:lvl>
    <w:lvl w:ilvl="1" w:tplc="F48A0530">
      <w:start w:val="1"/>
      <w:numFmt w:val="decimal"/>
      <w:lvlText w:val="%2."/>
      <w:lvlJc w:val="left"/>
      <w:pPr>
        <w:ind w:left="731" w:hanging="360"/>
      </w:pPr>
      <w:rPr>
        <w:rFonts w:hint="default"/>
      </w:rPr>
    </w:lvl>
    <w:lvl w:ilvl="2" w:tplc="0415001B" w:tentative="1">
      <w:start w:val="1"/>
      <w:numFmt w:val="lowerRoman"/>
      <w:lvlText w:val="%3."/>
      <w:lvlJc w:val="right"/>
      <w:pPr>
        <w:tabs>
          <w:tab w:val="num" w:pos="1451"/>
        </w:tabs>
        <w:ind w:left="1451" w:hanging="180"/>
      </w:pPr>
    </w:lvl>
    <w:lvl w:ilvl="3" w:tplc="0415000F" w:tentative="1">
      <w:start w:val="1"/>
      <w:numFmt w:val="decimal"/>
      <w:lvlText w:val="%4."/>
      <w:lvlJc w:val="left"/>
      <w:pPr>
        <w:tabs>
          <w:tab w:val="num" w:pos="2171"/>
        </w:tabs>
        <w:ind w:left="2171" w:hanging="360"/>
      </w:pPr>
    </w:lvl>
    <w:lvl w:ilvl="4" w:tplc="04150019" w:tentative="1">
      <w:start w:val="1"/>
      <w:numFmt w:val="lowerLetter"/>
      <w:lvlText w:val="%5."/>
      <w:lvlJc w:val="left"/>
      <w:pPr>
        <w:tabs>
          <w:tab w:val="num" w:pos="2891"/>
        </w:tabs>
        <w:ind w:left="2891" w:hanging="360"/>
      </w:pPr>
    </w:lvl>
    <w:lvl w:ilvl="5" w:tplc="0415001B" w:tentative="1">
      <w:start w:val="1"/>
      <w:numFmt w:val="lowerRoman"/>
      <w:lvlText w:val="%6."/>
      <w:lvlJc w:val="right"/>
      <w:pPr>
        <w:tabs>
          <w:tab w:val="num" w:pos="3611"/>
        </w:tabs>
        <w:ind w:left="3611" w:hanging="180"/>
      </w:pPr>
    </w:lvl>
    <w:lvl w:ilvl="6" w:tplc="0415000F" w:tentative="1">
      <w:start w:val="1"/>
      <w:numFmt w:val="decimal"/>
      <w:lvlText w:val="%7."/>
      <w:lvlJc w:val="left"/>
      <w:pPr>
        <w:tabs>
          <w:tab w:val="num" w:pos="4331"/>
        </w:tabs>
        <w:ind w:left="4331" w:hanging="360"/>
      </w:pPr>
    </w:lvl>
    <w:lvl w:ilvl="7" w:tplc="04150019" w:tentative="1">
      <w:start w:val="1"/>
      <w:numFmt w:val="lowerLetter"/>
      <w:lvlText w:val="%8."/>
      <w:lvlJc w:val="left"/>
      <w:pPr>
        <w:tabs>
          <w:tab w:val="num" w:pos="5051"/>
        </w:tabs>
        <w:ind w:left="5051" w:hanging="360"/>
      </w:pPr>
    </w:lvl>
    <w:lvl w:ilvl="8" w:tplc="0415001B" w:tentative="1">
      <w:start w:val="1"/>
      <w:numFmt w:val="lowerRoman"/>
      <w:lvlText w:val="%9."/>
      <w:lvlJc w:val="right"/>
      <w:pPr>
        <w:tabs>
          <w:tab w:val="num" w:pos="5771"/>
        </w:tabs>
        <w:ind w:left="5771" w:hanging="180"/>
      </w:pPr>
    </w:lvl>
  </w:abstractNum>
  <w:abstractNum w:abstractNumId="63" w15:restartNumberingAfterBreak="0">
    <w:nsid w:val="637419D6"/>
    <w:multiLevelType w:val="hybridMultilevel"/>
    <w:tmpl w:val="614E7A9C"/>
    <w:lvl w:ilvl="0" w:tplc="E3E44C1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44B4B85"/>
    <w:multiLevelType w:val="hybridMultilevel"/>
    <w:tmpl w:val="54B40888"/>
    <w:lvl w:ilvl="0" w:tplc="9C6E9FA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5" w15:restartNumberingAfterBreak="0">
    <w:nsid w:val="66BC7869"/>
    <w:multiLevelType w:val="hybridMultilevel"/>
    <w:tmpl w:val="5FAA964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A645972"/>
    <w:multiLevelType w:val="hybridMultilevel"/>
    <w:tmpl w:val="669A91B0"/>
    <w:lvl w:ilvl="0" w:tplc="AB88F926">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3EA36A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5C820C0">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104D3BA">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18CE45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782F91C">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1100B12">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154CBE6">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4361CA8">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7" w15:restartNumberingAfterBreak="0">
    <w:nsid w:val="6DD008D0"/>
    <w:multiLevelType w:val="hybridMultilevel"/>
    <w:tmpl w:val="07CC7F22"/>
    <w:lvl w:ilvl="0" w:tplc="BB32261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8" w15:restartNumberingAfterBreak="0">
    <w:nsid w:val="6E992185"/>
    <w:multiLevelType w:val="hybridMultilevel"/>
    <w:tmpl w:val="7C92810A"/>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6F7E0EFA"/>
    <w:multiLevelType w:val="hybridMultilevel"/>
    <w:tmpl w:val="E370EDB0"/>
    <w:lvl w:ilvl="0" w:tplc="D42645D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0" w15:restartNumberingAfterBreak="0">
    <w:nsid w:val="73211465"/>
    <w:multiLevelType w:val="hybridMultilevel"/>
    <w:tmpl w:val="AC721234"/>
    <w:lvl w:ilvl="0" w:tplc="B7421512">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1" w15:restartNumberingAfterBreak="0">
    <w:nsid w:val="75725DCF"/>
    <w:multiLevelType w:val="hybridMultilevel"/>
    <w:tmpl w:val="A22E3CF4"/>
    <w:lvl w:ilvl="0" w:tplc="A5122B1C">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4B4BDC8">
      <w:start w:val="1"/>
      <w:numFmt w:val="decimal"/>
      <w:lvlText w:val="%2)"/>
      <w:lvlJc w:val="left"/>
      <w:pPr>
        <w:ind w:left="708"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2" w:tplc="CB9486F2">
      <w:start w:val="1"/>
      <w:numFmt w:val="lowerRoman"/>
      <w:lvlText w:val="%3"/>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B68A156">
      <w:start w:val="1"/>
      <w:numFmt w:val="decimal"/>
      <w:lvlText w:val="%4"/>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DBADCB2">
      <w:start w:val="1"/>
      <w:numFmt w:val="lowerLetter"/>
      <w:lvlText w:val="%5"/>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096057A">
      <w:start w:val="1"/>
      <w:numFmt w:val="lowerRoman"/>
      <w:lvlText w:val="%6"/>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1FA95C4">
      <w:start w:val="1"/>
      <w:numFmt w:val="decimal"/>
      <w:lvlText w:val="%7"/>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0C0A9F8">
      <w:start w:val="1"/>
      <w:numFmt w:val="lowerLetter"/>
      <w:lvlText w:val="%8"/>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71AB0A6">
      <w:start w:val="1"/>
      <w:numFmt w:val="lowerRoman"/>
      <w:lvlText w:val="%9"/>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2" w15:restartNumberingAfterBreak="0">
    <w:nsid w:val="75D075CA"/>
    <w:multiLevelType w:val="hybridMultilevel"/>
    <w:tmpl w:val="FACAAE7A"/>
    <w:lvl w:ilvl="0" w:tplc="0E24CCA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BE72F71"/>
    <w:multiLevelType w:val="multilevel"/>
    <w:tmpl w:val="0000000E"/>
    <w:lvl w:ilvl="0">
      <w:start w:val="1"/>
      <w:numFmt w:val="decimal"/>
      <w:lvlText w:val="%1."/>
      <w:lvlJc w:val="left"/>
      <w:pPr>
        <w:tabs>
          <w:tab w:val="num" w:pos="720"/>
        </w:tabs>
        <w:ind w:left="720" w:hanging="360"/>
      </w:pPr>
      <w:rPr>
        <w:rFonts w:ascii="Times New Roman" w:eastAsia="Lucida Sans Unicode" w:hAnsi="Times New Roman" w:cs="Times New Roman"/>
        <w:lang w:val="x-none" w:eastAsia="x-none" w:bidi="x-none"/>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74" w15:restartNumberingAfterBreak="0">
    <w:nsid w:val="7C5E010C"/>
    <w:multiLevelType w:val="hybridMultilevel"/>
    <w:tmpl w:val="36BE9160"/>
    <w:lvl w:ilvl="0" w:tplc="317E0028">
      <w:start w:val="1"/>
      <w:numFmt w:val="decimal"/>
      <w:lvlText w:val="%1)"/>
      <w:lvlJc w:val="left"/>
      <w:pPr>
        <w:ind w:left="1224" w:hanging="360"/>
      </w:pPr>
      <w:rPr>
        <w:rFonts w:hint="default"/>
      </w:rPr>
    </w:lvl>
    <w:lvl w:ilvl="1" w:tplc="04150019" w:tentative="1">
      <w:start w:val="1"/>
      <w:numFmt w:val="lowerLetter"/>
      <w:lvlText w:val="%2."/>
      <w:lvlJc w:val="left"/>
      <w:pPr>
        <w:ind w:left="1944" w:hanging="360"/>
      </w:pPr>
    </w:lvl>
    <w:lvl w:ilvl="2" w:tplc="0415001B" w:tentative="1">
      <w:start w:val="1"/>
      <w:numFmt w:val="lowerRoman"/>
      <w:lvlText w:val="%3."/>
      <w:lvlJc w:val="right"/>
      <w:pPr>
        <w:ind w:left="2664" w:hanging="180"/>
      </w:pPr>
    </w:lvl>
    <w:lvl w:ilvl="3" w:tplc="0415000F" w:tentative="1">
      <w:start w:val="1"/>
      <w:numFmt w:val="decimal"/>
      <w:lvlText w:val="%4."/>
      <w:lvlJc w:val="left"/>
      <w:pPr>
        <w:ind w:left="3384" w:hanging="360"/>
      </w:pPr>
    </w:lvl>
    <w:lvl w:ilvl="4" w:tplc="04150019" w:tentative="1">
      <w:start w:val="1"/>
      <w:numFmt w:val="lowerLetter"/>
      <w:lvlText w:val="%5."/>
      <w:lvlJc w:val="left"/>
      <w:pPr>
        <w:ind w:left="4104" w:hanging="360"/>
      </w:pPr>
    </w:lvl>
    <w:lvl w:ilvl="5" w:tplc="0415001B" w:tentative="1">
      <w:start w:val="1"/>
      <w:numFmt w:val="lowerRoman"/>
      <w:lvlText w:val="%6."/>
      <w:lvlJc w:val="right"/>
      <w:pPr>
        <w:ind w:left="4824" w:hanging="180"/>
      </w:pPr>
    </w:lvl>
    <w:lvl w:ilvl="6" w:tplc="0415000F" w:tentative="1">
      <w:start w:val="1"/>
      <w:numFmt w:val="decimal"/>
      <w:lvlText w:val="%7."/>
      <w:lvlJc w:val="left"/>
      <w:pPr>
        <w:ind w:left="5544" w:hanging="360"/>
      </w:pPr>
    </w:lvl>
    <w:lvl w:ilvl="7" w:tplc="04150019" w:tentative="1">
      <w:start w:val="1"/>
      <w:numFmt w:val="lowerLetter"/>
      <w:lvlText w:val="%8."/>
      <w:lvlJc w:val="left"/>
      <w:pPr>
        <w:ind w:left="6264" w:hanging="360"/>
      </w:pPr>
    </w:lvl>
    <w:lvl w:ilvl="8" w:tplc="0415001B" w:tentative="1">
      <w:start w:val="1"/>
      <w:numFmt w:val="lowerRoman"/>
      <w:lvlText w:val="%9."/>
      <w:lvlJc w:val="right"/>
      <w:pPr>
        <w:ind w:left="6984" w:hanging="180"/>
      </w:pPr>
    </w:lvl>
  </w:abstractNum>
  <w:abstractNum w:abstractNumId="75" w15:restartNumberingAfterBreak="0">
    <w:nsid w:val="7F9C618B"/>
    <w:multiLevelType w:val="hybridMultilevel"/>
    <w:tmpl w:val="941A5550"/>
    <w:lvl w:ilvl="0" w:tplc="3C224F06">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B16A26A">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B8E49A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A74B05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F22E09C">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28A7AC8">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546B37A">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FF6D17C">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9461A7A">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16cid:durableId="324630412">
    <w:abstractNumId w:val="5"/>
  </w:num>
  <w:num w:numId="2" w16cid:durableId="22445946">
    <w:abstractNumId w:val="36"/>
  </w:num>
  <w:num w:numId="3" w16cid:durableId="1359507223">
    <w:abstractNumId w:val="37"/>
  </w:num>
  <w:num w:numId="4" w16cid:durableId="106388765">
    <w:abstractNumId w:val="33"/>
  </w:num>
  <w:num w:numId="5" w16cid:durableId="1741977662">
    <w:abstractNumId w:val="13"/>
  </w:num>
  <w:num w:numId="6" w16cid:durableId="884174521">
    <w:abstractNumId w:val="12"/>
  </w:num>
  <w:num w:numId="7" w16cid:durableId="33509503">
    <w:abstractNumId w:val="55"/>
  </w:num>
  <w:num w:numId="8" w16cid:durableId="1495953810">
    <w:abstractNumId w:val="40"/>
  </w:num>
  <w:num w:numId="9" w16cid:durableId="1285040735">
    <w:abstractNumId w:val="61"/>
  </w:num>
  <w:num w:numId="10" w16cid:durableId="1203593450">
    <w:abstractNumId w:val="50"/>
  </w:num>
  <w:num w:numId="11" w16cid:durableId="1127968106">
    <w:abstractNumId w:val="19"/>
  </w:num>
  <w:num w:numId="12" w16cid:durableId="1288046627">
    <w:abstractNumId w:val="42"/>
  </w:num>
  <w:num w:numId="13" w16cid:durableId="1732536067">
    <w:abstractNumId w:val="46"/>
  </w:num>
  <w:num w:numId="14" w16cid:durableId="857695822">
    <w:abstractNumId w:val="56"/>
  </w:num>
  <w:num w:numId="15" w16cid:durableId="410808527">
    <w:abstractNumId w:val="31"/>
  </w:num>
  <w:num w:numId="16" w16cid:durableId="63530780">
    <w:abstractNumId w:val="68"/>
  </w:num>
  <w:num w:numId="17" w16cid:durableId="1869946700">
    <w:abstractNumId w:val="65"/>
  </w:num>
  <w:num w:numId="18" w16cid:durableId="1636400748">
    <w:abstractNumId w:val="44"/>
  </w:num>
  <w:num w:numId="19" w16cid:durableId="115116861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7843125">
    <w:abstractNumId w:val="62"/>
  </w:num>
  <w:num w:numId="21" w16cid:durableId="1695961724">
    <w:abstractNumId w:val="21"/>
  </w:num>
  <w:num w:numId="22" w16cid:durableId="886337134">
    <w:abstractNumId w:val="22"/>
  </w:num>
  <w:num w:numId="23" w16cid:durableId="1339498625">
    <w:abstractNumId w:val="4"/>
  </w:num>
  <w:num w:numId="24" w16cid:durableId="1055424167">
    <w:abstractNumId w:val="73"/>
  </w:num>
  <w:num w:numId="25" w16cid:durableId="2139642955">
    <w:abstractNumId w:val="58"/>
  </w:num>
  <w:num w:numId="26" w16cid:durableId="1894803503">
    <w:abstractNumId w:val="53"/>
  </w:num>
  <w:num w:numId="27" w16cid:durableId="1659384993">
    <w:abstractNumId w:val="38"/>
  </w:num>
  <w:num w:numId="28" w16cid:durableId="1833717053">
    <w:abstractNumId w:val="63"/>
  </w:num>
  <w:num w:numId="29" w16cid:durableId="868030792">
    <w:abstractNumId w:val="11"/>
  </w:num>
  <w:num w:numId="30" w16cid:durableId="2044820959">
    <w:abstractNumId w:val="52"/>
  </w:num>
  <w:num w:numId="31" w16cid:durableId="170949002">
    <w:abstractNumId w:val="69"/>
  </w:num>
  <w:num w:numId="32" w16cid:durableId="111483151">
    <w:abstractNumId w:val="17"/>
  </w:num>
  <w:num w:numId="33" w16cid:durableId="826283410">
    <w:abstractNumId w:val="24"/>
  </w:num>
  <w:num w:numId="34" w16cid:durableId="1690715720">
    <w:abstractNumId w:val="14"/>
  </w:num>
  <w:num w:numId="35" w16cid:durableId="1650207381">
    <w:abstractNumId w:val="49"/>
  </w:num>
  <w:num w:numId="36" w16cid:durableId="1838884326">
    <w:abstractNumId w:val="16"/>
  </w:num>
  <w:num w:numId="37" w16cid:durableId="1627469896">
    <w:abstractNumId w:val="25"/>
  </w:num>
  <w:num w:numId="38" w16cid:durableId="1445154591">
    <w:abstractNumId w:val="60"/>
  </w:num>
  <w:num w:numId="39" w16cid:durableId="1057122296">
    <w:abstractNumId w:val="70"/>
  </w:num>
  <w:num w:numId="40" w16cid:durableId="1227648330">
    <w:abstractNumId w:val="51"/>
  </w:num>
  <w:num w:numId="41" w16cid:durableId="17052197">
    <w:abstractNumId w:val="29"/>
  </w:num>
  <w:num w:numId="42" w16cid:durableId="1097168311">
    <w:abstractNumId w:val="64"/>
  </w:num>
  <w:num w:numId="43" w16cid:durableId="1264875677">
    <w:abstractNumId w:val="32"/>
  </w:num>
  <w:num w:numId="44" w16cid:durableId="403334160">
    <w:abstractNumId w:val="74"/>
  </w:num>
  <w:num w:numId="45" w16cid:durableId="1994721277">
    <w:abstractNumId w:val="30"/>
  </w:num>
  <w:num w:numId="46" w16cid:durableId="1224950117">
    <w:abstractNumId w:val="72"/>
  </w:num>
  <w:num w:numId="47" w16cid:durableId="362369698">
    <w:abstractNumId w:val="67"/>
  </w:num>
  <w:num w:numId="48" w16cid:durableId="678122545">
    <w:abstractNumId w:val="48"/>
  </w:num>
  <w:num w:numId="49" w16cid:durableId="283391504">
    <w:abstractNumId w:val="57"/>
  </w:num>
  <w:num w:numId="50" w16cid:durableId="739794241">
    <w:abstractNumId w:val="26"/>
  </w:num>
  <w:num w:numId="51" w16cid:durableId="2079743500">
    <w:abstractNumId w:val="10"/>
  </w:num>
  <w:num w:numId="52" w16cid:durableId="1727141665">
    <w:abstractNumId w:val="45"/>
  </w:num>
  <w:num w:numId="53" w16cid:durableId="577715841">
    <w:abstractNumId w:val="59"/>
  </w:num>
  <w:num w:numId="54" w16cid:durableId="429668218">
    <w:abstractNumId w:val="23"/>
  </w:num>
  <w:num w:numId="55" w16cid:durableId="1075931067">
    <w:abstractNumId w:val="54"/>
  </w:num>
  <w:num w:numId="56" w16cid:durableId="1726220520">
    <w:abstractNumId w:val="35"/>
  </w:num>
  <w:num w:numId="57" w16cid:durableId="1870026818">
    <w:abstractNumId w:val="27"/>
  </w:num>
  <w:num w:numId="58" w16cid:durableId="622924923">
    <w:abstractNumId w:val="18"/>
  </w:num>
  <w:num w:numId="59" w16cid:durableId="2134444444">
    <w:abstractNumId w:val="28"/>
  </w:num>
  <w:num w:numId="60" w16cid:durableId="394745377">
    <w:abstractNumId w:val="34"/>
  </w:num>
  <w:num w:numId="61" w16cid:durableId="881131995">
    <w:abstractNumId w:val="71"/>
  </w:num>
  <w:num w:numId="62" w16cid:durableId="600920234">
    <w:abstractNumId w:val="75"/>
  </w:num>
  <w:num w:numId="63" w16cid:durableId="277296663">
    <w:abstractNumId w:val="43"/>
  </w:num>
  <w:num w:numId="64" w16cid:durableId="453447167">
    <w:abstractNumId w:val="41"/>
  </w:num>
  <w:num w:numId="65" w16cid:durableId="1586065449">
    <w:abstractNumId w:val="66"/>
  </w:num>
  <w:num w:numId="66" w16cid:durableId="1605578214">
    <w:abstractNumId w:val="20"/>
  </w:num>
  <w:num w:numId="67" w16cid:durableId="1535847092">
    <w:abstractNumId w:val="47"/>
  </w:num>
  <w:num w:numId="68" w16cid:durableId="1054743864">
    <w:abstractNumId w:val="39"/>
  </w:num>
  <w:num w:numId="69" w16cid:durableId="446506567">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6B2"/>
    <w:rsid w:val="000061DD"/>
    <w:rsid w:val="0000670B"/>
    <w:rsid w:val="00010186"/>
    <w:rsid w:val="00014437"/>
    <w:rsid w:val="00020A4A"/>
    <w:rsid w:val="0002244A"/>
    <w:rsid w:val="00022C04"/>
    <w:rsid w:val="00025A39"/>
    <w:rsid w:val="00032AC1"/>
    <w:rsid w:val="00033E23"/>
    <w:rsid w:val="000507A5"/>
    <w:rsid w:val="00052166"/>
    <w:rsid w:val="0005323E"/>
    <w:rsid w:val="00054A09"/>
    <w:rsid w:val="00055E13"/>
    <w:rsid w:val="000576B2"/>
    <w:rsid w:val="000610C5"/>
    <w:rsid w:val="0006364B"/>
    <w:rsid w:val="00067E73"/>
    <w:rsid w:val="00082242"/>
    <w:rsid w:val="00083144"/>
    <w:rsid w:val="00093658"/>
    <w:rsid w:val="0009617F"/>
    <w:rsid w:val="00097363"/>
    <w:rsid w:val="000A1AA8"/>
    <w:rsid w:val="000A6720"/>
    <w:rsid w:val="000B2487"/>
    <w:rsid w:val="000B321B"/>
    <w:rsid w:val="000C08E0"/>
    <w:rsid w:val="000C0B66"/>
    <w:rsid w:val="000C4BE0"/>
    <w:rsid w:val="000C59D7"/>
    <w:rsid w:val="000D0F86"/>
    <w:rsid w:val="000D52BB"/>
    <w:rsid w:val="000D6EA2"/>
    <w:rsid w:val="000D7EC4"/>
    <w:rsid w:val="000E271C"/>
    <w:rsid w:val="000E3F16"/>
    <w:rsid w:val="000E71C7"/>
    <w:rsid w:val="000E73CB"/>
    <w:rsid w:val="000E7E5F"/>
    <w:rsid w:val="000F0C50"/>
    <w:rsid w:val="000F4015"/>
    <w:rsid w:val="00100662"/>
    <w:rsid w:val="0010456E"/>
    <w:rsid w:val="001055C3"/>
    <w:rsid w:val="00105F32"/>
    <w:rsid w:val="0010735B"/>
    <w:rsid w:val="00111219"/>
    <w:rsid w:val="00114B3A"/>
    <w:rsid w:val="00123A06"/>
    <w:rsid w:val="00123F9A"/>
    <w:rsid w:val="001251B0"/>
    <w:rsid w:val="00131CE3"/>
    <w:rsid w:val="00132058"/>
    <w:rsid w:val="0013332F"/>
    <w:rsid w:val="00135FA5"/>
    <w:rsid w:val="001429D0"/>
    <w:rsid w:val="0015024E"/>
    <w:rsid w:val="0015071B"/>
    <w:rsid w:val="00151E84"/>
    <w:rsid w:val="001522B0"/>
    <w:rsid w:val="00156418"/>
    <w:rsid w:val="001579D2"/>
    <w:rsid w:val="001653F8"/>
    <w:rsid w:val="00165DBD"/>
    <w:rsid w:val="00173F25"/>
    <w:rsid w:val="001763F2"/>
    <w:rsid w:val="00176E6A"/>
    <w:rsid w:val="00183D73"/>
    <w:rsid w:val="00186C56"/>
    <w:rsid w:val="001876AC"/>
    <w:rsid w:val="00187E1D"/>
    <w:rsid w:val="001909A1"/>
    <w:rsid w:val="00190CA3"/>
    <w:rsid w:val="00191522"/>
    <w:rsid w:val="001941F8"/>
    <w:rsid w:val="001A282C"/>
    <w:rsid w:val="001A2F35"/>
    <w:rsid w:val="001A3DDC"/>
    <w:rsid w:val="001A5B24"/>
    <w:rsid w:val="001A67B5"/>
    <w:rsid w:val="001B43E8"/>
    <w:rsid w:val="001B4AFD"/>
    <w:rsid w:val="001B6328"/>
    <w:rsid w:val="001D2B4A"/>
    <w:rsid w:val="001D6BA5"/>
    <w:rsid w:val="001D73BC"/>
    <w:rsid w:val="001E6EDC"/>
    <w:rsid w:val="001F0E47"/>
    <w:rsid w:val="001F213E"/>
    <w:rsid w:val="001F22AF"/>
    <w:rsid w:val="001F4057"/>
    <w:rsid w:val="001F5C47"/>
    <w:rsid w:val="002015DC"/>
    <w:rsid w:val="00202703"/>
    <w:rsid w:val="00202F33"/>
    <w:rsid w:val="0020567B"/>
    <w:rsid w:val="002152BD"/>
    <w:rsid w:val="00220DF4"/>
    <w:rsid w:val="00221112"/>
    <w:rsid w:val="00223392"/>
    <w:rsid w:val="00233C9D"/>
    <w:rsid w:val="002344AF"/>
    <w:rsid w:val="002370CB"/>
    <w:rsid w:val="00240698"/>
    <w:rsid w:val="00251B9A"/>
    <w:rsid w:val="002553C4"/>
    <w:rsid w:val="002672AF"/>
    <w:rsid w:val="00271710"/>
    <w:rsid w:val="00285DE1"/>
    <w:rsid w:val="002869CF"/>
    <w:rsid w:val="0029370D"/>
    <w:rsid w:val="0029744B"/>
    <w:rsid w:val="002A721E"/>
    <w:rsid w:val="002A79ED"/>
    <w:rsid w:val="002B1CD7"/>
    <w:rsid w:val="002B3C19"/>
    <w:rsid w:val="002B550B"/>
    <w:rsid w:val="002B5CBC"/>
    <w:rsid w:val="002C08CE"/>
    <w:rsid w:val="002C629B"/>
    <w:rsid w:val="002D3CAE"/>
    <w:rsid w:val="002E450B"/>
    <w:rsid w:val="002F4908"/>
    <w:rsid w:val="002F4F34"/>
    <w:rsid w:val="002F531C"/>
    <w:rsid w:val="0030354A"/>
    <w:rsid w:val="00304638"/>
    <w:rsid w:val="00306442"/>
    <w:rsid w:val="003070CC"/>
    <w:rsid w:val="00314A58"/>
    <w:rsid w:val="00315314"/>
    <w:rsid w:val="00315D8D"/>
    <w:rsid w:val="00316DA4"/>
    <w:rsid w:val="003262C7"/>
    <w:rsid w:val="00335DDD"/>
    <w:rsid w:val="00336FD2"/>
    <w:rsid w:val="003414F8"/>
    <w:rsid w:val="003441B3"/>
    <w:rsid w:val="00347CAF"/>
    <w:rsid w:val="0035529A"/>
    <w:rsid w:val="00355EBA"/>
    <w:rsid w:val="003715C9"/>
    <w:rsid w:val="00372682"/>
    <w:rsid w:val="003743C5"/>
    <w:rsid w:val="00386DF3"/>
    <w:rsid w:val="0039400A"/>
    <w:rsid w:val="00396739"/>
    <w:rsid w:val="003973DB"/>
    <w:rsid w:val="003A468E"/>
    <w:rsid w:val="003A4A4E"/>
    <w:rsid w:val="003B4D7C"/>
    <w:rsid w:val="003B6577"/>
    <w:rsid w:val="003B688A"/>
    <w:rsid w:val="003C2126"/>
    <w:rsid w:val="003C2DF7"/>
    <w:rsid w:val="003C3824"/>
    <w:rsid w:val="003D1C37"/>
    <w:rsid w:val="003D2BD2"/>
    <w:rsid w:val="003D64E0"/>
    <w:rsid w:val="003E6F3B"/>
    <w:rsid w:val="003F2974"/>
    <w:rsid w:val="003F2E85"/>
    <w:rsid w:val="003F587D"/>
    <w:rsid w:val="00400428"/>
    <w:rsid w:val="00405B39"/>
    <w:rsid w:val="004109B8"/>
    <w:rsid w:val="00411209"/>
    <w:rsid w:val="00416A09"/>
    <w:rsid w:val="00423F13"/>
    <w:rsid w:val="00427C1D"/>
    <w:rsid w:val="004300FF"/>
    <w:rsid w:val="00430FF0"/>
    <w:rsid w:val="00432597"/>
    <w:rsid w:val="00435517"/>
    <w:rsid w:val="00437460"/>
    <w:rsid w:val="004404AF"/>
    <w:rsid w:val="00441510"/>
    <w:rsid w:val="00441C2F"/>
    <w:rsid w:val="004455A9"/>
    <w:rsid w:val="0044597E"/>
    <w:rsid w:val="0044630D"/>
    <w:rsid w:val="00450731"/>
    <w:rsid w:val="00457141"/>
    <w:rsid w:val="0046048B"/>
    <w:rsid w:val="00460E7D"/>
    <w:rsid w:val="00461C8D"/>
    <w:rsid w:val="0047732F"/>
    <w:rsid w:val="00477B3F"/>
    <w:rsid w:val="00477D44"/>
    <w:rsid w:val="004813CC"/>
    <w:rsid w:val="00483EF6"/>
    <w:rsid w:val="004870A1"/>
    <w:rsid w:val="0048720D"/>
    <w:rsid w:val="00490162"/>
    <w:rsid w:val="00490B05"/>
    <w:rsid w:val="00490C8B"/>
    <w:rsid w:val="0049740D"/>
    <w:rsid w:val="004A1C7E"/>
    <w:rsid w:val="004A5244"/>
    <w:rsid w:val="004B215C"/>
    <w:rsid w:val="004B5992"/>
    <w:rsid w:val="004C473D"/>
    <w:rsid w:val="004C7F1F"/>
    <w:rsid w:val="004D7A94"/>
    <w:rsid w:val="004E1A38"/>
    <w:rsid w:val="004E290A"/>
    <w:rsid w:val="004E2FBD"/>
    <w:rsid w:val="004E4FD3"/>
    <w:rsid w:val="004E675E"/>
    <w:rsid w:val="004F02F5"/>
    <w:rsid w:val="004F4E91"/>
    <w:rsid w:val="0050008D"/>
    <w:rsid w:val="0051035C"/>
    <w:rsid w:val="00511BF3"/>
    <w:rsid w:val="00515E8A"/>
    <w:rsid w:val="0051659C"/>
    <w:rsid w:val="00532FE9"/>
    <w:rsid w:val="00533C83"/>
    <w:rsid w:val="005356E7"/>
    <w:rsid w:val="00535F71"/>
    <w:rsid w:val="00554BFD"/>
    <w:rsid w:val="0056254B"/>
    <w:rsid w:val="00562B10"/>
    <w:rsid w:val="00566404"/>
    <w:rsid w:val="005665CE"/>
    <w:rsid w:val="00570BCE"/>
    <w:rsid w:val="00570FA4"/>
    <w:rsid w:val="00586ABB"/>
    <w:rsid w:val="00590D3F"/>
    <w:rsid w:val="00596877"/>
    <w:rsid w:val="005A161C"/>
    <w:rsid w:val="005A1CAF"/>
    <w:rsid w:val="005A3F77"/>
    <w:rsid w:val="005A4783"/>
    <w:rsid w:val="005A6EA2"/>
    <w:rsid w:val="005B2A7E"/>
    <w:rsid w:val="005C1494"/>
    <w:rsid w:val="005C5CEC"/>
    <w:rsid w:val="005D6339"/>
    <w:rsid w:val="005D6D74"/>
    <w:rsid w:val="005E42E5"/>
    <w:rsid w:val="005E5391"/>
    <w:rsid w:val="005E7308"/>
    <w:rsid w:val="005F0109"/>
    <w:rsid w:val="005F7295"/>
    <w:rsid w:val="00602001"/>
    <w:rsid w:val="00605FF9"/>
    <w:rsid w:val="00613C32"/>
    <w:rsid w:val="006221BC"/>
    <w:rsid w:val="00622DA4"/>
    <w:rsid w:val="0062540F"/>
    <w:rsid w:val="00626588"/>
    <w:rsid w:val="00630C25"/>
    <w:rsid w:val="00641F03"/>
    <w:rsid w:val="00650150"/>
    <w:rsid w:val="006516BA"/>
    <w:rsid w:val="00656DFD"/>
    <w:rsid w:val="00657071"/>
    <w:rsid w:val="006618A5"/>
    <w:rsid w:val="00665F6C"/>
    <w:rsid w:val="0067185C"/>
    <w:rsid w:val="00673434"/>
    <w:rsid w:val="006740C9"/>
    <w:rsid w:val="006815DC"/>
    <w:rsid w:val="00683A52"/>
    <w:rsid w:val="0068529A"/>
    <w:rsid w:val="00687CE3"/>
    <w:rsid w:val="00687CFE"/>
    <w:rsid w:val="0069634B"/>
    <w:rsid w:val="006A5DA9"/>
    <w:rsid w:val="006B1939"/>
    <w:rsid w:val="006B35F4"/>
    <w:rsid w:val="006B40B8"/>
    <w:rsid w:val="006B7821"/>
    <w:rsid w:val="006C2CB4"/>
    <w:rsid w:val="006C33F3"/>
    <w:rsid w:val="006C34D0"/>
    <w:rsid w:val="006C4C99"/>
    <w:rsid w:val="006C5C0A"/>
    <w:rsid w:val="006C771B"/>
    <w:rsid w:val="006D0B57"/>
    <w:rsid w:val="006D3A56"/>
    <w:rsid w:val="006D5615"/>
    <w:rsid w:val="006D5D23"/>
    <w:rsid w:val="006E2C56"/>
    <w:rsid w:val="006F2A30"/>
    <w:rsid w:val="006F4931"/>
    <w:rsid w:val="006F59F1"/>
    <w:rsid w:val="006F6574"/>
    <w:rsid w:val="006F7864"/>
    <w:rsid w:val="00703ACD"/>
    <w:rsid w:val="007071F0"/>
    <w:rsid w:val="0070773C"/>
    <w:rsid w:val="00707A4B"/>
    <w:rsid w:val="00712524"/>
    <w:rsid w:val="00713223"/>
    <w:rsid w:val="007140CB"/>
    <w:rsid w:val="0071478A"/>
    <w:rsid w:val="0071592C"/>
    <w:rsid w:val="00723878"/>
    <w:rsid w:val="00732D83"/>
    <w:rsid w:val="007363FB"/>
    <w:rsid w:val="007375DE"/>
    <w:rsid w:val="00741989"/>
    <w:rsid w:val="00743171"/>
    <w:rsid w:val="00745F87"/>
    <w:rsid w:val="00746C99"/>
    <w:rsid w:val="007476CE"/>
    <w:rsid w:val="007543EE"/>
    <w:rsid w:val="0075794D"/>
    <w:rsid w:val="007715B3"/>
    <w:rsid w:val="0077245E"/>
    <w:rsid w:val="00772DF0"/>
    <w:rsid w:val="00781D89"/>
    <w:rsid w:val="007838E8"/>
    <w:rsid w:val="00787817"/>
    <w:rsid w:val="00787D54"/>
    <w:rsid w:val="00790FC6"/>
    <w:rsid w:val="00791472"/>
    <w:rsid w:val="007914EA"/>
    <w:rsid w:val="00795606"/>
    <w:rsid w:val="007B306E"/>
    <w:rsid w:val="007B41FE"/>
    <w:rsid w:val="007B424F"/>
    <w:rsid w:val="007C3577"/>
    <w:rsid w:val="007C5B2B"/>
    <w:rsid w:val="007C5E09"/>
    <w:rsid w:val="007D28F6"/>
    <w:rsid w:val="007D42EC"/>
    <w:rsid w:val="007E1752"/>
    <w:rsid w:val="007E1ED8"/>
    <w:rsid w:val="007E1EFA"/>
    <w:rsid w:val="007E3103"/>
    <w:rsid w:val="007F156B"/>
    <w:rsid w:val="007F2502"/>
    <w:rsid w:val="007F62F2"/>
    <w:rsid w:val="007F6A01"/>
    <w:rsid w:val="00802449"/>
    <w:rsid w:val="00802815"/>
    <w:rsid w:val="00806B48"/>
    <w:rsid w:val="00807996"/>
    <w:rsid w:val="0081216F"/>
    <w:rsid w:val="00812448"/>
    <w:rsid w:val="00814353"/>
    <w:rsid w:val="0081548F"/>
    <w:rsid w:val="00815F89"/>
    <w:rsid w:val="00816C52"/>
    <w:rsid w:val="008179D0"/>
    <w:rsid w:val="008379E4"/>
    <w:rsid w:val="00841FDE"/>
    <w:rsid w:val="00843A7F"/>
    <w:rsid w:val="0084587A"/>
    <w:rsid w:val="008458CF"/>
    <w:rsid w:val="00845F65"/>
    <w:rsid w:val="008533C7"/>
    <w:rsid w:val="008535ED"/>
    <w:rsid w:val="008570D6"/>
    <w:rsid w:val="00861923"/>
    <w:rsid w:val="00865002"/>
    <w:rsid w:val="008827A2"/>
    <w:rsid w:val="00882BB3"/>
    <w:rsid w:val="00883C1D"/>
    <w:rsid w:val="0088597F"/>
    <w:rsid w:val="008877B4"/>
    <w:rsid w:val="008906D1"/>
    <w:rsid w:val="00895582"/>
    <w:rsid w:val="008A0425"/>
    <w:rsid w:val="008A6567"/>
    <w:rsid w:val="008A7783"/>
    <w:rsid w:val="008B23C6"/>
    <w:rsid w:val="008B2B4C"/>
    <w:rsid w:val="008B5E43"/>
    <w:rsid w:val="008C42AE"/>
    <w:rsid w:val="008C519C"/>
    <w:rsid w:val="008C56D0"/>
    <w:rsid w:val="008C62BF"/>
    <w:rsid w:val="008C7EB0"/>
    <w:rsid w:val="008D6443"/>
    <w:rsid w:val="00905D02"/>
    <w:rsid w:val="00905EC0"/>
    <w:rsid w:val="009152D1"/>
    <w:rsid w:val="009229F8"/>
    <w:rsid w:val="00922E1A"/>
    <w:rsid w:val="00927C98"/>
    <w:rsid w:val="00933CB9"/>
    <w:rsid w:val="0093447B"/>
    <w:rsid w:val="00936631"/>
    <w:rsid w:val="0094108C"/>
    <w:rsid w:val="00941DC8"/>
    <w:rsid w:val="0094444C"/>
    <w:rsid w:val="0094791D"/>
    <w:rsid w:val="0095072F"/>
    <w:rsid w:val="009622DD"/>
    <w:rsid w:val="0096336D"/>
    <w:rsid w:val="00963855"/>
    <w:rsid w:val="0096606A"/>
    <w:rsid w:val="009671EA"/>
    <w:rsid w:val="009679BD"/>
    <w:rsid w:val="00972892"/>
    <w:rsid w:val="00974FB5"/>
    <w:rsid w:val="00975317"/>
    <w:rsid w:val="00977FA2"/>
    <w:rsid w:val="009814D6"/>
    <w:rsid w:val="0099106E"/>
    <w:rsid w:val="00993D6D"/>
    <w:rsid w:val="00996C2C"/>
    <w:rsid w:val="009A43E9"/>
    <w:rsid w:val="009B177F"/>
    <w:rsid w:val="009B3173"/>
    <w:rsid w:val="009B38B0"/>
    <w:rsid w:val="009C37E2"/>
    <w:rsid w:val="009C457D"/>
    <w:rsid w:val="009D18CC"/>
    <w:rsid w:val="009D43B0"/>
    <w:rsid w:val="009D67B8"/>
    <w:rsid w:val="009E0CA7"/>
    <w:rsid w:val="009E3997"/>
    <w:rsid w:val="009F3CAF"/>
    <w:rsid w:val="009F430B"/>
    <w:rsid w:val="009F4A32"/>
    <w:rsid w:val="00A0359F"/>
    <w:rsid w:val="00A0361A"/>
    <w:rsid w:val="00A0562F"/>
    <w:rsid w:val="00A100F6"/>
    <w:rsid w:val="00A11859"/>
    <w:rsid w:val="00A12CBB"/>
    <w:rsid w:val="00A13973"/>
    <w:rsid w:val="00A144FC"/>
    <w:rsid w:val="00A14FE3"/>
    <w:rsid w:val="00A22E3B"/>
    <w:rsid w:val="00A23978"/>
    <w:rsid w:val="00A31343"/>
    <w:rsid w:val="00A32471"/>
    <w:rsid w:val="00A330BE"/>
    <w:rsid w:val="00A42529"/>
    <w:rsid w:val="00A46EBE"/>
    <w:rsid w:val="00A515B2"/>
    <w:rsid w:val="00A51B8A"/>
    <w:rsid w:val="00A540F8"/>
    <w:rsid w:val="00A5735F"/>
    <w:rsid w:val="00A60650"/>
    <w:rsid w:val="00A6720D"/>
    <w:rsid w:val="00A67248"/>
    <w:rsid w:val="00A70F5A"/>
    <w:rsid w:val="00A83F36"/>
    <w:rsid w:val="00A87640"/>
    <w:rsid w:val="00A90750"/>
    <w:rsid w:val="00A92E77"/>
    <w:rsid w:val="00A93132"/>
    <w:rsid w:val="00AA1941"/>
    <w:rsid w:val="00AA19D8"/>
    <w:rsid w:val="00AA39D5"/>
    <w:rsid w:val="00AA4A4F"/>
    <w:rsid w:val="00AA50CA"/>
    <w:rsid w:val="00AB037F"/>
    <w:rsid w:val="00AB0CBC"/>
    <w:rsid w:val="00AB0D7D"/>
    <w:rsid w:val="00AB2E0E"/>
    <w:rsid w:val="00AC1B89"/>
    <w:rsid w:val="00AC1B9A"/>
    <w:rsid w:val="00AC3A05"/>
    <w:rsid w:val="00AC5A08"/>
    <w:rsid w:val="00AD05E0"/>
    <w:rsid w:val="00AD3071"/>
    <w:rsid w:val="00AD43EC"/>
    <w:rsid w:val="00AD553F"/>
    <w:rsid w:val="00AD5AAB"/>
    <w:rsid w:val="00AE33CB"/>
    <w:rsid w:val="00AE432B"/>
    <w:rsid w:val="00AE5A76"/>
    <w:rsid w:val="00AE756B"/>
    <w:rsid w:val="00B06A38"/>
    <w:rsid w:val="00B13963"/>
    <w:rsid w:val="00B13B2B"/>
    <w:rsid w:val="00B2042E"/>
    <w:rsid w:val="00B234C1"/>
    <w:rsid w:val="00B30BF9"/>
    <w:rsid w:val="00B31682"/>
    <w:rsid w:val="00B33AC6"/>
    <w:rsid w:val="00B33E02"/>
    <w:rsid w:val="00B34EF6"/>
    <w:rsid w:val="00B35088"/>
    <w:rsid w:val="00B35A85"/>
    <w:rsid w:val="00B376F6"/>
    <w:rsid w:val="00B37806"/>
    <w:rsid w:val="00B4070B"/>
    <w:rsid w:val="00B44678"/>
    <w:rsid w:val="00B45E98"/>
    <w:rsid w:val="00B47817"/>
    <w:rsid w:val="00B53D9F"/>
    <w:rsid w:val="00B54335"/>
    <w:rsid w:val="00B546A1"/>
    <w:rsid w:val="00B55ED1"/>
    <w:rsid w:val="00B63038"/>
    <w:rsid w:val="00B6305E"/>
    <w:rsid w:val="00B64430"/>
    <w:rsid w:val="00B645FE"/>
    <w:rsid w:val="00B64DC1"/>
    <w:rsid w:val="00B678F6"/>
    <w:rsid w:val="00B74069"/>
    <w:rsid w:val="00B80840"/>
    <w:rsid w:val="00B81F1F"/>
    <w:rsid w:val="00B830D3"/>
    <w:rsid w:val="00B91FBA"/>
    <w:rsid w:val="00BA0B92"/>
    <w:rsid w:val="00BA5412"/>
    <w:rsid w:val="00BA77FF"/>
    <w:rsid w:val="00BA7F16"/>
    <w:rsid w:val="00BB3814"/>
    <w:rsid w:val="00BB663D"/>
    <w:rsid w:val="00BC13FE"/>
    <w:rsid w:val="00BC4E60"/>
    <w:rsid w:val="00BC6C40"/>
    <w:rsid w:val="00BD0DFF"/>
    <w:rsid w:val="00BD48B4"/>
    <w:rsid w:val="00BE16B9"/>
    <w:rsid w:val="00BE5C0D"/>
    <w:rsid w:val="00BE7C5F"/>
    <w:rsid w:val="00BF042A"/>
    <w:rsid w:val="00BF764A"/>
    <w:rsid w:val="00C01AC3"/>
    <w:rsid w:val="00C02895"/>
    <w:rsid w:val="00C03018"/>
    <w:rsid w:val="00C0356E"/>
    <w:rsid w:val="00C03EC4"/>
    <w:rsid w:val="00C048C8"/>
    <w:rsid w:val="00C1075C"/>
    <w:rsid w:val="00C10A7B"/>
    <w:rsid w:val="00C1160E"/>
    <w:rsid w:val="00C116B2"/>
    <w:rsid w:val="00C11AFA"/>
    <w:rsid w:val="00C22DFF"/>
    <w:rsid w:val="00C25691"/>
    <w:rsid w:val="00C31155"/>
    <w:rsid w:val="00C334D3"/>
    <w:rsid w:val="00C40D9B"/>
    <w:rsid w:val="00C53C65"/>
    <w:rsid w:val="00C70950"/>
    <w:rsid w:val="00C73466"/>
    <w:rsid w:val="00C74808"/>
    <w:rsid w:val="00C74991"/>
    <w:rsid w:val="00C74B81"/>
    <w:rsid w:val="00C7713F"/>
    <w:rsid w:val="00C8008C"/>
    <w:rsid w:val="00C9132F"/>
    <w:rsid w:val="00C91ED6"/>
    <w:rsid w:val="00C9399F"/>
    <w:rsid w:val="00C975C4"/>
    <w:rsid w:val="00CA3230"/>
    <w:rsid w:val="00CA3776"/>
    <w:rsid w:val="00CA628E"/>
    <w:rsid w:val="00CB4E29"/>
    <w:rsid w:val="00CC4195"/>
    <w:rsid w:val="00CD12A0"/>
    <w:rsid w:val="00CD7C97"/>
    <w:rsid w:val="00CE15CF"/>
    <w:rsid w:val="00CE1718"/>
    <w:rsid w:val="00CE1B6C"/>
    <w:rsid w:val="00CE22C0"/>
    <w:rsid w:val="00CE49E0"/>
    <w:rsid w:val="00CF233E"/>
    <w:rsid w:val="00CF25CC"/>
    <w:rsid w:val="00CF4C5D"/>
    <w:rsid w:val="00CF542C"/>
    <w:rsid w:val="00CF7E96"/>
    <w:rsid w:val="00D06F91"/>
    <w:rsid w:val="00D073EC"/>
    <w:rsid w:val="00D07FF5"/>
    <w:rsid w:val="00D114C1"/>
    <w:rsid w:val="00D153B5"/>
    <w:rsid w:val="00D2498A"/>
    <w:rsid w:val="00D25D6E"/>
    <w:rsid w:val="00D25F4C"/>
    <w:rsid w:val="00D34F8D"/>
    <w:rsid w:val="00D41DF2"/>
    <w:rsid w:val="00D45422"/>
    <w:rsid w:val="00D47371"/>
    <w:rsid w:val="00D57704"/>
    <w:rsid w:val="00D57CB5"/>
    <w:rsid w:val="00D607A4"/>
    <w:rsid w:val="00D607FA"/>
    <w:rsid w:val="00D714B2"/>
    <w:rsid w:val="00D7259F"/>
    <w:rsid w:val="00D730FB"/>
    <w:rsid w:val="00D742DA"/>
    <w:rsid w:val="00D76CBB"/>
    <w:rsid w:val="00D80073"/>
    <w:rsid w:val="00D852B0"/>
    <w:rsid w:val="00D961ED"/>
    <w:rsid w:val="00DB27DF"/>
    <w:rsid w:val="00DB2C0C"/>
    <w:rsid w:val="00DB5108"/>
    <w:rsid w:val="00DB54A1"/>
    <w:rsid w:val="00DB6376"/>
    <w:rsid w:val="00DB7A02"/>
    <w:rsid w:val="00DC44A8"/>
    <w:rsid w:val="00DD1542"/>
    <w:rsid w:val="00DD40C1"/>
    <w:rsid w:val="00DD6FD4"/>
    <w:rsid w:val="00DD772C"/>
    <w:rsid w:val="00DE4BEB"/>
    <w:rsid w:val="00DF12A1"/>
    <w:rsid w:val="00DF135B"/>
    <w:rsid w:val="00DF1B30"/>
    <w:rsid w:val="00DF20B1"/>
    <w:rsid w:val="00DF4DB5"/>
    <w:rsid w:val="00E04173"/>
    <w:rsid w:val="00E0742A"/>
    <w:rsid w:val="00E074BA"/>
    <w:rsid w:val="00E10657"/>
    <w:rsid w:val="00E213CE"/>
    <w:rsid w:val="00E25B21"/>
    <w:rsid w:val="00E2723C"/>
    <w:rsid w:val="00E30FA9"/>
    <w:rsid w:val="00E32AF5"/>
    <w:rsid w:val="00E42E07"/>
    <w:rsid w:val="00E51978"/>
    <w:rsid w:val="00E523BA"/>
    <w:rsid w:val="00E52A82"/>
    <w:rsid w:val="00E56F27"/>
    <w:rsid w:val="00E603B5"/>
    <w:rsid w:val="00E60F11"/>
    <w:rsid w:val="00E649FE"/>
    <w:rsid w:val="00E66D07"/>
    <w:rsid w:val="00E670C6"/>
    <w:rsid w:val="00E760FA"/>
    <w:rsid w:val="00E77121"/>
    <w:rsid w:val="00E90664"/>
    <w:rsid w:val="00E907C2"/>
    <w:rsid w:val="00E93BA1"/>
    <w:rsid w:val="00E9455C"/>
    <w:rsid w:val="00E94C43"/>
    <w:rsid w:val="00EA2E43"/>
    <w:rsid w:val="00EA4208"/>
    <w:rsid w:val="00EA58D0"/>
    <w:rsid w:val="00EA6AAE"/>
    <w:rsid w:val="00EB3DE7"/>
    <w:rsid w:val="00EB49AC"/>
    <w:rsid w:val="00EC0705"/>
    <w:rsid w:val="00EC4E0B"/>
    <w:rsid w:val="00EC7EEB"/>
    <w:rsid w:val="00ED0BCB"/>
    <w:rsid w:val="00ED2BAD"/>
    <w:rsid w:val="00ED53D1"/>
    <w:rsid w:val="00ED6BF8"/>
    <w:rsid w:val="00EE0EDE"/>
    <w:rsid w:val="00EE210C"/>
    <w:rsid w:val="00EE2F48"/>
    <w:rsid w:val="00EE4DB9"/>
    <w:rsid w:val="00EE5475"/>
    <w:rsid w:val="00EE716E"/>
    <w:rsid w:val="00EF2EA8"/>
    <w:rsid w:val="00EF3A43"/>
    <w:rsid w:val="00EF4414"/>
    <w:rsid w:val="00EF594C"/>
    <w:rsid w:val="00EF6B27"/>
    <w:rsid w:val="00EF6C2B"/>
    <w:rsid w:val="00EF77B6"/>
    <w:rsid w:val="00F10ADA"/>
    <w:rsid w:val="00F13A30"/>
    <w:rsid w:val="00F145C8"/>
    <w:rsid w:val="00F14AD9"/>
    <w:rsid w:val="00F14EB8"/>
    <w:rsid w:val="00F1679E"/>
    <w:rsid w:val="00F2198D"/>
    <w:rsid w:val="00F25DCD"/>
    <w:rsid w:val="00F316B5"/>
    <w:rsid w:val="00F337E9"/>
    <w:rsid w:val="00F33D9C"/>
    <w:rsid w:val="00F34954"/>
    <w:rsid w:val="00F34CE8"/>
    <w:rsid w:val="00F37FBF"/>
    <w:rsid w:val="00F40C80"/>
    <w:rsid w:val="00F40D5A"/>
    <w:rsid w:val="00F424E2"/>
    <w:rsid w:val="00F45C6A"/>
    <w:rsid w:val="00F52B00"/>
    <w:rsid w:val="00F665F1"/>
    <w:rsid w:val="00F7183A"/>
    <w:rsid w:val="00F916CF"/>
    <w:rsid w:val="00F953D2"/>
    <w:rsid w:val="00F9760E"/>
    <w:rsid w:val="00FA1D75"/>
    <w:rsid w:val="00FA614F"/>
    <w:rsid w:val="00FA7040"/>
    <w:rsid w:val="00FB0955"/>
    <w:rsid w:val="00FB1301"/>
    <w:rsid w:val="00FB4A37"/>
    <w:rsid w:val="00FB4D75"/>
    <w:rsid w:val="00FD3050"/>
    <w:rsid w:val="00FD402D"/>
    <w:rsid w:val="00FD7037"/>
    <w:rsid w:val="00FD7280"/>
    <w:rsid w:val="00FE0ED3"/>
    <w:rsid w:val="00FF2F22"/>
    <w:rsid w:val="00FF34CD"/>
    <w:rsid w:val="00FF3EC8"/>
    <w:rsid w:val="00FF422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5F08C52"/>
  <w15:chartTrackingRefBased/>
  <w15:docId w15:val="{CE89758B-EE62-4FCC-A0B5-E7B4A9CD3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F0C50"/>
    <w:pPr>
      <w:widowControl w:val="0"/>
      <w:suppressAutoHyphens/>
      <w:spacing w:after="200" w:line="276" w:lineRule="auto"/>
      <w:jc w:val="both"/>
      <w:textAlignment w:val="baseline"/>
    </w:pPr>
    <w:rPr>
      <w:rFonts w:cs="Calibri"/>
      <w:sz w:val="22"/>
      <w:szCs w:val="22"/>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0">
    <w:name w:val="WW8Num2z0"/>
    <w:rPr>
      <w:b w:val="0"/>
    </w:rPr>
  </w:style>
  <w:style w:type="character" w:customStyle="1" w:styleId="WW8Num3z0">
    <w:name w:val="WW8Num3z0"/>
    <w:rPr>
      <w:b w:val="0"/>
    </w:rPr>
  </w:style>
  <w:style w:type="character" w:customStyle="1" w:styleId="WW8Num5z0">
    <w:name w:val="WW8Num5z0"/>
    <w:rPr>
      <w:b w:val="0"/>
    </w:rPr>
  </w:style>
  <w:style w:type="character" w:customStyle="1" w:styleId="WW8Num6z0">
    <w:name w:val="WW8Num6z0"/>
    <w:rPr>
      <w:rFonts w:ascii="Times New Roman" w:eastAsia="Times New Roman" w:hAnsi="Times New Roman" w:cs="Times New Roman"/>
    </w:rPr>
  </w:style>
  <w:style w:type="character" w:customStyle="1" w:styleId="WW8Num8z0">
    <w:name w:val="WW8Num8z0"/>
    <w:rPr>
      <w:b w:val="0"/>
    </w:rPr>
  </w:style>
  <w:style w:type="character" w:customStyle="1" w:styleId="WW8Num9z0">
    <w:name w:val="WW8Num9z0"/>
    <w:rPr>
      <w:rFonts w:ascii="Times New Roman" w:hAnsi="Times New Roman" w:cs="Times New Roman"/>
    </w:rPr>
  </w:style>
  <w:style w:type="character" w:customStyle="1" w:styleId="Absatz-Standardschriftart">
    <w:name w:val="Absatz-Standardschriftart"/>
  </w:style>
  <w:style w:type="character" w:customStyle="1" w:styleId="Domylnaczcionkaakapitu2">
    <w:name w:val="Domyślna czcionka akapitu2"/>
  </w:style>
  <w:style w:type="character" w:customStyle="1" w:styleId="Domylnaczcionkaakapitu1">
    <w:name w:val="Domyślna czcionka akapitu1"/>
  </w:style>
  <w:style w:type="character" w:customStyle="1" w:styleId="TekstdymkaZnak">
    <w:name w:val="Tekst dymka Znak"/>
    <w:rPr>
      <w:rFonts w:ascii="Tahoma" w:hAnsi="Tahoma" w:cs="Tahoma"/>
      <w:sz w:val="16"/>
      <w:szCs w:val="16"/>
    </w:rPr>
  </w:style>
  <w:style w:type="character" w:customStyle="1" w:styleId="Odwoaniedokomentarza1">
    <w:name w:val="Odwołanie do komentarza1"/>
    <w:rPr>
      <w:sz w:val="16"/>
      <w:szCs w:val="16"/>
    </w:rPr>
  </w:style>
  <w:style w:type="character" w:styleId="Numerstrony">
    <w:name w:val="page number"/>
    <w:basedOn w:val="Domylnaczcionkaakapitu1"/>
  </w:style>
  <w:style w:type="paragraph" w:customStyle="1" w:styleId="Nagwek2">
    <w:name w:val="Nagłówek2"/>
    <w:basedOn w:val="Normalny"/>
    <w:next w:val="Tekstpodstawowy"/>
    <w:pPr>
      <w:keepNext/>
      <w:spacing w:before="240" w:after="120"/>
    </w:pPr>
    <w:rPr>
      <w:rFonts w:ascii="Arial" w:eastAsia="MS Mincho" w:hAnsi="Arial" w:cs="Tahoma"/>
      <w:sz w:val="28"/>
      <w:szCs w:val="28"/>
    </w:rPr>
  </w:style>
  <w:style w:type="paragraph" w:styleId="Tekstpodstawowy">
    <w:name w:val="Body Text"/>
    <w:basedOn w:val="Normalny"/>
    <w:pPr>
      <w:widowControl/>
      <w:spacing w:after="0" w:line="240" w:lineRule="auto"/>
      <w:textAlignment w:val="auto"/>
    </w:pPr>
    <w:rPr>
      <w:sz w:val="24"/>
      <w:szCs w:val="20"/>
    </w:rPr>
  </w:style>
  <w:style w:type="paragraph" w:styleId="Lista">
    <w:name w:val="List"/>
    <w:basedOn w:val="Tekstpodstawowy"/>
    <w:rPr>
      <w:rFonts w:cs="Tahoma"/>
    </w:rPr>
  </w:style>
  <w:style w:type="paragraph" w:customStyle="1" w:styleId="Podpis2">
    <w:name w:val="Podpis2"/>
    <w:basedOn w:val="Normalny"/>
    <w:pPr>
      <w:suppressLineNumbers/>
      <w:spacing w:before="120" w:after="120"/>
    </w:pPr>
    <w:rPr>
      <w:rFonts w:cs="Tahoma"/>
      <w:i/>
      <w:iCs/>
      <w:sz w:val="24"/>
      <w:szCs w:val="24"/>
    </w:rPr>
  </w:style>
  <w:style w:type="paragraph" w:customStyle="1" w:styleId="Indeks">
    <w:name w:val="Indeks"/>
    <w:basedOn w:val="Normalny"/>
    <w:pPr>
      <w:suppressLineNumbers/>
    </w:pPr>
    <w:rPr>
      <w:rFonts w:cs="Tahoma"/>
    </w:rPr>
  </w:style>
  <w:style w:type="paragraph" w:customStyle="1" w:styleId="Nagwek1">
    <w:name w:val="Nagłówek1"/>
    <w:basedOn w:val="Normalny"/>
    <w:next w:val="Tekstpodstawowy"/>
    <w:pPr>
      <w:keepNext/>
      <w:spacing w:before="240" w:after="120"/>
    </w:pPr>
    <w:rPr>
      <w:rFonts w:ascii="Arial" w:eastAsia="MS Mincho" w:hAnsi="Arial" w:cs="Tahoma"/>
      <w:sz w:val="28"/>
      <w:szCs w:val="28"/>
    </w:rPr>
  </w:style>
  <w:style w:type="paragraph" w:customStyle="1" w:styleId="Podpis1">
    <w:name w:val="Podpis1"/>
    <w:basedOn w:val="Normalny"/>
    <w:pPr>
      <w:suppressLineNumbers/>
      <w:spacing w:before="120" w:after="120"/>
    </w:pPr>
    <w:rPr>
      <w:rFonts w:cs="Tahoma"/>
      <w:i/>
      <w:iCs/>
      <w:sz w:val="24"/>
      <w:szCs w:val="24"/>
    </w:rPr>
  </w:style>
  <w:style w:type="paragraph" w:styleId="Tekstdymka">
    <w:name w:val="Balloon Text"/>
    <w:basedOn w:val="Normalny"/>
    <w:pPr>
      <w:spacing w:after="0" w:line="240" w:lineRule="auto"/>
    </w:pPr>
    <w:rPr>
      <w:rFonts w:ascii="Tahoma" w:hAnsi="Tahoma" w:cs="Tahoma"/>
      <w:sz w:val="16"/>
      <w:szCs w:val="16"/>
    </w:rPr>
  </w:style>
  <w:style w:type="paragraph" w:customStyle="1" w:styleId="Tekstkomentarza1">
    <w:name w:val="Tekst komentarza1"/>
    <w:basedOn w:val="Normalny"/>
    <w:rPr>
      <w:sz w:val="20"/>
      <w:szCs w:val="20"/>
    </w:rPr>
  </w:style>
  <w:style w:type="paragraph" w:styleId="Tematkomentarza">
    <w:name w:val="annotation subject"/>
    <w:basedOn w:val="Tekstkomentarza1"/>
    <w:next w:val="Tekstkomentarza1"/>
    <w:rPr>
      <w:b/>
      <w:bCs/>
    </w:rPr>
  </w:style>
  <w:style w:type="paragraph" w:styleId="NormalnyWeb">
    <w:name w:val="Normal (Web)"/>
    <w:basedOn w:val="Normalny"/>
    <w:pPr>
      <w:spacing w:before="100" w:after="100" w:line="240" w:lineRule="auto"/>
    </w:pPr>
    <w:rPr>
      <w:sz w:val="24"/>
      <w:szCs w:val="24"/>
    </w:rPr>
  </w:style>
  <w:style w:type="paragraph" w:styleId="Stopka">
    <w:name w:val="footer"/>
    <w:basedOn w:val="Normalny"/>
    <w:link w:val="StopkaZnak"/>
    <w:uiPriority w:val="99"/>
    <w:pPr>
      <w:tabs>
        <w:tab w:val="center" w:pos="4536"/>
        <w:tab w:val="right" w:pos="9072"/>
      </w:tabs>
    </w:pPr>
    <w:rPr>
      <w:rFonts w:ascii="Calibri" w:hAnsi="Calibri" w:cs="Times New Roman"/>
      <w:lang w:val="x-none"/>
    </w:rPr>
  </w:style>
  <w:style w:type="paragraph" w:styleId="Nagwek">
    <w:name w:val="header"/>
    <w:basedOn w:val="Normalny"/>
    <w:pPr>
      <w:tabs>
        <w:tab w:val="center" w:pos="4536"/>
        <w:tab w:val="right" w:pos="9072"/>
      </w:tabs>
    </w:pPr>
  </w:style>
  <w:style w:type="paragraph" w:customStyle="1" w:styleId="Zawartoramki">
    <w:name w:val="Zawartość ramki"/>
    <w:basedOn w:val="Tekstpodstawowy"/>
  </w:style>
  <w:style w:type="character" w:styleId="Pogrubienie">
    <w:name w:val="Strong"/>
    <w:uiPriority w:val="22"/>
    <w:qFormat/>
    <w:rsid w:val="000C59D7"/>
    <w:rPr>
      <w:b/>
      <w:bCs/>
    </w:rPr>
  </w:style>
  <w:style w:type="character" w:customStyle="1" w:styleId="StopkaZnak">
    <w:name w:val="Stopka Znak"/>
    <w:link w:val="Stopka"/>
    <w:uiPriority w:val="99"/>
    <w:rsid w:val="00C975C4"/>
    <w:rPr>
      <w:rFonts w:ascii="Calibri" w:hAnsi="Calibri" w:cs="Calibri"/>
      <w:sz w:val="22"/>
      <w:szCs w:val="22"/>
      <w:lang w:eastAsia="ar-SA"/>
    </w:rPr>
  </w:style>
  <w:style w:type="paragraph" w:styleId="Akapitzlist">
    <w:name w:val="List Paragraph"/>
    <w:basedOn w:val="Normalny"/>
    <w:link w:val="AkapitzlistZnak"/>
    <w:uiPriority w:val="34"/>
    <w:qFormat/>
    <w:rsid w:val="00E760FA"/>
    <w:pPr>
      <w:ind w:left="708"/>
    </w:pPr>
    <w:rPr>
      <w:rFonts w:cs="Times New Roman"/>
      <w:lang w:val="x-none"/>
    </w:rPr>
  </w:style>
  <w:style w:type="character" w:styleId="Hipercze">
    <w:name w:val="Hyperlink"/>
    <w:uiPriority w:val="99"/>
    <w:unhideWhenUsed/>
    <w:rsid w:val="00BE7C5F"/>
    <w:rPr>
      <w:color w:val="0563C1"/>
      <w:u w:val="single"/>
    </w:rPr>
  </w:style>
  <w:style w:type="character" w:styleId="Nierozpoznanawzmianka">
    <w:name w:val="Unresolved Mention"/>
    <w:uiPriority w:val="99"/>
    <w:semiHidden/>
    <w:unhideWhenUsed/>
    <w:rsid w:val="00BE7C5F"/>
    <w:rPr>
      <w:color w:val="605E5C"/>
      <w:shd w:val="clear" w:color="auto" w:fill="E1DFDD"/>
    </w:rPr>
  </w:style>
  <w:style w:type="character" w:customStyle="1" w:styleId="AkapitzlistZnak">
    <w:name w:val="Akapit z listą Znak"/>
    <w:link w:val="Akapitzlist"/>
    <w:uiPriority w:val="34"/>
    <w:locked/>
    <w:rsid w:val="00097363"/>
    <w:rPr>
      <w:rFonts w:cs="Calibri"/>
      <w:sz w:val="22"/>
      <w:szCs w:val="22"/>
      <w:lang w:eastAsia="ar-SA"/>
    </w:rPr>
  </w:style>
  <w:style w:type="paragraph" w:styleId="Tekstprzypisudolnego">
    <w:name w:val="footnote text"/>
    <w:basedOn w:val="Normalny"/>
    <w:link w:val="TekstprzypisudolnegoZnak"/>
    <w:uiPriority w:val="99"/>
    <w:semiHidden/>
    <w:unhideWhenUsed/>
    <w:rsid w:val="00430FF0"/>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430FF0"/>
    <w:rPr>
      <w:rFonts w:cs="Calibri"/>
      <w:lang w:eastAsia="ar-SA"/>
    </w:rPr>
  </w:style>
  <w:style w:type="character" w:styleId="Odwoanieprzypisudolnego">
    <w:name w:val="footnote reference"/>
    <w:basedOn w:val="Domylnaczcionkaakapitu"/>
    <w:uiPriority w:val="99"/>
    <w:semiHidden/>
    <w:unhideWhenUsed/>
    <w:rsid w:val="00430FF0"/>
    <w:rPr>
      <w:vertAlign w:val="superscript"/>
    </w:rPr>
  </w:style>
  <w:style w:type="paragraph" w:styleId="Tekstprzypisukocowego">
    <w:name w:val="endnote text"/>
    <w:basedOn w:val="Normalny"/>
    <w:link w:val="TekstprzypisukocowegoZnak"/>
    <w:uiPriority w:val="99"/>
    <w:semiHidden/>
    <w:unhideWhenUsed/>
    <w:rsid w:val="00D47371"/>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D47371"/>
    <w:rPr>
      <w:rFonts w:cs="Calibri"/>
      <w:lang w:eastAsia="ar-SA"/>
    </w:rPr>
  </w:style>
  <w:style w:type="character" w:styleId="Odwoanieprzypisukocowego">
    <w:name w:val="endnote reference"/>
    <w:basedOn w:val="Domylnaczcionkaakapitu"/>
    <w:uiPriority w:val="99"/>
    <w:semiHidden/>
    <w:unhideWhenUsed/>
    <w:rsid w:val="00D47371"/>
    <w:rPr>
      <w:vertAlign w:val="superscript"/>
    </w:rPr>
  </w:style>
  <w:style w:type="character" w:styleId="Odwoaniedokomentarza">
    <w:name w:val="annotation reference"/>
    <w:basedOn w:val="Domylnaczcionkaakapitu"/>
    <w:uiPriority w:val="99"/>
    <w:semiHidden/>
    <w:unhideWhenUsed/>
    <w:rsid w:val="008C7EB0"/>
    <w:rPr>
      <w:sz w:val="16"/>
      <w:szCs w:val="16"/>
    </w:rPr>
  </w:style>
  <w:style w:type="paragraph" w:styleId="Tekstkomentarza">
    <w:name w:val="annotation text"/>
    <w:basedOn w:val="Normalny"/>
    <w:link w:val="TekstkomentarzaZnak"/>
    <w:uiPriority w:val="99"/>
    <w:unhideWhenUsed/>
    <w:rsid w:val="008C7EB0"/>
    <w:pPr>
      <w:spacing w:line="240" w:lineRule="auto"/>
    </w:pPr>
    <w:rPr>
      <w:sz w:val="20"/>
      <w:szCs w:val="20"/>
    </w:rPr>
  </w:style>
  <w:style w:type="character" w:customStyle="1" w:styleId="TekstkomentarzaZnak">
    <w:name w:val="Tekst komentarza Znak"/>
    <w:basedOn w:val="Domylnaczcionkaakapitu"/>
    <w:link w:val="Tekstkomentarza"/>
    <w:uiPriority w:val="99"/>
    <w:rsid w:val="008C7EB0"/>
    <w:rPr>
      <w:rFonts w:cs="Calibri"/>
      <w:lang w:eastAsia="ar-SA"/>
    </w:rPr>
  </w:style>
  <w:style w:type="table" w:styleId="Tabela-Siatka">
    <w:name w:val="Table Grid"/>
    <w:basedOn w:val="Standardowy"/>
    <w:uiPriority w:val="39"/>
    <w:rsid w:val="00AE75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724716">
      <w:bodyDiv w:val="1"/>
      <w:marLeft w:val="0"/>
      <w:marRight w:val="0"/>
      <w:marTop w:val="0"/>
      <w:marBottom w:val="0"/>
      <w:divBdr>
        <w:top w:val="none" w:sz="0" w:space="0" w:color="auto"/>
        <w:left w:val="none" w:sz="0" w:space="0" w:color="auto"/>
        <w:bottom w:val="none" w:sz="0" w:space="0" w:color="auto"/>
        <w:right w:val="none" w:sz="0" w:space="0" w:color="auto"/>
      </w:divBdr>
    </w:div>
    <w:div w:id="451678010">
      <w:bodyDiv w:val="1"/>
      <w:marLeft w:val="0"/>
      <w:marRight w:val="0"/>
      <w:marTop w:val="0"/>
      <w:marBottom w:val="0"/>
      <w:divBdr>
        <w:top w:val="none" w:sz="0" w:space="0" w:color="auto"/>
        <w:left w:val="none" w:sz="0" w:space="0" w:color="auto"/>
        <w:bottom w:val="none" w:sz="0" w:space="0" w:color="auto"/>
        <w:right w:val="none" w:sz="0" w:space="0" w:color="auto"/>
      </w:divBdr>
    </w:div>
    <w:div w:id="1630815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funduszeeuropejskie.gov.pl/dokumenty/wytyczne-dotyczace-realizacji-zasad-rownosciowych-w-ramach-funduszy-unijnych-na-lata-2021-2027/"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52CE1B-C8E5-4CB2-9C46-F10F53443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26</Pages>
  <Words>12581</Words>
  <Characters>75486</Characters>
  <Application>Microsoft Office Word</Application>
  <DocSecurity>0</DocSecurity>
  <Lines>629</Lines>
  <Paragraphs>175</Paragraphs>
  <ScaleCrop>false</ScaleCrop>
  <HeadingPairs>
    <vt:vector size="2" baseType="variant">
      <vt:variant>
        <vt:lpstr>Tytuł</vt:lpstr>
      </vt:variant>
      <vt:variant>
        <vt:i4>1</vt:i4>
      </vt:variant>
    </vt:vector>
  </HeadingPairs>
  <TitlesOfParts>
    <vt:vector size="1" baseType="lpstr">
      <vt:lpstr>Umowa sukcesywna wzór EZ/215/154/2011</vt:lpstr>
    </vt:vector>
  </TitlesOfParts>
  <Company>WSZP Krosno</Company>
  <LinksUpToDate>false</LinksUpToDate>
  <CharactersWithSpaces>87892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sukcesywna wzór EZ/215/154/2011</dc:title>
  <dc:subject/>
  <dc:creator>zp</dc:creator>
  <cp:keywords/>
  <cp:lastModifiedBy>Michał Borys</cp:lastModifiedBy>
  <cp:revision>6</cp:revision>
  <cp:lastPrinted>2025-06-25T11:19:00Z</cp:lastPrinted>
  <dcterms:created xsi:type="dcterms:W3CDTF">2026-02-10T23:38:00Z</dcterms:created>
  <dcterms:modified xsi:type="dcterms:W3CDTF">2026-02-26T23:08:00Z</dcterms:modified>
</cp:coreProperties>
</file>