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535D7D01" w:rsidR="001653F8" w:rsidRPr="00602001" w:rsidRDefault="004C7F1F" w:rsidP="00F316B5">
      <w:pPr>
        <w:spacing w:after="0"/>
        <w:jc w:val="right"/>
        <w:rPr>
          <w:rFonts w:cs="Times New Roman"/>
          <w:b/>
          <w:sz w:val="20"/>
          <w:szCs w:val="20"/>
        </w:rPr>
      </w:pPr>
      <w:bookmarkStart w:id="0" w:name="_Hlk210756808"/>
      <w:r w:rsidRPr="00602001">
        <w:rPr>
          <w:rFonts w:cs="Times New Roman"/>
          <w:b/>
          <w:bCs/>
          <w:sz w:val="20"/>
          <w:szCs w:val="20"/>
        </w:rPr>
        <w:t xml:space="preserve">Załącznik nr </w:t>
      </w:r>
      <w:r w:rsidR="00722F9F">
        <w:rPr>
          <w:rFonts w:cs="Times New Roman"/>
          <w:b/>
          <w:bCs/>
          <w:sz w:val="20"/>
          <w:szCs w:val="20"/>
        </w:rPr>
        <w:t>12</w:t>
      </w:r>
      <w:r w:rsidR="00F45C6A">
        <w:rPr>
          <w:rFonts w:cs="Times New Roman"/>
          <w:b/>
          <w:bCs/>
          <w:sz w:val="20"/>
          <w:szCs w:val="20"/>
        </w:rPr>
        <w:t>.</w:t>
      </w:r>
      <w:r w:rsidR="00212FA4">
        <w:rPr>
          <w:rFonts w:cs="Times New Roman"/>
          <w:b/>
          <w:bCs/>
          <w:sz w:val="20"/>
          <w:szCs w:val="20"/>
        </w:rPr>
        <w:t>2</w:t>
      </w:r>
      <w:r w:rsidR="001653F8" w:rsidRPr="00602001">
        <w:rPr>
          <w:rFonts w:cs="Times New Roman"/>
          <w:b/>
          <w:bCs/>
          <w:sz w:val="20"/>
          <w:szCs w:val="20"/>
        </w:rPr>
        <w:t xml:space="preserve"> do SWZ</w:t>
      </w:r>
    </w:p>
    <w:p w14:paraId="56D79546" w14:textId="6C693493"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D64182">
        <w:rPr>
          <w:rFonts w:cs="Times New Roman"/>
          <w:b/>
          <w:i/>
          <w:iCs/>
          <w:sz w:val="20"/>
          <w:szCs w:val="20"/>
        </w:rPr>
        <w:t>6</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178846E1"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E200F2" w:rsidRPr="00E200F2">
        <w:rPr>
          <w:rFonts w:cs="Times New Roman"/>
          <w:b/>
          <w:i/>
          <w:sz w:val="20"/>
          <w:szCs w:val="20"/>
        </w:rPr>
        <w:t xml:space="preserve"> </w:t>
      </w:r>
      <w:r w:rsidR="00E200F2" w:rsidRPr="00E60F20">
        <w:rPr>
          <w:rFonts w:cs="Times New Roman"/>
          <w:b/>
          <w:i/>
          <w:sz w:val="20"/>
          <w:szCs w:val="20"/>
        </w:rPr>
        <w:t>Inwestycja D1.1.1 „Rozwój i modernizacja infrastruktury centrów opieki wysokospecjalistycznej i innych podmiotów</w:t>
      </w:r>
      <w:r w:rsidR="00E200F2">
        <w:rPr>
          <w:rFonts w:cs="Times New Roman"/>
          <w:b/>
          <w:i/>
          <w:sz w:val="20"/>
          <w:szCs w:val="20"/>
        </w:rPr>
        <w:t xml:space="preserve"> </w:t>
      </w:r>
      <w:r w:rsidR="00E200F2" w:rsidRPr="00E60F20">
        <w:rPr>
          <w:rFonts w:cs="Times New Roman"/>
          <w:b/>
          <w:i/>
          <w:sz w:val="20"/>
          <w:szCs w:val="20"/>
        </w:rPr>
        <w:t>leczniczych”</w:t>
      </w:r>
    </w:p>
    <w:p w14:paraId="3F992FC4" w14:textId="53C10C78" w:rsidR="003A404A" w:rsidRPr="00E01C58" w:rsidRDefault="0003039E" w:rsidP="003A404A">
      <w:pPr>
        <w:autoSpaceDE w:val="0"/>
        <w:spacing w:line="360" w:lineRule="auto"/>
        <w:rPr>
          <w:rFonts w:cs="Times New Roman"/>
          <w:b/>
          <w:iCs/>
          <w:sz w:val="20"/>
          <w:szCs w:val="20"/>
        </w:rPr>
      </w:pPr>
      <w:bookmarkStart w:id="1" w:name="_Hlk210753862"/>
      <w:bookmarkStart w:id="2" w:name="_Hlk211705810"/>
      <w:bookmarkStart w:id="3" w:name="_Hlk210758988"/>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1"/>
      <w:bookmarkEnd w:id="2"/>
    </w:p>
    <w:bookmarkEnd w:id="3"/>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1B5AEC19"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722F9F">
        <w:rPr>
          <w:rFonts w:cs="Times New Roman"/>
          <w:sz w:val="20"/>
          <w:szCs w:val="20"/>
        </w:rPr>
        <w:t>11</w:t>
      </w:r>
      <w:r w:rsidR="000D0F86">
        <w:rPr>
          <w:rFonts w:cs="Times New Roman"/>
          <w:sz w:val="20"/>
          <w:szCs w:val="20"/>
        </w:rPr>
        <w:t>.</w:t>
      </w:r>
      <w:r w:rsidR="00212FA4">
        <w:rPr>
          <w:rFonts w:cs="Times New Roman"/>
          <w:sz w:val="20"/>
          <w:szCs w:val="20"/>
        </w:rPr>
        <w:t>2</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0692B4DD" w14:textId="04C6AD57" w:rsidR="003A404A" w:rsidRDefault="003A404A" w:rsidP="00865002">
      <w:pPr>
        <w:numPr>
          <w:ilvl w:val="0"/>
          <w:numId w:val="6"/>
        </w:numPr>
        <w:tabs>
          <w:tab w:val="left" w:pos="709"/>
        </w:tabs>
        <w:spacing w:after="0"/>
        <w:ind w:right="49"/>
        <w:rPr>
          <w:rFonts w:cs="Times New Roman"/>
          <w:sz w:val="20"/>
          <w:szCs w:val="20"/>
        </w:rPr>
      </w:pPr>
      <w:bookmarkStart w:id="4"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4"/>
    </w:p>
    <w:p w14:paraId="63C47D2B" w14:textId="108CEB47"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722F9F">
        <w:rPr>
          <w:rFonts w:cs="Times New Roman"/>
          <w:sz w:val="20"/>
          <w:szCs w:val="20"/>
        </w:rPr>
        <w:t>11</w:t>
      </w:r>
      <w:r>
        <w:rPr>
          <w:rFonts w:cs="Times New Roman"/>
          <w:sz w:val="20"/>
          <w:szCs w:val="20"/>
        </w:rPr>
        <w:t>.</w:t>
      </w:r>
      <w:r w:rsidR="00212FA4">
        <w:rPr>
          <w:rFonts w:cs="Times New Roman"/>
          <w:sz w:val="20"/>
          <w:szCs w:val="20"/>
        </w:rPr>
        <w:t>2</w:t>
      </w:r>
      <w:r w:rsidRPr="00865002">
        <w:rPr>
          <w:rFonts w:cs="Times New Roman"/>
          <w:sz w:val="20"/>
          <w:szCs w:val="20"/>
        </w:rPr>
        <w:t xml:space="preserve"> do </w:t>
      </w:r>
      <w:r w:rsidRPr="00602001">
        <w:rPr>
          <w:rFonts w:cs="Times New Roman"/>
          <w:sz w:val="20"/>
          <w:szCs w:val="20"/>
        </w:rPr>
        <w:t>SWZ.</w:t>
      </w:r>
    </w:p>
    <w:p w14:paraId="102E510E" w14:textId="119C64E5" w:rsidR="003A404A" w:rsidRDefault="003A404A" w:rsidP="00F316B5">
      <w:pPr>
        <w:numPr>
          <w:ilvl w:val="0"/>
          <w:numId w:val="6"/>
        </w:numPr>
        <w:tabs>
          <w:tab w:val="left" w:pos="709"/>
        </w:tabs>
        <w:spacing w:after="0"/>
        <w:ind w:right="49"/>
        <w:rPr>
          <w:rFonts w:cs="Times New Roman"/>
          <w:sz w:val="20"/>
          <w:szCs w:val="20"/>
        </w:rPr>
      </w:pPr>
      <w:bookmarkStart w:id="5"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5"/>
    </w:p>
    <w:p w14:paraId="74BB9CFE" w14:textId="1B00FE73"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3A1D8498"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(Dz. U. z 2023  r. poz. 1938 z </w:t>
      </w:r>
      <w:proofErr w:type="spellStart"/>
      <w:r w:rsidRPr="000D0F86">
        <w:rPr>
          <w:rFonts w:cs="Times New Roman"/>
          <w:sz w:val="20"/>
          <w:szCs w:val="20"/>
        </w:rPr>
        <w:t>póż</w:t>
      </w:r>
      <w:proofErr w:type="spellEnd"/>
      <w:r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4B76661C" w:rsidR="00315D8D" w:rsidRDefault="003A404A" w:rsidP="00F316B5">
      <w:pPr>
        <w:numPr>
          <w:ilvl w:val="0"/>
          <w:numId w:val="6"/>
        </w:numPr>
        <w:tabs>
          <w:tab w:val="left" w:pos="709"/>
        </w:tabs>
        <w:spacing w:after="0"/>
        <w:ind w:right="49"/>
        <w:rPr>
          <w:rFonts w:cs="Times New Roman"/>
          <w:sz w:val="20"/>
          <w:szCs w:val="20"/>
        </w:rPr>
      </w:pPr>
      <w:bookmarkStart w:id="6"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6"/>
    </w:p>
    <w:p w14:paraId="185F100F" w14:textId="0404912F" w:rsidR="007F2502" w:rsidRDefault="003A404A" w:rsidP="007F2502">
      <w:pPr>
        <w:numPr>
          <w:ilvl w:val="0"/>
          <w:numId w:val="6"/>
        </w:numPr>
        <w:tabs>
          <w:tab w:val="left" w:pos="709"/>
        </w:tabs>
        <w:spacing w:after="0"/>
        <w:ind w:right="49"/>
        <w:rPr>
          <w:rFonts w:cs="Times New Roman"/>
          <w:sz w:val="20"/>
          <w:szCs w:val="20"/>
        </w:rPr>
      </w:pPr>
      <w:bookmarkStart w:id="7"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7"/>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460AEEA" w14:textId="42774A5C" w:rsidR="0003039E" w:rsidRPr="00430FF0" w:rsidRDefault="0003039E" w:rsidP="00430FF0">
      <w:pPr>
        <w:numPr>
          <w:ilvl w:val="0"/>
          <w:numId w:val="6"/>
        </w:numPr>
        <w:tabs>
          <w:tab w:val="left" w:pos="709"/>
        </w:tabs>
        <w:spacing w:after="0"/>
        <w:ind w:right="49"/>
        <w:rPr>
          <w:rFonts w:cs="Times New Roman"/>
          <w:sz w:val="20"/>
          <w:szCs w:val="20"/>
        </w:rPr>
      </w:pPr>
      <w:bookmarkStart w:id="8"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8"/>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34808440"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3A404A">
        <w:rPr>
          <w:rFonts w:cs="Times New Roman"/>
          <w:sz w:val="20"/>
          <w:szCs w:val="20"/>
        </w:rPr>
        <w:t>pkt</w:t>
      </w:r>
      <w:r w:rsidRPr="00AA1941">
        <w:rPr>
          <w:rFonts w:cs="Times New Roman"/>
          <w:sz w:val="20"/>
          <w:szCs w:val="20"/>
        </w:rPr>
        <w:t xml:space="preserve"> </w:t>
      </w:r>
      <w:r w:rsidR="003A404A">
        <w:rPr>
          <w:rFonts w:cs="Times New Roman"/>
          <w:sz w:val="20"/>
          <w:szCs w:val="20"/>
        </w:rPr>
        <w:t>1</w:t>
      </w:r>
      <w:r w:rsidRPr="00AA1941">
        <w:rPr>
          <w:rFonts w:cs="Times New Roman"/>
          <w:sz w:val="20"/>
          <w:szCs w:val="20"/>
        </w:rPr>
        <w:t xml:space="preserve">) lub </w:t>
      </w:r>
      <w:r w:rsidR="003A404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AE4C09F"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3A404A">
        <w:rPr>
          <w:rFonts w:cs="Times New Roman"/>
          <w:sz w:val="20"/>
          <w:szCs w:val="20"/>
        </w:rPr>
        <w:t>pkt</w:t>
      </w:r>
      <w:r w:rsidRPr="007F2502">
        <w:rPr>
          <w:rFonts w:cs="Times New Roman"/>
          <w:sz w:val="20"/>
          <w:szCs w:val="20"/>
        </w:rPr>
        <w:t xml:space="preserve"> </w:t>
      </w:r>
      <w:r w:rsidR="003A404A">
        <w:rPr>
          <w:rFonts w:cs="Times New Roman"/>
          <w:sz w:val="20"/>
          <w:szCs w:val="20"/>
        </w:rPr>
        <w:t>1</w:t>
      </w:r>
      <w:r w:rsidRPr="007F2502">
        <w:rPr>
          <w:rFonts w:cs="Times New Roman"/>
          <w:sz w:val="20"/>
          <w:szCs w:val="20"/>
        </w:rPr>
        <w:t>) lub</w:t>
      </w:r>
      <w:r>
        <w:rPr>
          <w:rFonts w:cs="Times New Roman"/>
          <w:sz w:val="20"/>
          <w:szCs w:val="20"/>
        </w:rPr>
        <w:t xml:space="preserve"> </w:t>
      </w:r>
      <w:r w:rsidR="003A404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25EC2329" w14:textId="266C07D0" w:rsidR="00E94C43" w:rsidRPr="00D0168B" w:rsidRDefault="003A404A" w:rsidP="00D0168B">
      <w:pPr>
        <w:numPr>
          <w:ilvl w:val="0"/>
          <w:numId w:val="3"/>
        </w:numPr>
        <w:spacing w:after="0"/>
        <w:rPr>
          <w:rFonts w:cs="Times New Roman"/>
          <w:sz w:val="20"/>
          <w:szCs w:val="20"/>
        </w:rPr>
      </w:pPr>
      <w:bookmarkStart w:id="9"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9"/>
      <w:r w:rsidR="00586ABB" w:rsidRPr="00441C2F">
        <w:rPr>
          <w:rFonts w:cs="Times New Roman"/>
          <w:b/>
          <w:sz w:val="20"/>
          <w:szCs w:val="20"/>
        </w:rPr>
        <w:t xml:space="preserve"> </w:t>
      </w:r>
      <w:r w:rsidR="00433293">
        <w:rPr>
          <w:bCs/>
          <w:sz w:val="20"/>
          <w:szCs w:val="20"/>
        </w:rPr>
        <w:t>do dnia</w:t>
      </w:r>
      <w:r w:rsidR="00433293" w:rsidRPr="00D0168B">
        <w:rPr>
          <w:bCs/>
          <w:sz w:val="20"/>
          <w:szCs w:val="20"/>
        </w:rPr>
        <w:t xml:space="preserve"> </w:t>
      </w:r>
      <w:r w:rsidR="00316DA4" w:rsidRPr="00D0168B">
        <w:rPr>
          <w:bCs/>
          <w:sz w:val="20"/>
          <w:szCs w:val="20"/>
        </w:rPr>
        <w:t>……….</w:t>
      </w:r>
      <w:r w:rsidR="00D0168B">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40A8AEF6" w:rsidR="00843A7F" w:rsidRDefault="003A404A" w:rsidP="00F316B5">
      <w:pPr>
        <w:numPr>
          <w:ilvl w:val="0"/>
          <w:numId w:val="7"/>
        </w:numPr>
        <w:tabs>
          <w:tab w:val="left" w:pos="426"/>
        </w:tabs>
        <w:autoSpaceDE w:val="0"/>
        <w:spacing w:after="0"/>
        <w:ind w:right="49"/>
        <w:rPr>
          <w:rFonts w:cs="Times New Roman"/>
          <w:sz w:val="20"/>
          <w:szCs w:val="20"/>
        </w:rPr>
      </w:pPr>
      <w:bookmarkStart w:id="10" w:name="_Hlk210754050"/>
      <w:r>
        <w:rPr>
          <w:rFonts w:cs="Times New Roman"/>
          <w:sz w:val="20"/>
          <w:szCs w:val="20"/>
        </w:rPr>
        <w:t>kartę gwarancyjną z wykazem punktów serwisowych, dostawców części zamiennych lub materiałów zużywalnych i eksploatacyjnych,</w:t>
      </w:r>
      <w:bookmarkEnd w:id="10"/>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75ABC5B1"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oświadczenie producenta lub autoryzowanego dystrybutora o zapewnianiu części zamiennych i materiałów eksploatacyjnych przez okres co najmniej 7 lat od daty odbioru Towaru.</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19FAB6E5" w:rsidR="00843A7F" w:rsidRDefault="0003039E" w:rsidP="00F316B5">
      <w:pPr>
        <w:numPr>
          <w:ilvl w:val="0"/>
          <w:numId w:val="7"/>
        </w:numPr>
        <w:tabs>
          <w:tab w:val="left" w:pos="426"/>
        </w:tabs>
        <w:autoSpaceDE w:val="0"/>
        <w:spacing w:after="0"/>
        <w:ind w:right="49"/>
        <w:rPr>
          <w:rFonts w:cs="Times New Roman"/>
          <w:sz w:val="20"/>
          <w:szCs w:val="20"/>
        </w:rPr>
      </w:pPr>
      <w:bookmarkStart w:id="11"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11"/>
    </w:p>
    <w:p w14:paraId="10A8CD6E" w14:textId="224CEABC"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3A404A">
        <w:rPr>
          <w:rFonts w:cs="Times New Roman"/>
          <w:sz w:val="20"/>
          <w:szCs w:val="20"/>
        </w:rPr>
        <w:t>,</w:t>
      </w:r>
    </w:p>
    <w:p w14:paraId="708A6271" w14:textId="35E4CEF8" w:rsidR="003A404A" w:rsidRPr="00602001" w:rsidRDefault="003A404A" w:rsidP="00F316B5">
      <w:pPr>
        <w:numPr>
          <w:ilvl w:val="0"/>
          <w:numId w:val="7"/>
        </w:numPr>
        <w:tabs>
          <w:tab w:val="left" w:pos="426"/>
        </w:tabs>
        <w:autoSpaceDE w:val="0"/>
        <w:spacing w:after="0"/>
        <w:ind w:right="49"/>
        <w:rPr>
          <w:rFonts w:cs="Times New Roman"/>
          <w:sz w:val="20"/>
          <w:szCs w:val="20"/>
        </w:rPr>
      </w:pPr>
      <w:bookmarkStart w:id="12" w:name="_Hlk210754065"/>
      <w:r>
        <w:rPr>
          <w:rFonts w:cs="Times New Roman"/>
          <w:sz w:val="20"/>
          <w:szCs w:val="20"/>
        </w:rPr>
        <w:t>skróconą wersję instrukcji obsługi i BHP w formie zalaminowanej.</w:t>
      </w:r>
      <w:bookmarkEnd w:id="12"/>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4F1B02FC" w:rsidR="00020A4A" w:rsidRDefault="0003039E" w:rsidP="00020A4A">
      <w:pPr>
        <w:pStyle w:val="Akapitzlist"/>
        <w:numPr>
          <w:ilvl w:val="0"/>
          <w:numId w:val="29"/>
        </w:numPr>
        <w:tabs>
          <w:tab w:val="left" w:pos="426"/>
        </w:tabs>
        <w:autoSpaceDE w:val="0"/>
        <w:spacing w:after="0"/>
        <w:rPr>
          <w:sz w:val="20"/>
          <w:szCs w:val="20"/>
        </w:rPr>
      </w:pPr>
      <w:bookmarkStart w:id="13"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3"/>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2D7AB04B" w:rsidR="00020A4A" w:rsidRPr="00020A4A" w:rsidRDefault="003A404A" w:rsidP="00020A4A">
      <w:pPr>
        <w:pStyle w:val="Akapitzlist"/>
        <w:numPr>
          <w:ilvl w:val="0"/>
          <w:numId w:val="29"/>
        </w:numPr>
        <w:tabs>
          <w:tab w:val="left" w:pos="426"/>
        </w:tabs>
        <w:autoSpaceDE w:val="0"/>
        <w:spacing w:after="0"/>
        <w:rPr>
          <w:sz w:val="20"/>
          <w:szCs w:val="20"/>
        </w:rPr>
      </w:pPr>
      <w:bookmarkStart w:id="14"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4"/>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5C178543" w:rsidR="00020A4A" w:rsidRPr="00020A4A" w:rsidRDefault="003A404A" w:rsidP="00020A4A">
      <w:pPr>
        <w:pStyle w:val="Akapitzlist"/>
        <w:numPr>
          <w:ilvl w:val="0"/>
          <w:numId w:val="30"/>
        </w:numPr>
        <w:tabs>
          <w:tab w:val="left" w:pos="426"/>
        </w:tabs>
        <w:autoSpaceDE w:val="0"/>
        <w:spacing w:after="0"/>
        <w:rPr>
          <w:sz w:val="20"/>
          <w:szCs w:val="20"/>
        </w:rPr>
      </w:pPr>
      <w:bookmarkStart w:id="15"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5"/>
    </w:p>
    <w:p w14:paraId="13EC05D6" w14:textId="1FCF9BE2" w:rsidR="008877B4" w:rsidRDefault="003A404A" w:rsidP="00F316B5">
      <w:pPr>
        <w:numPr>
          <w:ilvl w:val="0"/>
          <w:numId w:val="3"/>
        </w:numPr>
        <w:tabs>
          <w:tab w:val="left" w:pos="426"/>
        </w:tabs>
        <w:autoSpaceDE w:val="0"/>
        <w:spacing w:after="0"/>
        <w:rPr>
          <w:rFonts w:cs="Times New Roman"/>
          <w:sz w:val="20"/>
          <w:szCs w:val="20"/>
        </w:rPr>
      </w:pPr>
      <w:bookmarkStart w:id="16"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6"/>
    </w:p>
    <w:p w14:paraId="725B81B6" w14:textId="3D4EB837" w:rsidR="004C473D" w:rsidRDefault="003A404A" w:rsidP="00F316B5">
      <w:pPr>
        <w:numPr>
          <w:ilvl w:val="0"/>
          <w:numId w:val="3"/>
        </w:numPr>
        <w:tabs>
          <w:tab w:val="left" w:pos="426"/>
        </w:tabs>
        <w:autoSpaceDE w:val="0"/>
        <w:spacing w:after="0"/>
        <w:rPr>
          <w:rFonts w:cs="Times New Roman"/>
          <w:sz w:val="20"/>
          <w:szCs w:val="20"/>
        </w:rPr>
      </w:pPr>
      <w:bookmarkStart w:id="17"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7"/>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37A7DA08" w:rsidR="002B3C19" w:rsidRPr="00D47371" w:rsidRDefault="003A404A" w:rsidP="00F316B5">
      <w:pPr>
        <w:autoSpaceDE w:val="0"/>
        <w:spacing w:after="0"/>
        <w:ind w:right="49"/>
        <w:jc w:val="center"/>
        <w:rPr>
          <w:rFonts w:cs="Times New Roman"/>
          <w:b/>
          <w:i/>
          <w:iCs/>
          <w:sz w:val="20"/>
          <w:szCs w:val="20"/>
        </w:rPr>
      </w:pPr>
      <w:bookmarkStart w:id="18" w:name="_Hlk210739160"/>
      <w:r w:rsidRPr="00D47371">
        <w:rPr>
          <w:rFonts w:cs="Times New Roman"/>
          <w:b/>
          <w:i/>
          <w:iCs/>
          <w:sz w:val="20"/>
          <w:szCs w:val="20"/>
        </w:rPr>
        <w:t>Odbiór Towaru</w:t>
      </w:r>
      <w:r>
        <w:rPr>
          <w:rFonts w:cs="Times New Roman"/>
          <w:b/>
          <w:i/>
          <w:iCs/>
          <w:sz w:val="20"/>
          <w:szCs w:val="20"/>
        </w:rPr>
        <w:t xml:space="preserve"> (Przedmiotu umowy)</w:t>
      </w:r>
      <w:bookmarkEnd w:id="18"/>
    </w:p>
    <w:p w14:paraId="030D70A6" w14:textId="77777777" w:rsidR="002B3C19" w:rsidRDefault="002B3C19" w:rsidP="00F316B5">
      <w:pPr>
        <w:autoSpaceDE w:val="0"/>
        <w:spacing w:after="0"/>
        <w:ind w:right="49"/>
        <w:jc w:val="center"/>
        <w:rPr>
          <w:rFonts w:cs="Times New Roman"/>
          <w:b/>
          <w:sz w:val="20"/>
          <w:szCs w:val="20"/>
        </w:rPr>
      </w:pPr>
    </w:p>
    <w:p w14:paraId="6A03224E" w14:textId="0A55E452" w:rsidR="002B3C19" w:rsidRDefault="0003039E" w:rsidP="002B3C19">
      <w:pPr>
        <w:pStyle w:val="Akapitzlist"/>
        <w:numPr>
          <w:ilvl w:val="0"/>
          <w:numId w:val="28"/>
        </w:numPr>
        <w:autoSpaceDE w:val="0"/>
        <w:spacing w:after="0"/>
        <w:ind w:left="284" w:right="49" w:hanging="284"/>
        <w:rPr>
          <w:bCs/>
          <w:sz w:val="20"/>
          <w:szCs w:val="20"/>
        </w:rPr>
      </w:pPr>
      <w:bookmarkStart w:id="19" w:name="_Hlk211705901"/>
      <w:bookmarkStart w:id="20" w:name="_Hlk211771622"/>
      <w:bookmarkStart w:id="21" w:name="_Hlk211706936"/>
      <w:r>
        <w:rPr>
          <w:bCs/>
          <w:sz w:val="20"/>
          <w:szCs w:val="20"/>
        </w:rPr>
        <w:t>Wykonawca zobowiązuje się zawiadomić Zamawiającego o terminie dostawy (telefonicznie lub e-mail) najpóźniej w terminie trzech dni roboczych przed terminem dostawy.</w:t>
      </w:r>
      <w:bookmarkEnd w:id="19"/>
    </w:p>
    <w:p w14:paraId="593A1A50" w14:textId="4DB335E6" w:rsidR="00A90750" w:rsidRDefault="0003039E" w:rsidP="002B3C19">
      <w:pPr>
        <w:pStyle w:val="Akapitzlist"/>
        <w:numPr>
          <w:ilvl w:val="0"/>
          <w:numId w:val="28"/>
        </w:numPr>
        <w:autoSpaceDE w:val="0"/>
        <w:spacing w:after="0"/>
        <w:ind w:left="284" w:right="49" w:hanging="284"/>
        <w:rPr>
          <w:bCs/>
          <w:sz w:val="20"/>
          <w:szCs w:val="20"/>
        </w:rPr>
      </w:pPr>
      <w:bookmarkStart w:id="22"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20"/>
      <w:bookmarkEnd w:id="22"/>
    </w:p>
    <w:bookmarkEnd w:id="21"/>
    <w:p w14:paraId="5B78862F" w14:textId="48E3EC9D"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722F9F">
        <w:rPr>
          <w:sz w:val="20"/>
          <w:szCs w:val="20"/>
        </w:rPr>
        <w:t>11</w:t>
      </w:r>
      <w:r>
        <w:rPr>
          <w:sz w:val="20"/>
          <w:szCs w:val="20"/>
        </w:rPr>
        <w:t>.</w:t>
      </w:r>
      <w:r w:rsidR="00212FA4">
        <w:rPr>
          <w:sz w:val="20"/>
          <w:szCs w:val="20"/>
        </w:rPr>
        <w:t>2</w:t>
      </w:r>
      <w:r w:rsidRPr="00602001">
        <w:rPr>
          <w:sz w:val="20"/>
          <w:szCs w:val="20"/>
        </w:rPr>
        <w:t xml:space="preserve"> </w:t>
      </w:r>
      <w:r w:rsidRPr="00602001">
        <w:rPr>
          <w:sz w:val="20"/>
          <w:szCs w:val="20"/>
        </w:rPr>
        <w:lastRenderedPageBreak/>
        <w:t>do</w:t>
      </w:r>
      <w:r w:rsidR="00D0168B">
        <w:rPr>
          <w:bCs/>
          <w:sz w:val="20"/>
          <w:szCs w:val="20"/>
        </w:rPr>
        <w:t xml:space="preserve"> </w:t>
      </w:r>
      <w:r>
        <w:rPr>
          <w:bCs/>
          <w:sz w:val="20"/>
          <w:szCs w:val="20"/>
        </w:rPr>
        <w:t>SWZ.</w:t>
      </w:r>
    </w:p>
    <w:p w14:paraId="3C010B0A" w14:textId="64A249A1" w:rsidR="00430FF0" w:rsidRDefault="003A404A" w:rsidP="002B3C19">
      <w:pPr>
        <w:pStyle w:val="Akapitzlist"/>
        <w:numPr>
          <w:ilvl w:val="0"/>
          <w:numId w:val="28"/>
        </w:numPr>
        <w:autoSpaceDE w:val="0"/>
        <w:spacing w:after="0"/>
        <w:ind w:left="284" w:right="49" w:hanging="284"/>
        <w:rPr>
          <w:bCs/>
          <w:sz w:val="20"/>
          <w:szCs w:val="20"/>
        </w:rPr>
      </w:pPr>
      <w:bookmarkStart w:id="23"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23"/>
    </w:p>
    <w:p w14:paraId="7A43001F" w14:textId="535465E9" w:rsidR="00430FF0" w:rsidRDefault="003A404A" w:rsidP="002B3C19">
      <w:pPr>
        <w:pStyle w:val="Akapitzlist"/>
        <w:numPr>
          <w:ilvl w:val="0"/>
          <w:numId w:val="28"/>
        </w:numPr>
        <w:autoSpaceDE w:val="0"/>
        <w:spacing w:after="0"/>
        <w:ind w:left="284" w:right="49" w:hanging="284"/>
        <w:rPr>
          <w:bCs/>
          <w:sz w:val="20"/>
          <w:szCs w:val="20"/>
        </w:rPr>
      </w:pPr>
      <w:bookmarkStart w:id="24"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4"/>
    </w:p>
    <w:p w14:paraId="48F6D6CB" w14:textId="38B285EA" w:rsidR="00F40C80" w:rsidRDefault="0003039E" w:rsidP="002B3C19">
      <w:pPr>
        <w:pStyle w:val="Akapitzlist"/>
        <w:numPr>
          <w:ilvl w:val="0"/>
          <w:numId w:val="28"/>
        </w:numPr>
        <w:autoSpaceDE w:val="0"/>
        <w:spacing w:after="0"/>
        <w:ind w:left="284" w:right="49" w:hanging="284"/>
        <w:rPr>
          <w:bCs/>
          <w:sz w:val="20"/>
          <w:szCs w:val="20"/>
        </w:rPr>
      </w:pPr>
      <w:bookmarkStart w:id="25" w:name="_Hlk211705929"/>
      <w:bookmarkStart w:id="26" w:name="_Hlk211770413"/>
      <w:r>
        <w:rPr>
          <w:bCs/>
          <w:sz w:val="20"/>
          <w:szCs w:val="20"/>
        </w:rPr>
        <w:t>Zamawiający przystąpi do odbioru w terminie nie dłuższym niż 7 dni roboczych od dnia zgłoszenia przez Wykonawcę gotowości do odbioru wraz z niezbędną dokumentacją.</w:t>
      </w:r>
      <w:bookmarkEnd w:id="25"/>
    </w:p>
    <w:bookmarkEnd w:id="26"/>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30C545E9" w:rsidR="00F40C80" w:rsidRDefault="00F80D20" w:rsidP="002B3C19">
      <w:pPr>
        <w:pStyle w:val="Akapitzlist"/>
        <w:numPr>
          <w:ilvl w:val="0"/>
          <w:numId w:val="28"/>
        </w:numPr>
        <w:autoSpaceDE w:val="0"/>
        <w:spacing w:after="0"/>
        <w:ind w:left="284" w:right="49" w:hanging="284"/>
        <w:rPr>
          <w:bCs/>
          <w:sz w:val="20"/>
          <w:szCs w:val="20"/>
        </w:rPr>
      </w:pPr>
      <w:bookmarkStart w:id="27"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7"/>
    </w:p>
    <w:p w14:paraId="27E24EBC" w14:textId="68C8E2BC" w:rsidR="00F40C80" w:rsidRDefault="00F80D20" w:rsidP="002B3C19">
      <w:pPr>
        <w:pStyle w:val="Akapitzlist"/>
        <w:numPr>
          <w:ilvl w:val="0"/>
          <w:numId w:val="28"/>
        </w:numPr>
        <w:autoSpaceDE w:val="0"/>
        <w:spacing w:after="0"/>
        <w:ind w:left="284" w:right="49" w:hanging="284"/>
        <w:rPr>
          <w:bCs/>
          <w:sz w:val="20"/>
          <w:szCs w:val="20"/>
        </w:rPr>
      </w:pPr>
      <w:bookmarkStart w:id="28" w:name="_Hlk210739290"/>
      <w:r>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8"/>
    </w:p>
    <w:p w14:paraId="7C55611F" w14:textId="26391B5C" w:rsidR="006E2C56" w:rsidRDefault="00F80D20" w:rsidP="002B3C19">
      <w:pPr>
        <w:pStyle w:val="Akapitzlist"/>
        <w:numPr>
          <w:ilvl w:val="0"/>
          <w:numId w:val="28"/>
        </w:numPr>
        <w:autoSpaceDE w:val="0"/>
        <w:spacing w:after="0"/>
        <w:ind w:left="284" w:right="49" w:hanging="284"/>
        <w:rPr>
          <w:bCs/>
          <w:sz w:val="20"/>
          <w:szCs w:val="20"/>
        </w:rPr>
      </w:pPr>
      <w:bookmarkStart w:id="29"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9"/>
    </w:p>
    <w:p w14:paraId="08589081" w14:textId="77777777" w:rsidR="00F80D20" w:rsidRDefault="00F80D20" w:rsidP="00F80D20">
      <w:pPr>
        <w:pStyle w:val="Akapitzlist"/>
        <w:numPr>
          <w:ilvl w:val="0"/>
          <w:numId w:val="52"/>
        </w:numPr>
        <w:autoSpaceDE w:val="0"/>
        <w:spacing w:after="0"/>
        <w:ind w:right="49"/>
        <w:rPr>
          <w:bCs/>
          <w:sz w:val="20"/>
          <w:szCs w:val="20"/>
        </w:rPr>
      </w:pPr>
      <w:bookmarkStart w:id="30"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48AC6108" w14:textId="77777777" w:rsidR="00F80D20" w:rsidRDefault="00F80D20" w:rsidP="00F80D20">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18134447" w14:textId="32BDCA32" w:rsidR="00F80D20" w:rsidRDefault="0003039E" w:rsidP="00F80D20">
      <w:pPr>
        <w:pStyle w:val="Akapitzlist"/>
        <w:numPr>
          <w:ilvl w:val="0"/>
          <w:numId w:val="52"/>
        </w:numPr>
        <w:autoSpaceDE w:val="0"/>
        <w:spacing w:after="0"/>
        <w:ind w:right="49"/>
        <w:rPr>
          <w:bCs/>
          <w:sz w:val="20"/>
          <w:szCs w:val="20"/>
        </w:rPr>
      </w:pPr>
      <w:bookmarkStart w:id="31"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bookmarkEnd w:id="31"/>
    </w:p>
    <w:p w14:paraId="362F1F80" w14:textId="77777777" w:rsidR="00F80D20" w:rsidRDefault="00F80D20" w:rsidP="00F80D20">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4ACAC442" w14:textId="3DD14FEB" w:rsidR="006E2C56" w:rsidRDefault="00F80D20" w:rsidP="002B3C19">
      <w:pPr>
        <w:pStyle w:val="Akapitzlist"/>
        <w:numPr>
          <w:ilvl w:val="0"/>
          <w:numId w:val="28"/>
        </w:numPr>
        <w:autoSpaceDE w:val="0"/>
        <w:spacing w:after="0"/>
        <w:ind w:left="284" w:right="49" w:hanging="284"/>
        <w:rPr>
          <w:bCs/>
          <w:sz w:val="20"/>
          <w:szCs w:val="20"/>
        </w:rPr>
      </w:pPr>
      <w:bookmarkStart w:id="32" w:name="_Hlk210739393"/>
      <w:bookmarkEnd w:id="30"/>
      <w:r>
        <w:rPr>
          <w:bCs/>
          <w:sz w:val="20"/>
          <w:szCs w:val="20"/>
        </w:rPr>
        <w:t>Podpisany protokół odbioru bez zastrzeżeń stanowi podstawę do rozliczenia stron.</w:t>
      </w:r>
      <w:bookmarkEnd w:id="32"/>
    </w:p>
    <w:p w14:paraId="08A3296A" w14:textId="2CEE52BC" w:rsidR="00F80D20" w:rsidRDefault="00AF0229" w:rsidP="002B3C19">
      <w:pPr>
        <w:pStyle w:val="Akapitzlist"/>
        <w:numPr>
          <w:ilvl w:val="0"/>
          <w:numId w:val="28"/>
        </w:numPr>
        <w:autoSpaceDE w:val="0"/>
        <w:spacing w:after="0"/>
        <w:ind w:left="284" w:right="49" w:hanging="284"/>
        <w:rPr>
          <w:bCs/>
          <w:sz w:val="20"/>
          <w:szCs w:val="20"/>
        </w:rPr>
      </w:pPr>
      <w:bookmarkStart w:id="33"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33"/>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F74C7D"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 xml:space="preserve">do bieżącej współpracy z Wykonawcą w zakresie spraw związanych z wykonaniem </w:t>
      </w:r>
      <w:r w:rsidRPr="00D47371">
        <w:rPr>
          <w:bCs/>
          <w:sz w:val="20"/>
          <w:szCs w:val="20"/>
        </w:rPr>
        <w:lastRenderedPageBreak/>
        <w:t>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03039E">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083E5B10"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03039E">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5E0BF71" w14:textId="2E2CE4B1" w:rsidR="009F3CAF" w:rsidRPr="00F80D20" w:rsidRDefault="009F3CAF" w:rsidP="00D0168B">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D0168B">
        <w:rPr>
          <w:rFonts w:cs="Times New Roman"/>
          <w:sz w:val="20"/>
          <w:szCs w:val="20"/>
        </w:rPr>
        <w:t xml:space="preserve"> </w:t>
      </w:r>
      <w:r w:rsidRPr="00D0168B">
        <w:rPr>
          <w:bCs/>
          <w:sz w:val="20"/>
          <w:szCs w:val="20"/>
        </w:rPr>
        <w:t>……………. miesięcy</w:t>
      </w:r>
      <w:r w:rsidR="001251B0">
        <w:rPr>
          <w:rStyle w:val="Odwoanieprzypisudolnego"/>
          <w:bCs/>
          <w:sz w:val="20"/>
          <w:szCs w:val="20"/>
        </w:rPr>
        <w:footnoteReference w:id="3"/>
      </w:r>
      <w:r w:rsidR="00D0168B">
        <w:rPr>
          <w:bCs/>
          <w:sz w:val="20"/>
          <w:szCs w:val="20"/>
        </w:rPr>
        <w:t xml:space="preserve"> licząc od dnia odbioru Towaru potwierdzonego protokołem </w:t>
      </w:r>
      <w:r w:rsidR="00F80D20">
        <w:rPr>
          <w:bCs/>
          <w:sz w:val="20"/>
          <w:szCs w:val="20"/>
        </w:rPr>
        <w:t xml:space="preserve">odbioru </w:t>
      </w:r>
      <w:r w:rsidR="00D0168B">
        <w:rPr>
          <w:bCs/>
          <w:sz w:val="20"/>
          <w:szCs w:val="20"/>
        </w:rPr>
        <w:t>bez zastrzeżeń.</w:t>
      </w:r>
    </w:p>
    <w:p w14:paraId="6E2D2D46" w14:textId="77777777" w:rsidR="00F80D20" w:rsidRDefault="00F80D20" w:rsidP="00F80D20">
      <w:pPr>
        <w:autoSpaceDE w:val="0"/>
        <w:spacing w:after="0"/>
        <w:ind w:right="49"/>
        <w:rPr>
          <w:bCs/>
          <w:sz w:val="20"/>
          <w:szCs w:val="20"/>
        </w:rPr>
      </w:pPr>
    </w:p>
    <w:p w14:paraId="150A53E4" w14:textId="77777777" w:rsidR="00F80D20" w:rsidRPr="00E01C58" w:rsidRDefault="00F80D20" w:rsidP="00F80D20">
      <w:pPr>
        <w:pStyle w:val="Akapitzlist"/>
        <w:numPr>
          <w:ilvl w:val="0"/>
          <w:numId w:val="53"/>
        </w:numPr>
        <w:autoSpaceDE w:val="0"/>
        <w:spacing w:after="0"/>
        <w:ind w:right="49"/>
        <w:rPr>
          <w:sz w:val="20"/>
          <w:szCs w:val="20"/>
        </w:rPr>
      </w:pPr>
      <w:bookmarkStart w:id="34" w:name="_Hlk210739490"/>
      <w:r>
        <w:rPr>
          <w:sz w:val="20"/>
          <w:szCs w:val="20"/>
        </w:rPr>
        <w:t>Rękojmia</w:t>
      </w:r>
    </w:p>
    <w:bookmarkEnd w:id="34"/>
    <w:p w14:paraId="7AE8F041" w14:textId="77777777" w:rsidR="00F80D20" w:rsidRPr="00D0168B" w:rsidRDefault="00F80D20" w:rsidP="009E1DDA">
      <w:pPr>
        <w:autoSpaceDE w:val="0"/>
        <w:spacing w:after="0"/>
        <w:ind w:right="49"/>
        <w:rPr>
          <w:rFonts w:cs="Times New Roman"/>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w:t>
      </w:r>
      <w:r w:rsidRPr="001251B0">
        <w:rPr>
          <w:rFonts w:cs="Times New Roman"/>
          <w:sz w:val="20"/>
          <w:szCs w:val="20"/>
        </w:rPr>
        <w:lastRenderedPageBreak/>
        <w:t>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7EAB7C67" w:rsidR="001251B0" w:rsidRPr="00F80D20" w:rsidRDefault="00F80D20" w:rsidP="00F80D20">
      <w:pPr>
        <w:numPr>
          <w:ilvl w:val="0"/>
          <w:numId w:val="2"/>
        </w:numPr>
        <w:autoSpaceDE w:val="0"/>
        <w:spacing w:after="0"/>
        <w:ind w:left="284" w:right="49" w:hanging="284"/>
        <w:rPr>
          <w:rFonts w:cs="Times New Roman"/>
          <w:sz w:val="20"/>
          <w:szCs w:val="20"/>
        </w:rPr>
      </w:pPr>
      <w:bookmarkStart w:id="35"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5"/>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7658EEAD" w14:textId="77777777" w:rsidR="00F80D20" w:rsidRDefault="00F80D20" w:rsidP="00F80D20">
      <w:pPr>
        <w:autoSpaceDE w:val="0"/>
        <w:spacing w:after="0"/>
        <w:ind w:right="49"/>
        <w:rPr>
          <w:rFonts w:cs="Times New Roman"/>
          <w:sz w:val="20"/>
          <w:szCs w:val="20"/>
        </w:rPr>
      </w:pPr>
    </w:p>
    <w:p w14:paraId="7B3742BA" w14:textId="46A6013A" w:rsidR="00F80D20" w:rsidRPr="009E1DDA" w:rsidRDefault="00F80D20" w:rsidP="009E1DDA">
      <w:pPr>
        <w:pStyle w:val="Akapitzlist"/>
        <w:numPr>
          <w:ilvl w:val="0"/>
          <w:numId w:val="53"/>
        </w:numPr>
        <w:autoSpaceDE w:val="0"/>
        <w:spacing w:after="0"/>
        <w:ind w:right="49"/>
        <w:rPr>
          <w:sz w:val="20"/>
          <w:szCs w:val="20"/>
        </w:rPr>
      </w:pPr>
      <w:r>
        <w:rPr>
          <w:sz w:val="20"/>
          <w:szCs w:val="20"/>
        </w:rPr>
        <w:t>Gwarancja</w:t>
      </w:r>
    </w:p>
    <w:p w14:paraId="5E36353E" w14:textId="77777777" w:rsidR="00F80D20" w:rsidRDefault="00F80D20" w:rsidP="009E1DDA">
      <w:pPr>
        <w:autoSpaceDE w:val="0"/>
        <w:spacing w:after="0"/>
        <w:ind w:right="49"/>
        <w:rPr>
          <w:rFonts w:cs="Times New Roman"/>
          <w:sz w:val="20"/>
          <w:szCs w:val="20"/>
        </w:rPr>
      </w:pPr>
    </w:p>
    <w:p w14:paraId="73BBE14E" w14:textId="4C7432C0" w:rsidR="00F80D20" w:rsidRDefault="00F80D20" w:rsidP="004E2FBD">
      <w:pPr>
        <w:numPr>
          <w:ilvl w:val="0"/>
          <w:numId w:val="2"/>
        </w:numPr>
        <w:autoSpaceDE w:val="0"/>
        <w:spacing w:after="0"/>
        <w:ind w:left="284" w:right="49" w:hanging="284"/>
        <w:rPr>
          <w:rFonts w:cs="Times New Roman"/>
          <w:sz w:val="20"/>
          <w:szCs w:val="20"/>
        </w:rPr>
      </w:pPr>
      <w:bookmarkStart w:id="36"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6"/>
    </w:p>
    <w:p w14:paraId="60B8BC15" w14:textId="58E9253C" w:rsidR="00F80D20" w:rsidRDefault="00F80D20" w:rsidP="004E2FBD">
      <w:pPr>
        <w:numPr>
          <w:ilvl w:val="0"/>
          <w:numId w:val="2"/>
        </w:numPr>
        <w:autoSpaceDE w:val="0"/>
        <w:spacing w:after="0"/>
        <w:ind w:left="284" w:right="49" w:hanging="284"/>
        <w:rPr>
          <w:rFonts w:cs="Times New Roman"/>
          <w:sz w:val="20"/>
          <w:szCs w:val="20"/>
        </w:rPr>
      </w:pPr>
      <w:bookmarkStart w:id="37"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7"/>
    </w:p>
    <w:p w14:paraId="49814A46" w14:textId="60817A3F" w:rsidR="004E2FBD" w:rsidRDefault="00F80D20" w:rsidP="004E2FBD">
      <w:pPr>
        <w:numPr>
          <w:ilvl w:val="0"/>
          <w:numId w:val="2"/>
        </w:numPr>
        <w:autoSpaceDE w:val="0"/>
        <w:spacing w:after="0"/>
        <w:ind w:left="284" w:right="49" w:hanging="284"/>
        <w:rPr>
          <w:rFonts w:cs="Times New Roman"/>
          <w:sz w:val="20"/>
          <w:szCs w:val="20"/>
        </w:rPr>
      </w:pPr>
      <w:bookmarkStart w:id="38"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8"/>
    </w:p>
    <w:p w14:paraId="6521F48D" w14:textId="2EC7CD87" w:rsidR="006221BC" w:rsidRDefault="00D0168B" w:rsidP="00C116B2">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6221BC">
        <w:rPr>
          <w:rFonts w:cs="Times New Roman"/>
          <w:sz w:val="20"/>
          <w:szCs w:val="20"/>
        </w:rPr>
        <w:t>:</w:t>
      </w:r>
    </w:p>
    <w:p w14:paraId="36814040" w14:textId="738D083B" w:rsidR="006221BC" w:rsidRDefault="006221BC" w:rsidP="006221BC">
      <w:pPr>
        <w:pStyle w:val="Akapitzlist"/>
        <w:numPr>
          <w:ilvl w:val="0"/>
          <w:numId w:val="40"/>
        </w:numPr>
        <w:autoSpaceDE w:val="0"/>
        <w:spacing w:after="0"/>
        <w:ind w:right="49"/>
        <w:rPr>
          <w:sz w:val="20"/>
          <w:szCs w:val="20"/>
        </w:rPr>
      </w:pPr>
      <w:r w:rsidRPr="006221BC">
        <w:rPr>
          <w:sz w:val="20"/>
          <w:szCs w:val="20"/>
        </w:rPr>
        <w:t>Czas reakcji na zgłoszenie usterki - do 24 godzin w dni robocze rozumiane jako dni od poniedziałku do piątku, z wyłączeniem dni ustawowo wolnych od pracy</w:t>
      </w:r>
      <w:r>
        <w:rPr>
          <w:sz w:val="20"/>
          <w:szCs w:val="20"/>
        </w:rPr>
        <w:t>,</w:t>
      </w:r>
    </w:p>
    <w:p w14:paraId="7F31B283" w14:textId="4CC6B372" w:rsid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bez użycia części zamiennych licząc od moment</w:t>
      </w:r>
      <w:r w:rsidR="001B6328">
        <w:rPr>
          <w:sz w:val="20"/>
          <w:szCs w:val="20"/>
        </w:rPr>
        <w:t>u</w:t>
      </w:r>
      <w:r w:rsidRPr="006221BC">
        <w:rPr>
          <w:sz w:val="20"/>
          <w:szCs w:val="20"/>
        </w:rPr>
        <w:t xml:space="preserve"> zgłoszenia awarii - ma</w:t>
      </w:r>
      <w:r>
        <w:rPr>
          <w:sz w:val="20"/>
          <w:szCs w:val="20"/>
        </w:rPr>
        <w:t>ksymalnie</w:t>
      </w:r>
      <w:r w:rsidRPr="006221BC">
        <w:rPr>
          <w:sz w:val="20"/>
          <w:szCs w:val="20"/>
        </w:rPr>
        <w:t xml:space="preserve"> 2 dni robocze rozumiane jako dni od poniedziałku do piątku, z wyłączeniem dni ustawowo wolnych od pracy</w:t>
      </w:r>
      <w:r>
        <w:rPr>
          <w:sz w:val="20"/>
          <w:szCs w:val="20"/>
        </w:rPr>
        <w:t>,</w:t>
      </w:r>
    </w:p>
    <w:p w14:paraId="58BB94B2" w14:textId="3345AD89" w:rsidR="006221BC" w:rsidRP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5 dni roboczych rozumiane jako dni od poniedziałku do piątku, z wyłączeniem dni ustawowo wolnych od pracy</w:t>
      </w:r>
      <w:r>
        <w:rPr>
          <w:sz w:val="20"/>
          <w:szCs w:val="20"/>
        </w:rPr>
        <w:t>.</w:t>
      </w:r>
    </w:p>
    <w:p w14:paraId="2F3AEE4E" w14:textId="4B3F1311" w:rsidR="006221BC" w:rsidRPr="006221BC" w:rsidRDefault="00F80D20" w:rsidP="006221BC">
      <w:pPr>
        <w:numPr>
          <w:ilvl w:val="0"/>
          <w:numId w:val="2"/>
        </w:numPr>
        <w:autoSpaceDE w:val="0"/>
        <w:spacing w:after="0"/>
        <w:ind w:left="284" w:right="49" w:hanging="284"/>
        <w:rPr>
          <w:rFonts w:cs="Times New Roman"/>
          <w:sz w:val="20"/>
          <w:szCs w:val="20"/>
        </w:rPr>
      </w:pPr>
      <w:bookmarkStart w:id="39"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9"/>
    </w:p>
    <w:p w14:paraId="00099175" w14:textId="44F2CDA4" w:rsidR="003D1C37" w:rsidRPr="00441C2F" w:rsidRDefault="00F80D20" w:rsidP="00C116B2">
      <w:pPr>
        <w:numPr>
          <w:ilvl w:val="0"/>
          <w:numId w:val="2"/>
        </w:numPr>
        <w:autoSpaceDE w:val="0"/>
        <w:spacing w:after="0"/>
        <w:ind w:left="284" w:right="49" w:hanging="284"/>
        <w:rPr>
          <w:rFonts w:cs="Times New Roman"/>
          <w:sz w:val="20"/>
          <w:szCs w:val="20"/>
        </w:rPr>
      </w:pPr>
      <w:bookmarkStart w:id="40" w:name="_Hlk210739817"/>
      <w:r w:rsidRPr="00AD553F">
        <w:rPr>
          <w:rFonts w:cs="Times New Roman"/>
          <w:sz w:val="20"/>
          <w:szCs w:val="20"/>
        </w:rPr>
        <w:t>O każdym przypadku nie działania/wadliwego działania</w:t>
      </w:r>
      <w:r>
        <w:rPr>
          <w:rFonts w:cs="Times New Roman"/>
          <w:sz w:val="20"/>
          <w:szCs w:val="20"/>
        </w:rPr>
        <w:t xml:space="preserve"> Towaru</w:t>
      </w:r>
      <w:r w:rsidRPr="00AD553F">
        <w:rPr>
          <w:rFonts w:cs="Times New Roman"/>
          <w:sz w:val="20"/>
          <w:szCs w:val="20"/>
        </w:rPr>
        <w:t xml:space="preserve">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r>
        <w:rPr>
          <w:rFonts w:cs="Times New Roman"/>
          <w:sz w:val="20"/>
          <w:szCs w:val="20"/>
        </w:rPr>
        <w:t xml:space="preserve"> Wykonawca zobowiązany jest potwierdzić przystąpienie do czynności usunięcia wady Towaru w Czasie reakcji odpowiednim, zgodnie z ust. 12.</w:t>
      </w:r>
      <w:bookmarkEnd w:id="40"/>
      <w:r w:rsidR="00BB3814" w:rsidRPr="00441C2F">
        <w:rPr>
          <w:rFonts w:cs="Times New Roman"/>
          <w:sz w:val="20"/>
          <w:szCs w:val="20"/>
        </w:rPr>
        <w:t xml:space="preserve"> </w:t>
      </w:r>
    </w:p>
    <w:p w14:paraId="0A1DF3B3" w14:textId="0549A70F" w:rsidR="00F7183A" w:rsidRDefault="00C756ED" w:rsidP="00C116B2">
      <w:pPr>
        <w:numPr>
          <w:ilvl w:val="0"/>
          <w:numId w:val="2"/>
        </w:numPr>
        <w:autoSpaceDE w:val="0"/>
        <w:spacing w:after="0"/>
        <w:ind w:left="284" w:right="49" w:hanging="284"/>
        <w:rPr>
          <w:rFonts w:cs="Times New Roman"/>
          <w:sz w:val="20"/>
          <w:szCs w:val="20"/>
        </w:rPr>
      </w:pPr>
      <w:bookmarkStart w:id="41"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41"/>
    </w:p>
    <w:p w14:paraId="437C4E56" w14:textId="6A5E3C80" w:rsidR="00AD553F" w:rsidRDefault="00C756ED" w:rsidP="00AD553F">
      <w:pPr>
        <w:numPr>
          <w:ilvl w:val="0"/>
          <w:numId w:val="2"/>
        </w:numPr>
        <w:autoSpaceDE w:val="0"/>
        <w:spacing w:after="0"/>
        <w:ind w:left="284" w:right="49" w:hanging="284"/>
        <w:rPr>
          <w:rFonts w:cs="Times New Roman"/>
          <w:sz w:val="20"/>
          <w:szCs w:val="20"/>
        </w:rPr>
      </w:pPr>
      <w:bookmarkStart w:id="42" w:name="_Hlk210755813"/>
      <w:r w:rsidRPr="004F04B1">
        <w:rPr>
          <w:rFonts w:cs="Times New Roman"/>
          <w:sz w:val="20"/>
          <w:szCs w:val="20"/>
        </w:rPr>
        <w:lastRenderedPageBreak/>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42"/>
    </w:p>
    <w:p w14:paraId="6F88F68F" w14:textId="100B8F8C" w:rsidR="00C756ED" w:rsidRDefault="00C756ED" w:rsidP="00AD553F">
      <w:pPr>
        <w:numPr>
          <w:ilvl w:val="0"/>
          <w:numId w:val="2"/>
        </w:numPr>
        <w:autoSpaceDE w:val="0"/>
        <w:spacing w:after="0"/>
        <w:ind w:left="284" w:right="49" w:hanging="284"/>
        <w:rPr>
          <w:rFonts w:cs="Times New Roman"/>
          <w:sz w:val="20"/>
          <w:szCs w:val="20"/>
        </w:rPr>
      </w:pPr>
      <w:bookmarkStart w:id="43"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03039E">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Koszty czynności, o których mowa w zdaniu poprzedzającym Zamawiający może również pokrywać z zabezpieczenia należytego wykonania umowy na co Wykonawca wyraża zgodę.</w:t>
      </w:r>
      <w:bookmarkEnd w:id="43"/>
      <w:r w:rsidR="00DC24E8" w:rsidRPr="00DC24E8">
        <w:t xml:space="preserve"> </w:t>
      </w:r>
      <w:r w:rsidR="00DC24E8" w:rsidRPr="00DC24E8">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 bez użycia części zamiennych lub Czasie skutecznej naprawy z użyciem części zamiennych.</w:t>
      </w:r>
    </w:p>
    <w:p w14:paraId="56DD44FA" w14:textId="7070B37C" w:rsidR="0003039E" w:rsidRDefault="0003039E" w:rsidP="00AD553F">
      <w:pPr>
        <w:numPr>
          <w:ilvl w:val="0"/>
          <w:numId w:val="2"/>
        </w:numPr>
        <w:autoSpaceDE w:val="0"/>
        <w:spacing w:after="0"/>
        <w:ind w:left="284" w:right="49" w:hanging="284"/>
        <w:rPr>
          <w:rFonts w:cs="Times New Roman"/>
          <w:sz w:val="20"/>
          <w:szCs w:val="20"/>
        </w:rPr>
      </w:pPr>
      <w:bookmarkStart w:id="44" w:name="_Hlk211770517"/>
      <w:bookmarkStart w:id="45"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bookmarkEnd w:id="44"/>
    </w:p>
    <w:p w14:paraId="078181AD" w14:textId="7E1E55F5" w:rsidR="0003039E" w:rsidRDefault="0003039E" w:rsidP="00AD553F">
      <w:pPr>
        <w:numPr>
          <w:ilvl w:val="0"/>
          <w:numId w:val="2"/>
        </w:numPr>
        <w:autoSpaceDE w:val="0"/>
        <w:spacing w:after="0"/>
        <w:ind w:left="284" w:right="49" w:hanging="284"/>
        <w:rPr>
          <w:rFonts w:cs="Times New Roman"/>
          <w:sz w:val="20"/>
          <w:szCs w:val="20"/>
        </w:rPr>
      </w:pPr>
      <w:bookmarkStart w:id="46" w:name="_Hlk211770528"/>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bookmarkEnd w:id="46"/>
    </w:p>
    <w:p w14:paraId="5AB12CE8" w14:textId="2B2236FA" w:rsidR="0003039E" w:rsidRDefault="0003039E" w:rsidP="00AD553F">
      <w:pPr>
        <w:numPr>
          <w:ilvl w:val="0"/>
          <w:numId w:val="2"/>
        </w:numPr>
        <w:autoSpaceDE w:val="0"/>
        <w:spacing w:after="0"/>
        <w:ind w:left="284" w:right="49" w:hanging="284"/>
        <w:rPr>
          <w:rFonts w:cs="Times New Roman"/>
          <w:sz w:val="20"/>
          <w:szCs w:val="20"/>
        </w:rPr>
      </w:pPr>
      <w:bookmarkStart w:id="47" w:name="_Hlk211770542"/>
      <w:r w:rsidRPr="00FA7040">
        <w:rPr>
          <w:rFonts w:cs="Times New Roman"/>
          <w:sz w:val="20"/>
          <w:szCs w:val="20"/>
        </w:rPr>
        <w:t>Ostatni przegląd winien być wykonany przed upływem okresu gwarancji, nie wcześniej niż 14 dni przed terminem wygaśnięcia gwarancji.</w:t>
      </w:r>
      <w:bookmarkEnd w:id="47"/>
    </w:p>
    <w:p w14:paraId="6D56C297" w14:textId="122A66B0" w:rsidR="0003039E" w:rsidRDefault="0003039E" w:rsidP="00AD553F">
      <w:pPr>
        <w:numPr>
          <w:ilvl w:val="0"/>
          <w:numId w:val="2"/>
        </w:numPr>
        <w:autoSpaceDE w:val="0"/>
        <w:spacing w:after="0"/>
        <w:ind w:left="284" w:right="49" w:hanging="284"/>
        <w:rPr>
          <w:rFonts w:cs="Times New Roman"/>
          <w:sz w:val="20"/>
          <w:szCs w:val="20"/>
        </w:rPr>
      </w:pPr>
      <w:bookmarkStart w:id="48" w:name="_Hlk211770554"/>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bookmarkEnd w:id="48"/>
    </w:p>
    <w:p w14:paraId="7F799193" w14:textId="768672E9" w:rsidR="0003039E" w:rsidRDefault="0003039E" w:rsidP="00AD553F">
      <w:pPr>
        <w:numPr>
          <w:ilvl w:val="0"/>
          <w:numId w:val="2"/>
        </w:numPr>
        <w:autoSpaceDE w:val="0"/>
        <w:spacing w:after="0"/>
        <w:ind w:left="284" w:right="49" w:hanging="284"/>
        <w:rPr>
          <w:rFonts w:cs="Times New Roman"/>
          <w:sz w:val="20"/>
          <w:szCs w:val="20"/>
        </w:rPr>
      </w:pPr>
      <w:bookmarkStart w:id="49" w:name="_Hlk211770564"/>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w:t>
      </w:r>
      <w:r w:rsidRPr="004F45EE">
        <w:rPr>
          <w:rFonts w:cs="Times New Roman"/>
          <w:sz w:val="20"/>
          <w:szCs w:val="20"/>
        </w:rPr>
        <w:lastRenderedPageBreak/>
        <w:t xml:space="preserve">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bookmarkEnd w:id="49"/>
    </w:p>
    <w:bookmarkEnd w:id="45"/>
    <w:p w14:paraId="3D82859F" w14:textId="77777777" w:rsidR="00C756ED" w:rsidRDefault="00C756ED" w:rsidP="00C756ED">
      <w:pPr>
        <w:autoSpaceDE w:val="0"/>
        <w:spacing w:after="0"/>
        <w:ind w:right="49"/>
        <w:rPr>
          <w:rFonts w:cs="Times New Roman"/>
          <w:sz w:val="20"/>
          <w:szCs w:val="20"/>
        </w:rPr>
      </w:pPr>
    </w:p>
    <w:p w14:paraId="24B09A14" w14:textId="70A66329" w:rsidR="00C756ED" w:rsidRPr="009E1DDA" w:rsidRDefault="00C756ED" w:rsidP="009E1DDA">
      <w:pPr>
        <w:pStyle w:val="Akapitzlist"/>
        <w:numPr>
          <w:ilvl w:val="0"/>
          <w:numId w:val="53"/>
        </w:numPr>
        <w:autoSpaceDE w:val="0"/>
        <w:spacing w:after="0"/>
        <w:ind w:right="49"/>
        <w:rPr>
          <w:sz w:val="20"/>
          <w:szCs w:val="20"/>
        </w:rPr>
      </w:pPr>
      <w:r>
        <w:rPr>
          <w:sz w:val="20"/>
          <w:szCs w:val="20"/>
        </w:rPr>
        <w:t>Postanowienia wsp</w:t>
      </w:r>
      <w:r w:rsidR="004F25CB">
        <w:rPr>
          <w:sz w:val="20"/>
          <w:szCs w:val="20"/>
        </w:rPr>
        <w:t>ó</w:t>
      </w:r>
      <w:r>
        <w:rPr>
          <w:sz w:val="20"/>
          <w:szCs w:val="20"/>
        </w:rPr>
        <w:t xml:space="preserve">lne </w:t>
      </w:r>
    </w:p>
    <w:p w14:paraId="305DBEF8" w14:textId="77777777" w:rsidR="00C756ED" w:rsidRDefault="00C756ED" w:rsidP="009E1DDA">
      <w:pPr>
        <w:autoSpaceDE w:val="0"/>
        <w:spacing w:after="0"/>
        <w:ind w:right="49"/>
        <w:rPr>
          <w:rFonts w:cs="Times New Roman"/>
          <w:sz w:val="20"/>
          <w:szCs w:val="20"/>
        </w:rPr>
      </w:pPr>
    </w:p>
    <w:p w14:paraId="2A46DE6E" w14:textId="72806DBF" w:rsidR="00FA7040" w:rsidRDefault="00FA7040" w:rsidP="00AD553F">
      <w:pPr>
        <w:numPr>
          <w:ilvl w:val="0"/>
          <w:numId w:val="2"/>
        </w:numPr>
        <w:autoSpaceDE w:val="0"/>
        <w:spacing w:after="0"/>
        <w:ind w:left="284" w:right="49" w:hanging="284"/>
        <w:rPr>
          <w:rFonts w:cs="Times New Roman"/>
          <w:sz w:val="20"/>
          <w:szCs w:val="20"/>
        </w:rPr>
      </w:pPr>
      <w:bookmarkStart w:id="50" w:name="_Hlk210752699"/>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bookmarkEnd w:id="50"/>
    </w:p>
    <w:p w14:paraId="5730383D" w14:textId="73CC5696"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2B008A">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1531202A" w14:textId="6E5BB011" w:rsidR="002B008A" w:rsidRDefault="002B008A" w:rsidP="00AD553F">
      <w:pPr>
        <w:numPr>
          <w:ilvl w:val="0"/>
          <w:numId w:val="2"/>
        </w:numPr>
        <w:autoSpaceDE w:val="0"/>
        <w:spacing w:after="0"/>
        <w:ind w:left="284" w:right="49" w:hanging="284"/>
        <w:rPr>
          <w:rFonts w:cs="Times New Roman"/>
          <w:sz w:val="20"/>
          <w:szCs w:val="20"/>
        </w:rPr>
      </w:pPr>
      <w:bookmarkStart w:id="51" w:name="_Hlk211706061"/>
      <w:r>
        <w:rPr>
          <w:rFonts w:cs="Times New Roman"/>
          <w:sz w:val="20"/>
          <w:szCs w:val="20"/>
        </w:rPr>
        <w:t>Postanowienie ust. 17 i ust. 14 stosuje się odpowiednio w przypadku, gdy Zamawiający korzysta z uprawnień z tytułu rękojmi.</w:t>
      </w:r>
      <w:bookmarkEnd w:id="51"/>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0F70728C" w14:textId="77777777" w:rsidR="00C756ED" w:rsidRDefault="00C756ED" w:rsidP="00C756ED">
      <w:pPr>
        <w:autoSpaceDE w:val="0"/>
        <w:spacing w:after="0"/>
        <w:ind w:right="49"/>
        <w:jc w:val="center"/>
        <w:rPr>
          <w:rFonts w:cs="Times New Roman"/>
          <w:b/>
          <w:sz w:val="20"/>
          <w:szCs w:val="20"/>
        </w:rPr>
      </w:pPr>
      <w:bookmarkStart w:id="52" w:name="_Hlk210249399"/>
      <w:r>
        <w:rPr>
          <w:rFonts w:cs="Times New Roman"/>
          <w:b/>
          <w:sz w:val="20"/>
          <w:szCs w:val="20"/>
        </w:rPr>
        <w:t>§8</w:t>
      </w:r>
    </w:p>
    <w:p w14:paraId="67E718C8" w14:textId="6B304318" w:rsidR="00C756ED" w:rsidRDefault="00C756ED" w:rsidP="00C756ED">
      <w:pPr>
        <w:autoSpaceDE w:val="0"/>
        <w:spacing w:after="0"/>
        <w:ind w:right="49"/>
        <w:jc w:val="center"/>
        <w:rPr>
          <w:rFonts w:cs="Times New Roman"/>
          <w:b/>
          <w:i/>
          <w:iCs/>
          <w:sz w:val="20"/>
          <w:szCs w:val="20"/>
        </w:rPr>
      </w:pPr>
      <w:r>
        <w:rPr>
          <w:rFonts w:cs="Times New Roman"/>
          <w:b/>
          <w:i/>
          <w:iCs/>
          <w:sz w:val="20"/>
          <w:szCs w:val="20"/>
        </w:rPr>
        <w:t>Realizacja zasady DNSH</w:t>
      </w:r>
      <w:r w:rsidR="007C1751">
        <w:rPr>
          <w:rFonts w:cs="Times New Roman"/>
          <w:b/>
          <w:i/>
          <w:iCs/>
          <w:sz w:val="20"/>
          <w:szCs w:val="20"/>
        </w:rPr>
        <w:t>, zasada równości szans i niedyskryminacji</w:t>
      </w:r>
    </w:p>
    <w:p w14:paraId="27AEAC24" w14:textId="77777777" w:rsidR="00C756ED" w:rsidRDefault="00C756ED" w:rsidP="00C756ED">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730EA1BD" w14:textId="77777777" w:rsidR="00C756ED" w:rsidRDefault="00C756ED" w:rsidP="00C756ED">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t>
      </w:r>
      <w:r>
        <w:rPr>
          <w:bCs/>
          <w:sz w:val="20"/>
          <w:szCs w:val="20"/>
        </w:rPr>
        <w:lastRenderedPageBreak/>
        <w:t xml:space="preserve">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135FC680" w14:textId="77777777" w:rsidR="00C756ED" w:rsidRDefault="00C756ED" w:rsidP="00C756ED">
      <w:pPr>
        <w:pStyle w:val="Akapitzlist"/>
        <w:numPr>
          <w:ilvl w:val="0"/>
          <w:numId w:val="55"/>
        </w:numPr>
        <w:autoSpaceDE w:val="0"/>
        <w:spacing w:after="0"/>
        <w:ind w:right="49"/>
        <w:rPr>
          <w:bCs/>
          <w:sz w:val="20"/>
          <w:szCs w:val="20"/>
        </w:rPr>
      </w:pPr>
      <w:r w:rsidRPr="003372E1">
        <w:rPr>
          <w:bCs/>
          <w:sz w:val="20"/>
          <w:szCs w:val="20"/>
        </w:rPr>
        <w:t>łagodzenie zmian klimatu,</w:t>
      </w:r>
    </w:p>
    <w:p w14:paraId="5C4ED345" w14:textId="77777777" w:rsidR="00C756ED" w:rsidRDefault="00C756ED" w:rsidP="00C756ED">
      <w:pPr>
        <w:pStyle w:val="Akapitzlist"/>
        <w:numPr>
          <w:ilvl w:val="0"/>
          <w:numId w:val="55"/>
        </w:numPr>
        <w:autoSpaceDE w:val="0"/>
        <w:spacing w:after="0"/>
        <w:ind w:right="49"/>
        <w:rPr>
          <w:bCs/>
          <w:sz w:val="20"/>
          <w:szCs w:val="20"/>
        </w:rPr>
      </w:pPr>
      <w:r w:rsidRPr="003372E1">
        <w:rPr>
          <w:bCs/>
          <w:sz w:val="20"/>
          <w:szCs w:val="20"/>
        </w:rPr>
        <w:t>adaptacja do zmian klimatu,</w:t>
      </w:r>
    </w:p>
    <w:p w14:paraId="570BF5CD" w14:textId="77777777" w:rsidR="00C756ED" w:rsidRDefault="00C756ED" w:rsidP="00C756ED">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0E19D5B" w14:textId="77777777" w:rsidR="00C756ED" w:rsidRDefault="00C756ED" w:rsidP="00C756ED">
      <w:pPr>
        <w:pStyle w:val="Akapitzlist"/>
        <w:numPr>
          <w:ilvl w:val="0"/>
          <w:numId w:val="55"/>
        </w:numPr>
        <w:autoSpaceDE w:val="0"/>
        <w:spacing w:after="0"/>
        <w:ind w:right="49"/>
        <w:rPr>
          <w:bCs/>
          <w:sz w:val="20"/>
          <w:szCs w:val="20"/>
        </w:rPr>
      </w:pPr>
      <w:r w:rsidRPr="003372E1">
        <w:rPr>
          <w:bCs/>
          <w:sz w:val="20"/>
          <w:szCs w:val="20"/>
        </w:rPr>
        <w:t>gospodarka o obiegu zamkniętym,</w:t>
      </w:r>
    </w:p>
    <w:p w14:paraId="6A5E6467" w14:textId="77777777" w:rsidR="00C756ED" w:rsidRDefault="00C756ED" w:rsidP="00C756ED">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423EB409" w14:textId="77777777" w:rsidR="00C756ED" w:rsidRDefault="00C756ED" w:rsidP="00C756ED">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7A8DA2CB" w14:textId="77777777" w:rsidR="00C756ED" w:rsidRPr="00E01C58" w:rsidRDefault="00C756ED" w:rsidP="00C756ED">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26AB4AAC" w14:textId="77777777" w:rsidR="00C756ED" w:rsidRDefault="00C756ED" w:rsidP="00C756ED">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145C64F4" w14:textId="77777777" w:rsidR="00C756ED" w:rsidRDefault="00C756ED" w:rsidP="00C756ED">
      <w:pPr>
        <w:pStyle w:val="Akapitzlist"/>
        <w:numPr>
          <w:ilvl w:val="0"/>
          <w:numId w:val="54"/>
        </w:numPr>
        <w:autoSpaceDE w:val="0"/>
        <w:spacing w:after="0"/>
        <w:ind w:left="284" w:right="49" w:hanging="284"/>
        <w:rPr>
          <w:bCs/>
          <w:sz w:val="20"/>
          <w:szCs w:val="20"/>
        </w:rPr>
      </w:pPr>
      <w:bookmarkStart w:id="53"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799AE85" w14:textId="77777777" w:rsidR="00C756ED" w:rsidRDefault="00C756ED" w:rsidP="00C756ED">
      <w:pPr>
        <w:pStyle w:val="Akapitzlist"/>
        <w:numPr>
          <w:ilvl w:val="0"/>
          <w:numId w:val="54"/>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1DC901E7" w14:textId="77777777" w:rsidR="00C756ED" w:rsidRDefault="00C756ED" w:rsidP="00C756ED">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47F2DBDF" w14:textId="48C30044" w:rsidR="00DC24E8" w:rsidRDefault="00DC24E8" w:rsidP="00C756ED">
      <w:pPr>
        <w:pStyle w:val="Akapitzlist"/>
        <w:numPr>
          <w:ilvl w:val="0"/>
          <w:numId w:val="54"/>
        </w:numPr>
        <w:autoSpaceDE w:val="0"/>
        <w:spacing w:after="0"/>
        <w:ind w:left="284" w:right="49" w:hanging="284"/>
        <w:rPr>
          <w:bCs/>
          <w:sz w:val="20"/>
          <w:szCs w:val="20"/>
        </w:rPr>
      </w:pPr>
      <w:r w:rsidRPr="00DC24E8">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7F2A28AF" w14:textId="14FB42D1" w:rsidR="007C1751" w:rsidRPr="00E01C58" w:rsidRDefault="009476E1" w:rsidP="00C756ED">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52"/>
    <w:bookmarkEnd w:id="53"/>
    <w:p w14:paraId="3ECE7B77" w14:textId="77777777" w:rsidR="00C756ED" w:rsidRDefault="00C756ED" w:rsidP="00F316B5">
      <w:pPr>
        <w:autoSpaceDE w:val="0"/>
        <w:spacing w:after="0"/>
        <w:ind w:right="49"/>
        <w:jc w:val="center"/>
        <w:rPr>
          <w:rFonts w:cs="Times New Roman"/>
          <w:b/>
          <w:sz w:val="20"/>
          <w:szCs w:val="20"/>
        </w:rPr>
      </w:pPr>
    </w:p>
    <w:p w14:paraId="3C02026A" w14:textId="1C66B34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C756ED">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14F4D25D"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C756ED">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C756ED">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p>
    <w:p w14:paraId="18933C04" w14:textId="47B7E536" w:rsidR="00C756ED" w:rsidRDefault="00C756ED"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4"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 xml:space="preserve">Towaru, którego ta zwłoka dotyczy, </w:t>
      </w:r>
      <w:r>
        <w:rPr>
          <w:rFonts w:cs="Times New Roman"/>
          <w:bCs/>
          <w:sz w:val="20"/>
          <w:szCs w:val="20"/>
        </w:rPr>
        <w:lastRenderedPageBreak/>
        <w:t>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sidR="00AF6F21">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54"/>
    </w:p>
    <w:p w14:paraId="68C2D933" w14:textId="63577034"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reakcji na zgłoszenie usterki</w:t>
      </w:r>
      <w:r>
        <w:rPr>
          <w:sz w:val="20"/>
          <w:szCs w:val="20"/>
        </w:rPr>
        <w:t xml:space="preserve">, w wysokości 0,02%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C756ED">
        <w:rPr>
          <w:rFonts w:cs="Times New Roman"/>
          <w:bCs/>
          <w:sz w:val="20"/>
          <w:szCs w:val="20"/>
        </w:rPr>
        <w:t>10</w:t>
      </w:r>
      <w:r>
        <w:rPr>
          <w:rFonts w:cs="Times New Roman"/>
          <w:bCs/>
          <w:sz w:val="20"/>
          <w:szCs w:val="20"/>
        </w:rPr>
        <w:t>,</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ą</w:t>
      </w:r>
      <w:r w:rsidRPr="00602001">
        <w:rPr>
          <w:rFonts w:cs="Times New Roman"/>
          <w:bCs/>
          <w:sz w:val="20"/>
          <w:szCs w:val="20"/>
        </w:rPr>
        <w:t xml:space="preserve"> </w:t>
      </w:r>
      <w:r>
        <w:rPr>
          <w:rFonts w:cs="Times New Roman"/>
          <w:bCs/>
          <w:sz w:val="20"/>
          <w:szCs w:val="20"/>
        </w:rPr>
        <w:t>godzinę zwłoki</w:t>
      </w:r>
      <w:r w:rsidRPr="00602001">
        <w:rPr>
          <w:rFonts w:cs="Times New Roman"/>
          <w:bCs/>
          <w:sz w:val="20"/>
          <w:szCs w:val="20"/>
        </w:rPr>
        <w:t>,</w:t>
      </w:r>
    </w:p>
    <w:p w14:paraId="0279E732" w14:textId="101A1082"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 bez użycia części zamiennych</w:t>
      </w:r>
      <w:r>
        <w:rPr>
          <w:sz w:val="20"/>
          <w:szCs w:val="20"/>
        </w:rPr>
        <w:t xml:space="preserve"> lub </w:t>
      </w:r>
      <w:r w:rsidRPr="001B6328">
        <w:rPr>
          <w:sz w:val="20"/>
          <w:szCs w:val="20"/>
        </w:rPr>
        <w:t>Czas</w:t>
      </w:r>
      <w:r>
        <w:rPr>
          <w:sz w:val="20"/>
          <w:szCs w:val="20"/>
        </w:rPr>
        <w:t>ie</w:t>
      </w:r>
      <w:r w:rsidRPr="001B6328">
        <w:rPr>
          <w:sz w:val="20"/>
          <w:szCs w:val="20"/>
        </w:rPr>
        <w:t xml:space="preserve"> skutecznej naprawy z użyciem części zamiennych</w:t>
      </w:r>
      <w:r>
        <w:rPr>
          <w:sz w:val="20"/>
          <w:szCs w:val="20"/>
        </w:rPr>
        <w:t>, w wysokości 0,</w:t>
      </w:r>
      <w:r w:rsidR="00C756ED">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C756ED">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C756ED">
        <w:rPr>
          <w:rFonts w:cs="Times New Roman"/>
          <w:bCs/>
          <w:sz w:val="20"/>
          <w:szCs w:val="20"/>
        </w:rPr>
        <w:t>y</w:t>
      </w:r>
      <w:r w:rsidRPr="00602001">
        <w:rPr>
          <w:rFonts w:cs="Times New Roman"/>
          <w:bCs/>
          <w:sz w:val="20"/>
          <w:szCs w:val="20"/>
        </w:rPr>
        <w:t xml:space="preserve"> rozpoczęt</w:t>
      </w:r>
      <w:r w:rsidR="00C756ED">
        <w:rPr>
          <w:rFonts w:cs="Times New Roman"/>
          <w:bCs/>
          <w:sz w:val="20"/>
          <w:szCs w:val="20"/>
        </w:rPr>
        <w:t>y dzień</w:t>
      </w:r>
      <w:r>
        <w:rPr>
          <w:rFonts w:cs="Times New Roman"/>
          <w:bCs/>
          <w:sz w:val="20"/>
          <w:szCs w:val="20"/>
        </w:rPr>
        <w:t xml:space="preserve"> zwłoki</w:t>
      </w:r>
      <w:r w:rsidRPr="00602001">
        <w:rPr>
          <w:rFonts w:cs="Times New Roman"/>
          <w:bCs/>
          <w:sz w:val="20"/>
          <w:szCs w:val="20"/>
        </w:rPr>
        <w:t>,</w:t>
      </w:r>
    </w:p>
    <w:p w14:paraId="507E1784" w14:textId="1B75BC55" w:rsidR="001F213E" w:rsidRDefault="00C756ED"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5" w:name="_Hlk210740675"/>
      <w:r>
        <w:rPr>
          <w:rFonts w:cs="Times New Roman"/>
          <w:bCs/>
          <w:sz w:val="20"/>
          <w:szCs w:val="20"/>
        </w:rPr>
        <w:t xml:space="preserve">za każdy dzień niedostępności Towaru zastępczego w sytuacji i w okresie wskazanym w §6 ust. </w:t>
      </w:r>
      <w:r w:rsidR="00B523C0">
        <w:rPr>
          <w:rFonts w:cs="Times New Roman"/>
          <w:bCs/>
          <w:sz w:val="20"/>
          <w:szCs w:val="20"/>
        </w:rPr>
        <w:t>17</w:t>
      </w:r>
      <w:r w:rsidR="002B008A">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55"/>
    </w:p>
    <w:p w14:paraId="7BF91920" w14:textId="46C59135" w:rsidR="00B523C0" w:rsidRDefault="00B523C0"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6"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56"/>
    </w:p>
    <w:p w14:paraId="77E06521" w14:textId="3C4BD33B" w:rsidR="00B523C0" w:rsidRPr="00B523C0" w:rsidRDefault="00B523C0"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7"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57"/>
    </w:p>
    <w:p w14:paraId="1D38BF40" w14:textId="08E0D130" w:rsidR="00B523C0" w:rsidRPr="00B523C0" w:rsidRDefault="00B523C0"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8"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58"/>
    </w:p>
    <w:p w14:paraId="785E3287" w14:textId="07961FB2" w:rsidR="00B523C0" w:rsidRDefault="00B523C0"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9"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59"/>
    </w:p>
    <w:p w14:paraId="548DC786" w14:textId="480C0741" w:rsidR="001B6328" w:rsidRPr="009E1DD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B523C0">
        <w:t>,</w:t>
      </w:r>
    </w:p>
    <w:p w14:paraId="4BD5AD20" w14:textId="44E82F42" w:rsidR="00B523C0" w:rsidRPr="00B523C0" w:rsidRDefault="00B523C0"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60" w:name="_Hlk210758392"/>
      <w:bookmarkStart w:id="61"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60"/>
      <w:r>
        <w:rPr>
          <w:bCs/>
          <w:sz w:val="20"/>
          <w:szCs w:val="20"/>
        </w:rPr>
        <w:t>,</w:t>
      </w:r>
      <w:bookmarkEnd w:id="61"/>
    </w:p>
    <w:p w14:paraId="2A9202BA" w14:textId="79B787E5" w:rsidR="00B523C0" w:rsidRPr="00602001" w:rsidRDefault="00B523C0"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62"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62"/>
    </w:p>
    <w:p w14:paraId="58C82EAB" w14:textId="76C77610"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B523C0">
        <w:rPr>
          <w:rFonts w:cs="Times New Roman"/>
          <w:bCs/>
          <w:sz w:val="20"/>
          <w:szCs w:val="20"/>
        </w:rPr>
        <w:t>10</w:t>
      </w:r>
      <w:r w:rsidRPr="001F213E">
        <w:rPr>
          <w:rFonts w:cs="Times New Roman"/>
          <w:bCs/>
          <w:sz w:val="20"/>
          <w:szCs w:val="20"/>
        </w:rPr>
        <w:t xml:space="preserve"> ust. 1.</w:t>
      </w:r>
    </w:p>
    <w:p w14:paraId="12B33429" w14:textId="5D0947C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B523C0">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4812D8BC"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B523C0">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1611766C"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lastRenderedPageBreak/>
        <w:t xml:space="preserve">§ </w:t>
      </w:r>
      <w:r w:rsidR="00B523C0">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0FF7DFDB"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D0168B">
        <w:rPr>
          <w:rFonts w:cs="Times New Roman"/>
          <w:iCs/>
          <w:sz w:val="20"/>
          <w:szCs w:val="20"/>
        </w:rPr>
        <w:t>.</w:t>
      </w:r>
    </w:p>
    <w:p w14:paraId="20DCDA6D" w14:textId="0227460C" w:rsidR="008C519C" w:rsidRDefault="00B523C0" w:rsidP="00566404">
      <w:pPr>
        <w:numPr>
          <w:ilvl w:val="0"/>
          <w:numId w:val="8"/>
        </w:numPr>
        <w:tabs>
          <w:tab w:val="left" w:pos="284"/>
        </w:tabs>
        <w:spacing w:after="0"/>
        <w:ind w:left="284" w:right="49" w:hanging="284"/>
        <w:rPr>
          <w:rFonts w:cs="Times New Roman"/>
          <w:iCs/>
          <w:sz w:val="20"/>
          <w:szCs w:val="20"/>
        </w:rPr>
      </w:pPr>
      <w:bookmarkStart w:id="63"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 xml:space="preserve">przygotowania dokumentacji - </w:t>
      </w:r>
      <w:r w:rsidRPr="00C4620F">
        <w:rPr>
          <w:rFonts w:cs="Times New Roman"/>
          <w:iCs/>
          <w:sz w:val="20"/>
          <w:szCs w:val="20"/>
        </w:rPr>
        <w:t>także w zakresie prawidłowego uruchomienia pracowni tomografii komputerowej</w:t>
      </w:r>
      <w:r>
        <w:rPr>
          <w:rFonts w:cs="Times New Roman"/>
          <w:iCs/>
          <w:sz w:val="20"/>
          <w:szCs w:val="20"/>
        </w:rPr>
        <w:t>,</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63"/>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37B6E46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B523C0">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6B74CE5D" w:rsidR="00E51978" w:rsidRDefault="00B523C0" w:rsidP="00566404">
      <w:pPr>
        <w:numPr>
          <w:ilvl w:val="0"/>
          <w:numId w:val="8"/>
        </w:numPr>
        <w:tabs>
          <w:tab w:val="left" w:pos="284"/>
        </w:tabs>
        <w:spacing w:after="0"/>
        <w:ind w:left="284" w:right="49" w:hanging="284"/>
        <w:rPr>
          <w:rFonts w:cs="Times New Roman"/>
          <w:iCs/>
          <w:sz w:val="20"/>
          <w:szCs w:val="20"/>
        </w:rPr>
      </w:pPr>
      <w:bookmarkStart w:id="64"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64"/>
    </w:p>
    <w:p w14:paraId="6EFB7C5E" w14:textId="0A8CEF37"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p>
    <w:p w14:paraId="33137441" w14:textId="7785AD89" w:rsidR="00E51978" w:rsidRDefault="00B523C0" w:rsidP="00566404">
      <w:pPr>
        <w:numPr>
          <w:ilvl w:val="0"/>
          <w:numId w:val="8"/>
        </w:numPr>
        <w:tabs>
          <w:tab w:val="left" w:pos="284"/>
        </w:tabs>
        <w:spacing w:after="0"/>
        <w:ind w:left="284" w:right="49" w:hanging="284"/>
        <w:rPr>
          <w:rFonts w:cs="Times New Roman"/>
          <w:iCs/>
          <w:sz w:val="20"/>
          <w:szCs w:val="20"/>
        </w:rPr>
      </w:pPr>
      <w:bookmarkStart w:id="65" w:name="_Hlk210741473"/>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65"/>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5E5F4BE1" w:rsidR="00566404" w:rsidRDefault="00566404" w:rsidP="00F316B5">
      <w:pPr>
        <w:autoSpaceDE w:val="0"/>
        <w:spacing w:after="0"/>
        <w:ind w:right="49"/>
        <w:jc w:val="center"/>
        <w:rPr>
          <w:rFonts w:cs="Times New Roman"/>
          <w:b/>
          <w:sz w:val="20"/>
          <w:szCs w:val="20"/>
        </w:rPr>
      </w:pPr>
      <w:r>
        <w:rPr>
          <w:rFonts w:cs="Times New Roman"/>
          <w:b/>
          <w:sz w:val="20"/>
          <w:szCs w:val="20"/>
        </w:rPr>
        <w:t>§1</w:t>
      </w:r>
      <w:r w:rsidR="00B523C0">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 xml:space="preserve">rządzenia zgodnie z jego </w:t>
      </w:r>
      <w:r w:rsidRPr="00566404">
        <w:rPr>
          <w:bCs/>
          <w:sz w:val="20"/>
          <w:szCs w:val="20"/>
        </w:rPr>
        <w:lastRenderedPageBreak/>
        <w:t>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8EED693" w:rsidR="00A46EBE" w:rsidRDefault="00A46EBE" w:rsidP="00F316B5">
      <w:pPr>
        <w:autoSpaceDE w:val="0"/>
        <w:spacing w:after="0"/>
        <w:ind w:right="49"/>
        <w:jc w:val="center"/>
        <w:rPr>
          <w:rFonts w:cs="Times New Roman"/>
          <w:b/>
          <w:sz w:val="20"/>
          <w:szCs w:val="20"/>
        </w:rPr>
      </w:pPr>
      <w:r>
        <w:rPr>
          <w:rFonts w:cs="Times New Roman"/>
          <w:b/>
          <w:sz w:val="20"/>
          <w:szCs w:val="20"/>
        </w:rPr>
        <w:t>§1</w:t>
      </w:r>
      <w:r w:rsidR="00B523C0">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4DAA8517"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 xml:space="preserve">Zamawiający oświadcza, że Wykonawca przed zawarciem umowy wniósł na jego rzecz zabezpieczenie należytego wykonania umowy w wysokości 5% wartości ceny całkowitej podanej w ofercie </w:t>
      </w:r>
      <w:r w:rsidR="004D6E15">
        <w:rPr>
          <w:bCs/>
          <w:sz w:val="20"/>
          <w:szCs w:val="20"/>
        </w:rPr>
        <w:t>za daną część zamówienia</w:t>
      </w:r>
      <w:r w:rsidR="004D6E15" w:rsidRPr="00687CE3">
        <w:rPr>
          <w:bCs/>
          <w:sz w:val="20"/>
          <w:szCs w:val="20"/>
        </w:rPr>
        <w:t xml:space="preserve"> </w:t>
      </w:r>
      <w:r w:rsidRPr="00687CE3">
        <w:rPr>
          <w:bCs/>
          <w:sz w:val="20"/>
          <w:szCs w:val="20"/>
        </w:rPr>
        <w:t>(odpowiadającej wynagrodzeniu określonemu w §</w:t>
      </w:r>
      <w:r w:rsidR="00B523C0">
        <w:rPr>
          <w:bCs/>
          <w:sz w:val="20"/>
          <w:szCs w:val="20"/>
        </w:rPr>
        <w:t>10</w:t>
      </w:r>
      <w:r w:rsidRPr="00687CE3">
        <w:rPr>
          <w:bCs/>
          <w:sz w:val="20"/>
          <w:szCs w:val="20"/>
        </w:rPr>
        <w:t xml:space="preserve"> ust. 1 umowy) tj. kwotę brutto …………………... złotych (słownie: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Koszty zabezpieczenia należytego wykonania umowy ponosi Wykonawca.</w:t>
      </w:r>
    </w:p>
    <w:p w14:paraId="11CD47B2" w14:textId="21C0AC55"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 xml:space="preserve">Zamawiający nie dopuszcza wniesienia w formach określonych w art. 450 ust. 2 ustawy </w:t>
      </w:r>
      <w:proofErr w:type="spellStart"/>
      <w:r>
        <w:rPr>
          <w:bCs/>
          <w:sz w:val="20"/>
          <w:szCs w:val="20"/>
        </w:rPr>
        <w:t>Pzp</w:t>
      </w:r>
      <w:proofErr w:type="spellEnd"/>
      <w:r>
        <w:rPr>
          <w:bCs/>
          <w:sz w:val="20"/>
          <w:szCs w:val="20"/>
        </w:rPr>
        <w:t>.</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wnoszone w formie gwarancji bankowej lub ubezpieczeniowej może być wystawione przez bank 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xml:space="preserve">, na pierwsze wezwanie </w:t>
      </w:r>
      <w:r w:rsidRPr="00687CE3">
        <w:rPr>
          <w:bCs/>
          <w:sz w:val="20"/>
          <w:szCs w:val="20"/>
        </w:rPr>
        <w:lastRenderedPageBreak/>
        <w:t>Zamawiającego, bez odwołania, bez warunku, niezależnie od kwestionowania czy zastrzeżeń Wykonawcy i bez 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13E3717E" w:rsidR="00687CE3" w:rsidRDefault="00AF19F9" w:rsidP="00687CE3">
      <w:pPr>
        <w:pStyle w:val="Akapitzlist"/>
        <w:numPr>
          <w:ilvl w:val="0"/>
          <w:numId w:val="49"/>
        </w:numPr>
        <w:autoSpaceDE w:val="0"/>
        <w:spacing w:after="0"/>
        <w:ind w:left="284" w:right="49" w:hanging="284"/>
        <w:rPr>
          <w:bCs/>
          <w:sz w:val="20"/>
          <w:szCs w:val="20"/>
        </w:rPr>
      </w:pPr>
      <w:bookmarkStart w:id="66" w:name="_Hlk210741587"/>
      <w:r w:rsidRPr="00687CE3">
        <w:rPr>
          <w:bCs/>
          <w:sz w:val="20"/>
          <w:szCs w:val="20"/>
        </w:rPr>
        <w:t xml:space="preserve">Kwota w wysokości …………………….. zł (słownie: ……………………………) stanowiąca 70% zabezpieczenia należytego wykonania umowy, zostanie zwrócona w terminie 30 </w:t>
      </w:r>
      <w:r>
        <w:rPr>
          <w:bCs/>
          <w:sz w:val="20"/>
          <w:szCs w:val="20"/>
        </w:rPr>
        <w:t xml:space="preserve">dni </w:t>
      </w:r>
      <w:r w:rsidRPr="00687CE3">
        <w:rPr>
          <w:bCs/>
          <w:sz w:val="20"/>
          <w:szCs w:val="20"/>
        </w:rPr>
        <w:t xml:space="preserve">od dnia wykonania </w:t>
      </w:r>
      <w:r>
        <w:rPr>
          <w:bCs/>
          <w:sz w:val="20"/>
          <w:szCs w:val="20"/>
        </w:rPr>
        <w:t>zamówienia i uznania przez Zamawiającego za należycie wykonane</w:t>
      </w:r>
      <w:r w:rsidRPr="00687CE3">
        <w:rPr>
          <w:bCs/>
          <w:sz w:val="20"/>
          <w:szCs w:val="20"/>
        </w:rPr>
        <w:t>, w przypadku nie skorzystania z zabezpieczenia przez Zamawiającego.</w:t>
      </w:r>
      <w:bookmarkEnd w:id="66"/>
    </w:p>
    <w:p w14:paraId="0FB6800C" w14:textId="498DB499" w:rsidR="00687CE3" w:rsidRPr="00683A52" w:rsidRDefault="00AF19F9" w:rsidP="00687CE3">
      <w:pPr>
        <w:pStyle w:val="Akapitzlist"/>
        <w:numPr>
          <w:ilvl w:val="0"/>
          <w:numId w:val="49"/>
        </w:numPr>
        <w:autoSpaceDE w:val="0"/>
        <w:spacing w:after="0"/>
        <w:ind w:left="284" w:right="49" w:hanging="284"/>
        <w:rPr>
          <w:bCs/>
          <w:sz w:val="20"/>
          <w:szCs w:val="20"/>
        </w:rPr>
      </w:pPr>
      <w:bookmarkStart w:id="67" w:name="_Hlk210741603"/>
      <w:r w:rsidRPr="00687CE3">
        <w:rPr>
          <w:bCs/>
          <w:sz w:val="20"/>
          <w:szCs w:val="20"/>
        </w:rPr>
        <w:t xml:space="preserve">Kwota pozostawiona na Zabezpieczenie roszczeń z tytułu rękojmi za wady i gwarancji, wynosząca 30% wartości zabezpieczenia należytego wykonania umowy, tj. ……………. zł (słownie: ……………………..), zostanie zwrócona nie później niż w 15 dniu po upływie tego okresu rękojmi za wady </w:t>
      </w:r>
      <w:r>
        <w:rPr>
          <w:bCs/>
          <w:sz w:val="20"/>
          <w:szCs w:val="20"/>
        </w:rPr>
        <w:t>lub</w:t>
      </w:r>
      <w:r w:rsidRPr="00687CE3">
        <w:rPr>
          <w:bCs/>
          <w:sz w:val="20"/>
          <w:szCs w:val="20"/>
        </w:rPr>
        <w:t xml:space="preserve"> gwarancji, w przypadku nie skorzystania z zabezpieczenia przez Zamawiającego.</w:t>
      </w:r>
      <w:bookmarkEnd w:id="67"/>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5C5640ED"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F19F9">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74059AC9"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F19F9">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1A5D611B" w:rsidR="00E90664" w:rsidRPr="00602001" w:rsidRDefault="00AF19F9" w:rsidP="007C5B2B">
      <w:pPr>
        <w:numPr>
          <w:ilvl w:val="0"/>
          <w:numId w:val="4"/>
        </w:numPr>
        <w:tabs>
          <w:tab w:val="left" w:pos="284"/>
        </w:tabs>
        <w:autoSpaceDE w:val="0"/>
        <w:spacing w:after="0"/>
        <w:ind w:left="284" w:right="49" w:hanging="284"/>
        <w:rPr>
          <w:rFonts w:cs="Times New Roman"/>
          <w:sz w:val="20"/>
          <w:szCs w:val="20"/>
        </w:rPr>
      </w:pPr>
      <w:bookmarkStart w:id="68"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68"/>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w:t>
      </w:r>
      <w:r w:rsidR="0071592C">
        <w:rPr>
          <w:rFonts w:cs="Times New Roman"/>
          <w:sz w:val="20"/>
          <w:szCs w:val="20"/>
        </w:rPr>
        <w:lastRenderedPageBreak/>
        <w:t>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0B63098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w:t>
      </w:r>
      <w:r w:rsidR="00AF19F9">
        <w:rPr>
          <w:rFonts w:cs="Times New Roman"/>
          <w:bCs/>
          <w:sz w:val="20"/>
          <w:szCs w:val="20"/>
        </w:rPr>
        <w:t>e</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32B3E06F"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7C1751">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6355244D" w:rsidR="000B321B" w:rsidRDefault="00AF19F9" w:rsidP="007C5B2B">
      <w:pPr>
        <w:numPr>
          <w:ilvl w:val="0"/>
          <w:numId w:val="4"/>
        </w:numPr>
        <w:tabs>
          <w:tab w:val="left" w:pos="284"/>
        </w:tabs>
        <w:autoSpaceDE w:val="0"/>
        <w:spacing w:after="0"/>
        <w:ind w:left="284" w:right="49" w:hanging="284"/>
        <w:rPr>
          <w:rFonts w:cs="Times New Roman"/>
          <w:sz w:val="20"/>
          <w:szCs w:val="20"/>
        </w:rPr>
      </w:pPr>
      <w:bookmarkStart w:id="69"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69"/>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545E8958"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F19F9">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E210DDD"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D0168B">
        <w:rPr>
          <w:rFonts w:cs="Times New Roman"/>
          <w:sz w:val="20"/>
          <w:szCs w:val="20"/>
        </w:rPr>
        <w:t xml:space="preserve"> (w całości lub części)</w:t>
      </w:r>
      <w:r w:rsidR="0051659C" w:rsidRPr="00602001">
        <w:rPr>
          <w:rFonts w:cs="Times New Roman"/>
          <w:sz w:val="20"/>
          <w:szCs w:val="20"/>
        </w:rPr>
        <w:t xml:space="preserve"> 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49C7D9F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nie przystąpił do realizacji przedmiotu umowy bez uzasadnionych przyczyn, albo też nie kontynuuje wykonania przedmiotu umowy z przyczyn leżących po jego stronie, pomimo wezwania Zamawiającego złożonego na piśmie i przerwa ta trwa dłużej niż </w:t>
      </w:r>
      <w:r w:rsidR="00AF19F9">
        <w:rPr>
          <w:rFonts w:cs="Times New Roman"/>
          <w:sz w:val="20"/>
          <w:szCs w:val="20"/>
        </w:rPr>
        <w:t>7</w:t>
      </w:r>
      <w:r>
        <w:rPr>
          <w:rFonts w:cs="Times New Roman"/>
          <w:sz w:val="20"/>
          <w:szCs w:val="20"/>
        </w:rPr>
        <w:t xml:space="preserve"> dni,</w:t>
      </w:r>
    </w:p>
    <w:p w14:paraId="7DBB02D3" w14:textId="2468F012"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termi</w:t>
      </w:r>
      <w:r w:rsidR="00D0168B">
        <w:rPr>
          <w:rFonts w:cs="Times New Roman"/>
          <w:sz w:val="20"/>
          <w:szCs w:val="20"/>
        </w:rPr>
        <w:t>nu</w:t>
      </w:r>
      <w:r>
        <w:rPr>
          <w:rFonts w:cs="Times New Roman"/>
          <w:sz w:val="20"/>
          <w:szCs w:val="20"/>
        </w:rPr>
        <w:t xml:space="preserve"> określon</w:t>
      </w:r>
      <w:r w:rsidR="00D0168B">
        <w:rPr>
          <w:rFonts w:cs="Times New Roman"/>
          <w:sz w:val="20"/>
          <w:szCs w:val="20"/>
        </w:rPr>
        <w:t>ego</w:t>
      </w:r>
      <w:r>
        <w:rPr>
          <w:rFonts w:cs="Times New Roman"/>
          <w:sz w:val="20"/>
          <w:szCs w:val="20"/>
        </w:rPr>
        <w:t xml:space="preserve">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5AC060B9" w:rsidR="00B37806" w:rsidRDefault="002B008A" w:rsidP="00F316B5">
      <w:pPr>
        <w:numPr>
          <w:ilvl w:val="0"/>
          <w:numId w:val="16"/>
        </w:numPr>
        <w:autoSpaceDE w:val="0"/>
        <w:spacing w:after="0"/>
        <w:ind w:right="49"/>
        <w:textAlignment w:val="auto"/>
        <w:rPr>
          <w:rFonts w:cs="Times New Roman"/>
          <w:sz w:val="20"/>
          <w:szCs w:val="20"/>
        </w:rPr>
      </w:pPr>
      <w:bookmarkStart w:id="70" w:name="_Hlk211706177"/>
      <w:r>
        <w:rPr>
          <w:rFonts w:cs="Times New Roman"/>
          <w:sz w:val="20"/>
          <w:szCs w:val="20"/>
        </w:rPr>
        <w:lastRenderedPageBreak/>
        <w:t>jeżeli Wykonawca pozostaje w zwłoce w realizacji któregokolwiek zobowiązania wynikającego z udzielonej rękojmi i gwarancji, które przekracza 30 dni względem terminu realizacji tego zobowiązania określonego zgodnie z niniejszą Umową,</w:t>
      </w:r>
      <w:bookmarkEnd w:id="70"/>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0324547" w:rsidR="0099106E" w:rsidRPr="0099106E" w:rsidRDefault="00611B7F" w:rsidP="00611B7F">
      <w:pPr>
        <w:pStyle w:val="Akapitzlist"/>
        <w:numPr>
          <w:ilvl w:val="0"/>
          <w:numId w:val="43"/>
        </w:numPr>
        <w:autoSpaceDE w:val="0"/>
        <w:spacing w:after="0"/>
        <w:ind w:left="284" w:right="49" w:hanging="284"/>
        <w:textAlignment w:val="auto"/>
        <w:rPr>
          <w:sz w:val="20"/>
          <w:szCs w:val="20"/>
        </w:rPr>
      </w:pPr>
      <w:bookmarkStart w:id="71"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71"/>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lastRenderedPageBreak/>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301F99B"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F19F9">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3650A508" w:rsidR="007715B3" w:rsidRPr="00602001" w:rsidRDefault="00AF19F9" w:rsidP="0099106E">
      <w:pPr>
        <w:numPr>
          <w:ilvl w:val="0"/>
          <w:numId w:val="10"/>
        </w:numPr>
        <w:autoSpaceDE w:val="0"/>
        <w:spacing w:after="0"/>
        <w:ind w:left="284" w:right="49" w:hanging="284"/>
        <w:rPr>
          <w:rFonts w:cs="Times New Roman"/>
          <w:bCs/>
          <w:sz w:val="20"/>
          <w:szCs w:val="20"/>
        </w:rPr>
      </w:pPr>
      <w:bookmarkStart w:id="72"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72"/>
    </w:p>
    <w:p w14:paraId="2B33DA77" w14:textId="52B506FB" w:rsidR="007715B3" w:rsidRPr="00602001" w:rsidRDefault="00AF19F9" w:rsidP="0099106E">
      <w:pPr>
        <w:numPr>
          <w:ilvl w:val="0"/>
          <w:numId w:val="10"/>
        </w:numPr>
        <w:autoSpaceDE w:val="0"/>
        <w:spacing w:after="0"/>
        <w:ind w:left="284" w:right="49" w:hanging="284"/>
        <w:rPr>
          <w:rFonts w:cs="Times New Roman"/>
          <w:bCs/>
          <w:sz w:val="20"/>
          <w:szCs w:val="20"/>
        </w:rPr>
      </w:pPr>
      <w:bookmarkStart w:id="73"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73"/>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05D9B7E9"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F19F9">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EBB1CC0" w14:textId="77777777" w:rsidR="00AF19F9" w:rsidRDefault="00AF19F9" w:rsidP="00AF19F9">
      <w:pPr>
        <w:autoSpaceDE w:val="0"/>
        <w:spacing w:after="0"/>
        <w:ind w:right="49"/>
        <w:rPr>
          <w:rFonts w:cs="Times New Roman"/>
          <w:bCs/>
          <w:sz w:val="20"/>
          <w:szCs w:val="20"/>
        </w:rPr>
      </w:pPr>
    </w:p>
    <w:p w14:paraId="5E354E17" w14:textId="77777777" w:rsidR="00AF19F9" w:rsidRDefault="00AF19F9" w:rsidP="00AF19F9">
      <w:pPr>
        <w:autoSpaceDE w:val="0"/>
        <w:spacing w:after="0"/>
        <w:ind w:right="49"/>
        <w:jc w:val="center"/>
        <w:rPr>
          <w:rFonts w:cs="Times New Roman"/>
          <w:b/>
          <w:sz w:val="20"/>
          <w:szCs w:val="20"/>
        </w:rPr>
      </w:pPr>
      <w:bookmarkStart w:id="74" w:name="_Hlk210743466"/>
      <w:r>
        <w:rPr>
          <w:rFonts w:cs="Times New Roman"/>
          <w:b/>
          <w:sz w:val="20"/>
          <w:szCs w:val="20"/>
        </w:rPr>
        <w:t>§17</w:t>
      </w:r>
    </w:p>
    <w:p w14:paraId="3E01C244" w14:textId="77777777" w:rsidR="00AF19F9" w:rsidRDefault="00AF19F9" w:rsidP="00AF19F9">
      <w:pPr>
        <w:autoSpaceDE w:val="0"/>
        <w:spacing w:after="0"/>
        <w:ind w:right="49"/>
        <w:jc w:val="center"/>
        <w:rPr>
          <w:rFonts w:cs="Times New Roman"/>
          <w:b/>
          <w:i/>
          <w:iCs/>
          <w:sz w:val="20"/>
          <w:szCs w:val="20"/>
        </w:rPr>
      </w:pPr>
      <w:r>
        <w:rPr>
          <w:rFonts w:cs="Times New Roman"/>
          <w:b/>
          <w:i/>
          <w:iCs/>
          <w:sz w:val="20"/>
          <w:szCs w:val="20"/>
        </w:rPr>
        <w:t>Ochrona danych osobowych</w:t>
      </w:r>
    </w:p>
    <w:p w14:paraId="6486727C" w14:textId="77777777" w:rsidR="00AF19F9" w:rsidRDefault="00AF19F9" w:rsidP="00AF19F9">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14E2D957" w14:textId="77777777" w:rsidR="00AF19F9" w:rsidRDefault="00AF19F9" w:rsidP="00AF19F9">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DB88D5C" w14:textId="77777777" w:rsidR="00AF19F9" w:rsidRDefault="00AF19F9" w:rsidP="00AF19F9">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0C13E974" w14:textId="77777777" w:rsidR="00AF19F9" w:rsidRDefault="00AF19F9" w:rsidP="00AF19F9">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72EFB13F" w14:textId="77777777" w:rsidR="00AF19F9" w:rsidRPr="00E01C58" w:rsidRDefault="00AF19F9" w:rsidP="00AF19F9">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w:t>
      </w:r>
      <w:r>
        <w:rPr>
          <w:bCs/>
          <w:sz w:val="20"/>
          <w:szCs w:val="20"/>
        </w:rPr>
        <w:lastRenderedPageBreak/>
        <w:t xml:space="preserve">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74"/>
    <w:p w14:paraId="595DFDBC" w14:textId="77777777" w:rsidR="00AF19F9" w:rsidRDefault="00AF19F9" w:rsidP="009E1DDA">
      <w:pPr>
        <w:autoSpaceDE w:val="0"/>
        <w:spacing w:after="0"/>
        <w:ind w:right="49"/>
        <w:rPr>
          <w:rFonts w:cs="Times New Roman"/>
          <w:bCs/>
          <w:sz w:val="20"/>
          <w:szCs w:val="20"/>
        </w:rPr>
      </w:pPr>
    </w:p>
    <w:p w14:paraId="4D5EA84A" w14:textId="77777777" w:rsidR="00602001" w:rsidRPr="00602001" w:rsidRDefault="00602001" w:rsidP="0050008D">
      <w:pPr>
        <w:autoSpaceDE w:val="0"/>
        <w:spacing w:after="0"/>
        <w:ind w:left="426" w:right="49"/>
        <w:rPr>
          <w:rFonts w:cs="Times New Roman"/>
          <w:bCs/>
          <w:sz w:val="20"/>
          <w:szCs w:val="20"/>
        </w:rPr>
      </w:pPr>
    </w:p>
    <w:p w14:paraId="436AEAA3" w14:textId="6DF0D6B6"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F19F9">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36256A5A" w14:textId="20A40688" w:rsidR="00AF19F9"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7A5252F8" w14:textId="77777777" w:rsidR="00611B7F" w:rsidRDefault="00611B7F" w:rsidP="00611B7F">
      <w:pPr>
        <w:autoSpaceDE w:val="0"/>
        <w:spacing w:after="0"/>
        <w:rPr>
          <w:rFonts w:cs="Times New Roman"/>
          <w:b/>
          <w:bCs/>
          <w:sz w:val="20"/>
          <w:szCs w:val="20"/>
        </w:rPr>
      </w:pPr>
      <w:bookmarkStart w:id="75" w:name="_Hlk210758883"/>
      <w:bookmarkStart w:id="76" w:name="_Hlk210743515"/>
    </w:p>
    <w:p w14:paraId="521DD099" w14:textId="464F98E9" w:rsidR="00611B7F" w:rsidRDefault="00611B7F">
      <w:pPr>
        <w:widowControl/>
        <w:suppressAutoHyphens w:val="0"/>
        <w:spacing w:after="0" w:line="240" w:lineRule="auto"/>
        <w:jc w:val="left"/>
        <w:textAlignment w:val="auto"/>
        <w:rPr>
          <w:rFonts w:cs="Times New Roman"/>
          <w:b/>
          <w:bCs/>
          <w:sz w:val="20"/>
          <w:szCs w:val="20"/>
        </w:rPr>
      </w:pPr>
      <w:r>
        <w:rPr>
          <w:rFonts w:cs="Times New Roman"/>
          <w:b/>
          <w:bCs/>
          <w:sz w:val="20"/>
          <w:szCs w:val="20"/>
        </w:rPr>
        <w:br w:type="page"/>
      </w:r>
    </w:p>
    <w:p w14:paraId="76A9FDC1" w14:textId="77777777" w:rsidR="00611B7F" w:rsidRDefault="00611B7F" w:rsidP="004D137D">
      <w:pPr>
        <w:autoSpaceDE w:val="0"/>
        <w:spacing w:after="0"/>
        <w:rPr>
          <w:rFonts w:cs="Times New Roman"/>
          <w:b/>
          <w:bCs/>
          <w:sz w:val="20"/>
          <w:szCs w:val="20"/>
        </w:rPr>
      </w:pPr>
    </w:p>
    <w:p w14:paraId="3A64E886" w14:textId="0C729DE4" w:rsidR="00AF19F9" w:rsidRDefault="00AF19F9" w:rsidP="00AF19F9">
      <w:pPr>
        <w:autoSpaceDE w:val="0"/>
        <w:spacing w:after="0"/>
        <w:jc w:val="right"/>
        <w:rPr>
          <w:rFonts w:cs="Times New Roman"/>
          <w:b/>
          <w:bCs/>
          <w:sz w:val="20"/>
          <w:szCs w:val="20"/>
        </w:rPr>
      </w:pPr>
      <w:r>
        <w:rPr>
          <w:rFonts w:cs="Times New Roman"/>
          <w:b/>
          <w:bCs/>
          <w:sz w:val="20"/>
          <w:szCs w:val="20"/>
        </w:rPr>
        <w:t>Załącznik nr 1 – wzór protokołu odbioru</w:t>
      </w:r>
    </w:p>
    <w:p w14:paraId="4C393A7D" w14:textId="77777777" w:rsidR="00AF19F9" w:rsidRDefault="00AF19F9" w:rsidP="00AF19F9">
      <w:pPr>
        <w:autoSpaceDE w:val="0"/>
        <w:spacing w:after="0"/>
        <w:jc w:val="right"/>
        <w:rPr>
          <w:rFonts w:cs="Times New Roman"/>
          <w:b/>
          <w:bCs/>
          <w:sz w:val="20"/>
          <w:szCs w:val="20"/>
        </w:rPr>
      </w:pPr>
    </w:p>
    <w:p w14:paraId="4A85B722" w14:textId="77777777" w:rsidR="00AF19F9" w:rsidRDefault="00AF19F9" w:rsidP="00AF19F9">
      <w:pPr>
        <w:autoSpaceDE w:val="0"/>
        <w:spacing w:after="0"/>
        <w:jc w:val="center"/>
        <w:rPr>
          <w:rFonts w:cs="Times New Roman"/>
          <w:b/>
          <w:bCs/>
          <w:sz w:val="20"/>
          <w:szCs w:val="20"/>
        </w:rPr>
      </w:pPr>
      <w:r>
        <w:rPr>
          <w:rFonts w:cs="Times New Roman"/>
          <w:b/>
          <w:bCs/>
          <w:sz w:val="20"/>
          <w:szCs w:val="20"/>
        </w:rPr>
        <w:t>PROTOKÓŁ ODBIORU</w:t>
      </w:r>
    </w:p>
    <w:p w14:paraId="06CF7882" w14:textId="77777777" w:rsidR="00AF19F9" w:rsidRDefault="00AF19F9" w:rsidP="00AF19F9">
      <w:pPr>
        <w:autoSpaceDE w:val="0"/>
        <w:spacing w:after="0"/>
        <w:jc w:val="center"/>
        <w:rPr>
          <w:rFonts w:cs="Times New Roman"/>
          <w:b/>
          <w:bCs/>
          <w:sz w:val="20"/>
          <w:szCs w:val="20"/>
        </w:rPr>
      </w:pPr>
    </w:p>
    <w:p w14:paraId="604ECEF1" w14:textId="77777777" w:rsidR="00AF19F9" w:rsidRDefault="00AF19F9" w:rsidP="00AF19F9">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4A65EAD6" w14:textId="77777777" w:rsidR="00AF19F9" w:rsidRDefault="00AF19F9" w:rsidP="00AF19F9">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F19F9" w:rsidRPr="001F5C32" w14:paraId="236540D1" w14:textId="77777777" w:rsidTr="00E01C58">
        <w:tc>
          <w:tcPr>
            <w:tcW w:w="421" w:type="dxa"/>
            <w:shd w:val="clear" w:color="auto" w:fill="D9D9D9" w:themeFill="background1" w:themeFillShade="D9"/>
          </w:tcPr>
          <w:p w14:paraId="42EEF42D" w14:textId="77777777" w:rsidR="00AF19F9" w:rsidRPr="00E01C58" w:rsidRDefault="00AF19F9"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641A336B" w14:textId="77777777" w:rsidR="00AF19F9" w:rsidRPr="00E01C58" w:rsidRDefault="00AF19F9"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5C337E3D" w14:textId="77777777" w:rsidR="00AF19F9" w:rsidRPr="00E01C58" w:rsidRDefault="00AF19F9"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3E7ED95B" w14:textId="77777777" w:rsidR="00AF19F9" w:rsidRPr="00E01C58" w:rsidRDefault="00AF19F9"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AF19F9" w14:paraId="0DD48229" w14:textId="77777777" w:rsidTr="00E01C58">
        <w:tc>
          <w:tcPr>
            <w:tcW w:w="421" w:type="dxa"/>
          </w:tcPr>
          <w:p w14:paraId="7E7453B6" w14:textId="77777777" w:rsidR="00AF19F9" w:rsidRDefault="00AF19F9" w:rsidP="00E01C58">
            <w:pPr>
              <w:autoSpaceDE w:val="0"/>
              <w:spacing w:after="0"/>
              <w:rPr>
                <w:rFonts w:cs="Times New Roman"/>
                <w:sz w:val="20"/>
                <w:szCs w:val="20"/>
              </w:rPr>
            </w:pPr>
            <w:r>
              <w:rPr>
                <w:rFonts w:cs="Times New Roman"/>
                <w:sz w:val="20"/>
                <w:szCs w:val="20"/>
              </w:rPr>
              <w:t>1.</w:t>
            </w:r>
          </w:p>
        </w:tc>
        <w:tc>
          <w:tcPr>
            <w:tcW w:w="2835" w:type="dxa"/>
          </w:tcPr>
          <w:p w14:paraId="4FBC5963" w14:textId="77777777" w:rsidR="00AF19F9" w:rsidRDefault="00AF19F9" w:rsidP="00E01C58">
            <w:pPr>
              <w:autoSpaceDE w:val="0"/>
              <w:spacing w:after="0"/>
              <w:rPr>
                <w:rFonts w:cs="Times New Roman"/>
                <w:sz w:val="20"/>
                <w:szCs w:val="20"/>
              </w:rPr>
            </w:pPr>
          </w:p>
        </w:tc>
        <w:tc>
          <w:tcPr>
            <w:tcW w:w="1275" w:type="dxa"/>
          </w:tcPr>
          <w:p w14:paraId="07BE16F1" w14:textId="77777777" w:rsidR="00AF19F9" w:rsidRDefault="00AF19F9" w:rsidP="00E01C58">
            <w:pPr>
              <w:autoSpaceDE w:val="0"/>
              <w:spacing w:after="0"/>
              <w:rPr>
                <w:rFonts w:cs="Times New Roman"/>
                <w:sz w:val="20"/>
                <w:szCs w:val="20"/>
              </w:rPr>
            </w:pPr>
          </w:p>
        </w:tc>
        <w:tc>
          <w:tcPr>
            <w:tcW w:w="4864" w:type="dxa"/>
          </w:tcPr>
          <w:p w14:paraId="2282C537" w14:textId="77777777" w:rsidR="00AF19F9" w:rsidRDefault="00AF19F9" w:rsidP="00E01C58">
            <w:pPr>
              <w:autoSpaceDE w:val="0"/>
              <w:spacing w:after="0"/>
              <w:rPr>
                <w:rFonts w:cs="Times New Roman"/>
                <w:sz w:val="20"/>
                <w:szCs w:val="20"/>
              </w:rPr>
            </w:pPr>
          </w:p>
        </w:tc>
      </w:tr>
    </w:tbl>
    <w:p w14:paraId="2C9214B2" w14:textId="77777777" w:rsidR="00AF19F9" w:rsidRDefault="00AF19F9" w:rsidP="00AF19F9">
      <w:pPr>
        <w:autoSpaceDE w:val="0"/>
        <w:spacing w:after="0"/>
        <w:rPr>
          <w:rFonts w:cs="Times New Roman"/>
          <w:sz w:val="20"/>
          <w:szCs w:val="20"/>
        </w:rPr>
      </w:pPr>
    </w:p>
    <w:p w14:paraId="7B30B42C" w14:textId="77777777" w:rsidR="00AF19F9" w:rsidRDefault="00AF19F9" w:rsidP="00AF19F9">
      <w:pPr>
        <w:autoSpaceDE w:val="0"/>
        <w:spacing w:after="0"/>
        <w:rPr>
          <w:rFonts w:cs="Times New Roman"/>
          <w:sz w:val="20"/>
          <w:szCs w:val="20"/>
        </w:rPr>
      </w:pPr>
      <w:r>
        <w:rPr>
          <w:rFonts w:cs="Times New Roman"/>
          <w:sz w:val="20"/>
          <w:szCs w:val="20"/>
        </w:rPr>
        <w:t>Wraz z Towarem Wykonawca dostarczył następujące dokumenty:</w:t>
      </w:r>
    </w:p>
    <w:p w14:paraId="167CEF14" w14:textId="77777777" w:rsidR="00AF19F9" w:rsidRDefault="00AF19F9" w:rsidP="00AF19F9">
      <w:pPr>
        <w:autoSpaceDE w:val="0"/>
        <w:spacing w:after="0"/>
        <w:rPr>
          <w:rFonts w:cs="Times New Roman"/>
          <w:sz w:val="20"/>
          <w:szCs w:val="20"/>
        </w:rPr>
      </w:pPr>
    </w:p>
    <w:p w14:paraId="51EC85BE" w14:textId="77777777" w:rsidR="00AF19F9" w:rsidRDefault="00AF19F9" w:rsidP="00AF19F9">
      <w:pPr>
        <w:pStyle w:val="Akapitzlist"/>
        <w:numPr>
          <w:ilvl w:val="0"/>
          <w:numId w:val="57"/>
        </w:numPr>
        <w:autoSpaceDE w:val="0"/>
        <w:spacing w:after="0"/>
        <w:rPr>
          <w:sz w:val="20"/>
          <w:szCs w:val="20"/>
        </w:rPr>
      </w:pPr>
      <w:r>
        <w:rPr>
          <w:sz w:val="20"/>
          <w:szCs w:val="20"/>
        </w:rPr>
        <w:t>………………………………………..</w:t>
      </w:r>
    </w:p>
    <w:p w14:paraId="79D39BB1" w14:textId="77777777" w:rsidR="00AF19F9" w:rsidRDefault="00AF19F9" w:rsidP="00AF19F9">
      <w:pPr>
        <w:pStyle w:val="Akapitzlist"/>
        <w:numPr>
          <w:ilvl w:val="0"/>
          <w:numId w:val="57"/>
        </w:numPr>
        <w:autoSpaceDE w:val="0"/>
        <w:spacing w:after="0"/>
        <w:rPr>
          <w:sz w:val="20"/>
          <w:szCs w:val="20"/>
        </w:rPr>
      </w:pPr>
      <w:r>
        <w:rPr>
          <w:sz w:val="20"/>
          <w:szCs w:val="20"/>
        </w:rPr>
        <w:t>………………………………………..</w:t>
      </w:r>
    </w:p>
    <w:p w14:paraId="4608D50E" w14:textId="7398700F" w:rsidR="00AF19F9" w:rsidRDefault="00611B7F" w:rsidP="00AF19F9">
      <w:pPr>
        <w:pStyle w:val="Akapitzlist"/>
        <w:numPr>
          <w:ilvl w:val="0"/>
          <w:numId w:val="57"/>
        </w:numPr>
        <w:autoSpaceDE w:val="0"/>
        <w:spacing w:after="0"/>
        <w:rPr>
          <w:sz w:val="20"/>
          <w:szCs w:val="20"/>
        </w:rPr>
      </w:pPr>
      <w:bookmarkStart w:id="77" w:name="_Hlk211705705"/>
      <w:r>
        <w:rPr>
          <w:sz w:val="20"/>
          <w:szCs w:val="20"/>
        </w:rPr>
        <w:t>Oświadczenie, że w toku realizacji przedmiotu umowy w zakresie objętym niniejszym protokołem Wykonawca przestrzegał warunków określonych w §2 ust. 1 umowy.</w:t>
      </w:r>
      <w:bookmarkEnd w:id="77"/>
    </w:p>
    <w:p w14:paraId="5BE24862" w14:textId="77777777" w:rsidR="00AF19F9" w:rsidRDefault="00AF19F9" w:rsidP="00AF19F9">
      <w:pPr>
        <w:autoSpaceDE w:val="0"/>
        <w:spacing w:after="0"/>
        <w:rPr>
          <w:sz w:val="20"/>
          <w:szCs w:val="20"/>
        </w:rPr>
      </w:pPr>
    </w:p>
    <w:p w14:paraId="12FFD0B0" w14:textId="77777777" w:rsidR="00AF19F9" w:rsidRDefault="00AF19F9" w:rsidP="00AF19F9">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7AF5B7CA" w14:textId="77777777" w:rsidR="00AF19F9" w:rsidRDefault="00AF19F9" w:rsidP="00AF19F9">
      <w:pPr>
        <w:autoSpaceDE w:val="0"/>
        <w:spacing w:after="0"/>
        <w:rPr>
          <w:sz w:val="20"/>
          <w:szCs w:val="20"/>
        </w:rPr>
      </w:pPr>
    </w:p>
    <w:p w14:paraId="3F98C801" w14:textId="77777777" w:rsidR="00AF19F9" w:rsidRDefault="00AF19F9" w:rsidP="00AF19F9">
      <w:pPr>
        <w:autoSpaceDE w:val="0"/>
        <w:spacing w:after="0"/>
        <w:rPr>
          <w:sz w:val="20"/>
          <w:szCs w:val="20"/>
        </w:rPr>
      </w:pPr>
      <w:r>
        <w:rPr>
          <w:sz w:val="20"/>
          <w:szCs w:val="20"/>
        </w:rPr>
        <w:t>W związku z powyższym:</w:t>
      </w:r>
      <w:r>
        <w:rPr>
          <w:rStyle w:val="Odwoanieprzypisudolnego"/>
          <w:sz w:val="20"/>
          <w:szCs w:val="20"/>
        </w:rPr>
        <w:footnoteReference w:id="6"/>
      </w:r>
    </w:p>
    <w:p w14:paraId="633D9F82" w14:textId="77777777" w:rsidR="00AF19F9" w:rsidRDefault="00AF19F9" w:rsidP="00AF19F9">
      <w:pPr>
        <w:autoSpaceDE w:val="0"/>
        <w:spacing w:after="0"/>
        <w:rPr>
          <w:sz w:val="20"/>
          <w:szCs w:val="20"/>
        </w:rPr>
      </w:pPr>
    </w:p>
    <w:p w14:paraId="4E1D3390" w14:textId="77777777" w:rsidR="00AF19F9" w:rsidRDefault="00AF19F9" w:rsidP="00AF19F9">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51500662" w14:textId="77777777" w:rsidR="00AF19F9" w:rsidRDefault="00AF19F9" w:rsidP="00AF19F9">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0611CD19" w14:textId="77777777" w:rsidR="00AF19F9" w:rsidRDefault="00AF19F9" w:rsidP="00AF19F9">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73F5F658" w14:textId="77777777" w:rsidR="00AF19F9" w:rsidRDefault="00AF19F9" w:rsidP="00AF19F9">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3DF88C00" w14:textId="77777777" w:rsidR="00AF19F9" w:rsidRDefault="00AF19F9" w:rsidP="00AF19F9">
      <w:pPr>
        <w:autoSpaceDE w:val="0"/>
        <w:spacing w:after="0"/>
        <w:rPr>
          <w:sz w:val="20"/>
          <w:szCs w:val="20"/>
        </w:rPr>
      </w:pPr>
    </w:p>
    <w:p w14:paraId="031FA390" w14:textId="77777777" w:rsidR="00AF19F9" w:rsidRDefault="00AF19F9" w:rsidP="00AF19F9">
      <w:pPr>
        <w:autoSpaceDE w:val="0"/>
        <w:spacing w:after="0"/>
        <w:rPr>
          <w:sz w:val="20"/>
          <w:szCs w:val="20"/>
        </w:rPr>
      </w:pPr>
      <w:r>
        <w:rPr>
          <w:sz w:val="20"/>
          <w:szCs w:val="20"/>
        </w:rPr>
        <w:t>Niniejszy protokół został sporządzony w dniu …………………………………..</w:t>
      </w:r>
    </w:p>
    <w:p w14:paraId="6FD26A55" w14:textId="77777777" w:rsidR="00AF19F9" w:rsidRDefault="00AF19F9" w:rsidP="00AF19F9">
      <w:pPr>
        <w:autoSpaceDE w:val="0"/>
        <w:spacing w:after="0"/>
        <w:rPr>
          <w:sz w:val="20"/>
          <w:szCs w:val="20"/>
        </w:rPr>
      </w:pPr>
    </w:p>
    <w:p w14:paraId="7646205C" w14:textId="77777777" w:rsidR="00AF19F9" w:rsidRDefault="00AF19F9" w:rsidP="00AF19F9">
      <w:pPr>
        <w:autoSpaceDE w:val="0"/>
        <w:spacing w:after="0"/>
        <w:rPr>
          <w:sz w:val="20"/>
          <w:szCs w:val="20"/>
        </w:rPr>
      </w:pPr>
    </w:p>
    <w:p w14:paraId="7B546653" w14:textId="77777777" w:rsidR="00AF19F9" w:rsidRDefault="00AF19F9" w:rsidP="00AF19F9">
      <w:pPr>
        <w:autoSpaceDE w:val="0"/>
        <w:spacing w:after="0"/>
        <w:rPr>
          <w:sz w:val="20"/>
          <w:szCs w:val="20"/>
        </w:rPr>
      </w:pPr>
    </w:p>
    <w:p w14:paraId="6FE6768F" w14:textId="77777777" w:rsidR="00AF19F9" w:rsidRDefault="00AF19F9" w:rsidP="00AF19F9">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775F4841" w14:textId="77777777" w:rsidR="00AF19F9" w:rsidRDefault="00AF19F9" w:rsidP="00AF19F9">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proofErr w:type="spellStart"/>
      <w:r>
        <w:rPr>
          <w:b/>
          <w:bCs/>
          <w:i/>
          <w:iCs/>
          <w:sz w:val="20"/>
          <w:szCs w:val="20"/>
        </w:rPr>
        <w:t>Przedsatwiciel</w:t>
      </w:r>
      <w:proofErr w:type="spellEnd"/>
      <w:r>
        <w:rPr>
          <w:b/>
          <w:bCs/>
          <w:i/>
          <w:iCs/>
          <w:sz w:val="20"/>
          <w:szCs w:val="20"/>
        </w:rPr>
        <w:t xml:space="preserve"> Wykonawcy</w:t>
      </w:r>
      <w:bookmarkEnd w:id="75"/>
    </w:p>
    <w:bookmarkEnd w:id="76"/>
    <w:p w14:paraId="56A6DAA9" w14:textId="20CA78B7" w:rsidR="00AF19F9" w:rsidRDefault="00AF19F9">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1938D6EC" w14:textId="77777777" w:rsidR="00AF19F9" w:rsidRDefault="00AF19F9" w:rsidP="00AF19F9">
      <w:pPr>
        <w:autoSpaceDE w:val="0"/>
        <w:spacing w:after="0"/>
        <w:jc w:val="right"/>
        <w:rPr>
          <w:b/>
          <w:bCs/>
          <w:sz w:val="20"/>
          <w:szCs w:val="20"/>
        </w:rPr>
      </w:pPr>
      <w:bookmarkStart w:id="78" w:name="_Hlk210743545"/>
      <w:r>
        <w:rPr>
          <w:b/>
          <w:bCs/>
          <w:sz w:val="20"/>
          <w:szCs w:val="20"/>
        </w:rPr>
        <w:lastRenderedPageBreak/>
        <w:t>Załącznik nr 2 – klauzula informacyjna RODO</w:t>
      </w:r>
    </w:p>
    <w:p w14:paraId="3499ECBC" w14:textId="77777777" w:rsidR="00AF19F9" w:rsidRDefault="00AF19F9" w:rsidP="00AF19F9">
      <w:pPr>
        <w:autoSpaceDE w:val="0"/>
        <w:spacing w:after="0"/>
        <w:rPr>
          <w:sz w:val="20"/>
          <w:szCs w:val="20"/>
        </w:rPr>
      </w:pPr>
    </w:p>
    <w:p w14:paraId="101BA956" w14:textId="77777777" w:rsidR="00AF19F9" w:rsidRDefault="00AF19F9" w:rsidP="00AF19F9">
      <w:pPr>
        <w:autoSpaceDE w:val="0"/>
        <w:spacing w:after="0"/>
        <w:rPr>
          <w:sz w:val="20"/>
          <w:szCs w:val="20"/>
        </w:rPr>
      </w:pPr>
    </w:p>
    <w:p w14:paraId="103C1532" w14:textId="77777777" w:rsidR="00AF19F9" w:rsidRDefault="00AF19F9" w:rsidP="00AF19F9">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6C05E78B" w14:textId="77777777" w:rsidR="00AF19F9" w:rsidRDefault="00AF19F9" w:rsidP="00AF19F9">
      <w:pPr>
        <w:autoSpaceDE w:val="0"/>
        <w:spacing w:after="0"/>
        <w:rPr>
          <w:b/>
          <w:bCs/>
          <w:sz w:val="20"/>
          <w:szCs w:val="20"/>
        </w:rPr>
      </w:pPr>
    </w:p>
    <w:p w14:paraId="3990AB2B" w14:textId="77777777" w:rsidR="00AF19F9" w:rsidRDefault="00AF19F9" w:rsidP="00AF19F9">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7E036B35" w14:textId="77777777" w:rsidR="00AF19F9" w:rsidRDefault="00AF19F9" w:rsidP="00AF19F9">
      <w:pPr>
        <w:autoSpaceDE w:val="0"/>
        <w:spacing w:after="0"/>
        <w:rPr>
          <w:sz w:val="20"/>
          <w:szCs w:val="20"/>
        </w:rPr>
      </w:pPr>
    </w:p>
    <w:p w14:paraId="6434C13E" w14:textId="1600E112" w:rsidR="00AF19F9" w:rsidRDefault="00611B7F" w:rsidP="00AF19F9">
      <w:pPr>
        <w:pStyle w:val="Akapitzlist"/>
        <w:numPr>
          <w:ilvl w:val="0"/>
          <w:numId w:val="59"/>
        </w:numPr>
        <w:autoSpaceDE w:val="0"/>
        <w:spacing w:after="0"/>
        <w:rPr>
          <w:sz w:val="20"/>
          <w:szCs w:val="20"/>
        </w:rPr>
      </w:pPr>
      <w:bookmarkStart w:id="79" w:name="_Hlk211705727"/>
      <w:bookmarkStart w:id="80"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79"/>
    </w:p>
    <w:p w14:paraId="56E6646E" w14:textId="7FC9B1D6" w:rsidR="00AF19F9" w:rsidRDefault="00611B7F" w:rsidP="00AF19F9">
      <w:pPr>
        <w:pStyle w:val="Akapitzlist"/>
        <w:numPr>
          <w:ilvl w:val="0"/>
          <w:numId w:val="59"/>
        </w:numPr>
        <w:autoSpaceDE w:val="0"/>
        <w:spacing w:after="0"/>
        <w:rPr>
          <w:sz w:val="20"/>
          <w:szCs w:val="20"/>
        </w:rPr>
      </w:pPr>
      <w:bookmarkStart w:id="81"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81"/>
    </w:p>
    <w:bookmarkEnd w:id="80"/>
    <w:p w14:paraId="5FA7A1EE" w14:textId="77777777" w:rsidR="00AF19F9" w:rsidRDefault="00AF19F9" w:rsidP="00AF19F9">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3CFC1CB9" w14:textId="77777777" w:rsidR="00AF19F9" w:rsidRDefault="00AF19F9" w:rsidP="00AF19F9">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2EE6C950" w14:textId="77777777" w:rsidR="00AF19F9" w:rsidRDefault="00AF19F9" w:rsidP="00AF19F9">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66C5CF50" w14:textId="77777777" w:rsidR="00AF19F9" w:rsidRDefault="00AF19F9" w:rsidP="00AF19F9">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4DAF1451" w14:textId="77777777" w:rsidR="00AF19F9" w:rsidRDefault="00AF19F9" w:rsidP="00AF19F9">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50AB429D" w14:textId="77777777" w:rsidR="00AF19F9" w:rsidRDefault="00AF19F9" w:rsidP="00AF19F9">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55275D0C" w14:textId="77777777" w:rsidR="00AF19F9" w:rsidRDefault="00AF19F9" w:rsidP="00AF19F9">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6229714B" w14:textId="77777777" w:rsidR="00AF19F9" w:rsidRDefault="00AF19F9" w:rsidP="00AF19F9">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6AEC4593" w14:textId="77777777" w:rsidR="00AF19F9" w:rsidRDefault="00AF19F9" w:rsidP="00AF19F9">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053617DC" w14:textId="77777777" w:rsidR="00AF19F9" w:rsidRDefault="00AF19F9" w:rsidP="00AF19F9">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073E055A" w14:textId="77777777" w:rsidR="00AF19F9" w:rsidRDefault="00AF19F9" w:rsidP="00AF19F9">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71600A89" w14:textId="77777777" w:rsidR="00AF19F9" w:rsidRDefault="00AF19F9" w:rsidP="00AF19F9">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0C81167E" w14:textId="77777777" w:rsidR="00AF19F9" w:rsidRDefault="00AF19F9" w:rsidP="00AF19F9">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4F48A8D4" w14:textId="77777777" w:rsidR="00AF19F9" w:rsidRDefault="00AF19F9" w:rsidP="00AF19F9">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78"/>
    <w:p w14:paraId="3181AAAD" w14:textId="77777777" w:rsidR="00AF19F9" w:rsidRDefault="00AF19F9" w:rsidP="00AF19F9">
      <w:pPr>
        <w:autoSpaceDE w:val="0"/>
        <w:spacing w:after="0"/>
        <w:rPr>
          <w:sz w:val="20"/>
          <w:szCs w:val="20"/>
        </w:rPr>
      </w:pPr>
    </w:p>
    <w:p w14:paraId="1285B81C" w14:textId="77777777" w:rsidR="00AF19F9" w:rsidRDefault="00AF19F9" w:rsidP="00F316B5">
      <w:pPr>
        <w:autoSpaceDE w:val="0"/>
        <w:spacing w:after="0"/>
        <w:rPr>
          <w:rFonts w:cs="Times New Roman"/>
          <w:sz w:val="20"/>
          <w:szCs w:val="20"/>
        </w:rPr>
      </w:pPr>
    </w:p>
    <w:p w14:paraId="1D21FA9A" w14:textId="77777777" w:rsidR="00AF19F9" w:rsidRDefault="00AF19F9" w:rsidP="00F316B5">
      <w:pPr>
        <w:autoSpaceDE w:val="0"/>
        <w:spacing w:after="0"/>
        <w:rPr>
          <w:rFonts w:cs="Times New Roman"/>
          <w:sz w:val="20"/>
          <w:szCs w:val="20"/>
        </w:rPr>
      </w:pPr>
    </w:p>
    <w:p w14:paraId="3539B2A0" w14:textId="4C78425C" w:rsidR="00AF19F9" w:rsidRDefault="00AF19F9">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12391418" w14:textId="77777777" w:rsidR="00AF19F9" w:rsidRDefault="00AF19F9" w:rsidP="00AF19F9">
      <w:pPr>
        <w:autoSpaceDE w:val="0"/>
        <w:spacing w:after="0"/>
        <w:jc w:val="right"/>
        <w:rPr>
          <w:b/>
          <w:bCs/>
          <w:sz w:val="20"/>
          <w:szCs w:val="20"/>
        </w:rPr>
      </w:pPr>
      <w:bookmarkStart w:id="82"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32C4AA45" w14:textId="77777777" w:rsidR="00AF19F9" w:rsidRDefault="00AF19F9" w:rsidP="00AF19F9">
      <w:pPr>
        <w:autoSpaceDE w:val="0"/>
        <w:spacing w:after="0"/>
        <w:jc w:val="right"/>
        <w:rPr>
          <w:b/>
          <w:bCs/>
          <w:sz w:val="20"/>
          <w:szCs w:val="20"/>
        </w:rPr>
      </w:pPr>
    </w:p>
    <w:p w14:paraId="3DC4F2D5" w14:textId="77777777" w:rsidR="00AF19F9" w:rsidRPr="00FA7D67" w:rsidRDefault="00AF19F9" w:rsidP="00AF19F9">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47A4A015" w14:textId="77777777" w:rsidR="00AF19F9" w:rsidRPr="00FA7D67" w:rsidRDefault="00AF19F9" w:rsidP="00AF19F9">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19E2324" w14:textId="77777777" w:rsidR="00AF19F9" w:rsidRPr="00FA7D67" w:rsidRDefault="00AF19F9" w:rsidP="00AF19F9">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Bielsku-Białej, pomiędzy: </w:t>
      </w:r>
    </w:p>
    <w:p w14:paraId="7AB6E9ED" w14:textId="77777777" w:rsidR="00AF19F9" w:rsidRPr="00FA7D67" w:rsidRDefault="00AF19F9" w:rsidP="00AF19F9">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56391EBC" w14:textId="77777777" w:rsidR="00AF19F9" w:rsidRPr="00FA7D67" w:rsidRDefault="00AF19F9" w:rsidP="00AF19F9">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85CF307" w14:textId="77777777" w:rsidR="00AF19F9" w:rsidRPr="00FA7D67" w:rsidRDefault="00AF19F9" w:rsidP="00AF19F9">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50E4407D" w14:textId="77777777" w:rsidR="00AF19F9" w:rsidRPr="00FA7D67" w:rsidRDefault="00AF19F9" w:rsidP="00AF19F9">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5F8AD94B" w14:textId="77777777" w:rsidR="00AF19F9" w:rsidRPr="00FA7D67" w:rsidRDefault="00AF19F9" w:rsidP="00AF19F9">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6CBF02F0" w14:textId="77777777" w:rsidR="00AF19F9" w:rsidRPr="00FA7D67" w:rsidRDefault="00AF19F9" w:rsidP="00AF19F9">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76E09237" w14:textId="77777777" w:rsidR="00AF19F9" w:rsidRPr="00FA7D67" w:rsidRDefault="00AF19F9" w:rsidP="00AF19F9">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205650E0" w14:textId="77777777" w:rsidR="00AF19F9" w:rsidRPr="00FA7D67" w:rsidRDefault="00AF19F9" w:rsidP="00AF19F9">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2A6975D2" w14:textId="77777777" w:rsidR="00AF19F9" w:rsidRPr="00FA7D67" w:rsidRDefault="00AF19F9" w:rsidP="00AF19F9">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2AD9C7F7" w14:textId="77777777" w:rsidR="00AF19F9" w:rsidRPr="00FA7D67" w:rsidRDefault="00AF19F9" w:rsidP="00AF19F9">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FD91DED" w14:textId="77777777" w:rsidR="00AF19F9" w:rsidRDefault="00AF19F9" w:rsidP="00AF19F9">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475E0D13" w14:textId="77777777" w:rsidR="00AF19F9" w:rsidRDefault="00AF19F9" w:rsidP="00AF19F9">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7E287507" w14:textId="77777777" w:rsidR="00AF19F9" w:rsidRDefault="00AF19F9" w:rsidP="00AF19F9">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711E99A8" w14:textId="77777777" w:rsidR="00AF19F9" w:rsidRDefault="00AF19F9" w:rsidP="00AF19F9">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DF9B5A5" w14:textId="77777777" w:rsidR="00AF19F9" w:rsidRDefault="00AF19F9" w:rsidP="00AF19F9">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2FBA5F46" w14:textId="77777777" w:rsidR="00AF19F9" w:rsidRDefault="00AF19F9" w:rsidP="00AF19F9">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BE5BC3A" w14:textId="77777777" w:rsidR="00AF19F9" w:rsidRDefault="00AF19F9" w:rsidP="00AF19F9">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772AE99" w14:textId="77777777" w:rsidR="00AF19F9" w:rsidRPr="00E01C58" w:rsidRDefault="00AF19F9" w:rsidP="00AF19F9">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65A0FFE4" w14:textId="77777777" w:rsidR="00AF19F9" w:rsidRPr="00FA7D67" w:rsidRDefault="00AF19F9" w:rsidP="00AF19F9">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6C85C5A3" w14:textId="77777777" w:rsidR="00AF19F9" w:rsidRPr="00FA7D67" w:rsidRDefault="00AF19F9" w:rsidP="00AF19F9">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62FBE910" w14:textId="77777777" w:rsidR="00AF19F9" w:rsidRPr="00FA7D67" w:rsidRDefault="00AF19F9" w:rsidP="00AF19F9">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528E58C" w14:textId="77777777" w:rsidR="00AF19F9" w:rsidRPr="00FA7D67" w:rsidRDefault="00AF19F9" w:rsidP="00AF19F9">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3CFB2ACA" w14:textId="77777777" w:rsidR="00AF19F9" w:rsidRPr="00FA7D67" w:rsidRDefault="00AF19F9" w:rsidP="00AF19F9">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0AA555D6" w14:textId="77777777" w:rsidR="00AF19F9" w:rsidRPr="00FA7D67" w:rsidRDefault="00AF19F9" w:rsidP="00AF19F9">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03DAAD0A" w14:textId="77777777" w:rsidR="00AF19F9" w:rsidRPr="00FA7D67" w:rsidRDefault="00AF19F9" w:rsidP="00AF19F9">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772D183E" w14:textId="77777777" w:rsidR="00AF19F9" w:rsidRPr="00FA7D67" w:rsidRDefault="00AF19F9" w:rsidP="00AF19F9">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18080AE5" w14:textId="77777777" w:rsidR="00AF19F9" w:rsidRPr="00FA7D67" w:rsidRDefault="00AF19F9" w:rsidP="00AF19F9">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0796BD26" w14:textId="77777777" w:rsidR="00AF19F9" w:rsidRPr="00FA7D67" w:rsidRDefault="00AF19F9" w:rsidP="00AF19F9">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3CE318FF" w14:textId="77777777" w:rsidR="00AF19F9" w:rsidRPr="00FA7D67" w:rsidRDefault="00AF19F9" w:rsidP="00AF19F9">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6F42BF55" w14:textId="77777777" w:rsidR="00AF19F9" w:rsidRPr="00FA7D67" w:rsidRDefault="00AF19F9" w:rsidP="00AF19F9">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6EB311C4" w14:textId="77777777" w:rsidR="00AF19F9" w:rsidRPr="00FA7D67" w:rsidRDefault="00AF19F9" w:rsidP="00AF19F9">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6BD9000" w14:textId="77777777" w:rsidR="00AF19F9" w:rsidRPr="00FA7D67" w:rsidRDefault="00AF19F9" w:rsidP="00AF19F9">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114A3D53" w14:textId="77777777" w:rsidR="00AF19F9" w:rsidRPr="00FA7D67" w:rsidRDefault="00AF19F9" w:rsidP="00AF19F9">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681F4D27" w14:textId="77777777" w:rsidR="00AF19F9" w:rsidRPr="00FA7D67" w:rsidRDefault="00AF19F9" w:rsidP="00AF19F9">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3DFAD42" w14:textId="77777777" w:rsidR="00AF19F9" w:rsidRPr="00FA7D67" w:rsidRDefault="00AF19F9" w:rsidP="00AF19F9">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07067986" w14:textId="77777777" w:rsidR="00AF19F9" w:rsidRPr="00FA7D67" w:rsidRDefault="00AF19F9" w:rsidP="00AF19F9">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E70B42B" w14:textId="77777777" w:rsidR="00AF19F9" w:rsidRPr="00FA7D67" w:rsidRDefault="00AF19F9" w:rsidP="00AF19F9">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4BC88B8" w14:textId="77777777" w:rsidR="00AF19F9" w:rsidRPr="00FA7D67" w:rsidRDefault="00AF19F9" w:rsidP="00AF19F9">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2FD5F667" w14:textId="77777777" w:rsidR="00AF19F9" w:rsidRPr="00FA7D67" w:rsidRDefault="00AF19F9" w:rsidP="00AF19F9">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E5A950D" w14:textId="77777777" w:rsidR="00AF19F9" w:rsidRPr="00FA7D67" w:rsidRDefault="00AF19F9" w:rsidP="00AF19F9">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3414E013" w14:textId="77777777" w:rsidR="00AF19F9" w:rsidRPr="00FA7D67" w:rsidRDefault="00AF19F9" w:rsidP="00AF19F9">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737EFBE7" w14:textId="77777777" w:rsidR="00212FA4" w:rsidRDefault="00AF19F9" w:rsidP="00AF19F9">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1FE51644" w14:textId="276DE8D5" w:rsidR="00AF19F9" w:rsidRPr="00FA7D67" w:rsidRDefault="00AF19F9" w:rsidP="00AF19F9">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3293EE9E" w14:textId="77777777" w:rsidR="00AF19F9" w:rsidRPr="00FA7D67" w:rsidRDefault="00AF19F9" w:rsidP="00AF19F9">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7035FAE9" w14:textId="77777777" w:rsidR="00AF19F9" w:rsidRPr="00FA7D67" w:rsidRDefault="00AF19F9" w:rsidP="00AF19F9">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61E7C2D7" w14:textId="77777777" w:rsidR="00AF19F9" w:rsidRPr="00FA7D67" w:rsidRDefault="00AF19F9" w:rsidP="00AF19F9">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32A983C" w14:textId="77777777" w:rsidR="00AF19F9" w:rsidRPr="00FA7D67" w:rsidRDefault="00AF19F9" w:rsidP="00AF19F9">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641EFF60" w14:textId="77777777" w:rsidR="00AF19F9" w:rsidRPr="00FA7D67" w:rsidRDefault="00AF19F9" w:rsidP="00AF19F9">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1437EDF4" w14:textId="77777777" w:rsidR="00AF19F9" w:rsidRPr="00FA7D67" w:rsidRDefault="00AF19F9" w:rsidP="00AF19F9">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40B06895" w14:textId="77777777" w:rsidR="00AF19F9" w:rsidRPr="00FA7D67" w:rsidRDefault="00AF19F9" w:rsidP="00AF19F9">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4AA8E5C8" w14:textId="77777777" w:rsidR="00AF19F9" w:rsidRPr="00FA7D67" w:rsidRDefault="00AF19F9" w:rsidP="00AF19F9">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4C8418B3" w14:textId="77777777" w:rsidR="00AF19F9" w:rsidRPr="00FA7D67" w:rsidRDefault="00AF19F9" w:rsidP="00AF19F9">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2B46C37" w14:textId="77777777" w:rsidR="00AF19F9" w:rsidRPr="00FA7D67" w:rsidRDefault="00AF19F9" w:rsidP="00AF19F9">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EA81DA5" w14:textId="77777777" w:rsidR="00AF19F9" w:rsidRPr="00FA7D67" w:rsidRDefault="00AF19F9" w:rsidP="00AF19F9">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72862E77" w14:textId="77777777" w:rsidR="00AF19F9" w:rsidRPr="00FA7D67" w:rsidRDefault="00AF19F9" w:rsidP="00AF19F9">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20B16ED0" w14:textId="77777777" w:rsidR="00AF19F9" w:rsidRPr="00FA7D67" w:rsidRDefault="00AF19F9" w:rsidP="00AF19F9">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51F4E479" w14:textId="77777777" w:rsidR="00AF19F9" w:rsidRPr="00CA73F4" w:rsidRDefault="00AF19F9" w:rsidP="00AF19F9">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3AEDD7AA" w14:textId="77777777" w:rsidR="00AF19F9" w:rsidRPr="00FA7D67" w:rsidRDefault="00AF19F9" w:rsidP="00AF19F9">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51776934" w14:textId="77777777" w:rsidR="00AF19F9" w:rsidRPr="00FA7D67" w:rsidRDefault="00AF19F9" w:rsidP="00AF19F9">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D0BBE90" w14:textId="77777777" w:rsidR="00AF19F9" w:rsidRPr="00FA7D67" w:rsidRDefault="00AF19F9" w:rsidP="00AF19F9">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769A8FDF" w14:textId="77777777" w:rsidR="00AF19F9" w:rsidRPr="00FA7D67" w:rsidRDefault="00AF19F9" w:rsidP="00AF19F9">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228E5E11" w14:textId="77777777" w:rsidR="00AF19F9" w:rsidRPr="00FA7D67" w:rsidRDefault="00AF19F9" w:rsidP="00AF19F9">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4ABB75FC" w14:textId="77777777" w:rsidR="00AF19F9" w:rsidRPr="00FA7D67" w:rsidRDefault="00AF19F9" w:rsidP="00AF19F9">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14AA2D26" w14:textId="77777777" w:rsidR="00AF19F9" w:rsidRPr="00FA7D67" w:rsidRDefault="00AF19F9" w:rsidP="00AF19F9">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F92D428" w14:textId="77777777" w:rsidR="00AF19F9" w:rsidRPr="00FA7D67" w:rsidRDefault="00AF19F9" w:rsidP="00AF19F9">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1EE1FC11" w14:textId="77777777" w:rsidR="00AF19F9" w:rsidRPr="00FA7D67" w:rsidRDefault="00AF19F9" w:rsidP="00AF19F9">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5E8FE37A" w14:textId="77777777" w:rsidR="00AF19F9" w:rsidRPr="00FA7D67" w:rsidRDefault="00AF19F9" w:rsidP="00AF19F9">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116AE37" w14:textId="77777777" w:rsidR="00AF19F9" w:rsidRPr="00FA7D67" w:rsidRDefault="00AF19F9" w:rsidP="00AF19F9">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E264739" w14:textId="77777777" w:rsidR="00AF19F9" w:rsidRPr="00FA7D67" w:rsidRDefault="00AF19F9" w:rsidP="00AF19F9">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4D874E57" w14:textId="77777777" w:rsidR="00AF19F9" w:rsidRPr="00FA7D67" w:rsidRDefault="00AF19F9" w:rsidP="00AF19F9">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5AD54A87" w14:textId="77777777" w:rsidR="00AF19F9" w:rsidRPr="00FA7D67" w:rsidRDefault="00AF19F9" w:rsidP="00AF19F9">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4398FE9A" w14:textId="77777777" w:rsidR="00AF19F9" w:rsidRPr="00FA7D67" w:rsidRDefault="00AF19F9" w:rsidP="00AF19F9">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5F6C2074" w14:textId="77777777" w:rsidR="00AF19F9" w:rsidRPr="00FA7D67" w:rsidRDefault="00AF19F9" w:rsidP="00AF19F9">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5225D90F" w14:textId="77777777" w:rsidR="00AF19F9" w:rsidRPr="00FA7D67" w:rsidRDefault="00AF19F9" w:rsidP="00AF19F9">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1104E2E7" w14:textId="77777777" w:rsidR="00AF19F9" w:rsidRPr="00FA7D67" w:rsidRDefault="00AF19F9" w:rsidP="00AF19F9">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03817237" w14:textId="77777777" w:rsidR="00AF19F9" w:rsidRDefault="00AF19F9" w:rsidP="00AF19F9">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0"/>
    <w:bookmarkEnd w:id="82"/>
    <w:p w14:paraId="3C969DB6" w14:textId="77777777" w:rsidR="00AF19F9" w:rsidRPr="00602001" w:rsidRDefault="00AF19F9" w:rsidP="00F316B5">
      <w:pPr>
        <w:autoSpaceDE w:val="0"/>
        <w:spacing w:after="0"/>
        <w:rPr>
          <w:rFonts w:cs="Times New Roman"/>
          <w:sz w:val="20"/>
          <w:szCs w:val="20"/>
        </w:rPr>
      </w:pPr>
    </w:p>
    <w:sectPr w:rsidR="00AF19F9"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88F13" w14:textId="77777777" w:rsidR="00F41E5C" w:rsidRDefault="00F41E5C">
      <w:pPr>
        <w:spacing w:after="0" w:line="240" w:lineRule="auto"/>
      </w:pPr>
      <w:r>
        <w:separator/>
      </w:r>
    </w:p>
  </w:endnote>
  <w:endnote w:type="continuationSeparator" w:id="0">
    <w:p w14:paraId="5C0F0F09" w14:textId="77777777" w:rsidR="00F41E5C" w:rsidRDefault="00F41E5C">
      <w:pPr>
        <w:spacing w:after="0" w:line="240" w:lineRule="auto"/>
      </w:pPr>
      <w:r>
        <w:continuationSeparator/>
      </w:r>
    </w:p>
  </w:endnote>
  <w:endnote w:type="continuationNotice" w:id="1">
    <w:p w14:paraId="255787D1" w14:textId="77777777" w:rsidR="00F41E5C" w:rsidRDefault="00F41E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DA0D7" w14:textId="77777777" w:rsidR="00F41E5C" w:rsidRDefault="00F41E5C">
      <w:pPr>
        <w:spacing w:after="0" w:line="240" w:lineRule="auto"/>
      </w:pPr>
      <w:r>
        <w:separator/>
      </w:r>
    </w:p>
  </w:footnote>
  <w:footnote w:type="continuationSeparator" w:id="0">
    <w:p w14:paraId="690352C1" w14:textId="77777777" w:rsidR="00F41E5C" w:rsidRDefault="00F41E5C">
      <w:pPr>
        <w:spacing w:after="0" w:line="240" w:lineRule="auto"/>
      </w:pPr>
      <w:r>
        <w:continuationSeparator/>
      </w:r>
    </w:p>
  </w:footnote>
  <w:footnote w:type="continuationNotice" w:id="1">
    <w:p w14:paraId="449E5456" w14:textId="77777777" w:rsidR="00F41E5C" w:rsidRDefault="00F41E5C">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1D63CCA4" w14:textId="77777777" w:rsidR="00AF19F9" w:rsidRDefault="00AF19F9" w:rsidP="00AF19F9">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18AE8021" w14:textId="77777777" w:rsidR="00AF19F9" w:rsidRDefault="00AF19F9" w:rsidP="00AF19F9">
      <w:pPr>
        <w:pStyle w:val="Tekstprzypisudolnego"/>
      </w:pPr>
      <w:r>
        <w:rPr>
          <w:rStyle w:val="Odwoanieprzypisudolnego"/>
        </w:rPr>
        <w:footnoteRef/>
      </w:r>
      <w:r>
        <w:t xml:space="preserve"> Niepotrzebne skreślić</w:t>
      </w:r>
    </w:p>
  </w:footnote>
  <w:footnote w:id="6">
    <w:p w14:paraId="79762F93" w14:textId="77777777" w:rsidR="00AF19F9" w:rsidRDefault="00AF19F9" w:rsidP="00AF19F9">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19"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2"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0"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2"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0"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6"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0"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1"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2"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3"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4"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5"/>
  </w:num>
  <w:num w:numId="3" w16cid:durableId="1359507223">
    <w:abstractNumId w:val="36"/>
  </w:num>
  <w:num w:numId="4" w16cid:durableId="106388765">
    <w:abstractNumId w:val="32"/>
  </w:num>
  <w:num w:numId="5" w16cid:durableId="1741977662">
    <w:abstractNumId w:val="13"/>
  </w:num>
  <w:num w:numId="6" w16cid:durableId="884174521">
    <w:abstractNumId w:val="12"/>
  </w:num>
  <w:num w:numId="7" w16cid:durableId="33509503">
    <w:abstractNumId w:val="54"/>
  </w:num>
  <w:num w:numId="8" w16cid:durableId="1495953810">
    <w:abstractNumId w:val="39"/>
  </w:num>
  <w:num w:numId="9" w16cid:durableId="1285040735">
    <w:abstractNumId w:val="60"/>
  </w:num>
  <w:num w:numId="10" w16cid:durableId="1203593450">
    <w:abstractNumId w:val="49"/>
  </w:num>
  <w:num w:numId="11" w16cid:durableId="1127968106">
    <w:abstractNumId w:val="18"/>
  </w:num>
  <w:num w:numId="12" w16cid:durableId="1288046627">
    <w:abstractNumId w:val="41"/>
  </w:num>
  <w:num w:numId="13" w16cid:durableId="1732536067">
    <w:abstractNumId w:val="45"/>
  </w:num>
  <w:num w:numId="14" w16cid:durableId="857695822">
    <w:abstractNumId w:val="55"/>
  </w:num>
  <w:num w:numId="15" w16cid:durableId="410808527">
    <w:abstractNumId w:val="30"/>
  </w:num>
  <w:num w:numId="16" w16cid:durableId="63530780">
    <w:abstractNumId w:val="67"/>
  </w:num>
  <w:num w:numId="17" w16cid:durableId="1869946700">
    <w:abstractNumId w:val="64"/>
  </w:num>
  <w:num w:numId="18" w16cid:durableId="1636400748">
    <w:abstractNumId w:val="43"/>
  </w:num>
  <w:num w:numId="19" w16cid:durableId="11511686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1"/>
  </w:num>
  <w:num w:numId="21" w16cid:durableId="1695961724">
    <w:abstractNumId w:val="20"/>
  </w:num>
  <w:num w:numId="22" w16cid:durableId="886337134">
    <w:abstractNumId w:val="21"/>
  </w:num>
  <w:num w:numId="23" w16cid:durableId="1339498625">
    <w:abstractNumId w:val="4"/>
  </w:num>
  <w:num w:numId="24" w16cid:durableId="1055424167">
    <w:abstractNumId w:val="72"/>
  </w:num>
  <w:num w:numId="25" w16cid:durableId="2139642955">
    <w:abstractNumId w:val="57"/>
  </w:num>
  <w:num w:numId="26" w16cid:durableId="1894803503">
    <w:abstractNumId w:val="52"/>
  </w:num>
  <w:num w:numId="27" w16cid:durableId="1659384993">
    <w:abstractNumId w:val="37"/>
  </w:num>
  <w:num w:numId="28" w16cid:durableId="1833717053">
    <w:abstractNumId w:val="62"/>
  </w:num>
  <w:num w:numId="29" w16cid:durableId="868030792">
    <w:abstractNumId w:val="11"/>
  </w:num>
  <w:num w:numId="30" w16cid:durableId="2044820959">
    <w:abstractNumId w:val="51"/>
  </w:num>
  <w:num w:numId="31" w16cid:durableId="170949002">
    <w:abstractNumId w:val="68"/>
  </w:num>
  <w:num w:numId="32" w16cid:durableId="111483151">
    <w:abstractNumId w:val="16"/>
  </w:num>
  <w:num w:numId="33" w16cid:durableId="826283410">
    <w:abstractNumId w:val="23"/>
  </w:num>
  <w:num w:numId="34" w16cid:durableId="1690715720">
    <w:abstractNumId w:val="14"/>
  </w:num>
  <w:num w:numId="35" w16cid:durableId="1650207381">
    <w:abstractNumId w:val="48"/>
  </w:num>
  <w:num w:numId="36" w16cid:durableId="1838884326">
    <w:abstractNumId w:val="15"/>
  </w:num>
  <w:num w:numId="37" w16cid:durableId="1627469896">
    <w:abstractNumId w:val="24"/>
  </w:num>
  <w:num w:numId="38" w16cid:durableId="1445154591">
    <w:abstractNumId w:val="59"/>
  </w:num>
  <w:num w:numId="39" w16cid:durableId="1057122296">
    <w:abstractNumId w:val="69"/>
  </w:num>
  <w:num w:numId="40" w16cid:durableId="1227648330">
    <w:abstractNumId w:val="50"/>
  </w:num>
  <w:num w:numId="41" w16cid:durableId="17052197">
    <w:abstractNumId w:val="28"/>
  </w:num>
  <w:num w:numId="42" w16cid:durableId="1097168311">
    <w:abstractNumId w:val="63"/>
  </w:num>
  <w:num w:numId="43" w16cid:durableId="1264875677">
    <w:abstractNumId w:val="31"/>
  </w:num>
  <w:num w:numId="44" w16cid:durableId="403334160">
    <w:abstractNumId w:val="73"/>
  </w:num>
  <w:num w:numId="45" w16cid:durableId="1994721277">
    <w:abstractNumId w:val="29"/>
  </w:num>
  <w:num w:numId="46" w16cid:durableId="1224950117">
    <w:abstractNumId w:val="71"/>
  </w:num>
  <w:num w:numId="47" w16cid:durableId="362369698">
    <w:abstractNumId w:val="66"/>
  </w:num>
  <w:num w:numId="48" w16cid:durableId="678122545">
    <w:abstractNumId w:val="47"/>
  </w:num>
  <w:num w:numId="49" w16cid:durableId="283391504">
    <w:abstractNumId w:val="56"/>
  </w:num>
  <w:num w:numId="50" w16cid:durableId="739794241">
    <w:abstractNumId w:val="25"/>
  </w:num>
  <w:num w:numId="51" w16cid:durableId="2079743500">
    <w:abstractNumId w:val="10"/>
  </w:num>
  <w:num w:numId="52" w16cid:durableId="1727141665">
    <w:abstractNumId w:val="44"/>
  </w:num>
  <w:num w:numId="53" w16cid:durableId="577715841">
    <w:abstractNumId w:val="58"/>
  </w:num>
  <w:num w:numId="54" w16cid:durableId="429668218">
    <w:abstractNumId w:val="22"/>
  </w:num>
  <w:num w:numId="55" w16cid:durableId="1075931067">
    <w:abstractNumId w:val="53"/>
  </w:num>
  <w:num w:numId="56" w16cid:durableId="1726220520">
    <w:abstractNumId w:val="34"/>
  </w:num>
  <w:num w:numId="57" w16cid:durableId="1870026818">
    <w:abstractNumId w:val="26"/>
  </w:num>
  <w:num w:numId="58" w16cid:durableId="622924923">
    <w:abstractNumId w:val="17"/>
  </w:num>
  <w:num w:numId="59" w16cid:durableId="2134444444">
    <w:abstractNumId w:val="27"/>
  </w:num>
  <w:num w:numId="60" w16cid:durableId="394745377">
    <w:abstractNumId w:val="33"/>
  </w:num>
  <w:num w:numId="61" w16cid:durableId="881131995">
    <w:abstractNumId w:val="70"/>
  </w:num>
  <w:num w:numId="62" w16cid:durableId="600920234">
    <w:abstractNumId w:val="74"/>
  </w:num>
  <w:num w:numId="63" w16cid:durableId="277296663">
    <w:abstractNumId w:val="42"/>
  </w:num>
  <w:num w:numId="64" w16cid:durableId="453447167">
    <w:abstractNumId w:val="40"/>
  </w:num>
  <w:num w:numId="65" w16cid:durableId="1586065449">
    <w:abstractNumId w:val="65"/>
  </w:num>
  <w:num w:numId="66" w16cid:durableId="1605578214">
    <w:abstractNumId w:val="19"/>
  </w:num>
  <w:num w:numId="67" w16cid:durableId="1535847092">
    <w:abstractNumId w:val="46"/>
  </w:num>
  <w:num w:numId="68" w16cid:durableId="1054743864">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039E"/>
    <w:rsid w:val="00032AC1"/>
    <w:rsid w:val="00033E23"/>
    <w:rsid w:val="000507A5"/>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100662"/>
    <w:rsid w:val="0010456E"/>
    <w:rsid w:val="001055C3"/>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909A1"/>
    <w:rsid w:val="00190CA3"/>
    <w:rsid w:val="00191522"/>
    <w:rsid w:val="001941F8"/>
    <w:rsid w:val="001A282C"/>
    <w:rsid w:val="001A2F35"/>
    <w:rsid w:val="001A3DDC"/>
    <w:rsid w:val="001A5B24"/>
    <w:rsid w:val="001A67B5"/>
    <w:rsid w:val="001B0E78"/>
    <w:rsid w:val="001B43E8"/>
    <w:rsid w:val="001B4AFD"/>
    <w:rsid w:val="001B6328"/>
    <w:rsid w:val="001D2B4A"/>
    <w:rsid w:val="001D6BA5"/>
    <w:rsid w:val="001E6EDC"/>
    <w:rsid w:val="001F0E47"/>
    <w:rsid w:val="001F213E"/>
    <w:rsid w:val="001F22AF"/>
    <w:rsid w:val="001F4057"/>
    <w:rsid w:val="002015DC"/>
    <w:rsid w:val="00202703"/>
    <w:rsid w:val="00202F33"/>
    <w:rsid w:val="0020567B"/>
    <w:rsid w:val="00207690"/>
    <w:rsid w:val="00212FA4"/>
    <w:rsid w:val="002152BD"/>
    <w:rsid w:val="00220DF4"/>
    <w:rsid w:val="00221112"/>
    <w:rsid w:val="00223392"/>
    <w:rsid w:val="00233C9D"/>
    <w:rsid w:val="002344AF"/>
    <w:rsid w:val="002370CB"/>
    <w:rsid w:val="00240698"/>
    <w:rsid w:val="00251B9A"/>
    <w:rsid w:val="002553C4"/>
    <w:rsid w:val="002672AF"/>
    <w:rsid w:val="00271710"/>
    <w:rsid w:val="00285DE1"/>
    <w:rsid w:val="002869CF"/>
    <w:rsid w:val="0029370D"/>
    <w:rsid w:val="0029744B"/>
    <w:rsid w:val="002A721E"/>
    <w:rsid w:val="002A79ED"/>
    <w:rsid w:val="002B008A"/>
    <w:rsid w:val="002B1CD7"/>
    <w:rsid w:val="002B3C19"/>
    <w:rsid w:val="002B550B"/>
    <w:rsid w:val="002B5CBC"/>
    <w:rsid w:val="002C08CE"/>
    <w:rsid w:val="002C629B"/>
    <w:rsid w:val="002D3CAE"/>
    <w:rsid w:val="002E450B"/>
    <w:rsid w:val="002F4908"/>
    <w:rsid w:val="002F4F34"/>
    <w:rsid w:val="002F531C"/>
    <w:rsid w:val="00302EB6"/>
    <w:rsid w:val="0030354A"/>
    <w:rsid w:val="00304638"/>
    <w:rsid w:val="00306442"/>
    <w:rsid w:val="003070CC"/>
    <w:rsid w:val="00314A58"/>
    <w:rsid w:val="00315314"/>
    <w:rsid w:val="00315D8D"/>
    <w:rsid w:val="00316DA4"/>
    <w:rsid w:val="00320D0E"/>
    <w:rsid w:val="0032591F"/>
    <w:rsid w:val="00335DDD"/>
    <w:rsid w:val="00336FD2"/>
    <w:rsid w:val="003414F8"/>
    <w:rsid w:val="003441B3"/>
    <w:rsid w:val="00347CAF"/>
    <w:rsid w:val="0035529A"/>
    <w:rsid w:val="00355EBA"/>
    <w:rsid w:val="003715C9"/>
    <w:rsid w:val="00372682"/>
    <w:rsid w:val="003743C5"/>
    <w:rsid w:val="00374492"/>
    <w:rsid w:val="00376020"/>
    <w:rsid w:val="00386DF3"/>
    <w:rsid w:val="0039400A"/>
    <w:rsid w:val="00396739"/>
    <w:rsid w:val="003A404A"/>
    <w:rsid w:val="003A468E"/>
    <w:rsid w:val="003A4A4E"/>
    <w:rsid w:val="003B4D7C"/>
    <w:rsid w:val="003B6577"/>
    <w:rsid w:val="003B688A"/>
    <w:rsid w:val="003C2126"/>
    <w:rsid w:val="003C2DF7"/>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3293"/>
    <w:rsid w:val="00435517"/>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740D"/>
    <w:rsid w:val="004A1C7E"/>
    <w:rsid w:val="004A5244"/>
    <w:rsid w:val="004B215C"/>
    <w:rsid w:val="004B5992"/>
    <w:rsid w:val="004C473D"/>
    <w:rsid w:val="004C7F1F"/>
    <w:rsid w:val="004D137D"/>
    <w:rsid w:val="004D6E15"/>
    <w:rsid w:val="004D7A94"/>
    <w:rsid w:val="004E0635"/>
    <w:rsid w:val="004E1A38"/>
    <w:rsid w:val="004E290A"/>
    <w:rsid w:val="004E2FBD"/>
    <w:rsid w:val="004E4FD3"/>
    <w:rsid w:val="004E675E"/>
    <w:rsid w:val="004F02F5"/>
    <w:rsid w:val="004F25CB"/>
    <w:rsid w:val="004F4E91"/>
    <w:rsid w:val="0050008D"/>
    <w:rsid w:val="005016C6"/>
    <w:rsid w:val="0051035C"/>
    <w:rsid w:val="00511BF3"/>
    <w:rsid w:val="00515E8A"/>
    <w:rsid w:val="0051659C"/>
    <w:rsid w:val="005327E1"/>
    <w:rsid w:val="00532FE9"/>
    <w:rsid w:val="00533C83"/>
    <w:rsid w:val="005356E7"/>
    <w:rsid w:val="00535F71"/>
    <w:rsid w:val="00546BF7"/>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6339"/>
    <w:rsid w:val="005D6D74"/>
    <w:rsid w:val="005E42E5"/>
    <w:rsid w:val="005E5391"/>
    <w:rsid w:val="005E7308"/>
    <w:rsid w:val="005F0109"/>
    <w:rsid w:val="005F7295"/>
    <w:rsid w:val="00602001"/>
    <w:rsid w:val="00605FF9"/>
    <w:rsid w:val="00611B7F"/>
    <w:rsid w:val="00613C32"/>
    <w:rsid w:val="006221BC"/>
    <w:rsid w:val="00622DA4"/>
    <w:rsid w:val="0062540F"/>
    <w:rsid w:val="00626588"/>
    <w:rsid w:val="00630C25"/>
    <w:rsid w:val="006332B8"/>
    <w:rsid w:val="00641F03"/>
    <w:rsid w:val="00650150"/>
    <w:rsid w:val="006516BA"/>
    <w:rsid w:val="00656DFD"/>
    <w:rsid w:val="00657071"/>
    <w:rsid w:val="0065788C"/>
    <w:rsid w:val="006618A5"/>
    <w:rsid w:val="00665F6C"/>
    <w:rsid w:val="0067185C"/>
    <w:rsid w:val="00673434"/>
    <w:rsid w:val="006740C9"/>
    <w:rsid w:val="00675148"/>
    <w:rsid w:val="006815DC"/>
    <w:rsid w:val="00683A52"/>
    <w:rsid w:val="0068529A"/>
    <w:rsid w:val="00687CE3"/>
    <w:rsid w:val="00687CFE"/>
    <w:rsid w:val="0069634B"/>
    <w:rsid w:val="006A5DA9"/>
    <w:rsid w:val="006B1939"/>
    <w:rsid w:val="006B40B8"/>
    <w:rsid w:val="006B7821"/>
    <w:rsid w:val="006C2CB4"/>
    <w:rsid w:val="006C33F3"/>
    <w:rsid w:val="006C34D0"/>
    <w:rsid w:val="006C4C99"/>
    <w:rsid w:val="006C5C0A"/>
    <w:rsid w:val="006C771B"/>
    <w:rsid w:val="006D0B57"/>
    <w:rsid w:val="006D18EC"/>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2F9F"/>
    <w:rsid w:val="00723878"/>
    <w:rsid w:val="00732D83"/>
    <w:rsid w:val="007363FB"/>
    <w:rsid w:val="007375DE"/>
    <w:rsid w:val="00741989"/>
    <w:rsid w:val="00743171"/>
    <w:rsid w:val="00745F87"/>
    <w:rsid w:val="00746C99"/>
    <w:rsid w:val="007476CE"/>
    <w:rsid w:val="007543EE"/>
    <w:rsid w:val="0075794D"/>
    <w:rsid w:val="007715B3"/>
    <w:rsid w:val="00772DF0"/>
    <w:rsid w:val="00781D89"/>
    <w:rsid w:val="007838E8"/>
    <w:rsid w:val="00787D54"/>
    <w:rsid w:val="00790FC6"/>
    <w:rsid w:val="00791472"/>
    <w:rsid w:val="00795606"/>
    <w:rsid w:val="007B306E"/>
    <w:rsid w:val="007B41FE"/>
    <w:rsid w:val="007B424F"/>
    <w:rsid w:val="007C1751"/>
    <w:rsid w:val="007C3577"/>
    <w:rsid w:val="007C5B2B"/>
    <w:rsid w:val="007C5E09"/>
    <w:rsid w:val="007D28F6"/>
    <w:rsid w:val="007D42EC"/>
    <w:rsid w:val="007E1752"/>
    <w:rsid w:val="007E1ED8"/>
    <w:rsid w:val="007E1EFA"/>
    <w:rsid w:val="007E3103"/>
    <w:rsid w:val="007F156B"/>
    <w:rsid w:val="007F2502"/>
    <w:rsid w:val="007F62F2"/>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533C7"/>
    <w:rsid w:val="008535ED"/>
    <w:rsid w:val="008570D6"/>
    <w:rsid w:val="00861923"/>
    <w:rsid w:val="00865002"/>
    <w:rsid w:val="008827A2"/>
    <w:rsid w:val="00882BB3"/>
    <w:rsid w:val="00883C1D"/>
    <w:rsid w:val="0088597F"/>
    <w:rsid w:val="008877B4"/>
    <w:rsid w:val="008906D1"/>
    <w:rsid w:val="00895582"/>
    <w:rsid w:val="008A6567"/>
    <w:rsid w:val="008A7783"/>
    <w:rsid w:val="008B23C6"/>
    <w:rsid w:val="008B2B4C"/>
    <w:rsid w:val="008B3CEA"/>
    <w:rsid w:val="008B5E43"/>
    <w:rsid w:val="008C42AE"/>
    <w:rsid w:val="008C519C"/>
    <w:rsid w:val="008C56D0"/>
    <w:rsid w:val="008C62BF"/>
    <w:rsid w:val="008C7EB0"/>
    <w:rsid w:val="008D6443"/>
    <w:rsid w:val="00905EC0"/>
    <w:rsid w:val="009152D1"/>
    <w:rsid w:val="009229F8"/>
    <w:rsid w:val="00922E1A"/>
    <w:rsid w:val="00933CB9"/>
    <w:rsid w:val="0093447B"/>
    <w:rsid w:val="00936631"/>
    <w:rsid w:val="0094108C"/>
    <w:rsid w:val="00941DC8"/>
    <w:rsid w:val="0094444C"/>
    <w:rsid w:val="009476E1"/>
    <w:rsid w:val="0095072F"/>
    <w:rsid w:val="0096336D"/>
    <w:rsid w:val="00963855"/>
    <w:rsid w:val="009671EA"/>
    <w:rsid w:val="009679BD"/>
    <w:rsid w:val="00972892"/>
    <w:rsid w:val="00974FB5"/>
    <w:rsid w:val="00975317"/>
    <w:rsid w:val="00977FA2"/>
    <w:rsid w:val="009814D6"/>
    <w:rsid w:val="0099106E"/>
    <w:rsid w:val="00993D6D"/>
    <w:rsid w:val="00996C2C"/>
    <w:rsid w:val="009A1462"/>
    <w:rsid w:val="009A43E9"/>
    <w:rsid w:val="009B177F"/>
    <w:rsid w:val="009B3173"/>
    <w:rsid w:val="009B38B0"/>
    <w:rsid w:val="009C37E2"/>
    <w:rsid w:val="009C457D"/>
    <w:rsid w:val="009D18CC"/>
    <w:rsid w:val="009D67B8"/>
    <w:rsid w:val="009E0CA7"/>
    <w:rsid w:val="009E1DDA"/>
    <w:rsid w:val="009E3997"/>
    <w:rsid w:val="009F3CAF"/>
    <w:rsid w:val="009F430B"/>
    <w:rsid w:val="009F4A32"/>
    <w:rsid w:val="00A0359F"/>
    <w:rsid w:val="00A0361A"/>
    <w:rsid w:val="00A0562F"/>
    <w:rsid w:val="00A100F6"/>
    <w:rsid w:val="00A11859"/>
    <w:rsid w:val="00A12567"/>
    <w:rsid w:val="00A12CBB"/>
    <w:rsid w:val="00A13973"/>
    <w:rsid w:val="00A144FC"/>
    <w:rsid w:val="00A14FE3"/>
    <w:rsid w:val="00A22E3B"/>
    <w:rsid w:val="00A23978"/>
    <w:rsid w:val="00A32471"/>
    <w:rsid w:val="00A330BE"/>
    <w:rsid w:val="00A42529"/>
    <w:rsid w:val="00A46EBE"/>
    <w:rsid w:val="00A515B2"/>
    <w:rsid w:val="00A51B8A"/>
    <w:rsid w:val="00A5735F"/>
    <w:rsid w:val="00A60650"/>
    <w:rsid w:val="00A6720D"/>
    <w:rsid w:val="00A67248"/>
    <w:rsid w:val="00A70F5A"/>
    <w:rsid w:val="00A83F36"/>
    <w:rsid w:val="00A87640"/>
    <w:rsid w:val="00A90750"/>
    <w:rsid w:val="00A92E77"/>
    <w:rsid w:val="00A93132"/>
    <w:rsid w:val="00AA1941"/>
    <w:rsid w:val="00AA19D8"/>
    <w:rsid w:val="00AA39D5"/>
    <w:rsid w:val="00AA50CA"/>
    <w:rsid w:val="00AB037F"/>
    <w:rsid w:val="00AB0CBC"/>
    <w:rsid w:val="00AB2E0E"/>
    <w:rsid w:val="00AC1B89"/>
    <w:rsid w:val="00AC1B9A"/>
    <w:rsid w:val="00AC3A05"/>
    <w:rsid w:val="00AC5A08"/>
    <w:rsid w:val="00AD05E0"/>
    <w:rsid w:val="00AD3071"/>
    <w:rsid w:val="00AD553F"/>
    <w:rsid w:val="00AD5AAB"/>
    <w:rsid w:val="00AE33CB"/>
    <w:rsid w:val="00AE432B"/>
    <w:rsid w:val="00AE5A76"/>
    <w:rsid w:val="00AF0229"/>
    <w:rsid w:val="00AF19F9"/>
    <w:rsid w:val="00AF6F21"/>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154B"/>
    <w:rsid w:val="00B44678"/>
    <w:rsid w:val="00B45E98"/>
    <w:rsid w:val="00B47817"/>
    <w:rsid w:val="00B523C0"/>
    <w:rsid w:val="00B53D9F"/>
    <w:rsid w:val="00B54335"/>
    <w:rsid w:val="00B546A1"/>
    <w:rsid w:val="00B55ED1"/>
    <w:rsid w:val="00B63038"/>
    <w:rsid w:val="00B6305E"/>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E16B9"/>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56ED"/>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D0168B"/>
    <w:rsid w:val="00D06F91"/>
    <w:rsid w:val="00D073EC"/>
    <w:rsid w:val="00D07FF5"/>
    <w:rsid w:val="00D114C1"/>
    <w:rsid w:val="00D14481"/>
    <w:rsid w:val="00D153B5"/>
    <w:rsid w:val="00D2498A"/>
    <w:rsid w:val="00D25D6E"/>
    <w:rsid w:val="00D25F4C"/>
    <w:rsid w:val="00D41DF2"/>
    <w:rsid w:val="00D47371"/>
    <w:rsid w:val="00D57704"/>
    <w:rsid w:val="00D57CB5"/>
    <w:rsid w:val="00D607FA"/>
    <w:rsid w:val="00D64182"/>
    <w:rsid w:val="00D714B2"/>
    <w:rsid w:val="00D718DC"/>
    <w:rsid w:val="00D7259F"/>
    <w:rsid w:val="00D730FB"/>
    <w:rsid w:val="00D742DA"/>
    <w:rsid w:val="00D76CBB"/>
    <w:rsid w:val="00D80073"/>
    <w:rsid w:val="00D852B0"/>
    <w:rsid w:val="00D87D11"/>
    <w:rsid w:val="00D961ED"/>
    <w:rsid w:val="00DB27DF"/>
    <w:rsid w:val="00DB2C0C"/>
    <w:rsid w:val="00DB5108"/>
    <w:rsid w:val="00DB54A1"/>
    <w:rsid w:val="00DB7A02"/>
    <w:rsid w:val="00DC24E8"/>
    <w:rsid w:val="00DC44A8"/>
    <w:rsid w:val="00DD1542"/>
    <w:rsid w:val="00DD40C1"/>
    <w:rsid w:val="00DD6FD4"/>
    <w:rsid w:val="00DD73BB"/>
    <w:rsid w:val="00DD772C"/>
    <w:rsid w:val="00DE4BEB"/>
    <w:rsid w:val="00DF135B"/>
    <w:rsid w:val="00DF1B30"/>
    <w:rsid w:val="00DF20B1"/>
    <w:rsid w:val="00DF4DB5"/>
    <w:rsid w:val="00E04173"/>
    <w:rsid w:val="00E0742A"/>
    <w:rsid w:val="00E074BA"/>
    <w:rsid w:val="00E10657"/>
    <w:rsid w:val="00E200F2"/>
    <w:rsid w:val="00E213CE"/>
    <w:rsid w:val="00E25B21"/>
    <w:rsid w:val="00E2723C"/>
    <w:rsid w:val="00E30FA9"/>
    <w:rsid w:val="00E32AF5"/>
    <w:rsid w:val="00E42E07"/>
    <w:rsid w:val="00E51978"/>
    <w:rsid w:val="00E51D8C"/>
    <w:rsid w:val="00E52A82"/>
    <w:rsid w:val="00E56F27"/>
    <w:rsid w:val="00E60F11"/>
    <w:rsid w:val="00E649FE"/>
    <w:rsid w:val="00E66D07"/>
    <w:rsid w:val="00E670C6"/>
    <w:rsid w:val="00E760FA"/>
    <w:rsid w:val="00E77121"/>
    <w:rsid w:val="00E90664"/>
    <w:rsid w:val="00E907C2"/>
    <w:rsid w:val="00E91AC3"/>
    <w:rsid w:val="00E93BA1"/>
    <w:rsid w:val="00E9455C"/>
    <w:rsid w:val="00E94C43"/>
    <w:rsid w:val="00EA2E43"/>
    <w:rsid w:val="00EA4208"/>
    <w:rsid w:val="00EA58D0"/>
    <w:rsid w:val="00EA6AAE"/>
    <w:rsid w:val="00EB3DE7"/>
    <w:rsid w:val="00EB49AC"/>
    <w:rsid w:val="00EC0705"/>
    <w:rsid w:val="00EC4E0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EB8"/>
    <w:rsid w:val="00F1679E"/>
    <w:rsid w:val="00F2198D"/>
    <w:rsid w:val="00F25DCD"/>
    <w:rsid w:val="00F316B5"/>
    <w:rsid w:val="00F337E9"/>
    <w:rsid w:val="00F34954"/>
    <w:rsid w:val="00F34CE8"/>
    <w:rsid w:val="00F37FBF"/>
    <w:rsid w:val="00F40C80"/>
    <w:rsid w:val="00F40D5A"/>
    <w:rsid w:val="00F41E5C"/>
    <w:rsid w:val="00F424E2"/>
    <w:rsid w:val="00F45C6A"/>
    <w:rsid w:val="00F52B00"/>
    <w:rsid w:val="00F665F1"/>
    <w:rsid w:val="00F7183A"/>
    <w:rsid w:val="00F80D20"/>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paragraph" w:styleId="Poprawka">
    <w:name w:val="Revision"/>
    <w:hidden/>
    <w:uiPriority w:val="99"/>
    <w:semiHidden/>
    <w:rsid w:val="003A404A"/>
    <w:rPr>
      <w:rFonts w:cs="Calibri"/>
      <w:sz w:val="22"/>
      <w:szCs w:val="22"/>
      <w:lang w:eastAsia="ar-SA"/>
    </w:rPr>
  </w:style>
  <w:style w:type="table" w:styleId="Tabela-Siatka">
    <w:name w:val="Table Grid"/>
    <w:basedOn w:val="Standardowy"/>
    <w:uiPriority w:val="39"/>
    <w:rsid w:val="00AF1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26</Pages>
  <Words>12424</Words>
  <Characters>74550</Characters>
  <Application>Microsoft Office Word</Application>
  <DocSecurity>0</DocSecurity>
  <Lines>621</Lines>
  <Paragraphs>173</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8</cp:revision>
  <cp:lastPrinted>2025-06-25T11:19:00Z</cp:lastPrinted>
  <dcterms:created xsi:type="dcterms:W3CDTF">2026-02-22T13:37:00Z</dcterms:created>
  <dcterms:modified xsi:type="dcterms:W3CDTF">2026-03-02T16:07:00Z</dcterms:modified>
</cp:coreProperties>
</file>