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5BA7C35"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16578F">
        <w:rPr>
          <w:rFonts w:cs="Times New Roman"/>
          <w:b/>
          <w:bCs/>
          <w:sz w:val="20"/>
          <w:szCs w:val="20"/>
        </w:rPr>
        <w:t>12</w:t>
      </w:r>
      <w:r w:rsidR="00F45C6A">
        <w:rPr>
          <w:rFonts w:cs="Times New Roman"/>
          <w:b/>
          <w:bCs/>
          <w:sz w:val="20"/>
          <w:szCs w:val="20"/>
        </w:rPr>
        <w:t>.</w:t>
      </w:r>
      <w:r w:rsidR="00DF648B">
        <w:rPr>
          <w:rFonts w:cs="Times New Roman"/>
          <w:b/>
          <w:bCs/>
          <w:sz w:val="20"/>
          <w:szCs w:val="20"/>
        </w:rPr>
        <w:t>3</w:t>
      </w:r>
      <w:r w:rsidR="001653F8" w:rsidRPr="00602001">
        <w:rPr>
          <w:rFonts w:cs="Times New Roman"/>
          <w:b/>
          <w:bCs/>
          <w:sz w:val="20"/>
          <w:szCs w:val="20"/>
        </w:rPr>
        <w:t xml:space="preserve"> do SWZ</w:t>
      </w:r>
    </w:p>
    <w:p w14:paraId="56D79546" w14:textId="7AFB7824"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6E76C2">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361C8D53"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5F21EF" w:rsidRPr="005F21EF">
        <w:rPr>
          <w:rFonts w:cs="Times New Roman"/>
          <w:b/>
          <w:i/>
          <w:sz w:val="20"/>
          <w:szCs w:val="20"/>
        </w:rPr>
        <w:t xml:space="preserve"> </w:t>
      </w:r>
      <w:r w:rsidR="005F21EF" w:rsidRPr="00E60F20">
        <w:rPr>
          <w:rFonts w:cs="Times New Roman"/>
          <w:b/>
          <w:i/>
          <w:sz w:val="20"/>
          <w:szCs w:val="20"/>
        </w:rPr>
        <w:t>Inwestycja D1.1.1 „Rozwój i modernizacja infrastruktury centrów opieki wysokospecjalistycznej i innych podmiotów</w:t>
      </w:r>
      <w:r w:rsidR="005F21EF">
        <w:rPr>
          <w:rFonts w:cs="Times New Roman"/>
          <w:b/>
          <w:i/>
          <w:sz w:val="20"/>
          <w:szCs w:val="20"/>
        </w:rPr>
        <w:t xml:space="preserve"> </w:t>
      </w:r>
      <w:r w:rsidR="005F21EF" w:rsidRPr="00E60F20">
        <w:rPr>
          <w:rFonts w:cs="Times New Roman"/>
          <w:b/>
          <w:i/>
          <w:sz w:val="20"/>
          <w:szCs w:val="20"/>
        </w:rPr>
        <w:t>leczniczych”</w:t>
      </w:r>
    </w:p>
    <w:p w14:paraId="39618A12" w14:textId="49CAC8C9" w:rsidR="007E58F1" w:rsidRPr="001429D0" w:rsidRDefault="00BD1DF2"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2C12A1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16578F">
        <w:rPr>
          <w:rFonts w:cs="Times New Roman"/>
          <w:sz w:val="20"/>
          <w:szCs w:val="20"/>
        </w:rPr>
        <w:t>11</w:t>
      </w:r>
      <w:r w:rsidR="000D0F86">
        <w:rPr>
          <w:rFonts w:cs="Times New Roman"/>
          <w:sz w:val="20"/>
          <w:szCs w:val="20"/>
        </w:rPr>
        <w:t>.</w:t>
      </w:r>
      <w:r w:rsidR="00DF648B">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6B362585" w14:textId="47F8CBC9" w:rsidR="007E58F1" w:rsidRDefault="007E58F1"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7EE0D365"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16578F">
        <w:rPr>
          <w:rFonts w:cs="Times New Roman"/>
          <w:sz w:val="20"/>
          <w:szCs w:val="20"/>
        </w:rPr>
        <w:t>11</w:t>
      </w:r>
      <w:r>
        <w:rPr>
          <w:rFonts w:cs="Times New Roman"/>
          <w:sz w:val="20"/>
          <w:szCs w:val="20"/>
        </w:rPr>
        <w:t>.</w:t>
      </w:r>
      <w:r w:rsidR="00DF648B">
        <w:rPr>
          <w:rFonts w:cs="Times New Roman"/>
          <w:sz w:val="20"/>
          <w:szCs w:val="20"/>
        </w:rPr>
        <w:t>3</w:t>
      </w:r>
      <w:r w:rsidRPr="00865002">
        <w:rPr>
          <w:rFonts w:cs="Times New Roman"/>
          <w:sz w:val="20"/>
          <w:szCs w:val="20"/>
        </w:rPr>
        <w:t xml:space="preserve"> do </w:t>
      </w:r>
      <w:r w:rsidRPr="00602001">
        <w:rPr>
          <w:rFonts w:cs="Times New Roman"/>
          <w:sz w:val="20"/>
          <w:szCs w:val="20"/>
        </w:rPr>
        <w:t>SWZ.</w:t>
      </w:r>
    </w:p>
    <w:p w14:paraId="64C03AB0" w14:textId="721CA5A4" w:rsidR="007E58F1" w:rsidRDefault="007E58F1" w:rsidP="00F316B5">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74972054"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628F27E8" w14:textId="380B49FF" w:rsidR="007E58F1" w:rsidRDefault="007E58F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38E5594D" w14:textId="519F9FA3" w:rsidR="007E58F1" w:rsidRDefault="007E58F1" w:rsidP="00F316B5">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04227E50" w14:textId="4D38A798" w:rsidR="00BD1DF2" w:rsidRPr="00430FF0" w:rsidRDefault="00BD1DF2"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04942BEA"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7E58F1">
        <w:rPr>
          <w:rFonts w:cs="Times New Roman"/>
          <w:sz w:val="20"/>
          <w:szCs w:val="20"/>
        </w:rPr>
        <w:t>pkt</w:t>
      </w:r>
      <w:r w:rsidRPr="00AA1941">
        <w:rPr>
          <w:rFonts w:cs="Times New Roman"/>
          <w:sz w:val="20"/>
          <w:szCs w:val="20"/>
        </w:rPr>
        <w:t xml:space="preserve"> </w:t>
      </w:r>
      <w:r w:rsidR="007E58F1">
        <w:rPr>
          <w:rFonts w:cs="Times New Roman"/>
          <w:sz w:val="20"/>
          <w:szCs w:val="20"/>
        </w:rPr>
        <w:t>1</w:t>
      </w:r>
      <w:r w:rsidRPr="00AA1941">
        <w:rPr>
          <w:rFonts w:cs="Times New Roman"/>
          <w:sz w:val="20"/>
          <w:szCs w:val="20"/>
        </w:rPr>
        <w:t xml:space="preserve">) lub </w:t>
      </w:r>
      <w:r w:rsidR="007E58F1">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3C551740"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7E58F1">
        <w:rPr>
          <w:rFonts w:cs="Times New Roman"/>
          <w:sz w:val="20"/>
          <w:szCs w:val="20"/>
        </w:rPr>
        <w:t>pkt</w:t>
      </w:r>
      <w:r w:rsidRPr="007F2502">
        <w:rPr>
          <w:rFonts w:cs="Times New Roman"/>
          <w:sz w:val="20"/>
          <w:szCs w:val="20"/>
        </w:rPr>
        <w:t xml:space="preserve"> </w:t>
      </w:r>
      <w:r w:rsidR="007E58F1">
        <w:rPr>
          <w:rFonts w:cs="Times New Roman"/>
          <w:sz w:val="20"/>
          <w:szCs w:val="20"/>
        </w:rPr>
        <w:t>1</w:t>
      </w:r>
      <w:r w:rsidRPr="007F2502">
        <w:rPr>
          <w:rFonts w:cs="Times New Roman"/>
          <w:sz w:val="20"/>
          <w:szCs w:val="20"/>
        </w:rPr>
        <w:t>) lub</w:t>
      </w:r>
      <w:r>
        <w:rPr>
          <w:rFonts w:cs="Times New Roman"/>
          <w:sz w:val="20"/>
          <w:szCs w:val="20"/>
        </w:rPr>
        <w:t xml:space="preserve"> </w:t>
      </w:r>
      <w:r w:rsidR="007E58F1">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567897C" w:rsidR="00E94C43" w:rsidRPr="00D0168B" w:rsidRDefault="007E58F1" w:rsidP="00D0168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4D090C">
        <w:rPr>
          <w:bCs/>
          <w:sz w:val="20"/>
          <w:szCs w:val="20"/>
        </w:rPr>
        <w:t>do dnia</w:t>
      </w:r>
      <w:r w:rsidR="004D090C" w:rsidRPr="00D0168B">
        <w:rPr>
          <w:bCs/>
          <w:sz w:val="20"/>
          <w:szCs w:val="20"/>
        </w:rPr>
        <w:t xml:space="preserve"> </w:t>
      </w:r>
      <w:r w:rsidR="00316DA4" w:rsidRPr="00D0168B">
        <w:rPr>
          <w:bCs/>
          <w:sz w:val="20"/>
          <w:szCs w:val="20"/>
        </w:rPr>
        <w:t>……….</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78A3EECB" w:rsidR="00843A7F" w:rsidRDefault="007E58F1"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43431DC" w:rsidR="00843A7F" w:rsidRDefault="00BD1DF2"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0785C9F0"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7E58F1">
        <w:rPr>
          <w:rFonts w:cs="Times New Roman"/>
          <w:sz w:val="20"/>
          <w:szCs w:val="20"/>
        </w:rPr>
        <w:t>,</w:t>
      </w:r>
    </w:p>
    <w:p w14:paraId="5A0F97F6" w14:textId="21DB2EF0" w:rsidR="007E58F1" w:rsidRPr="00602001" w:rsidRDefault="007E58F1"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4C59C8D" w:rsidR="00020A4A" w:rsidRDefault="00BD1DF2"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E35D377" w:rsidR="00020A4A" w:rsidRPr="00020A4A" w:rsidRDefault="007E58F1"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1F8CE0FC" w:rsidR="00020A4A" w:rsidRPr="00020A4A" w:rsidRDefault="007E58F1" w:rsidP="00020A4A">
      <w:pPr>
        <w:pStyle w:val="Akapitzlist"/>
        <w:numPr>
          <w:ilvl w:val="0"/>
          <w:numId w:val="30"/>
        </w:numPr>
        <w:tabs>
          <w:tab w:val="left" w:pos="426"/>
        </w:tabs>
        <w:autoSpaceDE w:val="0"/>
        <w:spacing w:after="0"/>
        <w:rPr>
          <w:sz w:val="20"/>
          <w:szCs w:val="20"/>
        </w:rPr>
      </w:pPr>
      <w:bookmarkStart w:id="0"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0"/>
    </w:p>
    <w:p w14:paraId="13EC05D6" w14:textId="16B47777" w:rsidR="008877B4" w:rsidRDefault="007477FD" w:rsidP="00F316B5">
      <w:pPr>
        <w:numPr>
          <w:ilvl w:val="0"/>
          <w:numId w:val="3"/>
        </w:numPr>
        <w:tabs>
          <w:tab w:val="left" w:pos="426"/>
        </w:tabs>
        <w:autoSpaceDE w:val="0"/>
        <w:spacing w:after="0"/>
        <w:rPr>
          <w:rFonts w:cs="Times New Roman"/>
          <w:sz w:val="20"/>
          <w:szCs w:val="20"/>
        </w:rPr>
      </w:pPr>
      <w:bookmarkStart w:id="1"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
    </w:p>
    <w:p w14:paraId="725B81B6" w14:textId="5FB71986" w:rsidR="004C473D" w:rsidRDefault="007477FD" w:rsidP="00F316B5">
      <w:pPr>
        <w:numPr>
          <w:ilvl w:val="0"/>
          <w:numId w:val="3"/>
        </w:numPr>
        <w:tabs>
          <w:tab w:val="left" w:pos="426"/>
        </w:tabs>
        <w:autoSpaceDE w:val="0"/>
        <w:spacing w:after="0"/>
        <w:rPr>
          <w:rFonts w:cs="Times New Roman"/>
          <w:sz w:val="20"/>
          <w:szCs w:val="20"/>
        </w:rPr>
      </w:pPr>
      <w:bookmarkStart w:id="2"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2"/>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4FEED4B2" w:rsidR="002B3C19" w:rsidRPr="00D47371" w:rsidRDefault="007477FD" w:rsidP="00F316B5">
      <w:pPr>
        <w:autoSpaceDE w:val="0"/>
        <w:spacing w:after="0"/>
        <w:ind w:right="49"/>
        <w:jc w:val="center"/>
        <w:rPr>
          <w:rFonts w:cs="Times New Roman"/>
          <w:b/>
          <w:i/>
          <w:iCs/>
          <w:sz w:val="20"/>
          <w:szCs w:val="20"/>
        </w:rPr>
      </w:pPr>
      <w:bookmarkStart w:id="3" w:name="_Hlk210739160"/>
      <w:r w:rsidRPr="00D47371">
        <w:rPr>
          <w:rFonts w:cs="Times New Roman"/>
          <w:b/>
          <w:i/>
          <w:iCs/>
          <w:sz w:val="20"/>
          <w:szCs w:val="20"/>
        </w:rPr>
        <w:t>Odbiór Towaru</w:t>
      </w:r>
      <w:r>
        <w:rPr>
          <w:rFonts w:cs="Times New Roman"/>
          <w:b/>
          <w:i/>
          <w:iCs/>
          <w:sz w:val="20"/>
          <w:szCs w:val="20"/>
        </w:rPr>
        <w:t xml:space="preserve"> (Przedmiotu umowy)</w:t>
      </w:r>
      <w:bookmarkEnd w:id="3"/>
    </w:p>
    <w:p w14:paraId="030D70A6" w14:textId="77777777" w:rsidR="002B3C19" w:rsidRDefault="002B3C19" w:rsidP="00F316B5">
      <w:pPr>
        <w:autoSpaceDE w:val="0"/>
        <w:spacing w:after="0"/>
        <w:ind w:right="49"/>
        <w:jc w:val="center"/>
        <w:rPr>
          <w:rFonts w:cs="Times New Roman"/>
          <w:b/>
          <w:sz w:val="20"/>
          <w:szCs w:val="20"/>
        </w:rPr>
      </w:pPr>
    </w:p>
    <w:p w14:paraId="6A03224E" w14:textId="79B4CFAC" w:rsidR="002B3C19" w:rsidRDefault="00BD1DF2" w:rsidP="002B3C19">
      <w:pPr>
        <w:pStyle w:val="Akapitzlist"/>
        <w:numPr>
          <w:ilvl w:val="0"/>
          <w:numId w:val="28"/>
        </w:numPr>
        <w:autoSpaceDE w:val="0"/>
        <w:spacing w:after="0"/>
        <w:ind w:left="284" w:right="49" w:hanging="284"/>
        <w:rPr>
          <w:bCs/>
          <w:sz w:val="20"/>
          <w:szCs w:val="20"/>
        </w:rPr>
      </w:pPr>
      <w:r>
        <w:rPr>
          <w:bCs/>
          <w:sz w:val="20"/>
          <w:szCs w:val="20"/>
        </w:rPr>
        <w:t>Wykonawca zobowiązuje się zawiadomić Zamawiającego o terminie dostawy (telefonicznie lub e-mail) najpóźniej w terminie trzech dni roboczych przed terminem dostawy.</w:t>
      </w:r>
    </w:p>
    <w:p w14:paraId="593A1A50" w14:textId="3CA403C0" w:rsidR="00A90750" w:rsidRDefault="00BD1DF2"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Pr>
          <w:bCs/>
          <w:sz w:val="20"/>
          <w:szCs w:val="20"/>
        </w:rPr>
        <w:t>Towaru, a w przypadku oprogramowania, jego instalacji i wdrożenia.</w:t>
      </w:r>
    </w:p>
    <w:p w14:paraId="5B78862F" w14:textId="2AEAEEE8"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16578F">
        <w:rPr>
          <w:sz w:val="20"/>
          <w:szCs w:val="20"/>
        </w:rPr>
        <w:t>11</w:t>
      </w:r>
      <w:r>
        <w:rPr>
          <w:sz w:val="20"/>
          <w:szCs w:val="20"/>
        </w:rPr>
        <w:t>.</w:t>
      </w:r>
      <w:r w:rsidR="00DF648B">
        <w:rPr>
          <w:sz w:val="20"/>
          <w:szCs w:val="20"/>
        </w:rPr>
        <w:t>3</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506C6E24" w:rsidR="00430FF0" w:rsidRDefault="007477FD" w:rsidP="002B3C19">
      <w:pPr>
        <w:pStyle w:val="Akapitzlist"/>
        <w:numPr>
          <w:ilvl w:val="0"/>
          <w:numId w:val="28"/>
        </w:numPr>
        <w:autoSpaceDE w:val="0"/>
        <w:spacing w:after="0"/>
        <w:ind w:left="284" w:right="49" w:hanging="284"/>
        <w:rPr>
          <w:bCs/>
          <w:sz w:val="20"/>
          <w:szCs w:val="20"/>
        </w:rPr>
      </w:pPr>
      <w:bookmarkStart w:id="4"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4"/>
    </w:p>
    <w:p w14:paraId="7A43001F" w14:textId="55CAFD93" w:rsidR="00430FF0" w:rsidRDefault="007477FD" w:rsidP="002B3C19">
      <w:pPr>
        <w:pStyle w:val="Akapitzlist"/>
        <w:numPr>
          <w:ilvl w:val="0"/>
          <w:numId w:val="28"/>
        </w:numPr>
        <w:autoSpaceDE w:val="0"/>
        <w:spacing w:after="0"/>
        <w:ind w:left="284" w:right="49" w:hanging="284"/>
        <w:rPr>
          <w:bCs/>
          <w:sz w:val="20"/>
          <w:szCs w:val="20"/>
        </w:rPr>
      </w:pPr>
      <w:bookmarkStart w:id="5"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5"/>
    </w:p>
    <w:p w14:paraId="48F6D6CB" w14:textId="4607A412" w:rsidR="00F40C80" w:rsidRDefault="00BD1DF2"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 wraz z niezbędną dokumentacją.</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7FA14205" w:rsidR="00F40C80" w:rsidRDefault="007477FD" w:rsidP="002B3C19">
      <w:pPr>
        <w:pStyle w:val="Akapitzlist"/>
        <w:numPr>
          <w:ilvl w:val="0"/>
          <w:numId w:val="28"/>
        </w:numPr>
        <w:autoSpaceDE w:val="0"/>
        <w:spacing w:after="0"/>
        <w:ind w:left="284" w:right="49" w:hanging="284"/>
        <w:rPr>
          <w:bCs/>
          <w:sz w:val="20"/>
          <w:szCs w:val="20"/>
        </w:rPr>
      </w:pPr>
      <w:bookmarkStart w:id="6"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6"/>
    </w:p>
    <w:p w14:paraId="27E24EBC" w14:textId="7920111B" w:rsidR="00F40C80" w:rsidRDefault="00744E5A" w:rsidP="002B3C19">
      <w:pPr>
        <w:pStyle w:val="Akapitzlist"/>
        <w:numPr>
          <w:ilvl w:val="0"/>
          <w:numId w:val="28"/>
        </w:numPr>
        <w:autoSpaceDE w:val="0"/>
        <w:spacing w:after="0"/>
        <w:ind w:left="284" w:right="49" w:hanging="284"/>
        <w:rPr>
          <w:bCs/>
          <w:sz w:val="20"/>
          <w:szCs w:val="20"/>
        </w:rPr>
      </w:pPr>
      <w:bookmarkStart w:id="7"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7"/>
    </w:p>
    <w:p w14:paraId="7C55611F" w14:textId="6A3075FB" w:rsidR="006E2C56" w:rsidRDefault="00744E5A" w:rsidP="002B3C19">
      <w:pPr>
        <w:pStyle w:val="Akapitzlist"/>
        <w:numPr>
          <w:ilvl w:val="0"/>
          <w:numId w:val="28"/>
        </w:numPr>
        <w:autoSpaceDE w:val="0"/>
        <w:spacing w:after="0"/>
        <w:ind w:left="284" w:right="49" w:hanging="284"/>
        <w:rPr>
          <w:bCs/>
          <w:sz w:val="20"/>
          <w:szCs w:val="20"/>
        </w:rPr>
      </w:pPr>
      <w:bookmarkStart w:id="8"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8"/>
    </w:p>
    <w:p w14:paraId="2A1DE08F" w14:textId="77777777" w:rsidR="00744E5A" w:rsidRDefault="00744E5A" w:rsidP="00744E5A">
      <w:pPr>
        <w:pStyle w:val="Akapitzlist"/>
        <w:numPr>
          <w:ilvl w:val="0"/>
          <w:numId w:val="52"/>
        </w:numPr>
        <w:autoSpaceDE w:val="0"/>
        <w:spacing w:after="0"/>
        <w:ind w:right="49"/>
        <w:rPr>
          <w:bCs/>
          <w:sz w:val="20"/>
          <w:szCs w:val="20"/>
        </w:rPr>
      </w:pPr>
      <w:bookmarkStart w:id="9"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573C84B9" w14:textId="77777777" w:rsidR="00744E5A" w:rsidRDefault="00744E5A" w:rsidP="00744E5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7BC7E94" w14:textId="1D60DD41" w:rsidR="00744E5A" w:rsidRDefault="00BD1DF2" w:rsidP="00744E5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2550D7A6" w14:textId="77777777" w:rsidR="00744E5A" w:rsidRDefault="00744E5A" w:rsidP="00744E5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ACAC442" w14:textId="26A99B04" w:rsidR="006E2C56" w:rsidRDefault="00744E5A" w:rsidP="002B3C19">
      <w:pPr>
        <w:pStyle w:val="Akapitzlist"/>
        <w:numPr>
          <w:ilvl w:val="0"/>
          <w:numId w:val="28"/>
        </w:numPr>
        <w:autoSpaceDE w:val="0"/>
        <w:spacing w:after="0"/>
        <w:ind w:left="284" w:right="49" w:hanging="284"/>
        <w:rPr>
          <w:bCs/>
          <w:sz w:val="20"/>
          <w:szCs w:val="20"/>
        </w:rPr>
      </w:pPr>
      <w:bookmarkStart w:id="10" w:name="_Hlk210739393"/>
      <w:bookmarkEnd w:id="9"/>
      <w:r>
        <w:rPr>
          <w:bCs/>
          <w:sz w:val="20"/>
          <w:szCs w:val="20"/>
        </w:rPr>
        <w:t>Podpisany protokół odbioru bez zastrzeżeń stanowi podstawę do rozliczenia stron.</w:t>
      </w:r>
      <w:bookmarkEnd w:id="10"/>
    </w:p>
    <w:p w14:paraId="1F762122" w14:textId="0844B49D" w:rsidR="006E2C56" w:rsidRDefault="003B24B8" w:rsidP="002B3C19">
      <w:pPr>
        <w:pStyle w:val="Akapitzlist"/>
        <w:numPr>
          <w:ilvl w:val="0"/>
          <w:numId w:val="28"/>
        </w:numPr>
        <w:autoSpaceDE w:val="0"/>
        <w:spacing w:after="0"/>
        <w:ind w:left="284" w:right="49" w:hanging="284"/>
        <w:rPr>
          <w:bCs/>
          <w:sz w:val="20"/>
          <w:szCs w:val="20"/>
        </w:rPr>
      </w:pPr>
      <w:bookmarkStart w:id="11"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11"/>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49C0453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BD1DF2">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711156C9"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BD1DF2">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62465FAE" w:rsidR="009F3CAF" w:rsidRPr="00744E5A"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744E5A">
        <w:rPr>
          <w:bCs/>
          <w:sz w:val="20"/>
          <w:szCs w:val="20"/>
        </w:rPr>
        <w:t xml:space="preserve">odbioru </w:t>
      </w:r>
      <w:r w:rsidR="00D0168B">
        <w:rPr>
          <w:bCs/>
          <w:sz w:val="20"/>
          <w:szCs w:val="20"/>
        </w:rPr>
        <w:t>bez zastrzeżeń.</w:t>
      </w:r>
    </w:p>
    <w:p w14:paraId="3EC16904" w14:textId="77777777" w:rsidR="00744E5A" w:rsidRDefault="00744E5A" w:rsidP="00744E5A">
      <w:pPr>
        <w:autoSpaceDE w:val="0"/>
        <w:spacing w:after="0"/>
        <w:ind w:right="49"/>
        <w:rPr>
          <w:bCs/>
          <w:sz w:val="20"/>
          <w:szCs w:val="20"/>
        </w:rPr>
      </w:pPr>
    </w:p>
    <w:p w14:paraId="4FC132CF" w14:textId="77777777" w:rsidR="00744E5A" w:rsidRPr="00E01C58" w:rsidRDefault="00744E5A" w:rsidP="00744E5A">
      <w:pPr>
        <w:pStyle w:val="Akapitzlist"/>
        <w:numPr>
          <w:ilvl w:val="0"/>
          <w:numId w:val="53"/>
        </w:numPr>
        <w:autoSpaceDE w:val="0"/>
        <w:spacing w:after="0"/>
        <w:ind w:right="49"/>
        <w:rPr>
          <w:sz w:val="20"/>
          <w:szCs w:val="20"/>
        </w:rPr>
      </w:pPr>
      <w:bookmarkStart w:id="12" w:name="_Hlk210739490"/>
      <w:r>
        <w:rPr>
          <w:sz w:val="20"/>
          <w:szCs w:val="20"/>
        </w:rPr>
        <w:t>Rękojmia</w:t>
      </w:r>
    </w:p>
    <w:bookmarkEnd w:id="12"/>
    <w:p w14:paraId="06873CCF" w14:textId="77777777" w:rsidR="00744E5A" w:rsidRPr="00D0168B" w:rsidRDefault="00744E5A" w:rsidP="00744E5A">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76574709" w:rsidR="001251B0" w:rsidRDefault="00744E5A" w:rsidP="00C116B2">
      <w:pPr>
        <w:numPr>
          <w:ilvl w:val="0"/>
          <w:numId w:val="2"/>
        </w:numPr>
        <w:autoSpaceDE w:val="0"/>
        <w:spacing w:after="0"/>
        <w:ind w:left="284" w:right="49" w:hanging="284"/>
        <w:rPr>
          <w:rFonts w:cs="Times New Roman"/>
          <w:sz w:val="20"/>
          <w:szCs w:val="20"/>
        </w:rPr>
      </w:pPr>
      <w:bookmarkStart w:id="13"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13"/>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DA69CD" w14:textId="77777777" w:rsidR="00744E5A" w:rsidRDefault="00744E5A" w:rsidP="00744E5A">
      <w:pPr>
        <w:autoSpaceDE w:val="0"/>
        <w:spacing w:after="0"/>
        <w:ind w:right="49"/>
        <w:rPr>
          <w:rFonts w:cs="Times New Roman"/>
          <w:sz w:val="20"/>
          <w:szCs w:val="20"/>
        </w:rPr>
      </w:pPr>
    </w:p>
    <w:p w14:paraId="6114DF1D" w14:textId="078FC41B" w:rsidR="00744E5A" w:rsidRPr="00744E5A" w:rsidRDefault="00744E5A" w:rsidP="00744E5A">
      <w:pPr>
        <w:pStyle w:val="Akapitzlist"/>
        <w:numPr>
          <w:ilvl w:val="0"/>
          <w:numId w:val="53"/>
        </w:numPr>
        <w:autoSpaceDE w:val="0"/>
        <w:spacing w:after="0"/>
        <w:ind w:right="49"/>
        <w:rPr>
          <w:sz w:val="20"/>
          <w:szCs w:val="20"/>
        </w:rPr>
      </w:pPr>
      <w:r>
        <w:rPr>
          <w:sz w:val="20"/>
          <w:szCs w:val="20"/>
        </w:rPr>
        <w:t>Gwarancja</w:t>
      </w:r>
    </w:p>
    <w:p w14:paraId="00D5152A" w14:textId="77777777" w:rsidR="00744E5A" w:rsidRDefault="00744E5A" w:rsidP="00744E5A">
      <w:pPr>
        <w:autoSpaceDE w:val="0"/>
        <w:spacing w:after="0"/>
        <w:ind w:right="49"/>
        <w:rPr>
          <w:rFonts w:cs="Times New Roman"/>
          <w:sz w:val="20"/>
          <w:szCs w:val="20"/>
        </w:rPr>
      </w:pPr>
    </w:p>
    <w:p w14:paraId="3B5E51BA" w14:textId="7227C5F0" w:rsidR="00744E5A" w:rsidRDefault="00744E5A" w:rsidP="004E2FBD">
      <w:pPr>
        <w:numPr>
          <w:ilvl w:val="0"/>
          <w:numId w:val="2"/>
        </w:numPr>
        <w:autoSpaceDE w:val="0"/>
        <w:spacing w:after="0"/>
        <w:ind w:left="284" w:right="49" w:hanging="284"/>
        <w:rPr>
          <w:rFonts w:cs="Times New Roman"/>
          <w:sz w:val="20"/>
          <w:szCs w:val="20"/>
        </w:rPr>
      </w:pPr>
      <w:bookmarkStart w:id="14"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14"/>
    </w:p>
    <w:p w14:paraId="40C58779" w14:textId="5A2DC9B1" w:rsidR="00744E5A" w:rsidRDefault="00744E5A" w:rsidP="004E2FBD">
      <w:pPr>
        <w:numPr>
          <w:ilvl w:val="0"/>
          <w:numId w:val="2"/>
        </w:numPr>
        <w:autoSpaceDE w:val="0"/>
        <w:spacing w:after="0"/>
        <w:ind w:left="284" w:right="49" w:hanging="284"/>
        <w:rPr>
          <w:rFonts w:cs="Times New Roman"/>
          <w:sz w:val="20"/>
          <w:szCs w:val="20"/>
        </w:rPr>
      </w:pPr>
      <w:bookmarkStart w:id="15"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15"/>
    </w:p>
    <w:p w14:paraId="49814A46" w14:textId="16686299" w:rsidR="004E2FBD" w:rsidRDefault="00744E5A" w:rsidP="004E2FBD">
      <w:pPr>
        <w:numPr>
          <w:ilvl w:val="0"/>
          <w:numId w:val="2"/>
        </w:numPr>
        <w:autoSpaceDE w:val="0"/>
        <w:spacing w:after="0"/>
        <w:ind w:left="284" w:right="49" w:hanging="284"/>
        <w:rPr>
          <w:rFonts w:cs="Times New Roman"/>
          <w:sz w:val="20"/>
          <w:szCs w:val="20"/>
        </w:rPr>
      </w:pPr>
      <w:bookmarkStart w:id="16"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16"/>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50C7FCA6" w:rsidR="006221BC" w:rsidRPr="006221BC" w:rsidRDefault="00744E5A" w:rsidP="006221BC">
      <w:pPr>
        <w:numPr>
          <w:ilvl w:val="0"/>
          <w:numId w:val="2"/>
        </w:numPr>
        <w:autoSpaceDE w:val="0"/>
        <w:spacing w:after="0"/>
        <w:ind w:left="284" w:right="49" w:hanging="284"/>
        <w:rPr>
          <w:rFonts w:cs="Times New Roman"/>
          <w:sz w:val="20"/>
          <w:szCs w:val="20"/>
        </w:rPr>
      </w:pPr>
      <w:bookmarkStart w:id="1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17"/>
    </w:p>
    <w:p w14:paraId="56C39912" w14:textId="1E54B950" w:rsidR="00AD553F" w:rsidRDefault="00744E5A" w:rsidP="00AD553F">
      <w:pPr>
        <w:numPr>
          <w:ilvl w:val="0"/>
          <w:numId w:val="2"/>
        </w:numPr>
        <w:autoSpaceDE w:val="0"/>
        <w:spacing w:after="0"/>
        <w:ind w:left="284" w:right="49" w:hanging="284"/>
        <w:rPr>
          <w:rFonts w:cs="Times New Roman"/>
          <w:sz w:val="20"/>
          <w:szCs w:val="20"/>
        </w:rPr>
      </w:pPr>
      <w:bookmarkStart w:id="1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18"/>
    </w:p>
    <w:p w14:paraId="437C4E56" w14:textId="56F6D6A9" w:rsidR="00AD553F" w:rsidRDefault="00744E5A" w:rsidP="00AD553F">
      <w:pPr>
        <w:numPr>
          <w:ilvl w:val="0"/>
          <w:numId w:val="2"/>
        </w:numPr>
        <w:autoSpaceDE w:val="0"/>
        <w:spacing w:after="0"/>
        <w:ind w:left="284" w:right="49" w:hanging="284"/>
        <w:rPr>
          <w:rFonts w:cs="Times New Roman"/>
          <w:sz w:val="20"/>
          <w:szCs w:val="20"/>
        </w:rPr>
      </w:pPr>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p>
    <w:p w14:paraId="2A46DE6E" w14:textId="57447F54" w:rsidR="00FA7040" w:rsidRDefault="00744E5A" w:rsidP="00AD553F">
      <w:pPr>
        <w:numPr>
          <w:ilvl w:val="0"/>
          <w:numId w:val="2"/>
        </w:numPr>
        <w:autoSpaceDE w:val="0"/>
        <w:spacing w:after="0"/>
        <w:ind w:left="284" w:right="49" w:hanging="284"/>
        <w:rPr>
          <w:rFonts w:cs="Times New Roman"/>
          <w:sz w:val="20"/>
          <w:szCs w:val="20"/>
        </w:rPr>
      </w:pPr>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7472D500" w14:textId="1CF872D7" w:rsidR="00744E5A" w:rsidRDefault="00744E5A" w:rsidP="00AD553F">
      <w:pPr>
        <w:numPr>
          <w:ilvl w:val="0"/>
          <w:numId w:val="2"/>
        </w:numPr>
        <w:autoSpaceDE w:val="0"/>
        <w:spacing w:after="0"/>
        <w:ind w:left="284" w:right="49" w:hanging="284"/>
        <w:rPr>
          <w:rFonts w:cs="Times New Roman"/>
          <w:sz w:val="20"/>
          <w:szCs w:val="20"/>
        </w:rPr>
      </w:pPr>
      <w:bookmarkStart w:id="19"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BD1DF2">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19"/>
      <w:r w:rsidR="006E76C2" w:rsidRPr="006E76C2">
        <w:t xml:space="preserve"> </w:t>
      </w:r>
      <w:r w:rsidR="006E76C2" w:rsidRPr="006E76C2">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4AA37BCF" w14:textId="77777777" w:rsidR="00BD1DF2" w:rsidRDefault="00BD1DF2" w:rsidP="00BD1DF2">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CD1A0C4"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111186FA"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873DD64"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4001247D" w14:textId="77777777" w:rsidR="00BD1DF2" w:rsidRDefault="00BD1DF2" w:rsidP="00BD1DF2">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w:t>
      </w:r>
      <w:r w:rsidRPr="004F45EE">
        <w:rPr>
          <w:rFonts w:cs="Times New Roman"/>
          <w:sz w:val="20"/>
          <w:szCs w:val="20"/>
        </w:rPr>
        <w:lastRenderedPageBreak/>
        <w:t xml:space="preserve">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3B11A4F9" w14:textId="77777777" w:rsidR="00744E5A" w:rsidRDefault="00744E5A" w:rsidP="00744E5A">
      <w:pPr>
        <w:autoSpaceDE w:val="0"/>
        <w:spacing w:after="0"/>
        <w:ind w:right="49"/>
        <w:rPr>
          <w:rFonts w:cs="Times New Roman"/>
          <w:sz w:val="20"/>
          <w:szCs w:val="20"/>
        </w:rPr>
      </w:pPr>
    </w:p>
    <w:p w14:paraId="2DEEE426" w14:textId="40419648" w:rsidR="00744E5A" w:rsidRPr="00744E5A" w:rsidRDefault="00744E5A" w:rsidP="00744E5A">
      <w:pPr>
        <w:pStyle w:val="Akapitzlist"/>
        <w:numPr>
          <w:ilvl w:val="0"/>
          <w:numId w:val="53"/>
        </w:numPr>
        <w:autoSpaceDE w:val="0"/>
        <w:spacing w:after="0"/>
        <w:ind w:right="49"/>
        <w:rPr>
          <w:sz w:val="20"/>
          <w:szCs w:val="20"/>
        </w:rPr>
      </w:pPr>
      <w:r>
        <w:rPr>
          <w:sz w:val="20"/>
          <w:szCs w:val="20"/>
        </w:rPr>
        <w:t>Postanowienia wspólne</w:t>
      </w:r>
    </w:p>
    <w:p w14:paraId="3C075303" w14:textId="77777777" w:rsidR="00744E5A" w:rsidRDefault="00744E5A" w:rsidP="00744E5A">
      <w:pPr>
        <w:autoSpaceDE w:val="0"/>
        <w:spacing w:after="0"/>
        <w:ind w:right="49"/>
        <w:rPr>
          <w:rFonts w:cs="Times New Roman"/>
          <w:sz w:val="20"/>
          <w:szCs w:val="20"/>
        </w:rPr>
      </w:pPr>
    </w:p>
    <w:p w14:paraId="3776DD88" w14:textId="7901B108" w:rsidR="00817C0B" w:rsidRDefault="00817C0B"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D6844D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BD1DF2">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F68BAC0" w14:textId="4A64DD34" w:rsidR="00BD1DF2" w:rsidRDefault="00BD1DF2"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17 i ust. 14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44713540" w14:textId="77777777" w:rsidR="00817C0B" w:rsidRDefault="00817C0B" w:rsidP="00817C0B">
      <w:pPr>
        <w:autoSpaceDE w:val="0"/>
        <w:spacing w:after="0"/>
        <w:ind w:right="49"/>
        <w:jc w:val="center"/>
        <w:rPr>
          <w:rFonts w:cs="Times New Roman"/>
          <w:b/>
          <w:sz w:val="20"/>
          <w:szCs w:val="20"/>
        </w:rPr>
      </w:pPr>
      <w:bookmarkStart w:id="20" w:name="_Hlk210249399"/>
      <w:r>
        <w:rPr>
          <w:rFonts w:cs="Times New Roman"/>
          <w:b/>
          <w:sz w:val="20"/>
          <w:szCs w:val="20"/>
        </w:rPr>
        <w:t>§8</w:t>
      </w:r>
    </w:p>
    <w:p w14:paraId="4614B516" w14:textId="41444821" w:rsidR="00817C0B" w:rsidRDefault="00817C0B" w:rsidP="00817C0B">
      <w:pPr>
        <w:autoSpaceDE w:val="0"/>
        <w:spacing w:after="0"/>
        <w:ind w:right="49"/>
        <w:jc w:val="center"/>
        <w:rPr>
          <w:rFonts w:cs="Times New Roman"/>
          <w:b/>
          <w:i/>
          <w:iCs/>
          <w:sz w:val="20"/>
          <w:szCs w:val="20"/>
        </w:rPr>
      </w:pPr>
      <w:r>
        <w:rPr>
          <w:rFonts w:cs="Times New Roman"/>
          <w:b/>
          <w:i/>
          <w:iCs/>
          <w:sz w:val="20"/>
          <w:szCs w:val="20"/>
        </w:rPr>
        <w:t>Realizacja zasady DNSH</w:t>
      </w:r>
      <w:r w:rsidR="00020874">
        <w:rPr>
          <w:rFonts w:cs="Times New Roman"/>
          <w:b/>
          <w:i/>
          <w:iCs/>
          <w:sz w:val="20"/>
          <w:szCs w:val="20"/>
        </w:rPr>
        <w:t>, zasada równości szans i niedyskryminacji</w:t>
      </w:r>
    </w:p>
    <w:p w14:paraId="2373E8DB"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30B8E78F"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0983629"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łagodzenie zmian klimatu,</w:t>
      </w:r>
    </w:p>
    <w:p w14:paraId="2A629B3D"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adaptacja do zmian klimatu,</w:t>
      </w:r>
    </w:p>
    <w:p w14:paraId="23EA2C8F"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69BC22AB"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gospodarka o obiegu zamkniętym,</w:t>
      </w:r>
    </w:p>
    <w:p w14:paraId="718AE737"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78D514CD"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218BE500" w14:textId="77777777" w:rsidR="00817C0B" w:rsidRPr="00E01C58" w:rsidRDefault="00817C0B" w:rsidP="00817C0B">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0EDCF377"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4D74D420" w14:textId="77777777" w:rsidR="00817C0B" w:rsidRDefault="00817C0B" w:rsidP="00817C0B">
      <w:pPr>
        <w:pStyle w:val="Akapitzlist"/>
        <w:numPr>
          <w:ilvl w:val="0"/>
          <w:numId w:val="54"/>
        </w:numPr>
        <w:autoSpaceDE w:val="0"/>
        <w:spacing w:after="0"/>
        <w:ind w:left="284" w:right="49" w:hanging="284"/>
        <w:rPr>
          <w:bCs/>
          <w:sz w:val="20"/>
          <w:szCs w:val="20"/>
        </w:rPr>
      </w:pPr>
      <w:bookmarkStart w:id="2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15FABCCC"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4F29AA89"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588BAFDD" w14:textId="2CF1479C" w:rsidR="006E76C2" w:rsidRDefault="006E76C2" w:rsidP="00817C0B">
      <w:pPr>
        <w:pStyle w:val="Akapitzlist"/>
        <w:numPr>
          <w:ilvl w:val="0"/>
          <w:numId w:val="54"/>
        </w:numPr>
        <w:autoSpaceDE w:val="0"/>
        <w:spacing w:after="0"/>
        <w:ind w:left="284" w:right="49" w:hanging="284"/>
        <w:rPr>
          <w:bCs/>
          <w:sz w:val="20"/>
          <w:szCs w:val="20"/>
        </w:rPr>
      </w:pPr>
      <w:r w:rsidRPr="006E76C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30F0644D" w14:textId="298D7F75" w:rsidR="00020874" w:rsidRPr="00E01C58" w:rsidRDefault="00E32299" w:rsidP="00817C0B">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20"/>
    <w:bookmarkEnd w:id="21"/>
    <w:p w14:paraId="5B97C5FD" w14:textId="77777777" w:rsidR="009229F8" w:rsidRDefault="009229F8" w:rsidP="00F316B5">
      <w:pPr>
        <w:autoSpaceDE w:val="0"/>
        <w:spacing w:after="0"/>
        <w:ind w:right="49"/>
        <w:jc w:val="center"/>
        <w:rPr>
          <w:rFonts w:cs="Times New Roman"/>
          <w:b/>
          <w:sz w:val="20"/>
          <w:szCs w:val="20"/>
        </w:rPr>
      </w:pPr>
    </w:p>
    <w:p w14:paraId="3C02026A" w14:textId="143EFE2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817C0B">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2281215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817C0B">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817C0B">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40AD67CC" w14:textId="32EE6AD8"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 xml:space="preserve">Towaru, którego ta zwłoka dotyczy, </w:t>
      </w:r>
      <w:r>
        <w:rPr>
          <w:rFonts w:cs="Times New Roman"/>
          <w:bCs/>
          <w:sz w:val="20"/>
          <w:szCs w:val="20"/>
        </w:rPr>
        <w:lastRenderedPageBreak/>
        <w:t>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68C2D933" w14:textId="081772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17C0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546F9032"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817C0B">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17C0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817C0B">
        <w:rPr>
          <w:rFonts w:cs="Times New Roman"/>
          <w:bCs/>
          <w:sz w:val="20"/>
          <w:szCs w:val="20"/>
        </w:rPr>
        <w:t>y</w:t>
      </w:r>
      <w:r w:rsidRPr="00602001">
        <w:rPr>
          <w:rFonts w:cs="Times New Roman"/>
          <w:bCs/>
          <w:sz w:val="20"/>
          <w:szCs w:val="20"/>
        </w:rPr>
        <w:t xml:space="preserve"> rozpoczęt</w:t>
      </w:r>
      <w:r w:rsidR="00817C0B">
        <w:rPr>
          <w:rFonts w:cs="Times New Roman"/>
          <w:bCs/>
          <w:sz w:val="20"/>
          <w:szCs w:val="20"/>
        </w:rPr>
        <w:t>y</w:t>
      </w:r>
      <w:r w:rsidRPr="00602001">
        <w:rPr>
          <w:rFonts w:cs="Times New Roman"/>
          <w:bCs/>
          <w:sz w:val="20"/>
          <w:szCs w:val="20"/>
        </w:rPr>
        <w:t xml:space="preserve"> </w:t>
      </w:r>
      <w:r w:rsidR="00817C0B">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11CA7016" w14:textId="3C731A19" w:rsidR="00817C0B" w:rsidRDefault="00BD1DF2"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2" w:name="_Hlk210740675"/>
      <w:r>
        <w:rPr>
          <w:rFonts w:cs="Times New Roman"/>
          <w:bCs/>
          <w:sz w:val="20"/>
          <w:szCs w:val="20"/>
        </w:rPr>
        <w:t xml:space="preserve">za każdy dzień niedostępności Towaru zastępczego w sytuacji i w okresie wskazanym w §6 ust. 17 z zastrzeżeniem §6 ust. 25,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22"/>
    </w:p>
    <w:p w14:paraId="69E39745" w14:textId="2C7FDFF8"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3"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23"/>
    </w:p>
    <w:p w14:paraId="75A497CD" w14:textId="727CA5EA"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4"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24"/>
    </w:p>
    <w:p w14:paraId="45A315FA" w14:textId="25E1D8EB"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5"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25"/>
    </w:p>
    <w:p w14:paraId="4611982D" w14:textId="390974D9"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6"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26"/>
    </w:p>
    <w:p w14:paraId="548DC786" w14:textId="56696473" w:rsidR="001B6328" w:rsidRPr="00817C0B"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817C0B">
        <w:t>,</w:t>
      </w:r>
    </w:p>
    <w:p w14:paraId="31954F1F" w14:textId="40206478"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7"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27"/>
    </w:p>
    <w:p w14:paraId="69C2C977" w14:textId="7B43758C" w:rsidR="00817C0B" w:rsidRPr="00602001"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8"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28"/>
    </w:p>
    <w:p w14:paraId="58C82EAB" w14:textId="4D81268F"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817C0B">
        <w:rPr>
          <w:rFonts w:cs="Times New Roman"/>
          <w:bCs/>
          <w:sz w:val="20"/>
          <w:szCs w:val="20"/>
        </w:rPr>
        <w:t>10</w:t>
      </w:r>
      <w:r w:rsidRPr="001F213E">
        <w:rPr>
          <w:rFonts w:cs="Times New Roman"/>
          <w:bCs/>
          <w:sz w:val="20"/>
          <w:szCs w:val="20"/>
        </w:rPr>
        <w:t xml:space="preserve"> ust. 1.</w:t>
      </w:r>
    </w:p>
    <w:p w14:paraId="12B33429" w14:textId="58754BA4"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817C0B">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2022740E"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817C0B">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F54D9C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lastRenderedPageBreak/>
        <w:t xml:space="preserve">§ </w:t>
      </w:r>
      <w:r w:rsidR="00817C0B">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7E417A6A" w:rsidR="008C519C" w:rsidRDefault="00817C0B"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7191C596"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817C0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54A7ABB9" w:rsidR="00E51978" w:rsidRDefault="00817C0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6B59276F" w:rsidR="00E51978" w:rsidRDefault="00817C0B" w:rsidP="00566404">
      <w:pPr>
        <w:numPr>
          <w:ilvl w:val="0"/>
          <w:numId w:val="8"/>
        </w:numPr>
        <w:tabs>
          <w:tab w:val="left" w:pos="284"/>
        </w:tabs>
        <w:spacing w:after="0"/>
        <w:ind w:left="284" w:right="49" w:hanging="284"/>
        <w:rPr>
          <w:rFonts w:cs="Times New Roman"/>
          <w:iCs/>
          <w:sz w:val="20"/>
          <w:szCs w:val="20"/>
        </w:rPr>
      </w:pPr>
      <w:bookmarkStart w:id="29"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29"/>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B991291" w:rsidR="00566404" w:rsidRDefault="00566404" w:rsidP="00F316B5">
      <w:pPr>
        <w:autoSpaceDE w:val="0"/>
        <w:spacing w:after="0"/>
        <w:ind w:right="49"/>
        <w:jc w:val="center"/>
        <w:rPr>
          <w:rFonts w:cs="Times New Roman"/>
          <w:b/>
          <w:sz w:val="20"/>
          <w:szCs w:val="20"/>
        </w:rPr>
      </w:pPr>
      <w:r>
        <w:rPr>
          <w:rFonts w:cs="Times New Roman"/>
          <w:b/>
          <w:sz w:val="20"/>
          <w:szCs w:val="20"/>
        </w:rPr>
        <w:t>§1</w:t>
      </w:r>
      <w:r w:rsidR="00817C0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 xml:space="preserve">rządzenia zgodnie z jego </w:t>
      </w:r>
      <w:r w:rsidRPr="00566404">
        <w:rPr>
          <w:bCs/>
          <w:sz w:val="20"/>
          <w:szCs w:val="20"/>
        </w:rPr>
        <w:lastRenderedPageBreak/>
        <w:t>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186B8E4D" w:rsidR="00A46EBE" w:rsidRDefault="00A46EBE" w:rsidP="00F316B5">
      <w:pPr>
        <w:autoSpaceDE w:val="0"/>
        <w:spacing w:after="0"/>
        <w:ind w:right="49"/>
        <w:jc w:val="center"/>
        <w:rPr>
          <w:rFonts w:cs="Times New Roman"/>
          <w:b/>
          <w:sz w:val="20"/>
          <w:szCs w:val="20"/>
        </w:rPr>
      </w:pPr>
      <w:r>
        <w:rPr>
          <w:rFonts w:cs="Times New Roman"/>
          <w:b/>
          <w:sz w:val="20"/>
          <w:szCs w:val="20"/>
        </w:rPr>
        <w:t>§1</w:t>
      </w:r>
      <w:r w:rsidR="00817C0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5D0C03B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817C0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96A7B7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xml:space="preserve">, na pierwsze wezwanie </w:t>
      </w:r>
      <w:r w:rsidRPr="00687CE3">
        <w:rPr>
          <w:bCs/>
          <w:sz w:val="20"/>
          <w:szCs w:val="20"/>
        </w:rPr>
        <w:lastRenderedPageBreak/>
        <w:t>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7DB51E79" w:rsidR="00687CE3" w:rsidRDefault="009A4944" w:rsidP="00687CE3">
      <w:pPr>
        <w:pStyle w:val="Akapitzlist"/>
        <w:numPr>
          <w:ilvl w:val="0"/>
          <w:numId w:val="49"/>
        </w:numPr>
        <w:autoSpaceDE w:val="0"/>
        <w:spacing w:after="0"/>
        <w:ind w:left="284" w:right="49" w:hanging="284"/>
        <w:rPr>
          <w:bCs/>
          <w:sz w:val="20"/>
          <w:szCs w:val="20"/>
        </w:rPr>
      </w:pPr>
      <w:bookmarkStart w:id="30"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30"/>
    </w:p>
    <w:p w14:paraId="0FB6800C" w14:textId="7974CAC4" w:rsidR="00687CE3" w:rsidRPr="00683A52" w:rsidRDefault="009A4944" w:rsidP="00687CE3">
      <w:pPr>
        <w:pStyle w:val="Akapitzlist"/>
        <w:numPr>
          <w:ilvl w:val="0"/>
          <w:numId w:val="49"/>
        </w:numPr>
        <w:autoSpaceDE w:val="0"/>
        <w:spacing w:after="0"/>
        <w:ind w:left="284" w:right="49" w:hanging="284"/>
        <w:rPr>
          <w:bCs/>
          <w:sz w:val="20"/>
          <w:szCs w:val="20"/>
        </w:rPr>
      </w:pPr>
      <w:bookmarkStart w:id="31"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31"/>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3C80F1F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9A4944">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0EC3D63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9A4944">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55AE207D" w:rsidR="00E90664" w:rsidRPr="00602001" w:rsidRDefault="009A4944" w:rsidP="007C5B2B">
      <w:pPr>
        <w:numPr>
          <w:ilvl w:val="0"/>
          <w:numId w:val="4"/>
        </w:numPr>
        <w:tabs>
          <w:tab w:val="left" w:pos="284"/>
        </w:tabs>
        <w:autoSpaceDE w:val="0"/>
        <w:spacing w:after="0"/>
        <w:ind w:left="284" w:right="49" w:hanging="284"/>
        <w:rPr>
          <w:rFonts w:cs="Times New Roman"/>
          <w:sz w:val="20"/>
          <w:szCs w:val="20"/>
        </w:rPr>
      </w:pPr>
      <w:bookmarkStart w:id="32"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32"/>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w:t>
      </w:r>
      <w:r w:rsidR="0071592C">
        <w:rPr>
          <w:rFonts w:cs="Times New Roman"/>
          <w:sz w:val="20"/>
          <w:szCs w:val="20"/>
        </w:rPr>
        <w:lastRenderedPageBreak/>
        <w:t>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02B42E2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020874">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36C77078" w:rsidR="000B321B" w:rsidRDefault="009A4944" w:rsidP="007C5B2B">
      <w:pPr>
        <w:numPr>
          <w:ilvl w:val="0"/>
          <w:numId w:val="4"/>
        </w:numPr>
        <w:tabs>
          <w:tab w:val="left" w:pos="284"/>
        </w:tabs>
        <w:autoSpaceDE w:val="0"/>
        <w:spacing w:after="0"/>
        <w:ind w:left="284" w:right="49" w:hanging="284"/>
        <w:rPr>
          <w:rFonts w:cs="Times New Roman"/>
          <w:sz w:val="20"/>
          <w:szCs w:val="20"/>
        </w:rPr>
      </w:pPr>
      <w:bookmarkStart w:id="33"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33"/>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7DCC8321"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9A4944">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3ABA55E7"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9A4944">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136C63A" w:rsidR="00B37806" w:rsidRDefault="00BD1DF2" w:rsidP="00F316B5">
      <w:pPr>
        <w:numPr>
          <w:ilvl w:val="0"/>
          <w:numId w:val="16"/>
        </w:numPr>
        <w:autoSpaceDE w:val="0"/>
        <w:spacing w:after="0"/>
        <w:ind w:right="49"/>
        <w:textAlignment w:val="auto"/>
        <w:rPr>
          <w:rFonts w:cs="Times New Roman"/>
          <w:sz w:val="20"/>
          <w:szCs w:val="20"/>
        </w:rPr>
      </w:pPr>
      <w:r>
        <w:rPr>
          <w:rFonts w:cs="Times New Roman"/>
          <w:sz w:val="20"/>
          <w:szCs w:val="20"/>
        </w:rPr>
        <w:lastRenderedPageBreak/>
        <w:t>jeżeli Wykonawca pozostaje w zwłoce w realizacji któregokolwiek zobowiązania wynikającego z udzielonej rękojmi i 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22CD828C" w:rsidR="0099106E" w:rsidRPr="0099106E" w:rsidRDefault="00BD1DF2"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lastRenderedPageBreak/>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C00C01A"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9A4944">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0761117" w:rsidR="007715B3" w:rsidRPr="00602001" w:rsidRDefault="009A4944" w:rsidP="0099106E">
      <w:pPr>
        <w:numPr>
          <w:ilvl w:val="0"/>
          <w:numId w:val="10"/>
        </w:numPr>
        <w:autoSpaceDE w:val="0"/>
        <w:spacing w:after="0"/>
        <w:ind w:left="284" w:right="49" w:hanging="284"/>
        <w:rPr>
          <w:rFonts w:cs="Times New Roman"/>
          <w:bCs/>
          <w:sz w:val="20"/>
          <w:szCs w:val="20"/>
        </w:rPr>
      </w:pPr>
      <w:bookmarkStart w:id="34"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34"/>
    </w:p>
    <w:p w14:paraId="2B33DA77" w14:textId="78B09E0F" w:rsidR="007715B3" w:rsidRPr="00602001" w:rsidRDefault="009A4944" w:rsidP="0099106E">
      <w:pPr>
        <w:numPr>
          <w:ilvl w:val="0"/>
          <w:numId w:val="10"/>
        </w:numPr>
        <w:autoSpaceDE w:val="0"/>
        <w:spacing w:after="0"/>
        <w:ind w:left="284" w:right="49" w:hanging="284"/>
        <w:rPr>
          <w:rFonts w:cs="Times New Roman"/>
          <w:bCs/>
          <w:sz w:val="20"/>
          <w:szCs w:val="20"/>
        </w:rPr>
      </w:pPr>
      <w:bookmarkStart w:id="35"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35"/>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201CD8FC"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9A4944">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50008D">
      <w:pPr>
        <w:autoSpaceDE w:val="0"/>
        <w:spacing w:after="0"/>
        <w:ind w:left="426" w:right="49"/>
        <w:rPr>
          <w:rFonts w:cs="Times New Roman"/>
          <w:bCs/>
          <w:sz w:val="20"/>
          <w:szCs w:val="20"/>
        </w:rPr>
      </w:pPr>
    </w:p>
    <w:p w14:paraId="0A4415FF" w14:textId="77777777" w:rsidR="009A4944" w:rsidRDefault="009A4944" w:rsidP="009A4944">
      <w:pPr>
        <w:autoSpaceDE w:val="0"/>
        <w:spacing w:after="0"/>
        <w:ind w:right="49"/>
        <w:jc w:val="center"/>
        <w:rPr>
          <w:rFonts w:cs="Times New Roman"/>
          <w:b/>
          <w:sz w:val="20"/>
          <w:szCs w:val="20"/>
        </w:rPr>
      </w:pPr>
      <w:bookmarkStart w:id="36" w:name="_Hlk210743466"/>
      <w:r>
        <w:rPr>
          <w:rFonts w:cs="Times New Roman"/>
          <w:b/>
          <w:sz w:val="20"/>
          <w:szCs w:val="20"/>
        </w:rPr>
        <w:t>§17</w:t>
      </w:r>
    </w:p>
    <w:p w14:paraId="710C8198" w14:textId="77777777" w:rsidR="009A4944" w:rsidRDefault="009A4944" w:rsidP="009A4944">
      <w:pPr>
        <w:autoSpaceDE w:val="0"/>
        <w:spacing w:after="0"/>
        <w:ind w:right="49"/>
        <w:jc w:val="center"/>
        <w:rPr>
          <w:rFonts w:cs="Times New Roman"/>
          <w:b/>
          <w:i/>
          <w:iCs/>
          <w:sz w:val="20"/>
          <w:szCs w:val="20"/>
        </w:rPr>
      </w:pPr>
      <w:r>
        <w:rPr>
          <w:rFonts w:cs="Times New Roman"/>
          <w:b/>
          <w:i/>
          <w:iCs/>
          <w:sz w:val="20"/>
          <w:szCs w:val="20"/>
        </w:rPr>
        <w:t>Ochrona danych osobowych</w:t>
      </w:r>
    </w:p>
    <w:p w14:paraId="07D499A3"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0216A79C"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A28B149"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46261E67"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3F6940F1" w14:textId="77777777" w:rsidR="009A4944" w:rsidRPr="00E01C58" w:rsidRDefault="009A4944" w:rsidP="009A4944">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w:t>
      </w:r>
      <w:r>
        <w:rPr>
          <w:bCs/>
          <w:sz w:val="20"/>
          <w:szCs w:val="20"/>
        </w:rPr>
        <w:lastRenderedPageBreak/>
        <w:t xml:space="preserve">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36"/>
    <w:p w14:paraId="24B484A5" w14:textId="77777777" w:rsidR="009A4944" w:rsidRPr="00602001" w:rsidRDefault="009A4944" w:rsidP="009A4944">
      <w:pPr>
        <w:autoSpaceDE w:val="0"/>
        <w:spacing w:after="0"/>
        <w:ind w:right="49"/>
        <w:jc w:val="center"/>
        <w:rPr>
          <w:rFonts w:cs="Times New Roman"/>
          <w:bCs/>
          <w:sz w:val="20"/>
          <w:szCs w:val="20"/>
        </w:rPr>
      </w:pPr>
    </w:p>
    <w:p w14:paraId="436AEAA3" w14:textId="00C5278D"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9A4944">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4F9569" w14:textId="5423AA82" w:rsidR="009A4944" w:rsidRDefault="009A494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172D15B" w14:textId="77777777" w:rsidR="009A4944" w:rsidRDefault="009A4944" w:rsidP="009A4944">
      <w:pPr>
        <w:autoSpaceDE w:val="0"/>
        <w:spacing w:after="0"/>
        <w:jc w:val="right"/>
        <w:rPr>
          <w:rFonts w:cs="Times New Roman"/>
          <w:b/>
          <w:bCs/>
          <w:sz w:val="20"/>
          <w:szCs w:val="20"/>
        </w:rPr>
      </w:pPr>
      <w:bookmarkStart w:id="37" w:name="_Hlk210743515"/>
      <w:r>
        <w:rPr>
          <w:rFonts w:cs="Times New Roman"/>
          <w:b/>
          <w:bCs/>
          <w:sz w:val="20"/>
          <w:szCs w:val="20"/>
        </w:rPr>
        <w:lastRenderedPageBreak/>
        <w:t>Załącznik nr 1 – wzór protokołu odbioru</w:t>
      </w:r>
    </w:p>
    <w:p w14:paraId="2CD65046" w14:textId="77777777" w:rsidR="009A4944" w:rsidRDefault="009A4944" w:rsidP="009A4944">
      <w:pPr>
        <w:autoSpaceDE w:val="0"/>
        <w:spacing w:after="0"/>
        <w:jc w:val="right"/>
        <w:rPr>
          <w:rFonts w:cs="Times New Roman"/>
          <w:b/>
          <w:bCs/>
          <w:sz w:val="20"/>
          <w:szCs w:val="20"/>
        </w:rPr>
      </w:pPr>
    </w:p>
    <w:p w14:paraId="34D25A75" w14:textId="77777777" w:rsidR="009A4944" w:rsidRDefault="009A4944" w:rsidP="009A4944">
      <w:pPr>
        <w:autoSpaceDE w:val="0"/>
        <w:spacing w:after="0"/>
        <w:jc w:val="center"/>
        <w:rPr>
          <w:rFonts w:cs="Times New Roman"/>
          <w:b/>
          <w:bCs/>
          <w:sz w:val="20"/>
          <w:szCs w:val="20"/>
        </w:rPr>
      </w:pPr>
      <w:r>
        <w:rPr>
          <w:rFonts w:cs="Times New Roman"/>
          <w:b/>
          <w:bCs/>
          <w:sz w:val="20"/>
          <w:szCs w:val="20"/>
        </w:rPr>
        <w:t>PROTOKÓŁ ODBIORU</w:t>
      </w:r>
    </w:p>
    <w:p w14:paraId="04E5155C" w14:textId="77777777" w:rsidR="009A4944" w:rsidRDefault="009A4944" w:rsidP="009A4944">
      <w:pPr>
        <w:autoSpaceDE w:val="0"/>
        <w:spacing w:after="0"/>
        <w:jc w:val="center"/>
        <w:rPr>
          <w:rFonts w:cs="Times New Roman"/>
          <w:b/>
          <w:bCs/>
          <w:sz w:val="20"/>
          <w:szCs w:val="20"/>
        </w:rPr>
      </w:pPr>
    </w:p>
    <w:p w14:paraId="637113E5" w14:textId="77777777" w:rsidR="009A4944" w:rsidRDefault="009A4944" w:rsidP="009A4944">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0415137F" w14:textId="77777777" w:rsidR="009A4944" w:rsidRDefault="009A4944" w:rsidP="009A4944">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9A4944" w:rsidRPr="001F5C32" w14:paraId="6EA60AC5" w14:textId="77777777" w:rsidTr="00E01C58">
        <w:tc>
          <w:tcPr>
            <w:tcW w:w="421" w:type="dxa"/>
            <w:shd w:val="clear" w:color="auto" w:fill="D9D9D9" w:themeFill="background1" w:themeFillShade="D9"/>
          </w:tcPr>
          <w:p w14:paraId="37999C18"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B061DF6"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4B826A8"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7AFCF07"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9A4944" w14:paraId="360F3012" w14:textId="77777777" w:rsidTr="00E01C58">
        <w:tc>
          <w:tcPr>
            <w:tcW w:w="421" w:type="dxa"/>
          </w:tcPr>
          <w:p w14:paraId="72F80F7D" w14:textId="77777777" w:rsidR="009A4944" w:rsidRDefault="009A4944" w:rsidP="00E01C58">
            <w:pPr>
              <w:autoSpaceDE w:val="0"/>
              <w:spacing w:after="0"/>
              <w:rPr>
                <w:rFonts w:cs="Times New Roman"/>
                <w:sz w:val="20"/>
                <w:szCs w:val="20"/>
              </w:rPr>
            </w:pPr>
            <w:r>
              <w:rPr>
                <w:rFonts w:cs="Times New Roman"/>
                <w:sz w:val="20"/>
                <w:szCs w:val="20"/>
              </w:rPr>
              <w:t>1.</w:t>
            </w:r>
          </w:p>
        </w:tc>
        <w:tc>
          <w:tcPr>
            <w:tcW w:w="2835" w:type="dxa"/>
          </w:tcPr>
          <w:p w14:paraId="31772C37" w14:textId="77777777" w:rsidR="009A4944" w:rsidRDefault="009A4944" w:rsidP="00E01C58">
            <w:pPr>
              <w:autoSpaceDE w:val="0"/>
              <w:spacing w:after="0"/>
              <w:rPr>
                <w:rFonts w:cs="Times New Roman"/>
                <w:sz w:val="20"/>
                <w:szCs w:val="20"/>
              </w:rPr>
            </w:pPr>
          </w:p>
        </w:tc>
        <w:tc>
          <w:tcPr>
            <w:tcW w:w="1275" w:type="dxa"/>
          </w:tcPr>
          <w:p w14:paraId="43E812EC" w14:textId="77777777" w:rsidR="009A4944" w:rsidRDefault="009A4944" w:rsidP="00E01C58">
            <w:pPr>
              <w:autoSpaceDE w:val="0"/>
              <w:spacing w:after="0"/>
              <w:rPr>
                <w:rFonts w:cs="Times New Roman"/>
                <w:sz w:val="20"/>
                <w:szCs w:val="20"/>
              </w:rPr>
            </w:pPr>
          </w:p>
        </w:tc>
        <w:tc>
          <w:tcPr>
            <w:tcW w:w="4864" w:type="dxa"/>
          </w:tcPr>
          <w:p w14:paraId="392AB283" w14:textId="77777777" w:rsidR="009A4944" w:rsidRDefault="009A4944" w:rsidP="00E01C58">
            <w:pPr>
              <w:autoSpaceDE w:val="0"/>
              <w:spacing w:after="0"/>
              <w:rPr>
                <w:rFonts w:cs="Times New Roman"/>
                <w:sz w:val="20"/>
                <w:szCs w:val="20"/>
              </w:rPr>
            </w:pPr>
          </w:p>
        </w:tc>
      </w:tr>
    </w:tbl>
    <w:p w14:paraId="7FB3EC44" w14:textId="77777777" w:rsidR="009A4944" w:rsidRDefault="009A4944" w:rsidP="009A4944">
      <w:pPr>
        <w:autoSpaceDE w:val="0"/>
        <w:spacing w:after="0"/>
        <w:rPr>
          <w:rFonts w:cs="Times New Roman"/>
          <w:sz w:val="20"/>
          <w:szCs w:val="20"/>
        </w:rPr>
      </w:pPr>
    </w:p>
    <w:p w14:paraId="347BE2B7" w14:textId="77777777" w:rsidR="009A4944" w:rsidRDefault="009A4944" w:rsidP="009A4944">
      <w:pPr>
        <w:autoSpaceDE w:val="0"/>
        <w:spacing w:after="0"/>
        <w:rPr>
          <w:rFonts w:cs="Times New Roman"/>
          <w:sz w:val="20"/>
          <w:szCs w:val="20"/>
        </w:rPr>
      </w:pPr>
      <w:r>
        <w:rPr>
          <w:rFonts w:cs="Times New Roman"/>
          <w:sz w:val="20"/>
          <w:szCs w:val="20"/>
        </w:rPr>
        <w:t>Wraz z Towarem Wykonawca dostarczył następujące dokumenty:</w:t>
      </w:r>
    </w:p>
    <w:p w14:paraId="0FB5639F" w14:textId="77777777" w:rsidR="009A4944" w:rsidRDefault="009A4944" w:rsidP="009A4944">
      <w:pPr>
        <w:autoSpaceDE w:val="0"/>
        <w:spacing w:after="0"/>
        <w:rPr>
          <w:rFonts w:cs="Times New Roman"/>
          <w:sz w:val="20"/>
          <w:szCs w:val="20"/>
        </w:rPr>
      </w:pPr>
    </w:p>
    <w:p w14:paraId="3CBB75C5" w14:textId="77777777" w:rsidR="009A4944" w:rsidRDefault="009A4944" w:rsidP="009A4944">
      <w:pPr>
        <w:pStyle w:val="Akapitzlist"/>
        <w:numPr>
          <w:ilvl w:val="0"/>
          <w:numId w:val="57"/>
        </w:numPr>
        <w:autoSpaceDE w:val="0"/>
        <w:spacing w:after="0"/>
        <w:rPr>
          <w:sz w:val="20"/>
          <w:szCs w:val="20"/>
        </w:rPr>
      </w:pPr>
      <w:r>
        <w:rPr>
          <w:sz w:val="20"/>
          <w:szCs w:val="20"/>
        </w:rPr>
        <w:t>………………………………………..</w:t>
      </w:r>
    </w:p>
    <w:p w14:paraId="7EA1EA71" w14:textId="77777777" w:rsidR="009A4944" w:rsidRDefault="009A4944" w:rsidP="009A4944">
      <w:pPr>
        <w:pStyle w:val="Akapitzlist"/>
        <w:numPr>
          <w:ilvl w:val="0"/>
          <w:numId w:val="57"/>
        </w:numPr>
        <w:autoSpaceDE w:val="0"/>
        <w:spacing w:after="0"/>
        <w:rPr>
          <w:sz w:val="20"/>
          <w:szCs w:val="20"/>
        </w:rPr>
      </w:pPr>
      <w:r>
        <w:rPr>
          <w:sz w:val="20"/>
          <w:szCs w:val="20"/>
        </w:rPr>
        <w:t>………………………………………..</w:t>
      </w:r>
    </w:p>
    <w:p w14:paraId="24ABF620" w14:textId="549FCCE1" w:rsidR="009A4944" w:rsidRDefault="00BD1DF2" w:rsidP="009A4944">
      <w:pPr>
        <w:pStyle w:val="Akapitzlist"/>
        <w:numPr>
          <w:ilvl w:val="0"/>
          <w:numId w:val="57"/>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740DF3E0" w14:textId="77777777" w:rsidR="009A4944" w:rsidRDefault="009A4944" w:rsidP="009A4944">
      <w:pPr>
        <w:autoSpaceDE w:val="0"/>
        <w:spacing w:after="0"/>
        <w:rPr>
          <w:sz w:val="20"/>
          <w:szCs w:val="20"/>
        </w:rPr>
      </w:pPr>
    </w:p>
    <w:p w14:paraId="5651D8CD" w14:textId="77777777" w:rsidR="009A4944" w:rsidRDefault="009A4944" w:rsidP="009A4944">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1CF71734" w14:textId="77777777" w:rsidR="009A4944" w:rsidRDefault="009A4944" w:rsidP="009A4944">
      <w:pPr>
        <w:autoSpaceDE w:val="0"/>
        <w:spacing w:after="0"/>
        <w:rPr>
          <w:sz w:val="20"/>
          <w:szCs w:val="20"/>
        </w:rPr>
      </w:pPr>
    </w:p>
    <w:p w14:paraId="4E41DA7D" w14:textId="77777777" w:rsidR="009A4944" w:rsidRDefault="009A4944" w:rsidP="009A4944">
      <w:pPr>
        <w:autoSpaceDE w:val="0"/>
        <w:spacing w:after="0"/>
        <w:rPr>
          <w:sz w:val="20"/>
          <w:szCs w:val="20"/>
        </w:rPr>
      </w:pPr>
      <w:r>
        <w:rPr>
          <w:sz w:val="20"/>
          <w:szCs w:val="20"/>
        </w:rPr>
        <w:t>W związku z powyższym:</w:t>
      </w:r>
      <w:r>
        <w:rPr>
          <w:rStyle w:val="Odwoanieprzypisudolnego"/>
          <w:sz w:val="20"/>
          <w:szCs w:val="20"/>
        </w:rPr>
        <w:footnoteReference w:id="6"/>
      </w:r>
    </w:p>
    <w:p w14:paraId="4F67DAE1" w14:textId="77777777" w:rsidR="009A4944" w:rsidRDefault="009A4944" w:rsidP="009A4944">
      <w:pPr>
        <w:autoSpaceDE w:val="0"/>
        <w:spacing w:after="0"/>
        <w:rPr>
          <w:sz w:val="20"/>
          <w:szCs w:val="20"/>
        </w:rPr>
      </w:pPr>
    </w:p>
    <w:p w14:paraId="5E44D209"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113A9D7B"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0B834FA"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5D524A1" w14:textId="77777777" w:rsidR="009A4944" w:rsidRDefault="009A4944" w:rsidP="009A4944">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5CEAE4BE" w14:textId="77777777" w:rsidR="009A4944" w:rsidRDefault="009A4944" w:rsidP="009A4944">
      <w:pPr>
        <w:autoSpaceDE w:val="0"/>
        <w:spacing w:after="0"/>
        <w:rPr>
          <w:sz w:val="20"/>
          <w:szCs w:val="20"/>
        </w:rPr>
      </w:pPr>
    </w:p>
    <w:p w14:paraId="3A5625F7" w14:textId="77777777" w:rsidR="009A4944" w:rsidRDefault="009A4944" w:rsidP="009A4944">
      <w:pPr>
        <w:autoSpaceDE w:val="0"/>
        <w:spacing w:after="0"/>
        <w:rPr>
          <w:sz w:val="20"/>
          <w:szCs w:val="20"/>
        </w:rPr>
      </w:pPr>
      <w:r>
        <w:rPr>
          <w:sz w:val="20"/>
          <w:szCs w:val="20"/>
        </w:rPr>
        <w:t>Niniejszy protokół został sporządzony w dniu …………………………………..</w:t>
      </w:r>
    </w:p>
    <w:p w14:paraId="15FB3F83" w14:textId="77777777" w:rsidR="009A4944" w:rsidRDefault="009A4944" w:rsidP="009A4944">
      <w:pPr>
        <w:autoSpaceDE w:val="0"/>
        <w:spacing w:after="0"/>
        <w:rPr>
          <w:sz w:val="20"/>
          <w:szCs w:val="20"/>
        </w:rPr>
      </w:pPr>
    </w:p>
    <w:p w14:paraId="62C042B4" w14:textId="77777777" w:rsidR="009A4944" w:rsidRDefault="009A4944" w:rsidP="009A4944">
      <w:pPr>
        <w:autoSpaceDE w:val="0"/>
        <w:spacing w:after="0"/>
        <w:rPr>
          <w:sz w:val="20"/>
          <w:szCs w:val="20"/>
        </w:rPr>
      </w:pPr>
    </w:p>
    <w:p w14:paraId="04CBE37D" w14:textId="77777777" w:rsidR="009A4944" w:rsidRDefault="009A4944" w:rsidP="009A4944">
      <w:pPr>
        <w:autoSpaceDE w:val="0"/>
        <w:spacing w:after="0"/>
        <w:rPr>
          <w:sz w:val="20"/>
          <w:szCs w:val="20"/>
        </w:rPr>
      </w:pPr>
    </w:p>
    <w:p w14:paraId="1CE2DBB3" w14:textId="77777777" w:rsidR="009A4944" w:rsidRDefault="009A4944" w:rsidP="009A4944">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461318BA" w14:textId="77777777" w:rsidR="009A4944" w:rsidRDefault="009A4944" w:rsidP="009A4944">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bookmarkEnd w:id="37"/>
    <w:p w14:paraId="775118C9" w14:textId="3B8E3EDD" w:rsidR="009A4944" w:rsidRDefault="009A494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00FB4E2" w14:textId="77777777" w:rsidR="009A4944" w:rsidRDefault="009A4944" w:rsidP="009A4944">
      <w:pPr>
        <w:autoSpaceDE w:val="0"/>
        <w:spacing w:after="0"/>
        <w:jc w:val="right"/>
        <w:rPr>
          <w:b/>
          <w:bCs/>
          <w:sz w:val="20"/>
          <w:szCs w:val="20"/>
        </w:rPr>
      </w:pPr>
      <w:bookmarkStart w:id="38" w:name="_Hlk210743545"/>
      <w:r>
        <w:rPr>
          <w:b/>
          <w:bCs/>
          <w:sz w:val="20"/>
          <w:szCs w:val="20"/>
        </w:rPr>
        <w:lastRenderedPageBreak/>
        <w:t>Załącznik nr 2 – klauzula informacyjna RODO</w:t>
      </w:r>
    </w:p>
    <w:p w14:paraId="159B1726" w14:textId="77777777" w:rsidR="009A4944" w:rsidRDefault="009A4944" w:rsidP="009A4944">
      <w:pPr>
        <w:autoSpaceDE w:val="0"/>
        <w:spacing w:after="0"/>
        <w:rPr>
          <w:sz w:val="20"/>
          <w:szCs w:val="20"/>
        </w:rPr>
      </w:pPr>
    </w:p>
    <w:p w14:paraId="79D3C67F" w14:textId="77777777" w:rsidR="009A4944" w:rsidRDefault="009A4944" w:rsidP="009A4944">
      <w:pPr>
        <w:autoSpaceDE w:val="0"/>
        <w:spacing w:after="0"/>
        <w:rPr>
          <w:sz w:val="20"/>
          <w:szCs w:val="20"/>
        </w:rPr>
      </w:pPr>
    </w:p>
    <w:p w14:paraId="4C72F118" w14:textId="77777777" w:rsidR="009A4944" w:rsidRDefault="009A4944" w:rsidP="009A4944">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980267" w14:textId="77777777" w:rsidR="009A4944" w:rsidRDefault="009A4944" w:rsidP="009A4944">
      <w:pPr>
        <w:autoSpaceDE w:val="0"/>
        <w:spacing w:after="0"/>
        <w:rPr>
          <w:b/>
          <w:bCs/>
          <w:sz w:val="20"/>
          <w:szCs w:val="20"/>
        </w:rPr>
      </w:pPr>
    </w:p>
    <w:p w14:paraId="12A11DB6" w14:textId="77777777" w:rsidR="009A4944" w:rsidRDefault="009A4944" w:rsidP="009A4944">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49FD7EFF" w14:textId="77777777" w:rsidR="009A4944" w:rsidRDefault="009A4944" w:rsidP="009A4944">
      <w:pPr>
        <w:autoSpaceDE w:val="0"/>
        <w:spacing w:after="0"/>
        <w:rPr>
          <w:sz w:val="20"/>
          <w:szCs w:val="20"/>
        </w:rPr>
      </w:pPr>
    </w:p>
    <w:p w14:paraId="1CFDD91A" w14:textId="31959111" w:rsidR="009A4944" w:rsidRDefault="00BD1DF2" w:rsidP="009A4944">
      <w:pPr>
        <w:pStyle w:val="Akapitzlist"/>
        <w:numPr>
          <w:ilvl w:val="0"/>
          <w:numId w:val="59"/>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p>
    <w:p w14:paraId="517E7377" w14:textId="2F4F534E" w:rsidR="009A4944" w:rsidRDefault="00BD1DF2" w:rsidP="009A4944">
      <w:pPr>
        <w:pStyle w:val="Akapitzlist"/>
        <w:numPr>
          <w:ilvl w:val="0"/>
          <w:numId w:val="59"/>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B207ED5" w14:textId="77777777" w:rsidR="009A4944" w:rsidRDefault="009A4944" w:rsidP="009A4944">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28AEB315"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118F04A"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44C7218C"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265EC975" w14:textId="77777777" w:rsidR="009A4944" w:rsidRDefault="009A4944" w:rsidP="009A4944">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1D635FED" w14:textId="77777777" w:rsidR="009A4944" w:rsidRDefault="009A4944" w:rsidP="009A4944">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0863D973" w14:textId="77777777" w:rsidR="009A4944" w:rsidRDefault="009A4944" w:rsidP="009A4944">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999B5CA" w14:textId="77777777" w:rsidR="009A4944" w:rsidRDefault="009A4944" w:rsidP="009A4944">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18DFFC3F" w14:textId="77777777" w:rsidR="009A4944" w:rsidRDefault="009A4944" w:rsidP="009A4944">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3DCCC16" w14:textId="77777777" w:rsidR="009A4944" w:rsidRDefault="009A4944" w:rsidP="009A4944">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88E419C" w14:textId="77777777" w:rsidR="009A4944" w:rsidRDefault="009A4944" w:rsidP="009A4944">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477BA70" w14:textId="77777777" w:rsidR="009A4944" w:rsidRDefault="009A4944" w:rsidP="009A4944">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30384071" w14:textId="77777777" w:rsidR="009A4944" w:rsidRDefault="009A4944" w:rsidP="009A4944">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790CFC4C" w14:textId="77777777" w:rsidR="009A4944" w:rsidRDefault="009A4944" w:rsidP="009A4944">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35485559" w14:textId="77777777" w:rsidR="009A4944" w:rsidRDefault="009A4944" w:rsidP="009A4944">
      <w:pPr>
        <w:autoSpaceDE w:val="0"/>
        <w:spacing w:after="0"/>
        <w:rPr>
          <w:sz w:val="20"/>
          <w:szCs w:val="20"/>
        </w:rPr>
      </w:pPr>
    </w:p>
    <w:p w14:paraId="3F503F90" w14:textId="37F56CD1" w:rsidR="009A4944" w:rsidRDefault="009A4944">
      <w:pPr>
        <w:widowControl/>
        <w:suppressAutoHyphens w:val="0"/>
        <w:spacing w:after="0" w:line="240" w:lineRule="auto"/>
        <w:jc w:val="left"/>
        <w:textAlignment w:val="auto"/>
        <w:rPr>
          <w:sz w:val="20"/>
          <w:szCs w:val="20"/>
        </w:rPr>
      </w:pPr>
      <w:r>
        <w:rPr>
          <w:sz w:val="20"/>
          <w:szCs w:val="20"/>
        </w:rPr>
        <w:br w:type="page"/>
      </w:r>
    </w:p>
    <w:p w14:paraId="29D4095A" w14:textId="77777777" w:rsidR="009A4944" w:rsidRDefault="009A4944" w:rsidP="009A4944">
      <w:pPr>
        <w:autoSpaceDE w:val="0"/>
        <w:spacing w:after="0"/>
        <w:jc w:val="right"/>
        <w:rPr>
          <w:b/>
          <w:bCs/>
          <w:sz w:val="20"/>
          <w:szCs w:val="20"/>
        </w:rPr>
      </w:pPr>
      <w:bookmarkStart w:id="39"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46778C40" w14:textId="77777777" w:rsidR="009A4944" w:rsidRDefault="009A4944" w:rsidP="009A4944">
      <w:pPr>
        <w:autoSpaceDE w:val="0"/>
        <w:spacing w:after="0"/>
        <w:jc w:val="right"/>
        <w:rPr>
          <w:b/>
          <w:bCs/>
          <w:sz w:val="20"/>
          <w:szCs w:val="20"/>
        </w:rPr>
      </w:pPr>
    </w:p>
    <w:p w14:paraId="734C42D2" w14:textId="77777777" w:rsidR="009A4944" w:rsidRPr="00FA7D67" w:rsidRDefault="009A4944" w:rsidP="009A494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FAC6EBF" w14:textId="77777777" w:rsidR="009A4944" w:rsidRPr="00FA7D67" w:rsidRDefault="009A4944" w:rsidP="009A4944">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52163FD"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0D05A925"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2D36A7D1"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4D0B952" w14:textId="77777777" w:rsidR="009A4944" w:rsidRPr="00FA7D67" w:rsidRDefault="009A4944" w:rsidP="009A4944">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766241B2" w14:textId="77777777" w:rsidR="009A4944" w:rsidRPr="00FA7D67" w:rsidRDefault="009A4944" w:rsidP="009A4944">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327F51BC" w14:textId="77777777" w:rsidR="009A4944" w:rsidRPr="00FA7D67" w:rsidRDefault="009A4944" w:rsidP="009A4944">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596F6DBD" w14:textId="77777777" w:rsidR="009A4944" w:rsidRPr="00FA7D67" w:rsidRDefault="009A4944" w:rsidP="009A4944">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2D1E0B3" w14:textId="77777777" w:rsidR="009A4944" w:rsidRPr="00FA7D67" w:rsidRDefault="009A4944" w:rsidP="009A4944">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68A60239" w14:textId="77777777" w:rsidR="009A4944" w:rsidRPr="00FA7D67" w:rsidRDefault="009A4944" w:rsidP="009A4944">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B044AF" w14:textId="77777777" w:rsidR="009A4944" w:rsidRPr="00FA7D67" w:rsidRDefault="009A4944" w:rsidP="009A494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47D0B4" w14:textId="77777777" w:rsidR="009A4944" w:rsidRPr="00FA7D67" w:rsidRDefault="009A4944" w:rsidP="009A494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A1E6F25" w14:textId="77777777" w:rsidR="009A4944"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0C9AAB8C"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4B3C9D1"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05213FF"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D5D28A" w14:textId="77777777" w:rsidR="009A4944" w:rsidRDefault="009A4944" w:rsidP="009A4944">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30FAB4C0" w14:textId="77777777" w:rsidR="009A4944"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CF50192" w14:textId="77777777" w:rsidR="009A4944"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49ED04" w14:textId="77777777" w:rsidR="009A4944" w:rsidRPr="00E01C58"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516AE62" w14:textId="77777777" w:rsidR="009A4944" w:rsidRPr="00FA7D67" w:rsidRDefault="009A4944" w:rsidP="009A4944">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022CD03B"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C3D06D5"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1C3BD0FB"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DCCEF1D"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79FDF021"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1DF21A2D"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6BE2F14F" w14:textId="77777777" w:rsidR="009A4944" w:rsidRPr="00FA7D67" w:rsidRDefault="009A4944" w:rsidP="009A4944">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7C50500B" w14:textId="77777777" w:rsidR="009A4944" w:rsidRPr="00FA7D67" w:rsidRDefault="009A4944" w:rsidP="009A4944">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01BA903" w14:textId="77777777" w:rsidR="009A4944" w:rsidRPr="00FA7D67" w:rsidRDefault="009A4944" w:rsidP="009A494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02FAB09" w14:textId="77777777" w:rsidR="009A4944" w:rsidRPr="00FA7D67" w:rsidRDefault="009A4944" w:rsidP="009A4944">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2FC15508"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26E7E8CD" w14:textId="77777777" w:rsidR="009A4944" w:rsidRPr="00FA7D67" w:rsidRDefault="009A4944" w:rsidP="009A4944">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9DAD299" w14:textId="77777777" w:rsidR="009A4944" w:rsidRPr="00FA7D67" w:rsidRDefault="009A4944" w:rsidP="009A4944">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4ACDEE0E"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9326AF2"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7E3DBA4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21201302"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6685E5B4"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39CA0A2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6F432E4"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1511B90"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F9B28C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EB58C35" w14:textId="77777777" w:rsidR="00DF648B"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4E77F604" w14:textId="50C1C659"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6B25D93B"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60BAE36"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2927182C"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5BD71F8F"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66E2870A" w14:textId="77777777" w:rsidR="009A4944" w:rsidRPr="00FA7D67" w:rsidRDefault="009A4944" w:rsidP="009A4944">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1B637F86"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531FF8F1"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0C9E1769"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27F4D32A"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7655B8B0" w14:textId="77777777" w:rsidR="009A4944" w:rsidRPr="00FA7D67" w:rsidRDefault="009A4944" w:rsidP="009A494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19B2E40" w14:textId="77777777" w:rsidR="009A4944" w:rsidRPr="00FA7D67" w:rsidRDefault="009A4944" w:rsidP="009A4944">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494A1FE5"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BB67B71"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2AA836D" w14:textId="77777777" w:rsidR="009A4944" w:rsidRPr="00CA73F4"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4280E395"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65A7B60D" w14:textId="77777777" w:rsidR="009A4944" w:rsidRPr="00FA7D67" w:rsidRDefault="009A4944" w:rsidP="009A494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FFF247" w14:textId="77777777" w:rsidR="009A4944" w:rsidRPr="00FA7D67" w:rsidRDefault="009A4944" w:rsidP="009A4944">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0EFE7AAB"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3B4A2C0"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53D4752B"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89FCF29" w14:textId="77777777" w:rsidR="009A4944" w:rsidRPr="00FA7D67" w:rsidRDefault="009A4944" w:rsidP="009A4944">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DB17E2" w14:textId="77777777" w:rsidR="009A4944" w:rsidRPr="00FA7D67" w:rsidRDefault="009A4944" w:rsidP="009A494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1301797" w14:textId="77777777" w:rsidR="009A4944" w:rsidRPr="00FA7D67" w:rsidRDefault="009A4944" w:rsidP="009A494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2D05B135" w14:textId="77777777" w:rsidR="009A4944" w:rsidRPr="00FA7D67" w:rsidRDefault="009A4944" w:rsidP="009A494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4E6BFE51" w14:textId="77777777" w:rsidR="009A4944" w:rsidRPr="00FA7D67" w:rsidRDefault="009A4944" w:rsidP="009A4944">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0085A62" w14:textId="77777777" w:rsidR="009A4944" w:rsidRPr="00FA7D67" w:rsidRDefault="009A4944" w:rsidP="009A494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7B802170"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7D8FBC98"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0E431D9D"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FD3D665"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3CD4A9AC"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457E022D"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E265842" w14:textId="77777777" w:rsidR="009A4944"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39"/>
    <w:p w14:paraId="5D5C5182" w14:textId="77777777" w:rsidR="009A4944" w:rsidRPr="009A4944" w:rsidRDefault="009A4944" w:rsidP="009A4944">
      <w:pPr>
        <w:autoSpaceDE w:val="0"/>
        <w:spacing w:after="0"/>
        <w:rPr>
          <w:sz w:val="20"/>
          <w:szCs w:val="20"/>
        </w:rPr>
      </w:pPr>
    </w:p>
    <w:bookmarkEnd w:id="38"/>
    <w:p w14:paraId="5B0E7A74" w14:textId="77777777" w:rsidR="009A4944" w:rsidRPr="009A4944" w:rsidRDefault="009A4944" w:rsidP="00F316B5">
      <w:pPr>
        <w:autoSpaceDE w:val="0"/>
        <w:spacing w:after="0"/>
        <w:rPr>
          <w:rFonts w:cs="Times New Roman"/>
          <w:b/>
          <w:bCs/>
          <w:sz w:val="20"/>
          <w:szCs w:val="20"/>
        </w:rPr>
      </w:pPr>
    </w:p>
    <w:sectPr w:rsidR="009A4944" w:rsidRPr="009A4944">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9FC96" w14:textId="77777777" w:rsidR="007D50CD" w:rsidRDefault="007D50CD">
      <w:pPr>
        <w:spacing w:after="0" w:line="240" w:lineRule="auto"/>
      </w:pPr>
      <w:r>
        <w:separator/>
      </w:r>
    </w:p>
  </w:endnote>
  <w:endnote w:type="continuationSeparator" w:id="0">
    <w:p w14:paraId="21A80330" w14:textId="77777777" w:rsidR="007D50CD" w:rsidRDefault="007D50CD">
      <w:pPr>
        <w:spacing w:after="0" w:line="240" w:lineRule="auto"/>
      </w:pPr>
      <w:r>
        <w:continuationSeparator/>
      </w:r>
    </w:p>
  </w:endnote>
  <w:endnote w:type="continuationNotice" w:id="1">
    <w:p w14:paraId="1D79629C" w14:textId="77777777" w:rsidR="007D50CD" w:rsidRDefault="007D5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2BEC" w14:textId="77777777" w:rsidR="007D50CD" w:rsidRDefault="007D50CD">
      <w:pPr>
        <w:spacing w:after="0" w:line="240" w:lineRule="auto"/>
      </w:pPr>
      <w:r>
        <w:separator/>
      </w:r>
    </w:p>
  </w:footnote>
  <w:footnote w:type="continuationSeparator" w:id="0">
    <w:p w14:paraId="4021FCE6" w14:textId="77777777" w:rsidR="007D50CD" w:rsidRDefault="007D50CD">
      <w:pPr>
        <w:spacing w:after="0" w:line="240" w:lineRule="auto"/>
      </w:pPr>
      <w:r>
        <w:continuationSeparator/>
      </w:r>
    </w:p>
  </w:footnote>
  <w:footnote w:type="continuationNotice" w:id="1">
    <w:p w14:paraId="768063B2" w14:textId="77777777" w:rsidR="007D50CD" w:rsidRDefault="007D50CD">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65A861F9" w14:textId="77777777" w:rsidR="009A4944" w:rsidRDefault="009A4944" w:rsidP="009A4944">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7C37576" w14:textId="77777777" w:rsidR="009A4944" w:rsidRDefault="009A4944" w:rsidP="009A4944">
      <w:pPr>
        <w:pStyle w:val="Tekstprzypisudolnego"/>
      </w:pPr>
      <w:r>
        <w:rPr>
          <w:rStyle w:val="Odwoanieprzypisudolnego"/>
        </w:rPr>
        <w:footnoteRef/>
      </w:r>
      <w:r>
        <w:t xml:space="preserve"> Niepotrzebne skreślić</w:t>
      </w:r>
    </w:p>
  </w:footnote>
  <w:footnote w:id="6">
    <w:p w14:paraId="707DE7D6" w14:textId="77777777" w:rsidR="009A4944" w:rsidRDefault="009A4944" w:rsidP="009A4944">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607"/>
    <w:rsid w:val="0000670B"/>
    <w:rsid w:val="00010186"/>
    <w:rsid w:val="00014437"/>
    <w:rsid w:val="00020874"/>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78F"/>
    <w:rsid w:val="00165DBD"/>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5768"/>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A468E"/>
    <w:rsid w:val="003A4A4E"/>
    <w:rsid w:val="003B24B8"/>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2668"/>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090C"/>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32C5"/>
    <w:rsid w:val="005D6339"/>
    <w:rsid w:val="005D6D74"/>
    <w:rsid w:val="005E42E5"/>
    <w:rsid w:val="005E5391"/>
    <w:rsid w:val="005E7308"/>
    <w:rsid w:val="005F0109"/>
    <w:rsid w:val="005F21EF"/>
    <w:rsid w:val="005F7295"/>
    <w:rsid w:val="00602001"/>
    <w:rsid w:val="00602413"/>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E76C2"/>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4E5A"/>
    <w:rsid w:val="00745F87"/>
    <w:rsid w:val="00746C99"/>
    <w:rsid w:val="007476CE"/>
    <w:rsid w:val="007477FD"/>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D50CD"/>
    <w:rsid w:val="007E1752"/>
    <w:rsid w:val="007E1ED8"/>
    <w:rsid w:val="007E1EFA"/>
    <w:rsid w:val="007E3103"/>
    <w:rsid w:val="007E58F1"/>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17C0B"/>
    <w:rsid w:val="00832C87"/>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A4944"/>
    <w:rsid w:val="009B177F"/>
    <w:rsid w:val="009B3173"/>
    <w:rsid w:val="009B38B0"/>
    <w:rsid w:val="009C37E2"/>
    <w:rsid w:val="009C457D"/>
    <w:rsid w:val="009D18CC"/>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281B"/>
    <w:rsid w:val="00B44678"/>
    <w:rsid w:val="00B45E98"/>
    <w:rsid w:val="00B47817"/>
    <w:rsid w:val="00B53D9F"/>
    <w:rsid w:val="00B54335"/>
    <w:rsid w:val="00B546A1"/>
    <w:rsid w:val="00B55ED1"/>
    <w:rsid w:val="00B63038"/>
    <w:rsid w:val="00B6305E"/>
    <w:rsid w:val="00B645FE"/>
    <w:rsid w:val="00B64DC1"/>
    <w:rsid w:val="00B678F6"/>
    <w:rsid w:val="00B71E3F"/>
    <w:rsid w:val="00B74069"/>
    <w:rsid w:val="00B80840"/>
    <w:rsid w:val="00B81F1F"/>
    <w:rsid w:val="00B830D3"/>
    <w:rsid w:val="00B91FBA"/>
    <w:rsid w:val="00BA0B92"/>
    <w:rsid w:val="00BA2E9A"/>
    <w:rsid w:val="00BA5412"/>
    <w:rsid w:val="00BA77FF"/>
    <w:rsid w:val="00BA7F16"/>
    <w:rsid w:val="00BB3814"/>
    <w:rsid w:val="00BB663D"/>
    <w:rsid w:val="00BC13FE"/>
    <w:rsid w:val="00BC4E60"/>
    <w:rsid w:val="00BC6C40"/>
    <w:rsid w:val="00BD0DFF"/>
    <w:rsid w:val="00BD1DF2"/>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26E8E"/>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53B5"/>
    <w:rsid w:val="00D2498A"/>
    <w:rsid w:val="00D25D6E"/>
    <w:rsid w:val="00D25F4C"/>
    <w:rsid w:val="00D41DF2"/>
    <w:rsid w:val="00D47371"/>
    <w:rsid w:val="00D57704"/>
    <w:rsid w:val="00D57CB5"/>
    <w:rsid w:val="00D607FA"/>
    <w:rsid w:val="00D65339"/>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1D8"/>
    <w:rsid w:val="00DD772C"/>
    <w:rsid w:val="00DE0212"/>
    <w:rsid w:val="00DE4BEB"/>
    <w:rsid w:val="00DF135B"/>
    <w:rsid w:val="00DF1B30"/>
    <w:rsid w:val="00DF20B1"/>
    <w:rsid w:val="00DF4DB5"/>
    <w:rsid w:val="00DF648B"/>
    <w:rsid w:val="00E04173"/>
    <w:rsid w:val="00E0742A"/>
    <w:rsid w:val="00E074BA"/>
    <w:rsid w:val="00E10657"/>
    <w:rsid w:val="00E213CE"/>
    <w:rsid w:val="00E25B21"/>
    <w:rsid w:val="00E2723C"/>
    <w:rsid w:val="00E30FA9"/>
    <w:rsid w:val="00E32299"/>
    <w:rsid w:val="00E32AF5"/>
    <w:rsid w:val="00E42E07"/>
    <w:rsid w:val="00E51978"/>
    <w:rsid w:val="00E52A82"/>
    <w:rsid w:val="00E56F27"/>
    <w:rsid w:val="00E60F11"/>
    <w:rsid w:val="00E649FE"/>
    <w:rsid w:val="00E66D07"/>
    <w:rsid w:val="00E670C6"/>
    <w:rsid w:val="00E760FA"/>
    <w:rsid w:val="00E77121"/>
    <w:rsid w:val="00E90664"/>
    <w:rsid w:val="00E907C2"/>
    <w:rsid w:val="00E937E1"/>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53B24"/>
    <w:rsid w:val="00F665F1"/>
    <w:rsid w:val="00F7183A"/>
    <w:rsid w:val="00F916CF"/>
    <w:rsid w:val="00F953D2"/>
    <w:rsid w:val="00F9760E"/>
    <w:rsid w:val="00FA1D75"/>
    <w:rsid w:val="00FA614F"/>
    <w:rsid w:val="00FA7040"/>
    <w:rsid w:val="00FB0955"/>
    <w:rsid w:val="00FB1301"/>
    <w:rsid w:val="00FB4A37"/>
    <w:rsid w:val="00FB4D75"/>
    <w:rsid w:val="00FB6ACF"/>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9A4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12424</Words>
  <Characters>74544</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7</cp:revision>
  <cp:lastPrinted>2025-06-25T11:19:00Z</cp:lastPrinted>
  <dcterms:created xsi:type="dcterms:W3CDTF">2026-02-22T13:36:00Z</dcterms:created>
  <dcterms:modified xsi:type="dcterms:W3CDTF">2026-03-02T16:06:00Z</dcterms:modified>
</cp:coreProperties>
</file>