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F94E9AF"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251281">
        <w:rPr>
          <w:rFonts w:cs="Times New Roman"/>
          <w:b/>
          <w:bCs/>
          <w:sz w:val="20"/>
          <w:szCs w:val="20"/>
        </w:rPr>
        <w:t>4</w:t>
      </w:r>
      <w:r w:rsidR="001653F8" w:rsidRPr="00602001">
        <w:rPr>
          <w:rFonts w:cs="Times New Roman"/>
          <w:b/>
          <w:bCs/>
          <w:sz w:val="20"/>
          <w:szCs w:val="20"/>
        </w:rPr>
        <w:t xml:space="preserve"> do SWZ</w:t>
      </w:r>
    </w:p>
    <w:p w14:paraId="56D79546" w14:textId="48F46B1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917E17">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AAE4E0C"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251281">
        <w:rPr>
          <w:rFonts w:cs="Times New Roman"/>
          <w:sz w:val="20"/>
          <w:szCs w:val="20"/>
        </w:rPr>
        <w:t>4</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103FA4EB"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251281">
        <w:rPr>
          <w:rFonts w:cs="Times New Roman"/>
          <w:sz w:val="20"/>
          <w:szCs w:val="20"/>
        </w:rPr>
        <w:t>4</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688FA1AE" w:rsidR="00E94C43" w:rsidRDefault="00251281" w:rsidP="006D0B57">
      <w:pPr>
        <w:pStyle w:val="Akapitzlist"/>
        <w:numPr>
          <w:ilvl w:val="0"/>
          <w:numId w:val="27"/>
        </w:numPr>
        <w:spacing w:after="0"/>
        <w:rPr>
          <w:bCs/>
          <w:sz w:val="20"/>
          <w:szCs w:val="20"/>
        </w:rPr>
      </w:pPr>
      <w:r>
        <w:rPr>
          <w:bCs/>
          <w:sz w:val="20"/>
          <w:szCs w:val="20"/>
        </w:rPr>
        <w:t>do dnia</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CF7E96" w:rsidRPr="00CF7E96">
        <w:rPr>
          <w:bCs/>
          <w:sz w:val="20"/>
          <w:szCs w:val="20"/>
        </w:rPr>
        <w:t>EKG – 12 kanałów z monitorem</w:t>
      </w:r>
      <w:r w:rsidR="00CF7E96">
        <w:rPr>
          <w:bCs/>
          <w:sz w:val="20"/>
          <w:szCs w:val="20"/>
        </w:rPr>
        <w:t>,</w:t>
      </w:r>
    </w:p>
    <w:p w14:paraId="0EADF3E8" w14:textId="473D9B8A" w:rsidR="00186C56" w:rsidRDefault="00251281"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proofErr w:type="spellStart"/>
      <w:r w:rsidR="00CF7E96" w:rsidRPr="00CF7E96">
        <w:rPr>
          <w:bCs/>
          <w:sz w:val="20"/>
          <w:szCs w:val="20"/>
        </w:rPr>
        <w:t>Holter</w:t>
      </w:r>
      <w:proofErr w:type="spellEnd"/>
      <w:r w:rsidR="00CF7E96" w:rsidRPr="00CF7E96">
        <w:rPr>
          <w:bCs/>
          <w:sz w:val="20"/>
          <w:szCs w:val="20"/>
        </w:rPr>
        <w:t xml:space="preserve"> EKG</w:t>
      </w:r>
      <w:r w:rsidR="00186C56">
        <w:rPr>
          <w:bCs/>
          <w:sz w:val="20"/>
          <w:szCs w:val="20"/>
        </w:rPr>
        <w:t>,</w:t>
      </w:r>
    </w:p>
    <w:p w14:paraId="0377C0D5" w14:textId="08AFFFE6" w:rsidR="00186C56" w:rsidRDefault="00251281"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proofErr w:type="spellStart"/>
      <w:r w:rsidR="00CF7E96" w:rsidRPr="00CF7E96">
        <w:rPr>
          <w:bCs/>
          <w:sz w:val="20"/>
          <w:szCs w:val="20"/>
        </w:rPr>
        <w:t>Holter</w:t>
      </w:r>
      <w:proofErr w:type="spellEnd"/>
      <w:r w:rsidR="00CF7E96" w:rsidRPr="00CF7E96">
        <w:rPr>
          <w:bCs/>
          <w:sz w:val="20"/>
          <w:szCs w:val="20"/>
        </w:rPr>
        <w:t xml:space="preserve"> ciśnieniowy</w:t>
      </w:r>
      <w:r w:rsidR="00CF7E96">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 xml:space="preserve">kartę gwarancyjną z wykazem punktów serwisowych, dostawców części zamiennych lub materiałów </w:t>
      </w:r>
      <w:r>
        <w:rPr>
          <w:rFonts w:cs="Times New Roman"/>
          <w:sz w:val="20"/>
          <w:szCs w:val="20"/>
        </w:rPr>
        <w:lastRenderedPageBreak/>
        <w:t>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49B008E3"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CF7E96">
        <w:rPr>
          <w:rFonts w:cs="Times New Roman"/>
          <w:sz w:val="20"/>
          <w:szCs w:val="20"/>
        </w:rPr>
        <w:t xml:space="preserve">, z zastrzeżeniem że dla </w:t>
      </w:r>
      <w:proofErr w:type="spellStart"/>
      <w:r w:rsidR="00CF7E96">
        <w:rPr>
          <w:rFonts w:cs="Times New Roman"/>
          <w:sz w:val="20"/>
          <w:szCs w:val="20"/>
        </w:rPr>
        <w:t>holtera</w:t>
      </w:r>
      <w:proofErr w:type="spellEnd"/>
      <w:r w:rsidR="00CF7E96">
        <w:rPr>
          <w:rFonts w:cs="Times New Roman"/>
          <w:sz w:val="20"/>
          <w:szCs w:val="20"/>
        </w:rPr>
        <w:t xml:space="preserve"> ciśnieniowego okres ten wynosi 5 lat</w:t>
      </w:r>
      <w:r>
        <w:rPr>
          <w:rFonts w:cs="Times New Roman"/>
          <w:sz w:val="20"/>
          <w:szCs w:val="20"/>
        </w:rPr>
        <w:t>.</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3C46C57"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251281">
        <w:rPr>
          <w:sz w:val="20"/>
          <w:szCs w:val="20"/>
        </w:rPr>
        <w:t>4</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731F539"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3417E1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09DA2A78"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CF7E96" w:rsidRPr="00CF7E96">
        <w:rPr>
          <w:bCs/>
          <w:sz w:val="20"/>
          <w:szCs w:val="20"/>
        </w:rPr>
        <w:t>EKG – 12 kanałów z monitorem</w:t>
      </w:r>
      <w:r w:rsidR="00CF7E96">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3E87A463"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proofErr w:type="spellStart"/>
      <w:r w:rsidR="00CF7E96" w:rsidRPr="00CF7E96">
        <w:rPr>
          <w:bCs/>
          <w:sz w:val="20"/>
          <w:szCs w:val="20"/>
        </w:rPr>
        <w:t>Holter</w:t>
      </w:r>
      <w:proofErr w:type="spellEnd"/>
      <w:r w:rsidR="00CF7E96" w:rsidRPr="00CF7E96">
        <w:rPr>
          <w:bCs/>
          <w:sz w:val="20"/>
          <w:szCs w:val="20"/>
        </w:rPr>
        <w:t xml:space="preserve"> EKG</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0CC95501"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proofErr w:type="spellStart"/>
      <w:r w:rsidR="00CF7E96" w:rsidRPr="00CF7E96">
        <w:rPr>
          <w:bCs/>
          <w:sz w:val="20"/>
          <w:szCs w:val="20"/>
        </w:rPr>
        <w:t>Holter</w:t>
      </w:r>
      <w:proofErr w:type="spellEnd"/>
      <w:r w:rsidR="00CF7E96" w:rsidRPr="00CF7E96">
        <w:rPr>
          <w:bCs/>
          <w:sz w:val="20"/>
          <w:szCs w:val="20"/>
        </w:rPr>
        <w:t xml:space="preserve"> ciśnieniowy</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w:t>
      </w:r>
      <w:r w:rsidRPr="00E0742A">
        <w:rPr>
          <w:rFonts w:cs="Times New Roman"/>
          <w:sz w:val="20"/>
          <w:szCs w:val="20"/>
        </w:rPr>
        <w:lastRenderedPageBreak/>
        <w:t xml:space="preserve">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169C3923"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nie dłuższy niż ………….</w:t>
      </w:r>
      <w:r w:rsidR="00CF7E96">
        <w:rPr>
          <w:rStyle w:val="Odwoanieprzypisudolnego"/>
          <w:sz w:val="20"/>
          <w:szCs w:val="20"/>
        </w:rPr>
        <w:footnoteReference w:id="6"/>
      </w:r>
      <w:r w:rsidR="00CF7E96">
        <w:rPr>
          <w:sz w:val="20"/>
          <w:szCs w:val="20"/>
        </w:rPr>
        <w:t xml:space="preserve"> dni roboczych od momentu zgłoszenia usterki.</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lastRenderedPageBreak/>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E863BB3"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7"/>
      <w:r w:rsidR="00917E17" w:rsidRPr="00917E17">
        <w:t xml:space="preserve"> </w:t>
      </w:r>
      <w:r w:rsidR="00917E17" w:rsidRPr="00917E17">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 bez użycia części zamiennych lub Czasie skutecznej naprawy z użyciem części zamiennych.</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lastRenderedPageBreak/>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1864B463"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BD2F27">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w:t>
      </w:r>
      <w:r w:rsidRPr="00201135">
        <w:rPr>
          <w:bCs/>
          <w:sz w:val="20"/>
          <w:szCs w:val="20"/>
        </w:rPr>
        <w:lastRenderedPageBreak/>
        <w:t xml:space="preserve">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F38C62A" w14:textId="11B77E1B" w:rsidR="00917E17" w:rsidRDefault="00917E17" w:rsidP="00927C98">
      <w:pPr>
        <w:pStyle w:val="Akapitzlist"/>
        <w:numPr>
          <w:ilvl w:val="0"/>
          <w:numId w:val="54"/>
        </w:numPr>
        <w:autoSpaceDE w:val="0"/>
        <w:spacing w:after="0"/>
        <w:ind w:left="284" w:right="49" w:hanging="284"/>
        <w:rPr>
          <w:bCs/>
          <w:sz w:val="20"/>
          <w:szCs w:val="20"/>
        </w:rPr>
      </w:pPr>
      <w:r w:rsidRPr="00917E17">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r>
        <w:rPr>
          <w:bCs/>
          <w:sz w:val="20"/>
          <w:szCs w:val="20"/>
        </w:rPr>
        <w:t>.</w:t>
      </w:r>
    </w:p>
    <w:p w14:paraId="67761D74" w14:textId="18CA8C15" w:rsidR="00BD2F27" w:rsidRPr="00E01C58" w:rsidRDefault="00BD2F27"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t>
      </w:r>
      <w:r w:rsidR="008C519C" w:rsidRPr="008C519C">
        <w:rPr>
          <w:bCs/>
          <w:sz w:val="20"/>
          <w:szCs w:val="20"/>
        </w:rPr>
        <w:lastRenderedPageBreak/>
        <w:t>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lastRenderedPageBreak/>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48C6BBF1" w:rsidR="008C519C" w:rsidRDefault="00CF7E96" w:rsidP="00566404">
      <w:pPr>
        <w:pStyle w:val="Akapitzlist"/>
        <w:numPr>
          <w:ilvl w:val="0"/>
          <w:numId w:val="44"/>
        </w:numPr>
        <w:tabs>
          <w:tab w:val="left" w:pos="851"/>
        </w:tabs>
        <w:spacing w:after="0"/>
        <w:ind w:left="709" w:right="49" w:hanging="425"/>
        <w:rPr>
          <w:iCs/>
          <w:sz w:val="20"/>
          <w:szCs w:val="20"/>
        </w:rPr>
      </w:pPr>
      <w:r w:rsidRPr="00CF7E96">
        <w:rPr>
          <w:iCs/>
          <w:sz w:val="20"/>
          <w:szCs w:val="20"/>
        </w:rPr>
        <w:t>EKG – 12 kanałów z monitorem</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07F447BC" w14:textId="75648953" w:rsidR="008C519C" w:rsidRDefault="00CF7E96" w:rsidP="00566404">
      <w:pPr>
        <w:pStyle w:val="Akapitzlist"/>
        <w:numPr>
          <w:ilvl w:val="0"/>
          <w:numId w:val="44"/>
        </w:numPr>
        <w:tabs>
          <w:tab w:val="left" w:pos="851"/>
        </w:tabs>
        <w:spacing w:after="0"/>
        <w:ind w:left="709" w:right="49" w:hanging="425"/>
        <w:rPr>
          <w:iCs/>
          <w:sz w:val="20"/>
          <w:szCs w:val="20"/>
        </w:rPr>
      </w:pPr>
      <w:proofErr w:type="spellStart"/>
      <w:r w:rsidRPr="00CF7E96">
        <w:rPr>
          <w:iCs/>
          <w:sz w:val="20"/>
          <w:szCs w:val="20"/>
          <w:lang w:val="pl-PL"/>
        </w:rPr>
        <w:t>Holter</w:t>
      </w:r>
      <w:proofErr w:type="spellEnd"/>
      <w:r w:rsidRPr="00CF7E96">
        <w:rPr>
          <w:iCs/>
          <w:sz w:val="20"/>
          <w:szCs w:val="20"/>
          <w:lang w:val="pl-PL"/>
        </w:rPr>
        <w:t xml:space="preserve"> EKG</w:t>
      </w:r>
      <w:r w:rsidR="00AA4A4F">
        <w:rPr>
          <w:iCs/>
          <w:sz w:val="20"/>
          <w:szCs w:val="20"/>
        </w:rPr>
        <w:t>, cena jednostkowa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AA4A4F">
        <w:rPr>
          <w:iCs/>
          <w:sz w:val="20"/>
          <w:szCs w:val="20"/>
        </w:rPr>
        <w:t xml:space="preserve"> </w:t>
      </w:r>
      <w:r w:rsidR="00E603B5">
        <w:rPr>
          <w:iCs/>
          <w:sz w:val="20"/>
          <w:szCs w:val="20"/>
        </w:rPr>
        <w:t xml:space="preserve">a </w:t>
      </w:r>
      <w:r w:rsidR="00AA4A4F">
        <w:rPr>
          <w:iCs/>
          <w:sz w:val="20"/>
          <w:szCs w:val="20"/>
        </w:rPr>
        <w:t xml:space="preserve">łącznie za </w:t>
      </w:r>
      <w:r>
        <w:rPr>
          <w:iCs/>
          <w:sz w:val="20"/>
          <w:szCs w:val="20"/>
        </w:rPr>
        <w:t>2</w:t>
      </w:r>
      <w:r w:rsidR="00AA4A4F">
        <w:rPr>
          <w:iCs/>
          <w:sz w:val="20"/>
          <w:szCs w:val="20"/>
        </w:rPr>
        <w:t xml:space="preserve"> sztuk</w:t>
      </w:r>
      <w:r>
        <w:rPr>
          <w:iCs/>
          <w:sz w:val="20"/>
          <w:szCs w:val="20"/>
        </w:rPr>
        <w:t>i</w:t>
      </w:r>
      <w:r w:rsidR="00AA4A4F">
        <w:rPr>
          <w:iCs/>
          <w:sz w:val="20"/>
          <w:szCs w:val="20"/>
        </w:rPr>
        <w:t xml:space="preserve">: </w:t>
      </w:r>
      <w:r w:rsidR="00AA4A4F" w:rsidRPr="008C519C">
        <w:rPr>
          <w:iCs/>
          <w:sz w:val="20"/>
          <w:szCs w:val="20"/>
        </w:rPr>
        <w:t>................ zł</w:t>
      </w:r>
      <w:r w:rsidR="00AA4A4F">
        <w:rPr>
          <w:iCs/>
          <w:sz w:val="20"/>
          <w:szCs w:val="20"/>
        </w:rPr>
        <w:t xml:space="preserve"> netto</w:t>
      </w:r>
      <w:r w:rsidR="00AA4A4F" w:rsidRPr="008C519C">
        <w:rPr>
          <w:iCs/>
          <w:sz w:val="20"/>
          <w:szCs w:val="20"/>
        </w:rPr>
        <w:t xml:space="preserve"> + VAT, tj.  brutto ............... zł</w:t>
      </w:r>
      <w:r w:rsidR="00AA4A4F">
        <w:rPr>
          <w:iCs/>
          <w:sz w:val="20"/>
          <w:szCs w:val="20"/>
        </w:rPr>
        <w:t xml:space="preserve"> (słownie: ………………………………),</w:t>
      </w:r>
    </w:p>
    <w:p w14:paraId="10112B33" w14:textId="535116B6" w:rsidR="008C519C" w:rsidRDefault="00CF7E96" w:rsidP="00566404">
      <w:pPr>
        <w:pStyle w:val="Akapitzlist"/>
        <w:numPr>
          <w:ilvl w:val="0"/>
          <w:numId w:val="44"/>
        </w:numPr>
        <w:tabs>
          <w:tab w:val="left" w:pos="851"/>
        </w:tabs>
        <w:spacing w:after="0"/>
        <w:ind w:left="709" w:right="49" w:hanging="425"/>
        <w:rPr>
          <w:iCs/>
          <w:sz w:val="20"/>
          <w:szCs w:val="20"/>
        </w:rPr>
      </w:pPr>
      <w:proofErr w:type="spellStart"/>
      <w:r w:rsidRPr="00CF7E96">
        <w:rPr>
          <w:iCs/>
          <w:sz w:val="20"/>
          <w:szCs w:val="20"/>
        </w:rPr>
        <w:t>Holter</w:t>
      </w:r>
      <w:proofErr w:type="spellEnd"/>
      <w:r w:rsidRPr="00CF7E96">
        <w:rPr>
          <w:iCs/>
          <w:sz w:val="20"/>
          <w:szCs w:val="20"/>
        </w:rPr>
        <w:t xml:space="preserve"> ciśnieniowy</w:t>
      </w:r>
      <w:r w:rsidR="008C519C">
        <w:rPr>
          <w:iCs/>
          <w:sz w:val="20"/>
          <w:szCs w:val="20"/>
        </w:rPr>
        <w:t xml:space="preserve"> </w:t>
      </w:r>
      <w:r>
        <w:rPr>
          <w:iCs/>
          <w:sz w:val="20"/>
          <w:szCs w:val="20"/>
        </w:rPr>
        <w:t>cena jednostkowa</w:t>
      </w:r>
      <w:r w:rsidRP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B64430">
        <w:rPr>
          <w:iCs/>
          <w:sz w:val="20"/>
          <w:szCs w:val="20"/>
        </w:rPr>
        <w:t>,</w:t>
      </w:r>
      <w:r w:rsidR="00E603B5">
        <w:rPr>
          <w:iCs/>
          <w:sz w:val="20"/>
          <w:szCs w:val="20"/>
        </w:rPr>
        <w:t xml:space="preserve"> a łącznie za 2 sztuki: </w:t>
      </w:r>
      <w:r w:rsidR="00E603B5" w:rsidRPr="008C519C">
        <w:rPr>
          <w:iCs/>
          <w:sz w:val="20"/>
          <w:szCs w:val="20"/>
        </w:rPr>
        <w:t>................ zł</w:t>
      </w:r>
      <w:r w:rsidR="00E603B5">
        <w:rPr>
          <w:iCs/>
          <w:sz w:val="20"/>
          <w:szCs w:val="20"/>
        </w:rPr>
        <w:t xml:space="preserve"> netto</w:t>
      </w:r>
      <w:r w:rsidR="00E603B5" w:rsidRPr="008C519C">
        <w:rPr>
          <w:iCs/>
          <w:sz w:val="20"/>
          <w:szCs w:val="20"/>
        </w:rPr>
        <w:t xml:space="preserve"> + VAT, tj.  brutto ............... zł</w:t>
      </w:r>
      <w:r w:rsidR="00E603B5">
        <w:rPr>
          <w:iCs/>
          <w:sz w:val="20"/>
          <w:szCs w:val="20"/>
        </w:rPr>
        <w:t xml:space="preserve"> (słownie: ………………………………)</w:t>
      </w:r>
      <w:r>
        <w:rPr>
          <w:iCs/>
          <w:sz w:val="20"/>
          <w:szCs w:val="20"/>
        </w:rPr>
        <w:t>.</w:t>
      </w:r>
    </w:p>
    <w:p w14:paraId="20DCDA6D" w14:textId="3202D15E"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7986A11F" w:rsidR="00E51978" w:rsidRDefault="00AE756B" w:rsidP="00566404">
      <w:pPr>
        <w:numPr>
          <w:ilvl w:val="0"/>
          <w:numId w:val="8"/>
        </w:numPr>
        <w:tabs>
          <w:tab w:val="left" w:pos="284"/>
        </w:tabs>
        <w:spacing w:after="0"/>
        <w:ind w:left="284" w:right="49" w:hanging="284"/>
        <w:rPr>
          <w:rFonts w:cs="Times New Roman"/>
          <w:iCs/>
          <w:sz w:val="20"/>
          <w:szCs w:val="20"/>
        </w:rPr>
      </w:pPr>
      <w:bookmarkStart w:id="53"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F2C620C"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4" w:name="_Hlk207298049"/>
      <w:r w:rsidR="00AB0D7D">
        <w:rPr>
          <w:bCs/>
          <w:sz w:val="20"/>
          <w:szCs w:val="20"/>
        </w:rPr>
        <w:t>za daną część zamówienia</w:t>
      </w:r>
      <w:bookmarkEnd w:id="54"/>
      <w:r w:rsidRPr="00687CE3">
        <w:rPr>
          <w:bCs/>
          <w:sz w:val="20"/>
          <w:szCs w:val="20"/>
        </w:rPr>
        <w:t xml:space="preserve"> (odpowiadającej wynagrodzeniu określonemu w §</w:t>
      </w:r>
      <w:r w:rsidR="00AE756B">
        <w:rPr>
          <w:bCs/>
          <w:sz w:val="20"/>
          <w:szCs w:val="20"/>
        </w:rPr>
        <w:t>10</w:t>
      </w:r>
      <w:r w:rsidRPr="00687CE3">
        <w:rPr>
          <w:bCs/>
          <w:sz w:val="20"/>
          <w:szCs w:val="20"/>
        </w:rPr>
        <w:t xml:space="preserve"> ust. 1 umowy) tj. kwotę brutto …………………... złotych </w:t>
      </w:r>
      <w:r w:rsidRPr="00687CE3">
        <w:rPr>
          <w:bCs/>
          <w:sz w:val="20"/>
          <w:szCs w:val="20"/>
        </w:rPr>
        <w:lastRenderedPageBreak/>
        <w:t>(słownie: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83B90C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354DB02E" w:rsidR="00687CE3" w:rsidRDefault="00AE756B"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4B26751E" w:rsidR="00687CE3" w:rsidRPr="00683A52" w:rsidRDefault="00AE756B"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 xml:space="preserve">niż podwykonawca, na którego zasoby Wykonawca </w:t>
      </w:r>
      <w:r w:rsidRPr="001D6BA5">
        <w:rPr>
          <w:bCs/>
          <w:sz w:val="20"/>
          <w:szCs w:val="20"/>
        </w:rPr>
        <w:lastRenderedPageBreak/>
        <w:t>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0246639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BD2F27">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lastRenderedPageBreak/>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w:t>
      </w:r>
      <w:r w:rsidR="00EA6AAE" w:rsidRPr="0099106E">
        <w:rPr>
          <w:sz w:val="20"/>
          <w:szCs w:val="20"/>
        </w:rPr>
        <w:lastRenderedPageBreak/>
        <w:t xml:space="preserve">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3"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w:t>
      </w:r>
      <w:r w:rsidRPr="006C1110">
        <w:rPr>
          <w:bCs/>
          <w:sz w:val="20"/>
          <w:szCs w:val="20"/>
        </w:rPr>
        <w:lastRenderedPageBreak/>
        <w:t>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4" w:name="_Hlk210758883"/>
      <w:bookmarkStart w:id="65"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7"/>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6" w:name="_Hlk211705705"/>
      <w:r>
        <w:rPr>
          <w:sz w:val="20"/>
          <w:szCs w:val="20"/>
        </w:rPr>
        <w:t>Oświadczenie, że w toku realizacji przedmiotu umowy w zakresie objętym niniejszym protokołem Wykonawca przestrzegał warunków określonych w §2 ust. 1 umowy.</w:t>
      </w:r>
      <w:bookmarkEnd w:id="66"/>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8"/>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9"/>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4"/>
    </w:p>
    <w:bookmarkEnd w:id="65"/>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8" w:name="_Hlk211705727"/>
      <w:bookmarkStart w:id="6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8"/>
    </w:p>
    <w:p w14:paraId="7ABEBD55" w14:textId="77777777" w:rsidR="00EC7EEB" w:rsidRDefault="00EC7EEB" w:rsidP="00EC7EEB">
      <w:pPr>
        <w:pStyle w:val="Akapitzlist"/>
        <w:numPr>
          <w:ilvl w:val="0"/>
          <w:numId w:val="59"/>
        </w:numPr>
        <w:autoSpaceDE w:val="0"/>
        <w:spacing w:after="0"/>
        <w:rPr>
          <w:sz w:val="20"/>
          <w:szCs w:val="20"/>
        </w:rPr>
      </w:pPr>
      <w:bookmarkStart w:id="7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0"/>
    </w:p>
    <w:bookmarkEnd w:id="6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7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05A8470F" w14:textId="77777777" w:rsidR="00251281"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694B3E80"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1"/>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7C1EE" w14:textId="77777777" w:rsidR="008C0810" w:rsidRDefault="008C0810">
      <w:pPr>
        <w:spacing w:after="0" w:line="240" w:lineRule="auto"/>
      </w:pPr>
      <w:r>
        <w:separator/>
      </w:r>
    </w:p>
  </w:endnote>
  <w:endnote w:type="continuationSeparator" w:id="0">
    <w:p w14:paraId="61145506" w14:textId="77777777" w:rsidR="008C0810" w:rsidRDefault="008C0810">
      <w:pPr>
        <w:spacing w:after="0" w:line="240" w:lineRule="auto"/>
      </w:pPr>
      <w:r>
        <w:continuationSeparator/>
      </w:r>
    </w:p>
  </w:endnote>
  <w:endnote w:type="continuationNotice" w:id="1">
    <w:p w14:paraId="20274FC9" w14:textId="77777777" w:rsidR="008C0810" w:rsidRDefault="008C0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E077" w14:textId="77777777" w:rsidR="008C0810" w:rsidRDefault="008C0810">
      <w:pPr>
        <w:spacing w:after="0" w:line="240" w:lineRule="auto"/>
      </w:pPr>
      <w:r>
        <w:separator/>
      </w:r>
    </w:p>
  </w:footnote>
  <w:footnote w:type="continuationSeparator" w:id="0">
    <w:p w14:paraId="41E80D1B" w14:textId="77777777" w:rsidR="008C0810" w:rsidRDefault="008C0810">
      <w:pPr>
        <w:spacing w:after="0" w:line="240" w:lineRule="auto"/>
      </w:pPr>
      <w:r>
        <w:continuationSeparator/>
      </w:r>
    </w:p>
  </w:footnote>
  <w:footnote w:type="continuationNotice" w:id="1">
    <w:p w14:paraId="38931B23" w14:textId="77777777" w:rsidR="008C0810" w:rsidRDefault="008C0810">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0248C431" w14:textId="1ABCDA99" w:rsidR="00CF7E96" w:rsidRDefault="00CF7E96">
      <w:pPr>
        <w:pStyle w:val="Tekstprzypisudolnego"/>
      </w:pPr>
      <w:r>
        <w:rPr>
          <w:rStyle w:val="Odwoanieprzypisudolnego"/>
        </w:rPr>
        <w:footnoteRef/>
      </w:r>
      <w:r>
        <w:t xml:space="preserve"> </w:t>
      </w:r>
      <w:r w:rsidRPr="001251B0">
        <w:t>Uzupełniane zgodnie z ofertą Wykonawcy</w:t>
      </w:r>
    </w:p>
  </w:footnote>
  <w:footnote w:id="7">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8">
    <w:p w14:paraId="4D921DB8" w14:textId="77777777" w:rsidR="00AE756B" w:rsidRDefault="00AE756B" w:rsidP="00AE756B">
      <w:pPr>
        <w:pStyle w:val="Tekstprzypisudolnego"/>
      </w:pPr>
      <w:r>
        <w:rPr>
          <w:rStyle w:val="Odwoanieprzypisudolnego"/>
        </w:rPr>
        <w:footnoteRef/>
      </w:r>
      <w:r>
        <w:t xml:space="preserve"> Niepotrzebne skreślić</w:t>
      </w:r>
    </w:p>
  </w:footnote>
  <w:footnote w:id="9">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0AD1"/>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281"/>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B8E"/>
    <w:rsid w:val="00355EBA"/>
    <w:rsid w:val="003657DE"/>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06DCE"/>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0810"/>
    <w:rsid w:val="008C42AE"/>
    <w:rsid w:val="008C519C"/>
    <w:rsid w:val="008C56D0"/>
    <w:rsid w:val="008C62BF"/>
    <w:rsid w:val="008C7EB0"/>
    <w:rsid w:val="008D6443"/>
    <w:rsid w:val="00905EC0"/>
    <w:rsid w:val="009152D1"/>
    <w:rsid w:val="00917E17"/>
    <w:rsid w:val="009229F8"/>
    <w:rsid w:val="00922E1A"/>
    <w:rsid w:val="00927C98"/>
    <w:rsid w:val="00933CB9"/>
    <w:rsid w:val="0093447B"/>
    <w:rsid w:val="00936631"/>
    <w:rsid w:val="0094108C"/>
    <w:rsid w:val="00941DC8"/>
    <w:rsid w:val="0094444C"/>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2F27"/>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12530</Words>
  <Characters>75182</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5</cp:revision>
  <cp:lastPrinted>2025-06-25T11:19:00Z</cp:lastPrinted>
  <dcterms:created xsi:type="dcterms:W3CDTF">2026-02-22T13:38:00Z</dcterms:created>
  <dcterms:modified xsi:type="dcterms:W3CDTF">2026-03-02T16:03:00Z</dcterms:modified>
</cp:coreProperties>
</file>