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2F73E4BA"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B826F9">
        <w:rPr>
          <w:rFonts w:cs="Times New Roman"/>
          <w:b/>
          <w:bCs/>
          <w:sz w:val="20"/>
          <w:szCs w:val="20"/>
        </w:rPr>
        <w:t>12</w:t>
      </w:r>
      <w:r w:rsidR="00F45C6A">
        <w:rPr>
          <w:rFonts w:cs="Times New Roman"/>
          <w:b/>
          <w:bCs/>
          <w:sz w:val="20"/>
          <w:szCs w:val="20"/>
        </w:rPr>
        <w:t>.</w:t>
      </w:r>
      <w:r w:rsidR="00893B2D">
        <w:rPr>
          <w:rFonts w:cs="Times New Roman"/>
          <w:b/>
          <w:bCs/>
          <w:sz w:val="20"/>
          <w:szCs w:val="20"/>
        </w:rPr>
        <w:t>5</w:t>
      </w:r>
      <w:r w:rsidR="001653F8" w:rsidRPr="00602001">
        <w:rPr>
          <w:rFonts w:cs="Times New Roman"/>
          <w:b/>
          <w:bCs/>
          <w:sz w:val="20"/>
          <w:szCs w:val="20"/>
        </w:rPr>
        <w:t xml:space="preserve"> do SWZ</w:t>
      </w:r>
    </w:p>
    <w:p w14:paraId="56D79546" w14:textId="7A440C50"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FA4629">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C05A255"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CD30A0" w:rsidRPr="00CD30A0">
        <w:rPr>
          <w:rFonts w:cs="Times New Roman"/>
          <w:b/>
          <w:i/>
          <w:sz w:val="20"/>
          <w:szCs w:val="20"/>
        </w:rPr>
        <w:t xml:space="preserve"> </w:t>
      </w:r>
      <w:r w:rsidR="00CD30A0" w:rsidRPr="00E60F20">
        <w:rPr>
          <w:rFonts w:cs="Times New Roman"/>
          <w:b/>
          <w:i/>
          <w:sz w:val="20"/>
          <w:szCs w:val="20"/>
        </w:rPr>
        <w:t>Inwestycja D1.1.1 „Rozwój i modernizacja infrastruktury centrów opieki wysokospecjalistycznej i innych podmiotów</w:t>
      </w:r>
      <w:r w:rsidR="00CD30A0">
        <w:rPr>
          <w:rFonts w:cs="Times New Roman"/>
          <w:b/>
          <w:i/>
          <w:sz w:val="20"/>
          <w:szCs w:val="20"/>
        </w:rPr>
        <w:t xml:space="preserve"> </w:t>
      </w:r>
      <w:r w:rsidR="00CD30A0" w:rsidRPr="00E60F20">
        <w:rPr>
          <w:rFonts w:cs="Times New Roman"/>
          <w:b/>
          <w:i/>
          <w:sz w:val="20"/>
          <w:szCs w:val="20"/>
        </w:rPr>
        <w:t>leczniczych”</w:t>
      </w:r>
    </w:p>
    <w:p w14:paraId="4A2EBB94" w14:textId="6F9A643B" w:rsidR="00A21E17" w:rsidRPr="00E01C58" w:rsidRDefault="009471EA" w:rsidP="00A21E17">
      <w:pPr>
        <w:autoSpaceDE w:val="0"/>
        <w:spacing w:line="360" w:lineRule="auto"/>
        <w:rPr>
          <w:rFonts w:cs="Times New Roman"/>
          <w:b/>
          <w:iCs/>
          <w:sz w:val="20"/>
          <w:szCs w:val="20"/>
        </w:rPr>
      </w:pPr>
      <w:bookmarkStart w:id="0" w:name="_Hlk211705810"/>
      <w:bookmarkStart w:id="1" w:name="_Hlk210758988"/>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bookmarkEnd w:id="1"/>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720602EF"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B826F9">
        <w:rPr>
          <w:rFonts w:cs="Times New Roman"/>
          <w:sz w:val="20"/>
          <w:szCs w:val="20"/>
        </w:rPr>
        <w:t>11</w:t>
      </w:r>
      <w:r w:rsidR="000D0F86">
        <w:rPr>
          <w:rFonts w:cs="Times New Roman"/>
          <w:sz w:val="20"/>
          <w:szCs w:val="20"/>
        </w:rPr>
        <w:t>.</w:t>
      </w:r>
      <w:r w:rsidR="00893B2D">
        <w:rPr>
          <w:rFonts w:cs="Times New Roman"/>
          <w:sz w:val="20"/>
          <w:szCs w:val="20"/>
        </w:rPr>
        <w:t>5</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35102F92" w14:textId="492F60AC" w:rsidR="00A21E17" w:rsidRDefault="00A21E17" w:rsidP="00865002">
      <w:pPr>
        <w:numPr>
          <w:ilvl w:val="0"/>
          <w:numId w:val="6"/>
        </w:numPr>
        <w:tabs>
          <w:tab w:val="left" w:pos="709"/>
        </w:tabs>
        <w:spacing w:after="0"/>
        <w:ind w:right="49"/>
        <w:rPr>
          <w:rFonts w:cs="Times New Roman"/>
          <w:sz w:val="20"/>
          <w:szCs w:val="20"/>
        </w:rPr>
      </w:pPr>
      <w:bookmarkStart w:id="2"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2"/>
    </w:p>
    <w:p w14:paraId="63C47D2B" w14:textId="2DA86CCF"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B826F9">
        <w:rPr>
          <w:rFonts w:cs="Times New Roman"/>
          <w:sz w:val="20"/>
          <w:szCs w:val="20"/>
        </w:rPr>
        <w:t>11</w:t>
      </w:r>
      <w:r>
        <w:rPr>
          <w:rFonts w:cs="Times New Roman"/>
          <w:sz w:val="20"/>
          <w:szCs w:val="20"/>
        </w:rPr>
        <w:t>.</w:t>
      </w:r>
      <w:r w:rsidR="00893B2D">
        <w:rPr>
          <w:rFonts w:cs="Times New Roman"/>
          <w:sz w:val="20"/>
          <w:szCs w:val="20"/>
        </w:rPr>
        <w:t>5</w:t>
      </w:r>
      <w:r w:rsidRPr="00865002">
        <w:rPr>
          <w:rFonts w:cs="Times New Roman"/>
          <w:sz w:val="20"/>
          <w:szCs w:val="20"/>
        </w:rPr>
        <w:t xml:space="preserve"> do </w:t>
      </w:r>
      <w:r w:rsidRPr="00602001">
        <w:rPr>
          <w:rFonts w:cs="Times New Roman"/>
          <w:sz w:val="20"/>
          <w:szCs w:val="20"/>
        </w:rPr>
        <w:t>SWZ.</w:t>
      </w:r>
    </w:p>
    <w:p w14:paraId="1637DDFE" w14:textId="45D18D8D" w:rsidR="00A21E17" w:rsidRDefault="00A21E17" w:rsidP="00F316B5">
      <w:pPr>
        <w:numPr>
          <w:ilvl w:val="0"/>
          <w:numId w:val="6"/>
        </w:numPr>
        <w:tabs>
          <w:tab w:val="left" w:pos="709"/>
        </w:tabs>
        <w:spacing w:after="0"/>
        <w:ind w:right="49"/>
        <w:rPr>
          <w:rFonts w:cs="Times New Roman"/>
          <w:sz w:val="20"/>
          <w:szCs w:val="20"/>
        </w:rPr>
      </w:pPr>
      <w:bookmarkStart w:id="3"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3"/>
    </w:p>
    <w:p w14:paraId="74BB9CFE" w14:textId="4079A83C"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Wykonawca oświadcza, że Towar będący przedmiotem umowy spełnia warunki dopuszczenia do obrotu  i do stosowania  na terytorium  Rzeczypospolitej  Polskiej  zgodnie z ustawą z dnia 7 kwietnia 2022 roku o wyrobach medycznych (Dz. U. z 2023  r. poz. 1938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393A6477" w:rsidR="00315D8D" w:rsidRDefault="00A21E17" w:rsidP="00F316B5">
      <w:pPr>
        <w:numPr>
          <w:ilvl w:val="0"/>
          <w:numId w:val="6"/>
        </w:numPr>
        <w:tabs>
          <w:tab w:val="left" w:pos="709"/>
        </w:tabs>
        <w:spacing w:after="0"/>
        <w:ind w:right="49"/>
        <w:rPr>
          <w:rFonts w:cs="Times New Roman"/>
          <w:sz w:val="20"/>
          <w:szCs w:val="20"/>
        </w:rPr>
      </w:pPr>
      <w:bookmarkStart w:id="4"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4"/>
    </w:p>
    <w:p w14:paraId="185F100F" w14:textId="0ACFCE99" w:rsidR="007F2502" w:rsidRDefault="00A21E17" w:rsidP="007F2502">
      <w:pPr>
        <w:numPr>
          <w:ilvl w:val="0"/>
          <w:numId w:val="6"/>
        </w:numPr>
        <w:tabs>
          <w:tab w:val="left" w:pos="709"/>
        </w:tabs>
        <w:spacing w:after="0"/>
        <w:ind w:right="49"/>
        <w:rPr>
          <w:rFonts w:cs="Times New Roman"/>
          <w:sz w:val="20"/>
          <w:szCs w:val="20"/>
        </w:rPr>
      </w:pPr>
      <w:bookmarkStart w:id="5"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5"/>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6F8A0F7B" w14:textId="46CBA72E" w:rsidR="009471EA" w:rsidRPr="00430FF0" w:rsidRDefault="009471EA" w:rsidP="00430FF0">
      <w:pPr>
        <w:numPr>
          <w:ilvl w:val="0"/>
          <w:numId w:val="6"/>
        </w:numPr>
        <w:tabs>
          <w:tab w:val="left" w:pos="709"/>
        </w:tabs>
        <w:spacing w:after="0"/>
        <w:ind w:right="49"/>
        <w:rPr>
          <w:rFonts w:cs="Times New Roman"/>
          <w:sz w:val="20"/>
          <w:szCs w:val="20"/>
        </w:rPr>
      </w:pPr>
      <w:bookmarkStart w:id="6"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6"/>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8ECB9E3"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A21E17">
        <w:rPr>
          <w:rFonts w:cs="Times New Roman"/>
          <w:sz w:val="20"/>
          <w:szCs w:val="20"/>
        </w:rPr>
        <w:t xml:space="preserve">pkt </w:t>
      </w:r>
      <w:r w:rsidRPr="00AA1941">
        <w:rPr>
          <w:rFonts w:cs="Times New Roman"/>
          <w:sz w:val="20"/>
          <w:szCs w:val="20"/>
        </w:rPr>
        <w:t xml:space="preserve"> </w:t>
      </w:r>
      <w:r w:rsidR="00A21E17">
        <w:rPr>
          <w:rFonts w:cs="Times New Roman"/>
          <w:sz w:val="20"/>
          <w:szCs w:val="20"/>
        </w:rPr>
        <w:t>1</w:t>
      </w:r>
      <w:r w:rsidRPr="00AA1941">
        <w:rPr>
          <w:rFonts w:cs="Times New Roman"/>
          <w:sz w:val="20"/>
          <w:szCs w:val="20"/>
        </w:rPr>
        <w:t xml:space="preserve">) lub </w:t>
      </w:r>
      <w:r w:rsidR="00A21E17">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6976D5BA"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A21E17">
        <w:rPr>
          <w:rFonts w:cs="Times New Roman"/>
          <w:sz w:val="20"/>
          <w:szCs w:val="20"/>
        </w:rPr>
        <w:t>pkt</w:t>
      </w:r>
      <w:r w:rsidRPr="007F2502">
        <w:rPr>
          <w:rFonts w:cs="Times New Roman"/>
          <w:sz w:val="20"/>
          <w:szCs w:val="20"/>
        </w:rPr>
        <w:t xml:space="preserve"> </w:t>
      </w:r>
      <w:r w:rsidR="00A21E17">
        <w:rPr>
          <w:rFonts w:cs="Times New Roman"/>
          <w:sz w:val="20"/>
          <w:szCs w:val="20"/>
        </w:rPr>
        <w:t>1</w:t>
      </w:r>
      <w:r w:rsidRPr="007F2502">
        <w:rPr>
          <w:rFonts w:cs="Times New Roman"/>
          <w:sz w:val="20"/>
          <w:szCs w:val="20"/>
        </w:rPr>
        <w:t>) lub</w:t>
      </w:r>
      <w:r>
        <w:rPr>
          <w:rFonts w:cs="Times New Roman"/>
          <w:sz w:val="20"/>
          <w:szCs w:val="20"/>
        </w:rPr>
        <w:t xml:space="preserve"> </w:t>
      </w:r>
      <w:r w:rsidR="00A21E17">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6B3A530D" w:rsidR="00F52B00" w:rsidRPr="00F52B00" w:rsidRDefault="00A21E17" w:rsidP="00602001">
      <w:pPr>
        <w:numPr>
          <w:ilvl w:val="0"/>
          <w:numId w:val="3"/>
        </w:numPr>
        <w:spacing w:after="0"/>
        <w:rPr>
          <w:rFonts w:cs="Times New Roman"/>
          <w:sz w:val="20"/>
          <w:szCs w:val="20"/>
        </w:rPr>
      </w:pPr>
      <w:bookmarkStart w:id="7"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7"/>
      <w:r w:rsidR="00586ABB" w:rsidRPr="00441C2F">
        <w:rPr>
          <w:rFonts w:cs="Times New Roman"/>
          <w:b/>
          <w:sz w:val="20"/>
          <w:szCs w:val="20"/>
        </w:rPr>
        <w:t xml:space="preserve"> </w:t>
      </w:r>
    </w:p>
    <w:p w14:paraId="25EC2329" w14:textId="52C5A134" w:rsidR="00E94C43" w:rsidRDefault="00893B2D"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316DA4" w:rsidRPr="006D0B57">
        <w:rPr>
          <w:bCs/>
          <w:sz w:val="20"/>
          <w:szCs w:val="20"/>
        </w:rPr>
        <w:t>……….</w:t>
      </w:r>
      <w:r w:rsidR="005D6339" w:rsidRPr="006D0B57">
        <w:rPr>
          <w:bCs/>
          <w:sz w:val="20"/>
          <w:szCs w:val="20"/>
        </w:rPr>
        <w:t xml:space="preserve"> </w:t>
      </w:r>
      <w:r w:rsidR="00186C56">
        <w:rPr>
          <w:bCs/>
          <w:sz w:val="20"/>
          <w:szCs w:val="20"/>
        </w:rPr>
        <w:t>w przypadku</w:t>
      </w:r>
      <w:r w:rsidR="00AD43EC">
        <w:rPr>
          <w:bCs/>
          <w:sz w:val="20"/>
          <w:szCs w:val="20"/>
        </w:rPr>
        <w:t xml:space="preserve"> </w:t>
      </w:r>
      <w:r w:rsidR="008941EA">
        <w:rPr>
          <w:bCs/>
          <w:sz w:val="20"/>
          <w:szCs w:val="20"/>
        </w:rPr>
        <w:t>d</w:t>
      </w:r>
      <w:r w:rsidR="008941EA" w:rsidRPr="008941EA">
        <w:rPr>
          <w:bCs/>
          <w:sz w:val="20"/>
          <w:szCs w:val="20"/>
        </w:rPr>
        <w:t>efibrylator</w:t>
      </w:r>
      <w:r w:rsidR="008941EA">
        <w:rPr>
          <w:bCs/>
          <w:sz w:val="20"/>
          <w:szCs w:val="20"/>
        </w:rPr>
        <w:t>a</w:t>
      </w:r>
      <w:r w:rsidR="008941EA" w:rsidRPr="008941EA">
        <w:rPr>
          <w:bCs/>
          <w:sz w:val="20"/>
          <w:szCs w:val="20"/>
        </w:rPr>
        <w:t xml:space="preserve"> przenośn</w:t>
      </w:r>
      <w:r w:rsidR="008941EA">
        <w:rPr>
          <w:bCs/>
          <w:sz w:val="20"/>
          <w:szCs w:val="20"/>
        </w:rPr>
        <w:t>ego</w:t>
      </w:r>
      <w:r w:rsidR="008941EA" w:rsidRPr="008941EA">
        <w:rPr>
          <w:bCs/>
          <w:sz w:val="20"/>
          <w:szCs w:val="20"/>
        </w:rPr>
        <w:t xml:space="preserve"> na wózku</w:t>
      </w:r>
      <w:r w:rsidR="008941EA">
        <w:rPr>
          <w:bCs/>
          <w:sz w:val="20"/>
          <w:szCs w:val="20"/>
        </w:rPr>
        <w:t>,</w:t>
      </w:r>
    </w:p>
    <w:p w14:paraId="0EADF3E8" w14:textId="1B61FEF3" w:rsidR="00186C56" w:rsidRDefault="00893B2D"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8941EA">
        <w:rPr>
          <w:bCs/>
          <w:sz w:val="20"/>
          <w:szCs w:val="20"/>
        </w:rPr>
        <w:t>d</w:t>
      </w:r>
      <w:r w:rsidR="008941EA" w:rsidRPr="008941EA">
        <w:rPr>
          <w:bCs/>
          <w:sz w:val="20"/>
          <w:szCs w:val="20"/>
        </w:rPr>
        <w:t>efibrylator</w:t>
      </w:r>
      <w:r w:rsidR="008941EA">
        <w:rPr>
          <w:bCs/>
          <w:sz w:val="20"/>
          <w:szCs w:val="20"/>
        </w:rPr>
        <w:t>a</w:t>
      </w:r>
      <w:r w:rsidR="00186C56">
        <w:rPr>
          <w:bCs/>
          <w:sz w:val="20"/>
          <w:szCs w:val="20"/>
        </w:rPr>
        <w:t>,</w:t>
      </w:r>
    </w:p>
    <w:p w14:paraId="0377C0D5" w14:textId="7B164A72" w:rsidR="00186C56" w:rsidRDefault="00893B2D"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8941EA">
        <w:rPr>
          <w:bCs/>
          <w:sz w:val="20"/>
          <w:szCs w:val="20"/>
        </w:rPr>
        <w:t>k</w:t>
      </w:r>
      <w:r w:rsidR="008941EA" w:rsidRPr="008941EA">
        <w:rPr>
          <w:bCs/>
          <w:sz w:val="20"/>
          <w:szCs w:val="20"/>
        </w:rPr>
        <w:t>ardiomonitor</w:t>
      </w:r>
      <w:r w:rsidR="008941EA">
        <w:rPr>
          <w:bCs/>
          <w:sz w:val="20"/>
          <w:szCs w:val="20"/>
        </w:rPr>
        <w:t>a.</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6D1CB8BE" w:rsidR="00843A7F" w:rsidRDefault="00A21E17" w:rsidP="00F316B5">
      <w:pPr>
        <w:numPr>
          <w:ilvl w:val="0"/>
          <w:numId w:val="7"/>
        </w:numPr>
        <w:tabs>
          <w:tab w:val="left" w:pos="426"/>
        </w:tabs>
        <w:autoSpaceDE w:val="0"/>
        <w:spacing w:after="0"/>
        <w:ind w:right="49"/>
        <w:rPr>
          <w:rFonts w:cs="Times New Roman"/>
          <w:sz w:val="20"/>
          <w:szCs w:val="20"/>
        </w:rPr>
      </w:pPr>
      <w:bookmarkStart w:id="8" w:name="_Hlk210754050"/>
      <w:r>
        <w:rPr>
          <w:rFonts w:cs="Times New Roman"/>
          <w:sz w:val="20"/>
          <w:szCs w:val="20"/>
        </w:rPr>
        <w:t xml:space="preserve">kartę gwarancyjną z wykazem punktów serwisowych, dostawców części zamiennych lub materiałów </w:t>
      </w:r>
      <w:r>
        <w:rPr>
          <w:rFonts w:cs="Times New Roman"/>
          <w:sz w:val="20"/>
          <w:szCs w:val="20"/>
        </w:rPr>
        <w:lastRenderedPageBreak/>
        <w:t>zużywalnych i eksploatacyjnych,</w:t>
      </w:r>
      <w:bookmarkEnd w:id="8"/>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6AA04FD0" w:rsidR="00843A7F" w:rsidRDefault="009471EA" w:rsidP="00F316B5">
      <w:pPr>
        <w:numPr>
          <w:ilvl w:val="0"/>
          <w:numId w:val="7"/>
        </w:numPr>
        <w:tabs>
          <w:tab w:val="left" w:pos="426"/>
        </w:tabs>
        <w:autoSpaceDE w:val="0"/>
        <w:spacing w:after="0"/>
        <w:ind w:right="49"/>
        <w:rPr>
          <w:rFonts w:cs="Times New Roman"/>
          <w:sz w:val="20"/>
          <w:szCs w:val="20"/>
        </w:rPr>
      </w:pPr>
      <w:bookmarkStart w:id="9"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9"/>
    </w:p>
    <w:p w14:paraId="10A8CD6E" w14:textId="1B10B555"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A21E17">
        <w:rPr>
          <w:rFonts w:cs="Times New Roman"/>
          <w:sz w:val="20"/>
          <w:szCs w:val="20"/>
        </w:rPr>
        <w:t>,</w:t>
      </w:r>
    </w:p>
    <w:p w14:paraId="5DD37DE8" w14:textId="30E0AA18" w:rsidR="00A21E17" w:rsidRPr="00602001" w:rsidRDefault="00A21E17" w:rsidP="00F316B5">
      <w:pPr>
        <w:numPr>
          <w:ilvl w:val="0"/>
          <w:numId w:val="7"/>
        </w:numPr>
        <w:tabs>
          <w:tab w:val="left" w:pos="426"/>
        </w:tabs>
        <w:autoSpaceDE w:val="0"/>
        <w:spacing w:after="0"/>
        <w:ind w:right="49"/>
        <w:rPr>
          <w:rFonts w:cs="Times New Roman"/>
          <w:sz w:val="20"/>
          <w:szCs w:val="20"/>
        </w:rPr>
      </w:pPr>
      <w:bookmarkStart w:id="10" w:name="_Hlk210754065"/>
      <w:r>
        <w:rPr>
          <w:rFonts w:cs="Times New Roman"/>
          <w:sz w:val="20"/>
          <w:szCs w:val="20"/>
        </w:rPr>
        <w:t>skróconą wersję instrukcji obsługi i BHP w formie zalaminowanej.</w:t>
      </w:r>
      <w:bookmarkEnd w:id="10"/>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2A1081D4" w:rsidR="00020A4A" w:rsidRDefault="009471EA" w:rsidP="00020A4A">
      <w:pPr>
        <w:pStyle w:val="Akapitzlist"/>
        <w:numPr>
          <w:ilvl w:val="0"/>
          <w:numId w:val="29"/>
        </w:numPr>
        <w:tabs>
          <w:tab w:val="left" w:pos="426"/>
        </w:tabs>
        <w:autoSpaceDE w:val="0"/>
        <w:spacing w:after="0"/>
        <w:rPr>
          <w:sz w:val="20"/>
          <w:szCs w:val="20"/>
        </w:rPr>
      </w:pPr>
      <w:bookmarkStart w:id="11"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1"/>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5BABB651" w:rsidR="00020A4A" w:rsidRPr="00020A4A" w:rsidRDefault="00A21E17" w:rsidP="00020A4A">
      <w:pPr>
        <w:pStyle w:val="Akapitzlist"/>
        <w:numPr>
          <w:ilvl w:val="0"/>
          <w:numId w:val="29"/>
        </w:numPr>
        <w:tabs>
          <w:tab w:val="left" w:pos="426"/>
        </w:tabs>
        <w:autoSpaceDE w:val="0"/>
        <w:spacing w:after="0"/>
        <w:rPr>
          <w:sz w:val="20"/>
          <w:szCs w:val="20"/>
        </w:rPr>
      </w:pPr>
      <w:bookmarkStart w:id="12"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2"/>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37CD5DBC" w:rsidR="00020A4A" w:rsidRPr="00020A4A" w:rsidRDefault="00A21E17" w:rsidP="00020A4A">
      <w:pPr>
        <w:pStyle w:val="Akapitzlist"/>
        <w:numPr>
          <w:ilvl w:val="0"/>
          <w:numId w:val="30"/>
        </w:numPr>
        <w:tabs>
          <w:tab w:val="left" w:pos="426"/>
        </w:tabs>
        <w:autoSpaceDE w:val="0"/>
        <w:spacing w:after="0"/>
        <w:rPr>
          <w:sz w:val="20"/>
          <w:szCs w:val="20"/>
        </w:rPr>
      </w:pPr>
      <w:bookmarkStart w:id="13"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3"/>
    </w:p>
    <w:p w14:paraId="13EC05D6" w14:textId="226B20F5" w:rsidR="008877B4" w:rsidRDefault="00A21E17" w:rsidP="00F316B5">
      <w:pPr>
        <w:numPr>
          <w:ilvl w:val="0"/>
          <w:numId w:val="3"/>
        </w:numPr>
        <w:tabs>
          <w:tab w:val="left" w:pos="426"/>
        </w:tabs>
        <w:autoSpaceDE w:val="0"/>
        <w:spacing w:after="0"/>
        <w:rPr>
          <w:rFonts w:cs="Times New Roman"/>
          <w:sz w:val="20"/>
          <w:szCs w:val="20"/>
        </w:rPr>
      </w:pPr>
      <w:bookmarkStart w:id="14"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4"/>
    </w:p>
    <w:p w14:paraId="725B81B6" w14:textId="526FFE1D" w:rsidR="004C473D" w:rsidRDefault="00A21E17" w:rsidP="00F316B5">
      <w:pPr>
        <w:numPr>
          <w:ilvl w:val="0"/>
          <w:numId w:val="3"/>
        </w:numPr>
        <w:tabs>
          <w:tab w:val="left" w:pos="426"/>
        </w:tabs>
        <w:autoSpaceDE w:val="0"/>
        <w:spacing w:after="0"/>
        <w:rPr>
          <w:rFonts w:cs="Times New Roman"/>
          <w:sz w:val="20"/>
          <w:szCs w:val="20"/>
        </w:rPr>
      </w:pPr>
      <w:bookmarkStart w:id="15"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5"/>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EDE0C4" w:rsidR="002B3C19" w:rsidRPr="00D47371" w:rsidRDefault="00A21E17" w:rsidP="00F316B5">
      <w:pPr>
        <w:autoSpaceDE w:val="0"/>
        <w:spacing w:after="0"/>
        <w:ind w:right="49"/>
        <w:jc w:val="center"/>
        <w:rPr>
          <w:rFonts w:cs="Times New Roman"/>
          <w:b/>
          <w:i/>
          <w:iCs/>
          <w:sz w:val="20"/>
          <w:szCs w:val="20"/>
        </w:rPr>
      </w:pPr>
      <w:bookmarkStart w:id="16" w:name="_Hlk210739160"/>
      <w:r w:rsidRPr="00D47371">
        <w:rPr>
          <w:rFonts w:cs="Times New Roman"/>
          <w:b/>
          <w:i/>
          <w:iCs/>
          <w:sz w:val="20"/>
          <w:szCs w:val="20"/>
        </w:rPr>
        <w:t>Odbiór Towaru</w:t>
      </w:r>
      <w:r>
        <w:rPr>
          <w:rFonts w:cs="Times New Roman"/>
          <w:b/>
          <w:i/>
          <w:iCs/>
          <w:sz w:val="20"/>
          <w:szCs w:val="20"/>
        </w:rPr>
        <w:t xml:space="preserve"> (Przedmiotu umowy)</w:t>
      </w:r>
      <w:bookmarkEnd w:id="16"/>
    </w:p>
    <w:p w14:paraId="030D70A6" w14:textId="77777777" w:rsidR="002B3C19" w:rsidRDefault="002B3C19" w:rsidP="00F316B5">
      <w:pPr>
        <w:autoSpaceDE w:val="0"/>
        <w:spacing w:after="0"/>
        <w:ind w:right="49"/>
        <w:jc w:val="center"/>
        <w:rPr>
          <w:rFonts w:cs="Times New Roman"/>
          <w:b/>
          <w:sz w:val="20"/>
          <w:szCs w:val="20"/>
        </w:rPr>
      </w:pPr>
    </w:p>
    <w:p w14:paraId="0D70AF02" w14:textId="77777777" w:rsidR="009471EA" w:rsidRDefault="009471EA" w:rsidP="009471EA">
      <w:pPr>
        <w:pStyle w:val="Akapitzlist"/>
        <w:numPr>
          <w:ilvl w:val="0"/>
          <w:numId w:val="28"/>
        </w:numPr>
        <w:autoSpaceDE w:val="0"/>
        <w:spacing w:after="0"/>
        <w:ind w:left="284" w:right="49" w:hanging="284"/>
        <w:rPr>
          <w:bCs/>
          <w:sz w:val="20"/>
          <w:szCs w:val="20"/>
        </w:rPr>
      </w:pPr>
      <w:bookmarkStart w:id="17" w:name="_Hlk211705901"/>
      <w:bookmarkStart w:id="18" w:name="_Hlk211706936"/>
      <w:r>
        <w:rPr>
          <w:bCs/>
          <w:sz w:val="20"/>
          <w:szCs w:val="20"/>
        </w:rPr>
        <w:t>Wykonawca zobowiązuje się zawiadomić Zamawiającego o terminie dostawy (telefonicznie lub e-mail) najpóźniej w terminie trzech dni roboczych przed terminem dostawy.</w:t>
      </w:r>
      <w:bookmarkEnd w:id="17"/>
    </w:p>
    <w:p w14:paraId="36F69D05" w14:textId="77777777" w:rsidR="009471EA" w:rsidRDefault="009471EA" w:rsidP="009471EA">
      <w:pPr>
        <w:pStyle w:val="Akapitzlist"/>
        <w:numPr>
          <w:ilvl w:val="0"/>
          <w:numId w:val="28"/>
        </w:numPr>
        <w:autoSpaceDE w:val="0"/>
        <w:spacing w:after="0"/>
        <w:ind w:left="284" w:right="49" w:hanging="284"/>
        <w:rPr>
          <w:bCs/>
          <w:sz w:val="20"/>
          <w:szCs w:val="20"/>
        </w:rPr>
      </w:pPr>
      <w:bookmarkStart w:id="19" w:name="_Hlk211705913"/>
      <w:r w:rsidRPr="00020A4A">
        <w:rPr>
          <w:bCs/>
          <w:sz w:val="20"/>
          <w:szCs w:val="20"/>
        </w:rPr>
        <w:lastRenderedPageBreak/>
        <w:t xml:space="preserve">Wykonawca zobowiązany jest do dostarczenia, zamontowania i uruchomienia </w:t>
      </w:r>
      <w:r>
        <w:rPr>
          <w:bCs/>
          <w:sz w:val="20"/>
          <w:szCs w:val="20"/>
        </w:rPr>
        <w:t>Towaru, a w przypadku oprogramowania, jego instalacji i wdrożenia.</w:t>
      </w:r>
      <w:bookmarkEnd w:id="19"/>
    </w:p>
    <w:bookmarkEnd w:id="18"/>
    <w:p w14:paraId="5B78862F" w14:textId="426D1C2B"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B826F9">
        <w:rPr>
          <w:sz w:val="20"/>
          <w:szCs w:val="20"/>
        </w:rPr>
        <w:t>11</w:t>
      </w:r>
      <w:r>
        <w:rPr>
          <w:sz w:val="20"/>
          <w:szCs w:val="20"/>
        </w:rPr>
        <w:t>.</w:t>
      </w:r>
      <w:r w:rsidR="00893B2D">
        <w:rPr>
          <w:sz w:val="20"/>
          <w:szCs w:val="20"/>
        </w:rPr>
        <w:t>5</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53936E03" w:rsidR="00430FF0" w:rsidRDefault="00A21E17" w:rsidP="002B3C19">
      <w:pPr>
        <w:pStyle w:val="Akapitzlist"/>
        <w:numPr>
          <w:ilvl w:val="0"/>
          <w:numId w:val="28"/>
        </w:numPr>
        <w:autoSpaceDE w:val="0"/>
        <w:spacing w:after="0"/>
        <w:ind w:left="284" w:right="49" w:hanging="284"/>
        <w:rPr>
          <w:bCs/>
          <w:sz w:val="20"/>
          <w:szCs w:val="20"/>
        </w:rPr>
      </w:pPr>
      <w:bookmarkStart w:id="20"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20"/>
    </w:p>
    <w:p w14:paraId="7A43001F" w14:textId="186FB9E6" w:rsidR="00430FF0" w:rsidRDefault="00A21E17" w:rsidP="002B3C19">
      <w:pPr>
        <w:pStyle w:val="Akapitzlist"/>
        <w:numPr>
          <w:ilvl w:val="0"/>
          <w:numId w:val="28"/>
        </w:numPr>
        <w:autoSpaceDE w:val="0"/>
        <w:spacing w:after="0"/>
        <w:ind w:left="284" w:right="49" w:hanging="284"/>
        <w:rPr>
          <w:bCs/>
          <w:sz w:val="20"/>
          <w:szCs w:val="20"/>
        </w:rPr>
      </w:pPr>
      <w:bookmarkStart w:id="21"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1"/>
    </w:p>
    <w:p w14:paraId="6CF96FED" w14:textId="77777777" w:rsidR="009471EA" w:rsidRDefault="009471EA" w:rsidP="009471EA">
      <w:pPr>
        <w:pStyle w:val="Akapitzlist"/>
        <w:numPr>
          <w:ilvl w:val="0"/>
          <w:numId w:val="28"/>
        </w:numPr>
        <w:autoSpaceDE w:val="0"/>
        <w:spacing w:after="0"/>
        <w:ind w:left="284" w:right="49" w:hanging="284"/>
        <w:rPr>
          <w:bCs/>
          <w:sz w:val="20"/>
          <w:szCs w:val="20"/>
        </w:rPr>
      </w:pPr>
      <w:bookmarkStart w:id="22" w:name="_Hlk211705929"/>
      <w:r>
        <w:rPr>
          <w:bCs/>
          <w:sz w:val="20"/>
          <w:szCs w:val="20"/>
        </w:rPr>
        <w:t>Zamawiający przystąpi do odbioru w terminie nie dłuższym niż 7 dni roboczych od dnia zgłoszenia przez Wykonawcę gotowości do odbioru wraz z niezbędną dokumentacją.</w:t>
      </w:r>
      <w:bookmarkEnd w:id="22"/>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20AEA76" w:rsidR="00F40C80" w:rsidRDefault="00A21E17" w:rsidP="002B3C19">
      <w:pPr>
        <w:pStyle w:val="Akapitzlist"/>
        <w:numPr>
          <w:ilvl w:val="0"/>
          <w:numId w:val="28"/>
        </w:numPr>
        <w:autoSpaceDE w:val="0"/>
        <w:spacing w:after="0"/>
        <w:ind w:left="284" w:right="49" w:hanging="284"/>
        <w:rPr>
          <w:bCs/>
          <w:sz w:val="20"/>
          <w:szCs w:val="20"/>
        </w:rPr>
      </w:pPr>
      <w:bookmarkStart w:id="23"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3"/>
    </w:p>
    <w:p w14:paraId="27E24EBC" w14:textId="3BADC2F1" w:rsidR="00F40C80" w:rsidRDefault="00A21E17" w:rsidP="002B3C19">
      <w:pPr>
        <w:pStyle w:val="Akapitzlist"/>
        <w:numPr>
          <w:ilvl w:val="0"/>
          <w:numId w:val="28"/>
        </w:numPr>
        <w:autoSpaceDE w:val="0"/>
        <w:spacing w:after="0"/>
        <w:ind w:left="284" w:right="49" w:hanging="284"/>
        <w:rPr>
          <w:bCs/>
          <w:sz w:val="20"/>
          <w:szCs w:val="20"/>
        </w:rPr>
      </w:pPr>
      <w:bookmarkStart w:id="24"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4"/>
    </w:p>
    <w:p w14:paraId="0A46E09B" w14:textId="45E05F68" w:rsidR="00A21E17" w:rsidRDefault="00A21E17" w:rsidP="002B3C19">
      <w:pPr>
        <w:pStyle w:val="Akapitzlist"/>
        <w:numPr>
          <w:ilvl w:val="0"/>
          <w:numId w:val="28"/>
        </w:numPr>
        <w:autoSpaceDE w:val="0"/>
        <w:spacing w:after="0"/>
        <w:ind w:left="284" w:right="49" w:hanging="284"/>
        <w:rPr>
          <w:bCs/>
          <w:sz w:val="20"/>
          <w:szCs w:val="20"/>
        </w:rPr>
      </w:pPr>
      <w:bookmarkStart w:id="25"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5"/>
    </w:p>
    <w:p w14:paraId="75FCF5EE" w14:textId="77777777" w:rsidR="00A21E17" w:rsidRDefault="00A21E17" w:rsidP="00A21E17">
      <w:pPr>
        <w:pStyle w:val="Akapitzlist"/>
        <w:numPr>
          <w:ilvl w:val="0"/>
          <w:numId w:val="52"/>
        </w:numPr>
        <w:autoSpaceDE w:val="0"/>
        <w:spacing w:after="0"/>
        <w:ind w:right="49"/>
        <w:rPr>
          <w:bCs/>
          <w:sz w:val="20"/>
          <w:szCs w:val="20"/>
        </w:rPr>
      </w:pPr>
      <w:bookmarkStart w:id="26"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0473ABD1" w14:textId="77777777" w:rsidR="00A21E17" w:rsidRDefault="00A21E17" w:rsidP="00A21E17">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4932A3E" w14:textId="06C14FE9" w:rsidR="00A21E17" w:rsidRDefault="009471EA" w:rsidP="00A21E17">
      <w:pPr>
        <w:pStyle w:val="Akapitzlist"/>
        <w:numPr>
          <w:ilvl w:val="0"/>
          <w:numId w:val="52"/>
        </w:numPr>
        <w:autoSpaceDE w:val="0"/>
        <w:spacing w:after="0"/>
        <w:ind w:right="49"/>
        <w:rPr>
          <w:bCs/>
          <w:sz w:val="20"/>
          <w:szCs w:val="20"/>
        </w:rPr>
      </w:pPr>
      <w:bookmarkStart w:id="27"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7"/>
    </w:p>
    <w:p w14:paraId="7CC88B00" w14:textId="77777777" w:rsidR="00A21E17" w:rsidRDefault="00A21E17" w:rsidP="00A21E17">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bookmarkEnd w:id="26"/>
    <w:p w14:paraId="7C55611F" w14:textId="710C91EB" w:rsidR="006E2C56" w:rsidRDefault="006E2C56"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p>
    <w:p w14:paraId="4ACAC442" w14:textId="6D267630" w:rsidR="006E2C56" w:rsidRDefault="00A21E17"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2F787B0C"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9471EA">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1991F5C7"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9471EA">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65D28E14"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8941EA">
        <w:rPr>
          <w:bCs/>
          <w:sz w:val="20"/>
          <w:szCs w:val="20"/>
        </w:rPr>
        <w:t>d</w:t>
      </w:r>
      <w:r w:rsidR="008941EA" w:rsidRPr="008941EA">
        <w:rPr>
          <w:bCs/>
          <w:sz w:val="20"/>
          <w:szCs w:val="20"/>
        </w:rPr>
        <w:t>efibrylator</w:t>
      </w:r>
      <w:r w:rsidR="008941EA">
        <w:rPr>
          <w:bCs/>
          <w:sz w:val="20"/>
          <w:szCs w:val="20"/>
        </w:rPr>
        <w:t>a</w:t>
      </w:r>
      <w:r w:rsidR="008941EA" w:rsidRPr="008941EA">
        <w:rPr>
          <w:bCs/>
          <w:sz w:val="20"/>
          <w:szCs w:val="20"/>
        </w:rPr>
        <w:t xml:space="preserve"> przenośn</w:t>
      </w:r>
      <w:r w:rsidR="008941EA">
        <w:rPr>
          <w:bCs/>
          <w:sz w:val="20"/>
          <w:szCs w:val="20"/>
        </w:rPr>
        <w:t>ego</w:t>
      </w:r>
      <w:r w:rsidR="008941EA" w:rsidRPr="008941EA">
        <w:rPr>
          <w:bCs/>
          <w:sz w:val="20"/>
          <w:szCs w:val="20"/>
        </w:rPr>
        <w:t xml:space="preserve"> na wózku</w:t>
      </w:r>
      <w:r w:rsidR="009622DD">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09B666D6"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8941EA">
        <w:rPr>
          <w:bCs/>
          <w:sz w:val="20"/>
          <w:szCs w:val="20"/>
        </w:rPr>
        <w:t>d</w:t>
      </w:r>
      <w:r w:rsidR="008941EA" w:rsidRPr="008941EA">
        <w:rPr>
          <w:bCs/>
          <w:sz w:val="20"/>
          <w:szCs w:val="20"/>
        </w:rPr>
        <w:t>efibrylator</w:t>
      </w:r>
      <w:r w:rsidR="008941EA">
        <w:rPr>
          <w:bCs/>
          <w:sz w:val="20"/>
          <w:szCs w:val="20"/>
        </w:rPr>
        <w:t>a</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567F7AA" w14:textId="0A4B4AB4" w:rsidR="009F3CAF" w:rsidRPr="009622DD"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 xml:space="preserve">w przypadku </w:t>
      </w:r>
      <w:r w:rsidR="008941EA">
        <w:rPr>
          <w:bCs/>
          <w:sz w:val="20"/>
          <w:szCs w:val="20"/>
        </w:rPr>
        <w:t>k</w:t>
      </w:r>
      <w:r w:rsidR="008941EA" w:rsidRPr="008941EA">
        <w:rPr>
          <w:bCs/>
          <w:sz w:val="20"/>
          <w:szCs w:val="20"/>
        </w:rPr>
        <w:t>ardiomonitor</w:t>
      </w:r>
      <w:r w:rsidR="008941EA">
        <w:rPr>
          <w:bCs/>
          <w:sz w:val="20"/>
          <w:szCs w:val="20"/>
        </w:rPr>
        <w:t>a</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5"/>
      </w:r>
    </w:p>
    <w:p w14:paraId="37C1DBC2" w14:textId="4C55B028" w:rsidR="00E0742A" w:rsidRPr="00A21E17"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A21E17">
        <w:rPr>
          <w:bCs/>
          <w:sz w:val="20"/>
          <w:szCs w:val="20"/>
        </w:rPr>
        <w:t xml:space="preserve">odbioru </w:t>
      </w:r>
      <w:r w:rsidR="001251B0">
        <w:rPr>
          <w:bCs/>
          <w:sz w:val="20"/>
          <w:szCs w:val="20"/>
        </w:rPr>
        <w:t>bez zastrzeżeń.</w:t>
      </w:r>
    </w:p>
    <w:p w14:paraId="415FBD7C" w14:textId="77777777" w:rsidR="00A21E17" w:rsidRDefault="00A21E17" w:rsidP="00A21E17">
      <w:pPr>
        <w:autoSpaceDE w:val="0"/>
        <w:spacing w:after="0"/>
        <w:ind w:right="49"/>
        <w:rPr>
          <w:sz w:val="20"/>
          <w:szCs w:val="20"/>
        </w:rPr>
      </w:pPr>
    </w:p>
    <w:p w14:paraId="3360498E" w14:textId="77777777" w:rsidR="00A21E17" w:rsidRPr="00E01C58" w:rsidRDefault="00A21E17" w:rsidP="00A21E17">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5989C12B" w14:textId="77777777" w:rsidR="00A21E17" w:rsidRPr="00A21E17" w:rsidRDefault="00A21E17" w:rsidP="00A21E17">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w:t>
      </w:r>
      <w:r w:rsidRPr="00E0742A">
        <w:rPr>
          <w:rFonts w:cs="Times New Roman"/>
          <w:sz w:val="20"/>
          <w:szCs w:val="20"/>
        </w:rPr>
        <w:lastRenderedPageBreak/>
        <w:t xml:space="preserve">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365A62A8" w:rsidR="001251B0" w:rsidRDefault="00A21E17"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5D5E59BC" w14:textId="77777777" w:rsidR="00F37C9A" w:rsidRDefault="00F37C9A" w:rsidP="00F37C9A">
      <w:pPr>
        <w:autoSpaceDE w:val="0"/>
        <w:spacing w:after="0"/>
        <w:ind w:right="49"/>
        <w:rPr>
          <w:rFonts w:cs="Times New Roman"/>
          <w:sz w:val="20"/>
          <w:szCs w:val="20"/>
        </w:rPr>
      </w:pPr>
    </w:p>
    <w:p w14:paraId="711E576C" w14:textId="252A8EB8" w:rsidR="00F37C9A" w:rsidRPr="00F37C9A" w:rsidRDefault="00F37C9A" w:rsidP="00F37C9A">
      <w:pPr>
        <w:pStyle w:val="Akapitzlist"/>
        <w:numPr>
          <w:ilvl w:val="0"/>
          <w:numId w:val="53"/>
        </w:numPr>
        <w:autoSpaceDE w:val="0"/>
        <w:spacing w:after="0"/>
        <w:ind w:right="49"/>
        <w:rPr>
          <w:sz w:val="20"/>
          <w:szCs w:val="20"/>
        </w:rPr>
      </w:pPr>
      <w:r>
        <w:rPr>
          <w:sz w:val="20"/>
          <w:szCs w:val="20"/>
        </w:rPr>
        <w:t>Gwarancja</w:t>
      </w:r>
    </w:p>
    <w:p w14:paraId="68912A16" w14:textId="77777777" w:rsidR="00F37C9A" w:rsidRDefault="00F37C9A" w:rsidP="00F37C9A">
      <w:pPr>
        <w:autoSpaceDE w:val="0"/>
        <w:spacing w:after="0"/>
        <w:ind w:right="49"/>
        <w:rPr>
          <w:rFonts w:cs="Times New Roman"/>
          <w:sz w:val="20"/>
          <w:szCs w:val="20"/>
        </w:rPr>
      </w:pPr>
    </w:p>
    <w:p w14:paraId="01014F91" w14:textId="79ECAC2D" w:rsidR="00F37C9A" w:rsidRDefault="00F37C9A"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2378A0F3" w14:textId="01074E7D" w:rsidR="00F37C9A" w:rsidRDefault="00F37C9A"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292DCEBA" w:rsidR="004E2FBD" w:rsidRDefault="00F37C9A"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6521F48D" w14:textId="03CA276E" w:rsidR="006221BC" w:rsidRDefault="00BE5C0D"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1CCECF0A" w14:textId="3126A4BF" w:rsidR="008941EA" w:rsidRDefault="008941EA" w:rsidP="00F37C9A">
      <w:pPr>
        <w:pStyle w:val="Akapitzlist"/>
        <w:numPr>
          <w:ilvl w:val="0"/>
          <w:numId w:val="54"/>
        </w:numPr>
        <w:autoSpaceDE w:val="0"/>
        <w:spacing w:after="0"/>
        <w:ind w:right="49"/>
        <w:rPr>
          <w:sz w:val="20"/>
          <w:szCs w:val="20"/>
        </w:rPr>
      </w:pPr>
      <w:bookmarkStart w:id="34" w:name="_Hlk207299961"/>
      <w:r w:rsidRPr="004E2FBD">
        <w:rPr>
          <w:sz w:val="20"/>
          <w:szCs w:val="20"/>
        </w:rPr>
        <w:t xml:space="preserve">Czas reakcji na zgłoszenie usterki - do </w:t>
      </w:r>
      <w:r>
        <w:rPr>
          <w:sz w:val="20"/>
          <w:szCs w:val="20"/>
        </w:rPr>
        <w:t>………..</w:t>
      </w:r>
      <w:r>
        <w:rPr>
          <w:rStyle w:val="Odwoanieprzypisudolnego"/>
          <w:sz w:val="20"/>
          <w:szCs w:val="20"/>
        </w:rPr>
        <w:footnoteReference w:id="6"/>
      </w:r>
      <w:r w:rsidRPr="004E2FBD">
        <w:rPr>
          <w:sz w:val="20"/>
          <w:szCs w:val="20"/>
        </w:rPr>
        <w:t xml:space="preserve"> godzin</w:t>
      </w:r>
      <w:r w:rsidR="0023283E">
        <w:rPr>
          <w:sz w:val="20"/>
          <w:szCs w:val="20"/>
        </w:rPr>
        <w:t xml:space="preserve"> w przypadku defibrylatora przenośnego na wózku i do …………….</w:t>
      </w:r>
      <w:r w:rsidR="0023283E">
        <w:rPr>
          <w:rStyle w:val="Odwoanieprzypisudolnego"/>
          <w:sz w:val="20"/>
          <w:szCs w:val="20"/>
        </w:rPr>
        <w:footnoteReference w:id="7"/>
      </w:r>
      <w:r w:rsidRPr="004E2FBD">
        <w:rPr>
          <w:sz w:val="20"/>
          <w:szCs w:val="20"/>
        </w:rPr>
        <w:t xml:space="preserve"> </w:t>
      </w:r>
      <w:r w:rsidR="0023283E">
        <w:rPr>
          <w:sz w:val="20"/>
          <w:szCs w:val="20"/>
        </w:rPr>
        <w:t xml:space="preserve">godzin w przypadku defibrylatora </w:t>
      </w:r>
      <w:r w:rsidRPr="004E2FBD">
        <w:rPr>
          <w:sz w:val="20"/>
          <w:szCs w:val="20"/>
        </w:rPr>
        <w:t>w dni robocze rozumiane jako dni od poniedziałku do piątku, z wyłączeniem dni ustawowo wolnych od pracy</w:t>
      </w:r>
      <w:r>
        <w:rPr>
          <w:sz w:val="20"/>
          <w:szCs w:val="20"/>
        </w:rPr>
        <w:t>,</w:t>
      </w:r>
      <w:bookmarkEnd w:id="34"/>
    </w:p>
    <w:p w14:paraId="44E98488" w14:textId="79256621" w:rsidR="008941EA" w:rsidRDefault="008941EA" w:rsidP="00F37C9A">
      <w:pPr>
        <w:pStyle w:val="Akapitzlist"/>
        <w:numPr>
          <w:ilvl w:val="0"/>
          <w:numId w:val="54"/>
        </w:numPr>
        <w:autoSpaceDE w:val="0"/>
        <w:spacing w:after="0"/>
        <w:ind w:right="49"/>
        <w:rPr>
          <w:sz w:val="20"/>
          <w:szCs w:val="20"/>
        </w:rPr>
      </w:pPr>
      <w:bookmarkStart w:id="35" w:name="_Hlk207299981"/>
      <w:r w:rsidRPr="004E2FBD">
        <w:rPr>
          <w:sz w:val="20"/>
          <w:szCs w:val="20"/>
        </w:rPr>
        <w:t>Czas skutecznej naprawy bez użycia części zamiennych licząc od moment</w:t>
      </w:r>
      <w:r>
        <w:rPr>
          <w:sz w:val="20"/>
          <w:szCs w:val="20"/>
        </w:rPr>
        <w:t>u</w:t>
      </w:r>
      <w:r w:rsidRPr="004E2FBD">
        <w:rPr>
          <w:sz w:val="20"/>
          <w:szCs w:val="20"/>
        </w:rPr>
        <w:t xml:space="preserve"> zgłoszenia awarii - ma</w:t>
      </w:r>
      <w:r>
        <w:rPr>
          <w:sz w:val="20"/>
          <w:szCs w:val="20"/>
        </w:rPr>
        <w:t>ksymalnie</w:t>
      </w:r>
      <w:r w:rsidRPr="004E2FBD">
        <w:rPr>
          <w:sz w:val="20"/>
          <w:szCs w:val="20"/>
        </w:rPr>
        <w:t xml:space="preserve"> </w:t>
      </w:r>
      <w:r>
        <w:rPr>
          <w:sz w:val="20"/>
          <w:szCs w:val="20"/>
        </w:rPr>
        <w:t>……………</w:t>
      </w:r>
      <w:r>
        <w:rPr>
          <w:rStyle w:val="Odwoanieprzypisudolnego"/>
          <w:sz w:val="20"/>
          <w:szCs w:val="20"/>
        </w:rPr>
        <w:footnoteReference w:id="8"/>
      </w:r>
      <w:r w:rsidRPr="004E2FBD">
        <w:rPr>
          <w:sz w:val="20"/>
          <w:szCs w:val="20"/>
        </w:rPr>
        <w:t xml:space="preserve"> dni </w:t>
      </w:r>
      <w:r w:rsidR="0023283E">
        <w:rPr>
          <w:sz w:val="20"/>
          <w:szCs w:val="20"/>
        </w:rPr>
        <w:t>roboczych w przypadku defibrylatora przenośnego na wózku i do</w:t>
      </w:r>
      <w:r w:rsidR="0023283E" w:rsidRPr="004E2FBD">
        <w:rPr>
          <w:sz w:val="20"/>
          <w:szCs w:val="20"/>
        </w:rPr>
        <w:t xml:space="preserve"> </w:t>
      </w:r>
      <w:r w:rsidR="0023283E">
        <w:rPr>
          <w:sz w:val="20"/>
          <w:szCs w:val="20"/>
        </w:rPr>
        <w:t>……………</w:t>
      </w:r>
      <w:r w:rsidR="0023283E">
        <w:rPr>
          <w:rStyle w:val="Odwoanieprzypisudolnego"/>
          <w:sz w:val="20"/>
          <w:szCs w:val="20"/>
        </w:rPr>
        <w:footnoteReference w:id="9"/>
      </w:r>
      <w:r w:rsidR="0023283E">
        <w:rPr>
          <w:sz w:val="20"/>
          <w:szCs w:val="20"/>
        </w:rPr>
        <w:t xml:space="preserve"> dni roboczych w przypadku defibrylatora</w:t>
      </w:r>
      <w:r w:rsidRPr="004E2FBD">
        <w:rPr>
          <w:sz w:val="20"/>
          <w:szCs w:val="20"/>
        </w:rPr>
        <w:t xml:space="preserve"> rozumiane jako dni od poniedziałku do piątku, z wyłączeniem dni ustawowo wolnych od pracy</w:t>
      </w:r>
      <w:r>
        <w:rPr>
          <w:sz w:val="20"/>
          <w:szCs w:val="20"/>
        </w:rPr>
        <w:t>,</w:t>
      </w:r>
      <w:bookmarkEnd w:id="35"/>
    </w:p>
    <w:p w14:paraId="4D8E1D56" w14:textId="6A0F54FD" w:rsidR="008941EA" w:rsidRPr="004E2FBD" w:rsidRDefault="008941EA" w:rsidP="00F37C9A">
      <w:pPr>
        <w:pStyle w:val="Akapitzlist"/>
        <w:numPr>
          <w:ilvl w:val="0"/>
          <w:numId w:val="54"/>
        </w:numPr>
        <w:autoSpaceDE w:val="0"/>
        <w:spacing w:after="0"/>
        <w:ind w:right="49"/>
        <w:rPr>
          <w:sz w:val="20"/>
          <w:szCs w:val="20"/>
        </w:rPr>
      </w:pPr>
      <w:bookmarkStart w:id="36" w:name="_Hlk207299994"/>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lastRenderedPageBreak/>
        <w:t>……………….</w:t>
      </w:r>
      <w:r>
        <w:rPr>
          <w:rStyle w:val="Odwoanieprzypisudolnego"/>
          <w:sz w:val="20"/>
          <w:szCs w:val="20"/>
        </w:rPr>
        <w:footnoteReference w:id="10"/>
      </w:r>
      <w:r w:rsidRPr="006221BC">
        <w:rPr>
          <w:sz w:val="20"/>
          <w:szCs w:val="20"/>
        </w:rPr>
        <w:t xml:space="preserve"> dni roboczych </w:t>
      </w:r>
      <w:r w:rsidR="0023283E">
        <w:rPr>
          <w:sz w:val="20"/>
          <w:szCs w:val="20"/>
        </w:rPr>
        <w:t>w przypadku defibrylatora przenośnego na wózku i do</w:t>
      </w:r>
      <w:r w:rsidR="0023283E" w:rsidRPr="006221BC">
        <w:rPr>
          <w:sz w:val="20"/>
          <w:szCs w:val="20"/>
        </w:rPr>
        <w:t xml:space="preserve"> </w:t>
      </w:r>
      <w:r w:rsidR="0023283E">
        <w:rPr>
          <w:sz w:val="20"/>
          <w:szCs w:val="20"/>
        </w:rPr>
        <w:t>…………….</w:t>
      </w:r>
      <w:r w:rsidR="0023283E">
        <w:rPr>
          <w:rStyle w:val="Odwoanieprzypisudolnego"/>
          <w:sz w:val="20"/>
          <w:szCs w:val="20"/>
        </w:rPr>
        <w:footnoteReference w:id="11"/>
      </w:r>
      <w:r w:rsidR="0023283E">
        <w:rPr>
          <w:sz w:val="20"/>
          <w:szCs w:val="20"/>
        </w:rPr>
        <w:t xml:space="preserve"> Dni roboczych w przypadku defibrylatora </w:t>
      </w:r>
      <w:r w:rsidRPr="006221BC">
        <w:rPr>
          <w:sz w:val="20"/>
          <w:szCs w:val="20"/>
        </w:rPr>
        <w:t>rozumiane jako dni od poniedziałku do piątku, z wyłączeniem dni ustawowo wolnych od pracy</w:t>
      </w:r>
      <w:r>
        <w:rPr>
          <w:sz w:val="20"/>
          <w:szCs w:val="20"/>
        </w:rPr>
        <w:t>.</w:t>
      </w:r>
      <w:bookmarkEnd w:id="36"/>
    </w:p>
    <w:p w14:paraId="4596587F" w14:textId="33CDD10F" w:rsidR="008941EA" w:rsidRDefault="008941EA" w:rsidP="006221BC">
      <w:pPr>
        <w:numPr>
          <w:ilvl w:val="0"/>
          <w:numId w:val="2"/>
        </w:numPr>
        <w:autoSpaceDE w:val="0"/>
        <w:spacing w:after="0"/>
        <w:ind w:left="284" w:right="49" w:hanging="284"/>
        <w:rPr>
          <w:rFonts w:cs="Times New Roman"/>
          <w:sz w:val="20"/>
          <w:szCs w:val="20"/>
        </w:rPr>
      </w:pPr>
      <w:r>
        <w:rPr>
          <w:rFonts w:cs="Times New Roman"/>
          <w:sz w:val="20"/>
          <w:szCs w:val="20"/>
        </w:rPr>
        <w:t>Dla przypadków, gdy czas reakcji oraz czasy skutecznej naprawy nie zostały określone ani w ofercie Wykonawcy, ani w opisie przedmiotu zamówienia, wynoszą one:</w:t>
      </w:r>
    </w:p>
    <w:p w14:paraId="55053612" w14:textId="77777777" w:rsidR="008941EA" w:rsidRDefault="008941EA" w:rsidP="008941EA">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43F827D5" w14:textId="564F7289" w:rsidR="008941EA" w:rsidRDefault="008941EA" w:rsidP="008941EA">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Pr>
          <w:sz w:val="20"/>
          <w:szCs w:val="20"/>
        </w:rPr>
        <w:t>u</w:t>
      </w:r>
      <w:r w:rsidRPr="006221BC">
        <w:rPr>
          <w:sz w:val="20"/>
          <w:szCs w:val="20"/>
        </w:rPr>
        <w:t xml:space="preserve"> zgłoszenia awarii - ma</w:t>
      </w:r>
      <w:r>
        <w:rPr>
          <w:sz w:val="20"/>
          <w:szCs w:val="20"/>
        </w:rPr>
        <w:t>ksymalnie</w:t>
      </w:r>
      <w:r w:rsidRPr="006221BC">
        <w:rPr>
          <w:sz w:val="20"/>
          <w:szCs w:val="20"/>
        </w:rPr>
        <w:t xml:space="preserve"> </w:t>
      </w:r>
      <w:r>
        <w:rPr>
          <w:sz w:val="20"/>
          <w:szCs w:val="20"/>
        </w:rPr>
        <w:t>3</w:t>
      </w:r>
      <w:r w:rsidRPr="006221BC">
        <w:rPr>
          <w:sz w:val="20"/>
          <w:szCs w:val="20"/>
        </w:rPr>
        <w:t xml:space="preserve"> dni robocze rozumiane jako dni od poniedziałku do piątku, z wyłączeniem dni ustawowo wolnych od pracy</w:t>
      </w:r>
      <w:r>
        <w:rPr>
          <w:sz w:val="20"/>
          <w:szCs w:val="20"/>
        </w:rPr>
        <w:t>,</w:t>
      </w:r>
    </w:p>
    <w:p w14:paraId="221CE14F" w14:textId="63299D5F" w:rsidR="008941EA" w:rsidRPr="006221BC" w:rsidRDefault="008941EA" w:rsidP="008941EA">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t>7</w:t>
      </w:r>
      <w:r w:rsidRPr="006221BC">
        <w:rPr>
          <w:sz w:val="20"/>
          <w:szCs w:val="20"/>
        </w:rPr>
        <w:t xml:space="preserve"> dni roboczych rozumiane jako dni od poniedziałku do piątku, z wyłączeniem dni ustawowo wolnych od pracy</w:t>
      </w:r>
      <w:r>
        <w:rPr>
          <w:sz w:val="20"/>
          <w:szCs w:val="20"/>
        </w:rPr>
        <w:t>.</w:t>
      </w:r>
    </w:p>
    <w:p w14:paraId="2F3AEE4E" w14:textId="16ABECCD" w:rsidR="006221BC" w:rsidRPr="006221BC" w:rsidRDefault="00F37C9A" w:rsidP="006221BC">
      <w:pPr>
        <w:numPr>
          <w:ilvl w:val="0"/>
          <w:numId w:val="2"/>
        </w:numPr>
        <w:autoSpaceDE w:val="0"/>
        <w:spacing w:after="0"/>
        <w:ind w:left="284" w:right="49" w:hanging="284"/>
        <w:rPr>
          <w:rFonts w:cs="Times New Roman"/>
          <w:sz w:val="20"/>
          <w:szCs w:val="20"/>
        </w:rPr>
      </w:pPr>
      <w:bookmarkStart w:id="37"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7"/>
    </w:p>
    <w:p w14:paraId="56C39912" w14:textId="46F0781C" w:rsidR="00AD553F" w:rsidRDefault="00F37C9A" w:rsidP="00AD553F">
      <w:pPr>
        <w:numPr>
          <w:ilvl w:val="0"/>
          <w:numId w:val="2"/>
        </w:numPr>
        <w:autoSpaceDE w:val="0"/>
        <w:spacing w:after="0"/>
        <w:ind w:left="284" w:right="49" w:hanging="284"/>
        <w:rPr>
          <w:rFonts w:cs="Times New Roman"/>
          <w:sz w:val="20"/>
          <w:szCs w:val="20"/>
        </w:rPr>
      </w:pPr>
      <w:bookmarkStart w:id="38"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dla rodzaju Towaru, zgodnie z ust. 12</w:t>
      </w:r>
      <w:r w:rsidR="0023283E">
        <w:rPr>
          <w:rFonts w:cs="Times New Roman"/>
          <w:sz w:val="20"/>
          <w:szCs w:val="20"/>
        </w:rPr>
        <w:t xml:space="preserve"> lub</w:t>
      </w:r>
      <w:r>
        <w:rPr>
          <w:rFonts w:cs="Times New Roman"/>
          <w:sz w:val="20"/>
          <w:szCs w:val="20"/>
        </w:rPr>
        <w:t xml:space="preserve"> 13.</w:t>
      </w:r>
      <w:bookmarkEnd w:id="38"/>
    </w:p>
    <w:p w14:paraId="3BAEF5CA" w14:textId="321FF709" w:rsidR="0023283E" w:rsidRDefault="0023283E" w:rsidP="00AD553F">
      <w:pPr>
        <w:numPr>
          <w:ilvl w:val="0"/>
          <w:numId w:val="2"/>
        </w:numPr>
        <w:autoSpaceDE w:val="0"/>
        <w:spacing w:after="0"/>
        <w:ind w:left="284" w:right="49" w:hanging="284"/>
        <w:rPr>
          <w:rFonts w:cs="Times New Roman"/>
          <w:sz w:val="20"/>
          <w:szCs w:val="20"/>
        </w:rPr>
      </w:pPr>
      <w:r w:rsidRPr="0023283E">
        <w:rPr>
          <w:rFonts w:cs="Times New Roman"/>
          <w:sz w:val="20"/>
          <w:szCs w:val="20"/>
        </w:rPr>
        <w:t>Jeżeli wady Towaru nie można usunąć, Wykonawca zobowiązany jest wymienić Towar na nowy, wolny od wad, posiadający parametry nie gorsze jak Towar, którego wady nie da się usunąć, nie później niż w terminie 30 dni licznych od dnia złożenia przez Zamawiającego zgłoszenia wady. Termin wymiany Towaru na nowy, wolny od wad w przypadku określonym w zdaniu poprzedzającym może ulec wydłużeniu za zgodą Zamawiającego (wyrażoną w formie pisemnej) z przyczyn niezależnych od Wykonawcy, a wynikających z wymogów natury technicznej, procesu technologicznego lub innych wymogów o obiektywnym charakterze, o których wystąpieniu Wykonawca zobowiązany jest poinformować pisemnie Zamawiającego.</w:t>
      </w:r>
    </w:p>
    <w:p w14:paraId="437C4E56" w14:textId="5AB8276D" w:rsidR="00AD553F" w:rsidRDefault="0023283E" w:rsidP="00AD553F">
      <w:pPr>
        <w:numPr>
          <w:ilvl w:val="0"/>
          <w:numId w:val="2"/>
        </w:numPr>
        <w:autoSpaceDE w:val="0"/>
        <w:spacing w:after="0"/>
        <w:ind w:left="284" w:right="49" w:hanging="284"/>
        <w:rPr>
          <w:rFonts w:cs="Times New Roman"/>
          <w:sz w:val="20"/>
          <w:szCs w:val="20"/>
        </w:rPr>
      </w:pPr>
      <w:bookmarkStart w:id="39" w:name="_Hlk210744974"/>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9"/>
    </w:p>
    <w:p w14:paraId="22C27544" w14:textId="24775C31" w:rsidR="0023283E" w:rsidRDefault="0023283E" w:rsidP="00AD553F">
      <w:pPr>
        <w:numPr>
          <w:ilvl w:val="0"/>
          <w:numId w:val="2"/>
        </w:numPr>
        <w:autoSpaceDE w:val="0"/>
        <w:spacing w:after="0"/>
        <w:ind w:left="284" w:right="49" w:hanging="284"/>
        <w:rPr>
          <w:rFonts w:cs="Times New Roman"/>
          <w:sz w:val="20"/>
          <w:szCs w:val="20"/>
        </w:rPr>
      </w:pPr>
      <w:bookmarkStart w:id="40" w:name="_Hlk210739932"/>
      <w:r>
        <w:rPr>
          <w:rFonts w:cs="Times New Roman"/>
          <w:sz w:val="20"/>
          <w:szCs w:val="20"/>
        </w:rPr>
        <w:t xml:space="preserve">W każdym przypadku, w którym Zamawiający po upływie terminu przewidzianego na usunięcie wady nie może </w:t>
      </w:r>
      <w:r>
        <w:rPr>
          <w:rFonts w:cs="Times New Roman"/>
          <w:sz w:val="20"/>
          <w:szCs w:val="20"/>
        </w:rPr>
        <w:lastRenderedPageBreak/>
        <w:t>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W przypadku braku realizacji zobowiązania określonego w zdaniu poprzedzającym, Zamawiającemu przysługuje prawo zapewnienia sobie we własnym zakresie sprzętu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40"/>
      <w:r w:rsidR="00FA4629" w:rsidRPr="00FA4629">
        <w:t xml:space="preserve"> </w:t>
      </w:r>
      <w:r w:rsidR="00FA4629" w:rsidRPr="00FA4629">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 bez użycia części zamiennych lub Czasie skutecznej naprawy z użyciem części zamiennych.</w:t>
      </w:r>
    </w:p>
    <w:p w14:paraId="6E782FD3" w14:textId="7A8E06D7" w:rsidR="009471EA" w:rsidRDefault="009471EA" w:rsidP="00AD553F">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03051FF5" w14:textId="5F74CB1F" w:rsidR="009471EA" w:rsidRDefault="009471EA"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8CEC25" w14:textId="30F10647" w:rsidR="009471EA" w:rsidRDefault="009471EA"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1E5007C" w14:textId="36EC7D49" w:rsidR="009471EA" w:rsidRDefault="009471EA"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06E14D78" w14:textId="74C1301B" w:rsidR="009471EA" w:rsidRDefault="009471EA" w:rsidP="00AD553F">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p w14:paraId="0030004A" w14:textId="77777777" w:rsidR="0023283E" w:rsidRDefault="0023283E" w:rsidP="0023283E">
      <w:pPr>
        <w:autoSpaceDE w:val="0"/>
        <w:spacing w:after="0"/>
        <w:ind w:right="49"/>
        <w:rPr>
          <w:rFonts w:cs="Times New Roman"/>
          <w:sz w:val="20"/>
          <w:szCs w:val="20"/>
        </w:rPr>
      </w:pPr>
    </w:p>
    <w:p w14:paraId="0FA1C627" w14:textId="3FB6857F" w:rsidR="0023283E" w:rsidRDefault="0023283E" w:rsidP="0023283E">
      <w:pPr>
        <w:pStyle w:val="Akapitzlist"/>
        <w:numPr>
          <w:ilvl w:val="0"/>
          <w:numId w:val="53"/>
        </w:numPr>
        <w:autoSpaceDE w:val="0"/>
        <w:spacing w:after="0"/>
        <w:ind w:right="49"/>
        <w:rPr>
          <w:sz w:val="20"/>
          <w:szCs w:val="20"/>
        </w:rPr>
      </w:pPr>
      <w:r>
        <w:rPr>
          <w:sz w:val="20"/>
          <w:szCs w:val="20"/>
        </w:rPr>
        <w:t>Postanowienia wspólne</w:t>
      </w:r>
    </w:p>
    <w:p w14:paraId="342DA12A" w14:textId="77777777" w:rsidR="0023283E" w:rsidRPr="0023283E" w:rsidRDefault="0023283E" w:rsidP="0023283E">
      <w:pPr>
        <w:autoSpaceDE w:val="0"/>
        <w:spacing w:after="0"/>
        <w:ind w:left="360" w:right="49"/>
        <w:rPr>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A53AE9A"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9471EA">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2057F564" w14:textId="050B2599" w:rsidR="009471EA" w:rsidRDefault="009471EA" w:rsidP="00AD553F">
      <w:pPr>
        <w:numPr>
          <w:ilvl w:val="0"/>
          <w:numId w:val="2"/>
        </w:numPr>
        <w:autoSpaceDE w:val="0"/>
        <w:spacing w:after="0"/>
        <w:ind w:left="284" w:right="49" w:hanging="284"/>
        <w:rPr>
          <w:rFonts w:cs="Times New Roman"/>
          <w:sz w:val="20"/>
          <w:szCs w:val="20"/>
        </w:rPr>
      </w:pPr>
      <w:bookmarkStart w:id="41" w:name="_Hlk211706061"/>
      <w:r>
        <w:rPr>
          <w:rFonts w:cs="Times New Roman"/>
          <w:sz w:val="20"/>
          <w:szCs w:val="20"/>
        </w:rPr>
        <w:lastRenderedPageBreak/>
        <w:t>Postanowienie ust. 18 i ust. 15 stosuje się odpowiednio w przypadku, gdy Zamawiający korzysta z uprawnień z tytułu rękojmi.</w:t>
      </w:r>
      <w:bookmarkEnd w:id="41"/>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3C8A60D4" w14:textId="77777777" w:rsidR="00563703" w:rsidRDefault="00563703" w:rsidP="00563703">
      <w:pPr>
        <w:autoSpaceDE w:val="0"/>
        <w:spacing w:after="0"/>
        <w:ind w:right="49"/>
        <w:jc w:val="center"/>
        <w:rPr>
          <w:rFonts w:cs="Times New Roman"/>
          <w:b/>
          <w:sz w:val="20"/>
          <w:szCs w:val="20"/>
        </w:rPr>
      </w:pPr>
      <w:bookmarkStart w:id="42" w:name="_Hlk210249399"/>
      <w:r>
        <w:rPr>
          <w:rFonts w:cs="Times New Roman"/>
          <w:b/>
          <w:sz w:val="20"/>
          <w:szCs w:val="20"/>
        </w:rPr>
        <w:t>§8</w:t>
      </w:r>
    </w:p>
    <w:p w14:paraId="23B1817B" w14:textId="07B2D9EB" w:rsidR="00563703" w:rsidRDefault="00563703" w:rsidP="00563703">
      <w:pPr>
        <w:autoSpaceDE w:val="0"/>
        <w:spacing w:after="0"/>
        <w:ind w:right="49"/>
        <w:jc w:val="center"/>
        <w:rPr>
          <w:rFonts w:cs="Times New Roman"/>
          <w:b/>
          <w:i/>
          <w:iCs/>
          <w:sz w:val="20"/>
          <w:szCs w:val="20"/>
        </w:rPr>
      </w:pPr>
      <w:r>
        <w:rPr>
          <w:rFonts w:cs="Times New Roman"/>
          <w:b/>
          <w:i/>
          <w:iCs/>
          <w:sz w:val="20"/>
          <w:szCs w:val="20"/>
        </w:rPr>
        <w:t>Realizacja zasady DNSH</w:t>
      </w:r>
      <w:r w:rsidR="007D71B2">
        <w:rPr>
          <w:rFonts w:cs="Times New Roman"/>
          <w:b/>
          <w:i/>
          <w:iCs/>
          <w:sz w:val="20"/>
          <w:szCs w:val="20"/>
        </w:rPr>
        <w:t>, zasada równości szans i niedyskryminacji</w:t>
      </w:r>
    </w:p>
    <w:p w14:paraId="6BC104B4" w14:textId="77777777" w:rsidR="00563703" w:rsidRDefault="00563703" w:rsidP="00563703">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66DE4FFF" w14:textId="77777777" w:rsidR="00563703" w:rsidRDefault="00563703" w:rsidP="00563703">
      <w:pPr>
        <w:pStyle w:val="Akapitzlist"/>
        <w:numPr>
          <w:ilvl w:val="0"/>
          <w:numId w:val="55"/>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79AFC4F9"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łagodzenie zmian klimatu,</w:t>
      </w:r>
    </w:p>
    <w:p w14:paraId="67246E67"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adaptacja do zmian klimatu,</w:t>
      </w:r>
    </w:p>
    <w:p w14:paraId="7BAC5F9F"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zrównoważone wykorzystanie i ochrona zasobów wodnych i morskich,</w:t>
      </w:r>
    </w:p>
    <w:p w14:paraId="1EDD60C8"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gospodarka o obiegu zamkniętym,</w:t>
      </w:r>
    </w:p>
    <w:p w14:paraId="2DD6A29D"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zapobieganie zanieczyszczeniu i jego kontroli,</w:t>
      </w:r>
    </w:p>
    <w:p w14:paraId="1E291F3A" w14:textId="77777777" w:rsidR="00563703" w:rsidRDefault="00563703" w:rsidP="00563703">
      <w:pPr>
        <w:pStyle w:val="Akapitzlist"/>
        <w:numPr>
          <w:ilvl w:val="0"/>
          <w:numId w:val="56"/>
        </w:numPr>
        <w:autoSpaceDE w:val="0"/>
        <w:spacing w:after="0"/>
        <w:ind w:right="49"/>
        <w:rPr>
          <w:bCs/>
          <w:sz w:val="20"/>
          <w:szCs w:val="20"/>
        </w:rPr>
      </w:pPr>
      <w:r w:rsidRPr="003372E1">
        <w:rPr>
          <w:bCs/>
          <w:sz w:val="20"/>
          <w:szCs w:val="20"/>
        </w:rPr>
        <w:t>ochrona i odbudowa bioróżnorodności i ekosystemów</w:t>
      </w:r>
    </w:p>
    <w:p w14:paraId="2A9FC4C5" w14:textId="77777777" w:rsidR="00563703" w:rsidRPr="00E01C58" w:rsidRDefault="00563703" w:rsidP="00563703">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4E4C8518" w14:textId="77777777" w:rsidR="00563703" w:rsidRDefault="00563703" w:rsidP="00563703">
      <w:pPr>
        <w:pStyle w:val="Akapitzlist"/>
        <w:numPr>
          <w:ilvl w:val="0"/>
          <w:numId w:val="55"/>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689AC727" w14:textId="77777777" w:rsidR="00563703" w:rsidRDefault="00563703" w:rsidP="00563703">
      <w:pPr>
        <w:pStyle w:val="Akapitzlist"/>
        <w:numPr>
          <w:ilvl w:val="0"/>
          <w:numId w:val="55"/>
        </w:numPr>
        <w:autoSpaceDE w:val="0"/>
        <w:spacing w:after="0"/>
        <w:ind w:left="284" w:right="49" w:hanging="284"/>
        <w:rPr>
          <w:bCs/>
          <w:sz w:val="20"/>
          <w:szCs w:val="20"/>
        </w:rPr>
      </w:pPr>
      <w:bookmarkStart w:id="43" w:name="_Hlk210247674"/>
      <w:r>
        <w:rPr>
          <w:bCs/>
          <w:sz w:val="20"/>
          <w:szCs w:val="20"/>
        </w:rPr>
        <w:t xml:space="preserve">Wykonawca zobowiązany jest w terminie 7 dni od pisemnego wezwania przez Zamawiającego przekazać wszelkie </w:t>
      </w:r>
      <w:r>
        <w:rPr>
          <w:bCs/>
          <w:sz w:val="20"/>
          <w:szCs w:val="20"/>
        </w:rPr>
        <w:lastRenderedPageBreak/>
        <w:t>niezbędne informacje lub dokumenty lub sprawozdania potwierdzające zgodność stosowanych technologii, procesów lub Towarów z zasadą DNSH.</w:t>
      </w:r>
    </w:p>
    <w:p w14:paraId="14D7106B" w14:textId="77777777" w:rsidR="00563703" w:rsidRDefault="00563703" w:rsidP="00563703">
      <w:pPr>
        <w:pStyle w:val="Akapitzlist"/>
        <w:numPr>
          <w:ilvl w:val="0"/>
          <w:numId w:val="55"/>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199D85E8" w14:textId="77777777" w:rsidR="00563703" w:rsidRDefault="00563703" w:rsidP="00563703">
      <w:pPr>
        <w:pStyle w:val="Akapitzlist"/>
        <w:numPr>
          <w:ilvl w:val="0"/>
          <w:numId w:val="55"/>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55395030" w14:textId="0F311825" w:rsidR="00FA4629" w:rsidRDefault="00FA4629" w:rsidP="00563703">
      <w:pPr>
        <w:pStyle w:val="Akapitzlist"/>
        <w:numPr>
          <w:ilvl w:val="0"/>
          <w:numId w:val="55"/>
        </w:numPr>
        <w:autoSpaceDE w:val="0"/>
        <w:spacing w:after="0"/>
        <w:ind w:left="284" w:right="49" w:hanging="284"/>
        <w:rPr>
          <w:bCs/>
          <w:sz w:val="20"/>
          <w:szCs w:val="20"/>
        </w:rPr>
      </w:pPr>
      <w:r w:rsidRPr="00FA4629">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793BAD1E" w14:textId="57DB5AC0" w:rsidR="007D71B2" w:rsidRPr="00E01C58" w:rsidRDefault="007D71B2" w:rsidP="00563703">
      <w:pPr>
        <w:pStyle w:val="Akapitzlist"/>
        <w:numPr>
          <w:ilvl w:val="0"/>
          <w:numId w:val="55"/>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2"/>
    <w:bookmarkEnd w:id="43"/>
    <w:p w14:paraId="5B97C5FD" w14:textId="77777777" w:rsidR="009229F8" w:rsidRDefault="009229F8" w:rsidP="00F316B5">
      <w:pPr>
        <w:autoSpaceDE w:val="0"/>
        <w:spacing w:after="0"/>
        <w:ind w:right="49"/>
        <w:jc w:val="center"/>
        <w:rPr>
          <w:rFonts w:cs="Times New Roman"/>
          <w:b/>
          <w:sz w:val="20"/>
          <w:szCs w:val="20"/>
        </w:rPr>
      </w:pPr>
    </w:p>
    <w:p w14:paraId="3C02026A" w14:textId="6DA6BE2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563703">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30DD45B8"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563703">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563703">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2AFB11BC" w14:textId="00FF4C54" w:rsid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4"/>
    </w:p>
    <w:p w14:paraId="68C2D933" w14:textId="2A24D7E3" w:rsidR="001B6328"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o którym mowa w §6 ust. 12 i 13,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1A46AB4E" w:rsidR="001B6328"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xml:space="preserve">, o których mowa w §6 ust. 12 i 13, w wysokości 0,1%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2AA1CEAB" w14:textId="3D2C555C" w:rsid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0675"/>
      <w:r>
        <w:rPr>
          <w:rFonts w:cs="Times New Roman"/>
          <w:bCs/>
          <w:sz w:val="20"/>
          <w:szCs w:val="20"/>
        </w:rPr>
        <w:t>za każdy dzień niedostępności Towaru zastępczego w sytuacji i w okresie wskazanym w §6 ust. 18</w:t>
      </w:r>
      <w:r w:rsidR="009471EA">
        <w:rPr>
          <w:rFonts w:cs="Times New Roman"/>
          <w:bCs/>
          <w:sz w:val="20"/>
          <w:szCs w:val="20"/>
        </w:rPr>
        <w:t xml:space="preserve"> z zastrzeżeniem ust. 26</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5"/>
    </w:p>
    <w:p w14:paraId="18D8D04E" w14:textId="2335D594" w:rsid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6"/>
    </w:p>
    <w:p w14:paraId="48341DC4" w14:textId="0EDD17EA" w:rsidR="00563703" w:rsidRP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1074"/>
      <w:r>
        <w:rPr>
          <w:rFonts w:cs="Times New Roman"/>
          <w:bCs/>
          <w:sz w:val="20"/>
          <w:szCs w:val="20"/>
        </w:rPr>
        <w:t xml:space="preserve">za zwłokę w udostępnieniu Zamawiającemu </w:t>
      </w:r>
      <w:r>
        <w:rPr>
          <w:bCs/>
          <w:sz w:val="20"/>
          <w:szCs w:val="20"/>
        </w:rPr>
        <w:t xml:space="preserve">informacji lub dokumentów lub sprawozdań potwierdzających </w:t>
      </w:r>
      <w:r>
        <w:rPr>
          <w:bCs/>
          <w:sz w:val="20"/>
          <w:szCs w:val="20"/>
        </w:rPr>
        <w:lastRenderedPageBreak/>
        <w:t>zgodność stosowanych technologii, procesów lub Towarów z zasadą DNSH, w wysokości 0,01% łącznego wynagrodzenia umownego brutto określonego w §10 ust. 1, za każdy dzień zwłoki,</w:t>
      </w:r>
      <w:bookmarkEnd w:id="47"/>
    </w:p>
    <w:p w14:paraId="2E0AD458" w14:textId="48E4537D" w:rsidR="00563703" w:rsidRP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8"/>
    </w:p>
    <w:p w14:paraId="7E9953AC" w14:textId="754F79AB" w:rsid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9"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9"/>
    </w:p>
    <w:p w14:paraId="548DC786" w14:textId="740BB829" w:rsidR="001B6328" w:rsidRPr="00563703"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563703">
        <w:t>,</w:t>
      </w:r>
    </w:p>
    <w:p w14:paraId="5121C159" w14:textId="332BD42F" w:rsidR="00563703" w:rsidRPr="00563703"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58392"/>
      <w:bookmarkStart w:id="51"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50"/>
      <w:r>
        <w:rPr>
          <w:bCs/>
          <w:sz w:val="20"/>
          <w:szCs w:val="20"/>
        </w:rPr>
        <w:t>,</w:t>
      </w:r>
      <w:bookmarkEnd w:id="51"/>
    </w:p>
    <w:p w14:paraId="7AFD4107" w14:textId="555BF181" w:rsidR="00563703" w:rsidRPr="00602001" w:rsidRDefault="00563703" w:rsidP="00566404">
      <w:pPr>
        <w:numPr>
          <w:ilvl w:val="0"/>
          <w:numId w:val="1"/>
        </w:numPr>
        <w:tabs>
          <w:tab w:val="clear" w:pos="0"/>
          <w:tab w:val="num" w:pos="360"/>
          <w:tab w:val="left" w:pos="709"/>
        </w:tabs>
        <w:autoSpaceDE w:val="0"/>
        <w:spacing w:after="0"/>
        <w:ind w:left="709" w:hanging="425"/>
        <w:rPr>
          <w:rFonts w:cs="Times New Roman"/>
          <w:bCs/>
          <w:sz w:val="20"/>
          <w:szCs w:val="20"/>
        </w:rPr>
      </w:pPr>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p>
    <w:p w14:paraId="58C82EAB" w14:textId="62DB3CC6"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D50A57">
        <w:rPr>
          <w:rFonts w:cs="Times New Roman"/>
          <w:bCs/>
          <w:sz w:val="20"/>
          <w:szCs w:val="20"/>
        </w:rPr>
        <w:t>10</w:t>
      </w:r>
      <w:r w:rsidRPr="001F213E">
        <w:rPr>
          <w:rFonts w:cs="Times New Roman"/>
          <w:bCs/>
          <w:sz w:val="20"/>
          <w:szCs w:val="20"/>
        </w:rPr>
        <w:t xml:space="preserve"> ust. 1.</w:t>
      </w:r>
    </w:p>
    <w:p w14:paraId="12B33429" w14:textId="1D13C10C"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D50A57">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6DBE0298"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D50A57">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59EF6C3A"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D50A57">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07F447BC" w14:textId="2238CB74" w:rsidR="008C519C" w:rsidRDefault="008941EA" w:rsidP="00566404">
      <w:pPr>
        <w:pStyle w:val="Akapitzlist"/>
        <w:numPr>
          <w:ilvl w:val="0"/>
          <w:numId w:val="44"/>
        </w:numPr>
        <w:tabs>
          <w:tab w:val="left" w:pos="851"/>
        </w:tabs>
        <w:spacing w:after="0"/>
        <w:ind w:left="709" w:right="49" w:hanging="425"/>
        <w:rPr>
          <w:iCs/>
          <w:sz w:val="20"/>
          <w:szCs w:val="20"/>
        </w:rPr>
      </w:pPr>
      <w:r w:rsidRPr="008941EA">
        <w:rPr>
          <w:iCs/>
          <w:sz w:val="20"/>
          <w:szCs w:val="20"/>
        </w:rPr>
        <w:t>Defibrylator przenośny na wózku</w:t>
      </w:r>
      <w:r w:rsidR="00AA4A4F">
        <w:rPr>
          <w:iCs/>
          <w:sz w:val="20"/>
          <w:szCs w:val="20"/>
        </w:rPr>
        <w:t>, cena jednostkowa</w:t>
      </w:r>
      <w:r w:rsidR="00B64430" w:rsidRPr="00B64430">
        <w:rPr>
          <w:iCs/>
          <w:sz w:val="20"/>
          <w:szCs w:val="20"/>
        </w:rPr>
        <w:t xml:space="preserve">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AA4A4F">
        <w:rPr>
          <w:iCs/>
          <w:sz w:val="20"/>
          <w:szCs w:val="20"/>
        </w:rPr>
        <w:t xml:space="preserve"> </w:t>
      </w:r>
      <w:r w:rsidR="00E603B5">
        <w:rPr>
          <w:iCs/>
          <w:sz w:val="20"/>
          <w:szCs w:val="20"/>
        </w:rPr>
        <w:t xml:space="preserve">a </w:t>
      </w:r>
      <w:r w:rsidR="00AA4A4F">
        <w:rPr>
          <w:iCs/>
          <w:sz w:val="20"/>
          <w:szCs w:val="20"/>
        </w:rPr>
        <w:t xml:space="preserve">łącznie za 6 sztuk: </w:t>
      </w:r>
      <w:r w:rsidR="00AA4A4F" w:rsidRPr="008C519C">
        <w:rPr>
          <w:iCs/>
          <w:sz w:val="20"/>
          <w:szCs w:val="20"/>
        </w:rPr>
        <w:t>................ zł</w:t>
      </w:r>
      <w:r w:rsidR="00AA4A4F">
        <w:rPr>
          <w:iCs/>
          <w:sz w:val="20"/>
          <w:szCs w:val="20"/>
        </w:rPr>
        <w:t xml:space="preserve"> netto</w:t>
      </w:r>
      <w:r w:rsidR="00AA4A4F" w:rsidRPr="008C519C">
        <w:rPr>
          <w:iCs/>
          <w:sz w:val="20"/>
          <w:szCs w:val="20"/>
        </w:rPr>
        <w:t xml:space="preserve"> + VAT, tj.  brutto ............... zł</w:t>
      </w:r>
      <w:r w:rsidR="00AA4A4F">
        <w:rPr>
          <w:iCs/>
          <w:sz w:val="20"/>
          <w:szCs w:val="20"/>
        </w:rPr>
        <w:t xml:space="preserve"> (słownie: ………………………………),</w:t>
      </w:r>
    </w:p>
    <w:p w14:paraId="4C37F8FD" w14:textId="3939DF01" w:rsidR="008941EA" w:rsidRDefault="008941EA" w:rsidP="00566404">
      <w:pPr>
        <w:pStyle w:val="Akapitzlist"/>
        <w:numPr>
          <w:ilvl w:val="0"/>
          <w:numId w:val="44"/>
        </w:numPr>
        <w:tabs>
          <w:tab w:val="left" w:pos="851"/>
        </w:tabs>
        <w:spacing w:after="0"/>
        <w:ind w:left="709" w:right="49" w:hanging="425"/>
        <w:rPr>
          <w:iCs/>
          <w:sz w:val="20"/>
          <w:szCs w:val="20"/>
        </w:rPr>
      </w:pPr>
      <w:r w:rsidRPr="008941EA">
        <w:rPr>
          <w:iCs/>
          <w:sz w:val="20"/>
          <w:szCs w:val="20"/>
        </w:rPr>
        <w:t>Defibrylator</w:t>
      </w:r>
      <w:r>
        <w:rPr>
          <w:iCs/>
          <w:sz w:val="20"/>
          <w:szCs w:val="20"/>
        </w:rPr>
        <w:t xml:space="preserve">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r w:rsidRPr="008C519C">
        <w:rPr>
          <w:iCs/>
          <w:sz w:val="20"/>
          <w:szCs w:val="20"/>
        </w:rPr>
        <w:t>,</w:t>
      </w:r>
    </w:p>
    <w:p w14:paraId="10112B33" w14:textId="666D8D39" w:rsidR="008C519C" w:rsidRDefault="008941EA" w:rsidP="00566404">
      <w:pPr>
        <w:pStyle w:val="Akapitzlist"/>
        <w:numPr>
          <w:ilvl w:val="0"/>
          <w:numId w:val="44"/>
        </w:numPr>
        <w:tabs>
          <w:tab w:val="left" w:pos="851"/>
        </w:tabs>
        <w:spacing w:after="0"/>
        <w:ind w:left="709" w:right="49" w:hanging="425"/>
        <w:rPr>
          <w:iCs/>
          <w:sz w:val="20"/>
          <w:szCs w:val="20"/>
        </w:rPr>
      </w:pPr>
      <w:r w:rsidRPr="008941EA">
        <w:rPr>
          <w:iCs/>
          <w:sz w:val="20"/>
          <w:szCs w:val="20"/>
        </w:rPr>
        <w:t>Kardiomonitor</w:t>
      </w:r>
      <w:r>
        <w:rPr>
          <w:iCs/>
          <w:sz w:val="20"/>
          <w:szCs w:val="20"/>
        </w:rPr>
        <w:t>,</w:t>
      </w:r>
      <w:r w:rsidR="008C519C" w:rsidRPr="008C519C">
        <w:rPr>
          <w:iCs/>
          <w:sz w:val="20"/>
          <w:szCs w:val="20"/>
        </w:rPr>
        <w:t xml:space="preserve"> </w:t>
      </w:r>
      <w:r w:rsidR="00600ECB">
        <w:rPr>
          <w:iCs/>
          <w:sz w:val="20"/>
          <w:szCs w:val="20"/>
        </w:rPr>
        <w:t>cena jednostkowa</w:t>
      </w:r>
      <w:r w:rsidR="00600ECB" w:rsidRPr="008C519C">
        <w:rPr>
          <w:iCs/>
          <w:sz w:val="20"/>
          <w:szCs w:val="20"/>
        </w:rPr>
        <w:t xml:space="preserve"> </w:t>
      </w:r>
      <w:r w:rsidR="008C519C" w:rsidRPr="008C519C">
        <w:rPr>
          <w:iCs/>
          <w:sz w:val="20"/>
          <w:szCs w:val="20"/>
        </w:rPr>
        <w:t>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B64430">
        <w:rPr>
          <w:iCs/>
          <w:sz w:val="20"/>
          <w:szCs w:val="20"/>
        </w:rPr>
        <w:t>,</w:t>
      </w:r>
      <w:r w:rsidR="00E603B5">
        <w:rPr>
          <w:iCs/>
          <w:sz w:val="20"/>
          <w:szCs w:val="20"/>
        </w:rPr>
        <w:t xml:space="preserve"> a łącznie za 2 sztuki: </w:t>
      </w:r>
      <w:r w:rsidR="00E603B5" w:rsidRPr="008C519C">
        <w:rPr>
          <w:iCs/>
          <w:sz w:val="20"/>
          <w:szCs w:val="20"/>
        </w:rPr>
        <w:t>................ zł</w:t>
      </w:r>
      <w:r w:rsidR="00E603B5">
        <w:rPr>
          <w:iCs/>
          <w:sz w:val="20"/>
          <w:szCs w:val="20"/>
        </w:rPr>
        <w:t xml:space="preserve"> netto</w:t>
      </w:r>
      <w:r w:rsidR="00E603B5" w:rsidRPr="008C519C">
        <w:rPr>
          <w:iCs/>
          <w:sz w:val="20"/>
          <w:szCs w:val="20"/>
        </w:rPr>
        <w:t xml:space="preserve"> + VAT, tj.  brutto ............... zł</w:t>
      </w:r>
      <w:r w:rsidR="00E603B5">
        <w:rPr>
          <w:iCs/>
          <w:sz w:val="20"/>
          <w:szCs w:val="20"/>
        </w:rPr>
        <w:t xml:space="preserve"> (słownie: ………………………………)</w:t>
      </w:r>
      <w:r>
        <w:rPr>
          <w:iCs/>
          <w:sz w:val="20"/>
          <w:szCs w:val="20"/>
        </w:rPr>
        <w:t>.</w:t>
      </w:r>
    </w:p>
    <w:p w14:paraId="20DCDA6D" w14:textId="22714054" w:rsidR="008C519C" w:rsidRDefault="00D50A57" w:rsidP="00566404">
      <w:pPr>
        <w:numPr>
          <w:ilvl w:val="0"/>
          <w:numId w:val="8"/>
        </w:numPr>
        <w:tabs>
          <w:tab w:val="left" w:pos="284"/>
        </w:tabs>
        <w:spacing w:after="0"/>
        <w:ind w:left="284" w:right="49" w:hanging="284"/>
        <w:rPr>
          <w:rFonts w:cs="Times New Roman"/>
          <w:iCs/>
          <w:sz w:val="20"/>
          <w:szCs w:val="20"/>
        </w:rPr>
      </w:pPr>
      <w:bookmarkStart w:id="52"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w:t>
      </w:r>
      <w:r w:rsidRPr="00C4620F">
        <w:rPr>
          <w:rFonts w:cs="Times New Roman"/>
          <w:iCs/>
          <w:sz w:val="20"/>
          <w:szCs w:val="20"/>
        </w:rPr>
        <w:lastRenderedPageBreak/>
        <w:t>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2"/>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15EEA1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D50A57">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0D613C34" w:rsidR="00E51978" w:rsidRDefault="00D50A57" w:rsidP="00566404">
      <w:pPr>
        <w:numPr>
          <w:ilvl w:val="0"/>
          <w:numId w:val="8"/>
        </w:numPr>
        <w:tabs>
          <w:tab w:val="left" w:pos="284"/>
        </w:tabs>
        <w:spacing w:after="0"/>
        <w:ind w:left="284" w:right="49" w:hanging="284"/>
        <w:rPr>
          <w:rFonts w:cs="Times New Roman"/>
          <w:iCs/>
          <w:sz w:val="20"/>
          <w:szCs w:val="20"/>
        </w:rPr>
      </w:pPr>
      <w:bookmarkStart w:id="53"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3"/>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p>
    <w:p w14:paraId="33137441" w14:textId="596AAA84" w:rsidR="00E51978" w:rsidRDefault="00D50A57" w:rsidP="00566404">
      <w:pPr>
        <w:numPr>
          <w:ilvl w:val="0"/>
          <w:numId w:val="8"/>
        </w:numPr>
        <w:tabs>
          <w:tab w:val="left" w:pos="284"/>
        </w:tabs>
        <w:spacing w:after="0"/>
        <w:ind w:left="284" w:right="49" w:hanging="284"/>
        <w:rPr>
          <w:rFonts w:cs="Times New Roman"/>
          <w:iCs/>
          <w:sz w:val="20"/>
          <w:szCs w:val="20"/>
        </w:rPr>
      </w:pPr>
      <w:bookmarkStart w:id="54"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4"/>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5A4B144" w:rsidR="00566404" w:rsidRDefault="00566404" w:rsidP="00F316B5">
      <w:pPr>
        <w:autoSpaceDE w:val="0"/>
        <w:spacing w:after="0"/>
        <w:ind w:right="49"/>
        <w:jc w:val="center"/>
        <w:rPr>
          <w:rFonts w:cs="Times New Roman"/>
          <w:b/>
          <w:sz w:val="20"/>
          <w:szCs w:val="20"/>
        </w:rPr>
      </w:pPr>
      <w:r>
        <w:rPr>
          <w:rFonts w:cs="Times New Roman"/>
          <w:b/>
          <w:sz w:val="20"/>
          <w:szCs w:val="20"/>
        </w:rPr>
        <w:t>§1</w:t>
      </w:r>
      <w:r w:rsidR="00D50A57">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lastRenderedPageBreak/>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7AE272C5" w:rsidR="00A46EBE" w:rsidRDefault="00A46EBE" w:rsidP="00F316B5">
      <w:pPr>
        <w:autoSpaceDE w:val="0"/>
        <w:spacing w:after="0"/>
        <w:ind w:right="49"/>
        <w:jc w:val="center"/>
        <w:rPr>
          <w:rFonts w:cs="Times New Roman"/>
          <w:b/>
          <w:sz w:val="20"/>
          <w:szCs w:val="20"/>
        </w:rPr>
      </w:pPr>
      <w:r>
        <w:rPr>
          <w:rFonts w:cs="Times New Roman"/>
          <w:b/>
          <w:sz w:val="20"/>
          <w:szCs w:val="20"/>
        </w:rPr>
        <w:t>§1</w:t>
      </w:r>
      <w:r w:rsidR="00D50A57">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15489A16"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55" w:name="_Hlk207298049"/>
      <w:r w:rsidR="00AB0D7D">
        <w:rPr>
          <w:bCs/>
          <w:sz w:val="20"/>
          <w:szCs w:val="20"/>
        </w:rPr>
        <w:t>za daną część zamówienia</w:t>
      </w:r>
      <w:bookmarkEnd w:id="55"/>
      <w:r w:rsidRPr="00687CE3">
        <w:rPr>
          <w:bCs/>
          <w:sz w:val="20"/>
          <w:szCs w:val="20"/>
        </w:rPr>
        <w:t xml:space="preserve"> (odpowiadającej wynagrodzeniu określonemu w §</w:t>
      </w:r>
      <w:r w:rsidR="00D50A57">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2920DD50"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Zamawiający nie dopuszcza wniesienia w formach określonych w art. 450 ust. 2 ustawy Pzp.</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lastRenderedPageBreak/>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46671288" w:rsidR="00687CE3" w:rsidRDefault="00D50A57" w:rsidP="00687CE3">
      <w:pPr>
        <w:pStyle w:val="Akapitzlist"/>
        <w:numPr>
          <w:ilvl w:val="0"/>
          <w:numId w:val="49"/>
        </w:numPr>
        <w:autoSpaceDE w:val="0"/>
        <w:spacing w:after="0"/>
        <w:ind w:left="284" w:right="49" w:hanging="284"/>
        <w:rPr>
          <w:bCs/>
          <w:sz w:val="20"/>
          <w:szCs w:val="20"/>
        </w:rPr>
      </w:pPr>
      <w:bookmarkStart w:id="56"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56"/>
    </w:p>
    <w:p w14:paraId="0FB6800C" w14:textId="4B0ABF04" w:rsidR="00687CE3" w:rsidRPr="00683A52" w:rsidRDefault="00D50A57" w:rsidP="00687CE3">
      <w:pPr>
        <w:pStyle w:val="Akapitzlist"/>
        <w:numPr>
          <w:ilvl w:val="0"/>
          <w:numId w:val="49"/>
        </w:numPr>
        <w:autoSpaceDE w:val="0"/>
        <w:spacing w:after="0"/>
        <w:ind w:left="284" w:right="49" w:hanging="284"/>
        <w:rPr>
          <w:bCs/>
          <w:sz w:val="20"/>
          <w:szCs w:val="20"/>
        </w:rPr>
      </w:pPr>
      <w:bookmarkStart w:id="57"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57"/>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0129AE00" w:rsidR="001D6BA5" w:rsidRDefault="001D6BA5" w:rsidP="00F316B5">
      <w:pPr>
        <w:autoSpaceDE w:val="0"/>
        <w:spacing w:after="0"/>
        <w:ind w:right="49"/>
        <w:jc w:val="center"/>
        <w:rPr>
          <w:rFonts w:cs="Times New Roman"/>
          <w:b/>
          <w:sz w:val="20"/>
          <w:szCs w:val="20"/>
        </w:rPr>
      </w:pPr>
      <w:r>
        <w:rPr>
          <w:rFonts w:cs="Times New Roman"/>
          <w:b/>
          <w:sz w:val="20"/>
          <w:szCs w:val="20"/>
        </w:rPr>
        <w:t>§1</w:t>
      </w:r>
      <w:r w:rsidR="00D50A57">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5010DAED"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D50A57">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5CD5F2FE" w:rsidR="00E90664" w:rsidRPr="00602001" w:rsidRDefault="00D50A57" w:rsidP="007C5B2B">
      <w:pPr>
        <w:numPr>
          <w:ilvl w:val="0"/>
          <w:numId w:val="4"/>
        </w:numPr>
        <w:tabs>
          <w:tab w:val="left" w:pos="284"/>
        </w:tabs>
        <w:autoSpaceDE w:val="0"/>
        <w:spacing w:after="0"/>
        <w:ind w:left="284" w:right="49" w:hanging="284"/>
        <w:rPr>
          <w:rFonts w:cs="Times New Roman"/>
          <w:sz w:val="20"/>
          <w:szCs w:val="20"/>
        </w:rPr>
      </w:pPr>
      <w:bookmarkStart w:id="58"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8"/>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w:t>
      </w:r>
      <w:r w:rsidRPr="00602001">
        <w:rPr>
          <w:rFonts w:cs="Times New Roman"/>
          <w:sz w:val="20"/>
          <w:szCs w:val="20"/>
        </w:rPr>
        <w:lastRenderedPageBreak/>
        <w:t xml:space="preserve">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2ED4C92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D50A57">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064348EC"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7D71B2">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695C57FD" w:rsidR="000B321B" w:rsidRDefault="00D50A57" w:rsidP="007C5B2B">
      <w:pPr>
        <w:numPr>
          <w:ilvl w:val="0"/>
          <w:numId w:val="4"/>
        </w:numPr>
        <w:tabs>
          <w:tab w:val="left" w:pos="284"/>
        </w:tabs>
        <w:autoSpaceDE w:val="0"/>
        <w:spacing w:after="0"/>
        <w:ind w:left="284" w:right="49" w:hanging="284"/>
        <w:rPr>
          <w:rFonts w:cs="Times New Roman"/>
          <w:sz w:val="20"/>
          <w:szCs w:val="20"/>
        </w:rPr>
      </w:pPr>
      <w:bookmarkStart w:id="59"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9"/>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7A21E279"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D50A57">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556966FE"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D50A57">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8D76A94" w:rsidR="00B37806" w:rsidRDefault="009471EA" w:rsidP="00F316B5">
      <w:pPr>
        <w:numPr>
          <w:ilvl w:val="0"/>
          <w:numId w:val="16"/>
        </w:numPr>
        <w:autoSpaceDE w:val="0"/>
        <w:spacing w:after="0"/>
        <w:ind w:right="49"/>
        <w:textAlignment w:val="auto"/>
        <w:rPr>
          <w:rFonts w:cs="Times New Roman"/>
          <w:sz w:val="20"/>
          <w:szCs w:val="20"/>
        </w:rPr>
      </w:pPr>
      <w:bookmarkStart w:id="60"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60"/>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lastRenderedPageBreak/>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8BDCB98" w:rsidR="0099106E" w:rsidRPr="0099106E" w:rsidRDefault="009471EA" w:rsidP="0099106E">
      <w:pPr>
        <w:pStyle w:val="Akapitzlist"/>
        <w:numPr>
          <w:ilvl w:val="0"/>
          <w:numId w:val="43"/>
        </w:numPr>
        <w:autoSpaceDE w:val="0"/>
        <w:spacing w:after="0"/>
        <w:ind w:left="284" w:right="49" w:hanging="284"/>
        <w:textAlignment w:val="auto"/>
        <w:rPr>
          <w:sz w:val="20"/>
          <w:szCs w:val="20"/>
        </w:rPr>
      </w:pPr>
      <w:bookmarkStart w:id="61"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1"/>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07763A0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D50A57">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1D72AB32" w:rsidR="007715B3" w:rsidRPr="00602001" w:rsidRDefault="00D50A57" w:rsidP="0099106E">
      <w:pPr>
        <w:numPr>
          <w:ilvl w:val="0"/>
          <w:numId w:val="10"/>
        </w:numPr>
        <w:autoSpaceDE w:val="0"/>
        <w:spacing w:after="0"/>
        <w:ind w:left="284" w:right="49" w:hanging="284"/>
        <w:rPr>
          <w:rFonts w:cs="Times New Roman"/>
          <w:bCs/>
          <w:sz w:val="20"/>
          <w:szCs w:val="20"/>
        </w:rPr>
      </w:pPr>
      <w:bookmarkStart w:id="62"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2"/>
    </w:p>
    <w:p w14:paraId="2B33DA77" w14:textId="77E745EF" w:rsidR="007715B3" w:rsidRPr="00602001" w:rsidRDefault="00D50A57" w:rsidP="0099106E">
      <w:pPr>
        <w:numPr>
          <w:ilvl w:val="0"/>
          <w:numId w:val="10"/>
        </w:numPr>
        <w:autoSpaceDE w:val="0"/>
        <w:spacing w:after="0"/>
        <w:ind w:left="284" w:right="49" w:hanging="284"/>
        <w:rPr>
          <w:rFonts w:cs="Times New Roman"/>
          <w:bCs/>
          <w:sz w:val="20"/>
          <w:szCs w:val="20"/>
        </w:rPr>
      </w:pPr>
      <w:bookmarkStart w:id="63"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3"/>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654B7BC4"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D50A57">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4D5EA84A" w14:textId="1E88E2B4" w:rsidR="00602001" w:rsidRDefault="007715B3" w:rsidP="00D50A57">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076F4AE7" w14:textId="77777777" w:rsidR="00D50A57" w:rsidRDefault="00D50A57" w:rsidP="00D50A57">
      <w:pPr>
        <w:autoSpaceDE w:val="0"/>
        <w:spacing w:after="0"/>
        <w:ind w:right="49"/>
        <w:rPr>
          <w:rFonts w:cs="Times New Roman"/>
          <w:bCs/>
          <w:sz w:val="20"/>
          <w:szCs w:val="20"/>
        </w:rPr>
      </w:pPr>
    </w:p>
    <w:p w14:paraId="4CE5AB8C" w14:textId="77777777" w:rsidR="00D50A57" w:rsidRDefault="00D50A57" w:rsidP="00D50A57">
      <w:pPr>
        <w:autoSpaceDE w:val="0"/>
        <w:spacing w:after="0"/>
        <w:ind w:right="49"/>
        <w:rPr>
          <w:rFonts w:cs="Times New Roman"/>
          <w:bCs/>
          <w:sz w:val="20"/>
          <w:szCs w:val="20"/>
        </w:rPr>
      </w:pPr>
    </w:p>
    <w:p w14:paraId="21F30097" w14:textId="77777777" w:rsidR="00D50A57" w:rsidRDefault="00D50A57" w:rsidP="00D50A57">
      <w:pPr>
        <w:autoSpaceDE w:val="0"/>
        <w:spacing w:after="0"/>
        <w:ind w:right="49"/>
        <w:jc w:val="center"/>
        <w:rPr>
          <w:rFonts w:cs="Times New Roman"/>
          <w:b/>
          <w:sz w:val="20"/>
          <w:szCs w:val="20"/>
        </w:rPr>
      </w:pPr>
      <w:bookmarkStart w:id="64" w:name="_Hlk210743466"/>
      <w:r>
        <w:rPr>
          <w:rFonts w:cs="Times New Roman"/>
          <w:b/>
          <w:sz w:val="20"/>
          <w:szCs w:val="20"/>
        </w:rPr>
        <w:t>§17</w:t>
      </w:r>
    </w:p>
    <w:p w14:paraId="026A5576" w14:textId="77777777" w:rsidR="00D50A57" w:rsidRDefault="00D50A57" w:rsidP="00D50A57">
      <w:pPr>
        <w:autoSpaceDE w:val="0"/>
        <w:spacing w:after="0"/>
        <w:ind w:right="49"/>
        <w:jc w:val="center"/>
        <w:rPr>
          <w:rFonts w:cs="Times New Roman"/>
          <w:b/>
          <w:i/>
          <w:iCs/>
          <w:sz w:val="20"/>
          <w:szCs w:val="20"/>
        </w:rPr>
      </w:pPr>
      <w:r>
        <w:rPr>
          <w:rFonts w:cs="Times New Roman"/>
          <w:b/>
          <w:i/>
          <w:iCs/>
          <w:sz w:val="20"/>
          <w:szCs w:val="20"/>
        </w:rPr>
        <w:t>Ochrona danych osobowych</w:t>
      </w:r>
    </w:p>
    <w:p w14:paraId="445D309C" w14:textId="77777777" w:rsidR="00D50A57" w:rsidRDefault="00D50A57" w:rsidP="00D50A57">
      <w:pPr>
        <w:pStyle w:val="Akapitzlist"/>
        <w:numPr>
          <w:ilvl w:val="0"/>
          <w:numId w:val="57"/>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461EB8F9" w14:textId="77777777" w:rsidR="00D50A57" w:rsidRDefault="00D50A57" w:rsidP="00D50A57">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3AB134F" w14:textId="77777777" w:rsidR="00D50A57" w:rsidRDefault="00D50A57" w:rsidP="00D50A57">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751071EC" w14:textId="77777777" w:rsidR="00D50A57" w:rsidRDefault="00D50A57" w:rsidP="00D50A57">
      <w:pPr>
        <w:pStyle w:val="Akapitzlist"/>
        <w:numPr>
          <w:ilvl w:val="0"/>
          <w:numId w:val="57"/>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12EF5BBB" w14:textId="77777777" w:rsidR="00D50A57" w:rsidRPr="00E01C58" w:rsidRDefault="00D50A57" w:rsidP="00D50A57">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w:t>
      </w:r>
      <w:r>
        <w:rPr>
          <w:bCs/>
          <w:sz w:val="20"/>
          <w:szCs w:val="20"/>
        </w:rPr>
        <w:lastRenderedPageBreak/>
        <w:t>osobowych w odpowiednim czasie.</w:t>
      </w:r>
    </w:p>
    <w:bookmarkEnd w:id="64"/>
    <w:p w14:paraId="3904A7F7" w14:textId="77777777" w:rsidR="00D50A57" w:rsidRPr="00D50A57" w:rsidRDefault="00D50A57" w:rsidP="00D50A57">
      <w:pPr>
        <w:autoSpaceDE w:val="0"/>
        <w:spacing w:after="0"/>
        <w:ind w:right="49"/>
        <w:jc w:val="center"/>
        <w:rPr>
          <w:rFonts w:cs="Times New Roman"/>
          <w:bCs/>
          <w:sz w:val="20"/>
          <w:szCs w:val="20"/>
        </w:rPr>
      </w:pPr>
    </w:p>
    <w:p w14:paraId="436AEAA3" w14:textId="302579E6"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D50A57">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FA90726" w14:textId="52841538" w:rsidR="00D50A57" w:rsidRDefault="00D50A57">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142F4E1" w14:textId="77777777" w:rsidR="00D50A57" w:rsidRDefault="00D50A57" w:rsidP="00D50A57">
      <w:pPr>
        <w:autoSpaceDE w:val="0"/>
        <w:spacing w:after="0"/>
        <w:jc w:val="right"/>
        <w:rPr>
          <w:rFonts w:cs="Times New Roman"/>
          <w:b/>
          <w:bCs/>
          <w:sz w:val="20"/>
          <w:szCs w:val="20"/>
        </w:rPr>
      </w:pPr>
      <w:bookmarkStart w:id="65" w:name="_Hlk210758883"/>
      <w:bookmarkStart w:id="66" w:name="_Hlk210743515"/>
      <w:r>
        <w:rPr>
          <w:rFonts w:cs="Times New Roman"/>
          <w:b/>
          <w:bCs/>
          <w:sz w:val="20"/>
          <w:szCs w:val="20"/>
        </w:rPr>
        <w:lastRenderedPageBreak/>
        <w:t>Załącznik nr 1 – wzór protokołu odbioru</w:t>
      </w:r>
    </w:p>
    <w:p w14:paraId="50B91B20" w14:textId="77777777" w:rsidR="00D50A57" w:rsidRDefault="00D50A57" w:rsidP="00D50A57">
      <w:pPr>
        <w:autoSpaceDE w:val="0"/>
        <w:spacing w:after="0"/>
        <w:jc w:val="right"/>
        <w:rPr>
          <w:rFonts w:cs="Times New Roman"/>
          <w:b/>
          <w:bCs/>
          <w:sz w:val="20"/>
          <w:szCs w:val="20"/>
        </w:rPr>
      </w:pPr>
    </w:p>
    <w:p w14:paraId="68528E16" w14:textId="77777777" w:rsidR="00D50A57" w:rsidRDefault="00D50A57" w:rsidP="00D50A57">
      <w:pPr>
        <w:autoSpaceDE w:val="0"/>
        <w:spacing w:after="0"/>
        <w:jc w:val="center"/>
        <w:rPr>
          <w:rFonts w:cs="Times New Roman"/>
          <w:b/>
          <w:bCs/>
          <w:sz w:val="20"/>
          <w:szCs w:val="20"/>
        </w:rPr>
      </w:pPr>
      <w:r>
        <w:rPr>
          <w:rFonts w:cs="Times New Roman"/>
          <w:b/>
          <w:bCs/>
          <w:sz w:val="20"/>
          <w:szCs w:val="20"/>
        </w:rPr>
        <w:t>PROTOKÓŁ ODBIORU</w:t>
      </w:r>
    </w:p>
    <w:p w14:paraId="4221DEAC" w14:textId="77777777" w:rsidR="00D50A57" w:rsidRDefault="00D50A57" w:rsidP="00D50A57">
      <w:pPr>
        <w:autoSpaceDE w:val="0"/>
        <w:spacing w:after="0"/>
        <w:jc w:val="center"/>
        <w:rPr>
          <w:rFonts w:cs="Times New Roman"/>
          <w:b/>
          <w:bCs/>
          <w:sz w:val="20"/>
          <w:szCs w:val="20"/>
        </w:rPr>
      </w:pPr>
    </w:p>
    <w:p w14:paraId="28684FEA" w14:textId="77777777" w:rsidR="00D50A57" w:rsidRDefault="00D50A57" w:rsidP="00D50A57">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44CE9F45" w14:textId="77777777" w:rsidR="00D50A57" w:rsidRDefault="00D50A57" w:rsidP="00D50A57">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1"/>
        <w:gridCol w:w="2808"/>
        <w:gridCol w:w="1267"/>
        <w:gridCol w:w="4809"/>
      </w:tblGrid>
      <w:tr w:rsidR="00D50A57" w:rsidRPr="001F5C32" w14:paraId="0EA46A20" w14:textId="77777777" w:rsidTr="00E01C58">
        <w:tc>
          <w:tcPr>
            <w:tcW w:w="421" w:type="dxa"/>
            <w:shd w:val="clear" w:color="auto" w:fill="D9D9D9" w:themeFill="background1" w:themeFillShade="D9"/>
          </w:tcPr>
          <w:p w14:paraId="45C0FD0C" w14:textId="77777777" w:rsidR="00D50A57" w:rsidRPr="00E01C58" w:rsidRDefault="00D50A57"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7B88D2E" w14:textId="77777777" w:rsidR="00D50A57" w:rsidRPr="00E01C58" w:rsidRDefault="00D50A57"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1E0CCCB2" w14:textId="77777777" w:rsidR="00D50A57" w:rsidRPr="00E01C58" w:rsidRDefault="00D50A57"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6C1577DE" w14:textId="77777777" w:rsidR="00D50A57" w:rsidRPr="00E01C58" w:rsidRDefault="00D50A57"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12"/>
            </w:r>
          </w:p>
        </w:tc>
      </w:tr>
      <w:tr w:rsidR="00D50A57" w14:paraId="7C7F81DD" w14:textId="77777777" w:rsidTr="00E01C58">
        <w:tc>
          <w:tcPr>
            <w:tcW w:w="421" w:type="dxa"/>
          </w:tcPr>
          <w:p w14:paraId="54880572" w14:textId="77777777" w:rsidR="00D50A57" w:rsidRDefault="00D50A57" w:rsidP="00E01C58">
            <w:pPr>
              <w:autoSpaceDE w:val="0"/>
              <w:spacing w:after="0"/>
              <w:rPr>
                <w:rFonts w:cs="Times New Roman"/>
                <w:sz w:val="20"/>
                <w:szCs w:val="20"/>
              </w:rPr>
            </w:pPr>
            <w:r>
              <w:rPr>
                <w:rFonts w:cs="Times New Roman"/>
                <w:sz w:val="20"/>
                <w:szCs w:val="20"/>
              </w:rPr>
              <w:t>1.</w:t>
            </w:r>
          </w:p>
        </w:tc>
        <w:tc>
          <w:tcPr>
            <w:tcW w:w="2835" w:type="dxa"/>
          </w:tcPr>
          <w:p w14:paraId="0145CC9F" w14:textId="77777777" w:rsidR="00D50A57" w:rsidRDefault="00D50A57" w:rsidP="00E01C58">
            <w:pPr>
              <w:autoSpaceDE w:val="0"/>
              <w:spacing w:after="0"/>
              <w:rPr>
                <w:rFonts w:cs="Times New Roman"/>
                <w:sz w:val="20"/>
                <w:szCs w:val="20"/>
              </w:rPr>
            </w:pPr>
          </w:p>
        </w:tc>
        <w:tc>
          <w:tcPr>
            <w:tcW w:w="1275" w:type="dxa"/>
          </w:tcPr>
          <w:p w14:paraId="6DC799F2" w14:textId="77777777" w:rsidR="00D50A57" w:rsidRDefault="00D50A57" w:rsidP="00E01C58">
            <w:pPr>
              <w:autoSpaceDE w:val="0"/>
              <w:spacing w:after="0"/>
              <w:rPr>
                <w:rFonts w:cs="Times New Roman"/>
                <w:sz w:val="20"/>
                <w:szCs w:val="20"/>
              </w:rPr>
            </w:pPr>
          </w:p>
        </w:tc>
        <w:tc>
          <w:tcPr>
            <w:tcW w:w="4864" w:type="dxa"/>
          </w:tcPr>
          <w:p w14:paraId="1D69BCDF" w14:textId="77777777" w:rsidR="00D50A57" w:rsidRDefault="00D50A57" w:rsidP="00E01C58">
            <w:pPr>
              <w:autoSpaceDE w:val="0"/>
              <w:spacing w:after="0"/>
              <w:rPr>
                <w:rFonts w:cs="Times New Roman"/>
                <w:sz w:val="20"/>
                <w:szCs w:val="20"/>
              </w:rPr>
            </w:pPr>
          </w:p>
        </w:tc>
      </w:tr>
    </w:tbl>
    <w:p w14:paraId="42A5E6BC" w14:textId="77777777" w:rsidR="00D50A57" w:rsidRDefault="00D50A57" w:rsidP="00D50A57">
      <w:pPr>
        <w:autoSpaceDE w:val="0"/>
        <w:spacing w:after="0"/>
        <w:rPr>
          <w:rFonts w:cs="Times New Roman"/>
          <w:sz w:val="20"/>
          <w:szCs w:val="20"/>
        </w:rPr>
      </w:pPr>
    </w:p>
    <w:p w14:paraId="7191800D" w14:textId="77777777" w:rsidR="00D50A57" w:rsidRDefault="00D50A57" w:rsidP="00D50A57">
      <w:pPr>
        <w:autoSpaceDE w:val="0"/>
        <w:spacing w:after="0"/>
        <w:rPr>
          <w:rFonts w:cs="Times New Roman"/>
          <w:sz w:val="20"/>
          <w:szCs w:val="20"/>
        </w:rPr>
      </w:pPr>
      <w:r>
        <w:rPr>
          <w:rFonts w:cs="Times New Roman"/>
          <w:sz w:val="20"/>
          <w:szCs w:val="20"/>
        </w:rPr>
        <w:t>Wraz z Towarem Wykonawca dostarczył następujące dokumenty:</w:t>
      </w:r>
    </w:p>
    <w:p w14:paraId="75EA770B" w14:textId="77777777" w:rsidR="00D50A57" w:rsidRDefault="00D50A57" w:rsidP="00D50A57">
      <w:pPr>
        <w:autoSpaceDE w:val="0"/>
        <w:spacing w:after="0"/>
        <w:rPr>
          <w:rFonts w:cs="Times New Roman"/>
          <w:sz w:val="20"/>
          <w:szCs w:val="20"/>
        </w:rPr>
      </w:pPr>
    </w:p>
    <w:p w14:paraId="3EE5D8CF" w14:textId="77777777" w:rsidR="00D50A57" w:rsidRDefault="00D50A57" w:rsidP="00D50A57">
      <w:pPr>
        <w:pStyle w:val="Akapitzlist"/>
        <w:numPr>
          <w:ilvl w:val="0"/>
          <w:numId w:val="58"/>
        </w:numPr>
        <w:autoSpaceDE w:val="0"/>
        <w:spacing w:after="0"/>
        <w:rPr>
          <w:sz w:val="20"/>
          <w:szCs w:val="20"/>
        </w:rPr>
      </w:pPr>
      <w:r>
        <w:rPr>
          <w:sz w:val="20"/>
          <w:szCs w:val="20"/>
        </w:rPr>
        <w:t>………………………………………..</w:t>
      </w:r>
    </w:p>
    <w:p w14:paraId="12BB41C3" w14:textId="77777777" w:rsidR="00D50A57" w:rsidRDefault="00D50A57" w:rsidP="00D50A57">
      <w:pPr>
        <w:pStyle w:val="Akapitzlist"/>
        <w:numPr>
          <w:ilvl w:val="0"/>
          <w:numId w:val="58"/>
        </w:numPr>
        <w:autoSpaceDE w:val="0"/>
        <w:spacing w:after="0"/>
        <w:rPr>
          <w:sz w:val="20"/>
          <w:szCs w:val="20"/>
        </w:rPr>
      </w:pPr>
      <w:r>
        <w:rPr>
          <w:sz w:val="20"/>
          <w:szCs w:val="20"/>
        </w:rPr>
        <w:t>………………………………………..</w:t>
      </w:r>
    </w:p>
    <w:p w14:paraId="34D69109" w14:textId="04DA0518" w:rsidR="00D50A57" w:rsidRDefault="009471EA" w:rsidP="00D50A57">
      <w:pPr>
        <w:pStyle w:val="Akapitzlist"/>
        <w:numPr>
          <w:ilvl w:val="0"/>
          <w:numId w:val="58"/>
        </w:numPr>
        <w:autoSpaceDE w:val="0"/>
        <w:spacing w:after="0"/>
        <w:rPr>
          <w:sz w:val="20"/>
          <w:szCs w:val="20"/>
        </w:rPr>
      </w:pPr>
      <w:bookmarkStart w:id="67" w:name="_Hlk211705705"/>
      <w:r>
        <w:rPr>
          <w:sz w:val="20"/>
          <w:szCs w:val="20"/>
        </w:rPr>
        <w:t>Oświadczenie, że w toku realizacji przedmiotu umowy w zakresie objętym niniejszym protokołem Wykonawca przestrzegał warunków określonych w §2 ust. 1 umowy.</w:t>
      </w:r>
      <w:bookmarkEnd w:id="67"/>
    </w:p>
    <w:p w14:paraId="2686CCC7" w14:textId="77777777" w:rsidR="00D50A57" w:rsidRDefault="00D50A57" w:rsidP="00D50A57">
      <w:pPr>
        <w:autoSpaceDE w:val="0"/>
        <w:spacing w:after="0"/>
        <w:rPr>
          <w:sz w:val="20"/>
          <w:szCs w:val="20"/>
        </w:rPr>
      </w:pPr>
    </w:p>
    <w:p w14:paraId="1C6AC536" w14:textId="77777777" w:rsidR="00D50A57" w:rsidRDefault="00D50A57" w:rsidP="00D50A57">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13"/>
      </w:r>
      <w:r>
        <w:rPr>
          <w:sz w:val="20"/>
          <w:szCs w:val="20"/>
        </w:rPr>
        <w:t>.</w:t>
      </w:r>
    </w:p>
    <w:p w14:paraId="471C7711" w14:textId="77777777" w:rsidR="00D50A57" w:rsidRDefault="00D50A57" w:rsidP="00D50A57">
      <w:pPr>
        <w:autoSpaceDE w:val="0"/>
        <w:spacing w:after="0"/>
        <w:rPr>
          <w:sz w:val="20"/>
          <w:szCs w:val="20"/>
        </w:rPr>
      </w:pPr>
    </w:p>
    <w:p w14:paraId="2A10A7D6" w14:textId="77777777" w:rsidR="00D50A57" w:rsidRDefault="00D50A57" w:rsidP="00D50A57">
      <w:pPr>
        <w:autoSpaceDE w:val="0"/>
        <w:spacing w:after="0"/>
        <w:rPr>
          <w:sz w:val="20"/>
          <w:szCs w:val="20"/>
        </w:rPr>
      </w:pPr>
      <w:r>
        <w:rPr>
          <w:sz w:val="20"/>
          <w:szCs w:val="20"/>
        </w:rPr>
        <w:t>W związku z powyższym:</w:t>
      </w:r>
      <w:r>
        <w:rPr>
          <w:rStyle w:val="Odwoanieprzypisudolnego"/>
          <w:sz w:val="20"/>
          <w:szCs w:val="20"/>
        </w:rPr>
        <w:footnoteReference w:id="14"/>
      </w:r>
    </w:p>
    <w:p w14:paraId="5C037C5B" w14:textId="77777777" w:rsidR="00D50A57" w:rsidRDefault="00D50A57" w:rsidP="00D50A57">
      <w:pPr>
        <w:autoSpaceDE w:val="0"/>
        <w:spacing w:after="0"/>
        <w:rPr>
          <w:sz w:val="20"/>
          <w:szCs w:val="20"/>
        </w:rPr>
      </w:pPr>
    </w:p>
    <w:p w14:paraId="0CC69111" w14:textId="77777777" w:rsidR="00D50A57" w:rsidRDefault="00D50A57" w:rsidP="00D50A57">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8B80321" w14:textId="77777777" w:rsidR="00D50A57" w:rsidRDefault="00D50A57" w:rsidP="00D50A57">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065CED8C" w14:textId="77777777" w:rsidR="00D50A57" w:rsidRDefault="00D50A57" w:rsidP="00D50A57">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3611BE32" w14:textId="77777777" w:rsidR="00D50A57" w:rsidRDefault="00D50A57" w:rsidP="00D50A57">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61BA4FB1" w14:textId="77777777" w:rsidR="00D50A57" w:rsidRDefault="00D50A57" w:rsidP="00D50A57">
      <w:pPr>
        <w:autoSpaceDE w:val="0"/>
        <w:spacing w:after="0"/>
        <w:rPr>
          <w:sz w:val="20"/>
          <w:szCs w:val="20"/>
        </w:rPr>
      </w:pPr>
    </w:p>
    <w:p w14:paraId="439016BD" w14:textId="77777777" w:rsidR="00D50A57" w:rsidRDefault="00D50A57" w:rsidP="00D50A57">
      <w:pPr>
        <w:autoSpaceDE w:val="0"/>
        <w:spacing w:after="0"/>
        <w:rPr>
          <w:sz w:val="20"/>
          <w:szCs w:val="20"/>
        </w:rPr>
      </w:pPr>
      <w:r>
        <w:rPr>
          <w:sz w:val="20"/>
          <w:szCs w:val="20"/>
        </w:rPr>
        <w:t>Niniejszy protokół został sporządzony w dniu …………………………………..</w:t>
      </w:r>
    </w:p>
    <w:p w14:paraId="09C5178C" w14:textId="77777777" w:rsidR="00D50A57" w:rsidRDefault="00D50A57" w:rsidP="00D50A57">
      <w:pPr>
        <w:autoSpaceDE w:val="0"/>
        <w:spacing w:after="0"/>
        <w:rPr>
          <w:sz w:val="20"/>
          <w:szCs w:val="20"/>
        </w:rPr>
      </w:pPr>
    </w:p>
    <w:p w14:paraId="692502E4" w14:textId="77777777" w:rsidR="00D50A57" w:rsidRDefault="00D50A57" w:rsidP="00D50A57">
      <w:pPr>
        <w:autoSpaceDE w:val="0"/>
        <w:spacing w:after="0"/>
        <w:rPr>
          <w:sz w:val="20"/>
          <w:szCs w:val="20"/>
        </w:rPr>
      </w:pPr>
    </w:p>
    <w:p w14:paraId="4BECC509" w14:textId="77777777" w:rsidR="00D50A57" w:rsidRDefault="00D50A57" w:rsidP="00D50A57">
      <w:pPr>
        <w:autoSpaceDE w:val="0"/>
        <w:spacing w:after="0"/>
        <w:rPr>
          <w:sz w:val="20"/>
          <w:szCs w:val="20"/>
        </w:rPr>
      </w:pPr>
    </w:p>
    <w:p w14:paraId="554FCCCD" w14:textId="77777777" w:rsidR="00D50A57" w:rsidRDefault="00D50A57" w:rsidP="00D50A57">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7170A8D7" w14:textId="77777777" w:rsidR="00D50A57" w:rsidRDefault="00D50A57" w:rsidP="00D50A57">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Przedsatwiciel Wykonawcy</w:t>
      </w:r>
      <w:bookmarkEnd w:id="65"/>
    </w:p>
    <w:bookmarkEnd w:id="66"/>
    <w:p w14:paraId="302EEC12" w14:textId="43E74175" w:rsidR="00D50A57" w:rsidRDefault="00D50A57">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D17402D" w14:textId="77777777" w:rsidR="00D50A57" w:rsidRDefault="00D50A57" w:rsidP="00D50A57">
      <w:pPr>
        <w:autoSpaceDE w:val="0"/>
        <w:spacing w:after="0"/>
        <w:jc w:val="right"/>
        <w:rPr>
          <w:b/>
          <w:bCs/>
          <w:sz w:val="20"/>
          <w:szCs w:val="20"/>
        </w:rPr>
      </w:pPr>
      <w:bookmarkStart w:id="68" w:name="_Hlk210743545"/>
      <w:r>
        <w:rPr>
          <w:b/>
          <w:bCs/>
          <w:sz w:val="20"/>
          <w:szCs w:val="20"/>
        </w:rPr>
        <w:lastRenderedPageBreak/>
        <w:t>Załącznik nr 2 – klauzula informacyjna RODO</w:t>
      </w:r>
    </w:p>
    <w:p w14:paraId="2005C24F" w14:textId="77777777" w:rsidR="00D50A57" w:rsidRDefault="00D50A57" w:rsidP="00D50A57">
      <w:pPr>
        <w:autoSpaceDE w:val="0"/>
        <w:spacing w:after="0"/>
        <w:rPr>
          <w:sz w:val="20"/>
          <w:szCs w:val="20"/>
        </w:rPr>
      </w:pPr>
    </w:p>
    <w:p w14:paraId="17FC20E0" w14:textId="77777777" w:rsidR="00D50A57" w:rsidRDefault="00D50A57" w:rsidP="00D50A57">
      <w:pPr>
        <w:autoSpaceDE w:val="0"/>
        <w:spacing w:after="0"/>
        <w:rPr>
          <w:sz w:val="20"/>
          <w:szCs w:val="20"/>
        </w:rPr>
      </w:pPr>
    </w:p>
    <w:p w14:paraId="3E85F27D" w14:textId="77777777" w:rsidR="00D50A57" w:rsidRDefault="00D50A57" w:rsidP="00D50A57">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33B47955" w14:textId="77777777" w:rsidR="00D50A57" w:rsidRDefault="00D50A57" w:rsidP="00D50A57">
      <w:pPr>
        <w:autoSpaceDE w:val="0"/>
        <w:spacing w:after="0"/>
        <w:rPr>
          <w:b/>
          <w:bCs/>
          <w:sz w:val="20"/>
          <w:szCs w:val="20"/>
        </w:rPr>
      </w:pPr>
    </w:p>
    <w:p w14:paraId="2D9F7624" w14:textId="77777777" w:rsidR="00D50A57" w:rsidRDefault="00D50A57" w:rsidP="00D50A57">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598408C3" w14:textId="77777777" w:rsidR="00D50A57" w:rsidRDefault="00D50A57" w:rsidP="00D50A57">
      <w:pPr>
        <w:autoSpaceDE w:val="0"/>
        <w:spacing w:after="0"/>
        <w:rPr>
          <w:sz w:val="20"/>
          <w:szCs w:val="20"/>
        </w:rPr>
      </w:pPr>
    </w:p>
    <w:p w14:paraId="18BF4714" w14:textId="77777777" w:rsidR="009471EA" w:rsidRDefault="009471EA" w:rsidP="009471EA">
      <w:pPr>
        <w:pStyle w:val="Akapitzlist"/>
        <w:numPr>
          <w:ilvl w:val="0"/>
          <w:numId w:val="60"/>
        </w:numPr>
        <w:autoSpaceDE w:val="0"/>
        <w:spacing w:after="0"/>
        <w:rPr>
          <w:sz w:val="20"/>
          <w:szCs w:val="20"/>
        </w:rPr>
      </w:pPr>
      <w:bookmarkStart w:id="69" w:name="_Hlk211705727"/>
      <w:bookmarkStart w:id="70"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9"/>
    </w:p>
    <w:p w14:paraId="7D1696C4" w14:textId="77777777" w:rsidR="009471EA" w:rsidRDefault="009471EA" w:rsidP="009471EA">
      <w:pPr>
        <w:pStyle w:val="Akapitzlist"/>
        <w:numPr>
          <w:ilvl w:val="0"/>
          <w:numId w:val="60"/>
        </w:numPr>
        <w:autoSpaceDE w:val="0"/>
        <w:spacing w:after="0"/>
        <w:rPr>
          <w:sz w:val="20"/>
          <w:szCs w:val="20"/>
        </w:rPr>
      </w:pPr>
      <w:bookmarkStart w:id="71"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1"/>
    </w:p>
    <w:bookmarkEnd w:id="70"/>
    <w:p w14:paraId="2EDA1DA6" w14:textId="77777777" w:rsidR="00D50A57" w:rsidRDefault="00D50A57" w:rsidP="00D50A57">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00B0295F" w14:textId="77777777" w:rsidR="00D50A57" w:rsidRDefault="00D50A57" w:rsidP="00D50A57">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012FE09B" w14:textId="77777777" w:rsidR="00D50A57" w:rsidRDefault="00D50A57" w:rsidP="00D50A57">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24C84B8A" w14:textId="77777777" w:rsidR="00D50A57" w:rsidRDefault="00D50A57" w:rsidP="00D50A57">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3306B912" w14:textId="77777777" w:rsidR="00D50A57" w:rsidRDefault="00D50A57" w:rsidP="00D50A57">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23F6C11E" w14:textId="77777777" w:rsidR="00D50A57" w:rsidRDefault="00D50A57" w:rsidP="00D50A57">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C5B685D" w14:textId="77777777" w:rsidR="00D50A57" w:rsidRDefault="00D50A57" w:rsidP="00D50A57">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69BF8C6A" w14:textId="77777777" w:rsidR="00D50A57" w:rsidRDefault="00D50A57" w:rsidP="00D50A57">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47AB1BF" w14:textId="77777777" w:rsidR="00D50A57" w:rsidRDefault="00D50A57" w:rsidP="00D50A57">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201D42A" w14:textId="77777777" w:rsidR="00D50A57" w:rsidRDefault="00D50A57" w:rsidP="00D50A57">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3B3518C3" w14:textId="77777777" w:rsidR="00D50A57" w:rsidRDefault="00D50A57" w:rsidP="00D50A57">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7F03D1F2" w14:textId="77777777" w:rsidR="00D50A57" w:rsidRDefault="00D50A57" w:rsidP="00D50A57">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509A1A56" w14:textId="77777777" w:rsidR="00D50A57" w:rsidRDefault="00D50A57" w:rsidP="00D50A57">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42F144F6" w14:textId="77777777" w:rsidR="00D50A57" w:rsidRDefault="00D50A57" w:rsidP="00D50A57">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8"/>
    <w:p w14:paraId="19C70796" w14:textId="29BC5E31" w:rsidR="00D50A57" w:rsidRDefault="00D50A57">
      <w:pPr>
        <w:widowControl/>
        <w:suppressAutoHyphens w:val="0"/>
        <w:spacing w:after="0" w:line="240" w:lineRule="auto"/>
        <w:jc w:val="left"/>
        <w:textAlignment w:val="auto"/>
        <w:rPr>
          <w:rFonts w:cs="Times New Roman"/>
          <w:sz w:val="20"/>
          <w:szCs w:val="20"/>
        </w:rPr>
      </w:pPr>
    </w:p>
    <w:p w14:paraId="65E82476" w14:textId="15CB9F42" w:rsidR="00D50A57" w:rsidRDefault="00D50A57">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161A762" w14:textId="77777777" w:rsidR="00D50A57" w:rsidRDefault="00D50A57" w:rsidP="00D50A57">
      <w:pPr>
        <w:autoSpaceDE w:val="0"/>
        <w:spacing w:after="0"/>
        <w:jc w:val="right"/>
        <w:rPr>
          <w:b/>
          <w:bCs/>
          <w:sz w:val="20"/>
          <w:szCs w:val="20"/>
        </w:rPr>
      </w:pPr>
      <w:bookmarkStart w:id="72"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A5F0756" w14:textId="77777777" w:rsidR="00D50A57" w:rsidRDefault="00D50A57" w:rsidP="00D50A57">
      <w:pPr>
        <w:autoSpaceDE w:val="0"/>
        <w:spacing w:after="0"/>
        <w:jc w:val="right"/>
        <w:rPr>
          <w:b/>
          <w:bCs/>
          <w:sz w:val="20"/>
          <w:szCs w:val="20"/>
        </w:rPr>
      </w:pPr>
    </w:p>
    <w:p w14:paraId="4AA93294" w14:textId="77777777" w:rsidR="00D50A57" w:rsidRPr="00FA7D67" w:rsidRDefault="00D50A57" w:rsidP="00D50A57">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58062FEB" w14:textId="77777777" w:rsidR="00D50A57" w:rsidRPr="00FA7D67" w:rsidRDefault="00D50A57" w:rsidP="00D50A57">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0692BEF" w14:textId="77777777" w:rsidR="00D50A57" w:rsidRPr="00FA7D67" w:rsidRDefault="00D50A57" w:rsidP="00D50A5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5DC70FF8" w14:textId="77777777" w:rsidR="00D50A57" w:rsidRPr="00FA7D67" w:rsidRDefault="00D50A57" w:rsidP="00D50A5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38BC7403" w14:textId="77777777" w:rsidR="00D50A57" w:rsidRPr="00FA7D67" w:rsidRDefault="00D50A57" w:rsidP="00D50A5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0BB73ED" w14:textId="77777777" w:rsidR="00D50A57" w:rsidRPr="00FA7D67" w:rsidRDefault="00D50A57" w:rsidP="00D50A57">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225B26F6" w14:textId="77777777" w:rsidR="00D50A57" w:rsidRPr="00FA7D67" w:rsidRDefault="00D50A57" w:rsidP="00D50A57">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1DF2795F" w14:textId="77777777" w:rsidR="00D50A57" w:rsidRPr="00FA7D67" w:rsidRDefault="00D50A57" w:rsidP="00D50A57">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7A26E85B" w14:textId="77777777" w:rsidR="00D50A57" w:rsidRPr="00FA7D67" w:rsidRDefault="00D50A57" w:rsidP="00D50A57">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41ACE9C3" w14:textId="77777777" w:rsidR="00D50A57" w:rsidRPr="00FA7D67" w:rsidRDefault="00D50A57" w:rsidP="00D50A57">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2190BDAD" w14:textId="77777777" w:rsidR="00D50A57" w:rsidRPr="00FA7D67" w:rsidRDefault="00D50A57" w:rsidP="00D50A57">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8C95589" w14:textId="77777777" w:rsidR="00D50A57" w:rsidRPr="00FA7D67" w:rsidRDefault="00D50A57" w:rsidP="00D50A57">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EE351BE" w14:textId="77777777" w:rsidR="00D50A57" w:rsidRPr="00FA7D67" w:rsidRDefault="00D50A57" w:rsidP="00D50A57">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21C3D239" w14:textId="77777777" w:rsidR="00D50A57" w:rsidRDefault="00D50A57" w:rsidP="00D50A57">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70649345" w14:textId="77777777" w:rsidR="00D50A57" w:rsidRDefault="00D50A57" w:rsidP="00D50A57">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D72B19B" w14:textId="77777777" w:rsidR="00D50A57" w:rsidRDefault="00D50A57" w:rsidP="00D50A57">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1464BF" w14:textId="77777777" w:rsidR="00D50A57" w:rsidRDefault="00D50A57" w:rsidP="00D50A57">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6D69BA44" w14:textId="77777777" w:rsidR="00D50A57" w:rsidRDefault="00D50A57" w:rsidP="00D50A57">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0C1BBC77" w14:textId="77777777" w:rsidR="00D50A57" w:rsidRDefault="00D50A57" w:rsidP="00D50A57">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F19DB27" w14:textId="77777777" w:rsidR="00D50A57" w:rsidRDefault="00D50A57" w:rsidP="00D50A57">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DF92A4E" w14:textId="77777777" w:rsidR="00D50A57" w:rsidRPr="00E01C58" w:rsidRDefault="00D50A57" w:rsidP="00D50A57">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AD8C296" w14:textId="77777777" w:rsidR="00D50A57" w:rsidRPr="00FA7D67" w:rsidRDefault="00D50A57" w:rsidP="00D50A57">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08ADBC94" w14:textId="77777777" w:rsidR="00D50A57" w:rsidRPr="00FA7D67" w:rsidRDefault="00D50A57" w:rsidP="00D50A57">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C282334" w14:textId="77777777" w:rsidR="00D50A57" w:rsidRPr="00FA7D67" w:rsidRDefault="00D50A57" w:rsidP="00D50A57">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ADB4686" w14:textId="77777777" w:rsidR="00D50A57" w:rsidRPr="00FA7D67" w:rsidRDefault="00D50A57" w:rsidP="00D50A57">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492D6B34" w14:textId="77777777" w:rsidR="00D50A57" w:rsidRPr="00FA7D67" w:rsidRDefault="00D50A57" w:rsidP="00D50A57">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6E7692B6" w14:textId="77777777" w:rsidR="00D50A57" w:rsidRPr="00FA7D67" w:rsidRDefault="00D50A57" w:rsidP="00D50A57">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5E754BD" w14:textId="77777777" w:rsidR="00D50A57" w:rsidRPr="00FA7D67" w:rsidRDefault="00D50A57" w:rsidP="00D50A57">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26AAC3FB" w14:textId="77777777" w:rsidR="00D50A57" w:rsidRPr="00FA7D67" w:rsidRDefault="00D50A57" w:rsidP="00D50A57">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002D4E8D" w14:textId="77777777" w:rsidR="00D50A57" w:rsidRPr="00FA7D67" w:rsidRDefault="00D50A57" w:rsidP="00D50A57">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52B2CF2" w14:textId="77777777" w:rsidR="00D50A57" w:rsidRPr="00FA7D67" w:rsidRDefault="00D50A57" w:rsidP="00D50A57">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46822D2" w14:textId="77777777" w:rsidR="00D50A57" w:rsidRPr="00FA7D67" w:rsidRDefault="00D50A57" w:rsidP="00D50A57">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6A0CB185" w14:textId="77777777" w:rsidR="00D50A57" w:rsidRPr="00FA7D67" w:rsidRDefault="00D50A57" w:rsidP="00D50A57">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0403365A" w14:textId="77777777" w:rsidR="00D50A57" w:rsidRPr="00FA7D67" w:rsidRDefault="00D50A57" w:rsidP="00D50A57">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A48D7EA" w14:textId="77777777" w:rsidR="00D50A57" w:rsidRPr="00FA7D67" w:rsidRDefault="00D50A57" w:rsidP="00D50A57">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278FEED8"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57CAAF35"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5B05CD2"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29E5B297"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6C011D93"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01D87EA0"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697E7B17"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4451FB0"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5ADD76DB" w14:textId="77777777"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65049948" w14:textId="77777777" w:rsidR="00893B2D"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7D259A2E" w14:textId="7D64D881" w:rsidR="00D50A57" w:rsidRPr="00FA7D67" w:rsidRDefault="00D50A57" w:rsidP="00D50A57">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2698C2C2" w14:textId="77777777" w:rsidR="00D50A57" w:rsidRPr="00FA7D67" w:rsidRDefault="00D50A57" w:rsidP="00D50A57">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D74639E" w14:textId="77777777" w:rsidR="00D50A57" w:rsidRPr="00FA7D67" w:rsidRDefault="00D50A57" w:rsidP="00D50A57">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051E87C2" w14:textId="77777777" w:rsidR="00D50A57" w:rsidRPr="00FA7D67" w:rsidRDefault="00D50A57" w:rsidP="00D50A57">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7F4ACB67" w14:textId="77777777" w:rsidR="00D50A57" w:rsidRPr="00FA7D67" w:rsidRDefault="00D50A57" w:rsidP="00D50A57">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736A3BE1" w14:textId="77777777" w:rsidR="00D50A57" w:rsidRPr="00FA7D67" w:rsidRDefault="00D50A57" w:rsidP="00D50A57">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4D88248B" w14:textId="77777777" w:rsidR="00D50A57" w:rsidRPr="00FA7D67" w:rsidRDefault="00D50A57" w:rsidP="00D50A57">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AEEC16F" w14:textId="77777777" w:rsidR="00D50A57" w:rsidRPr="00FA7D67" w:rsidRDefault="00D50A57" w:rsidP="00D50A57">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347FB078" w14:textId="77777777" w:rsidR="00D50A57" w:rsidRPr="00FA7D67" w:rsidRDefault="00D50A57" w:rsidP="00D50A57">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21A1A9DD" w14:textId="77777777" w:rsidR="00D50A57" w:rsidRPr="00FA7D67" w:rsidRDefault="00D50A57" w:rsidP="00D50A57">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51FE3496" w14:textId="77777777" w:rsidR="00D50A57" w:rsidRPr="00FA7D67" w:rsidRDefault="00D50A57" w:rsidP="00D50A57">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0344C44" w14:textId="77777777" w:rsidR="00D50A57" w:rsidRPr="00FA7D67" w:rsidRDefault="00D50A57" w:rsidP="00D50A57">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115E8427" w14:textId="77777777" w:rsidR="00D50A57" w:rsidRPr="00FA7D67" w:rsidRDefault="00D50A57" w:rsidP="00D50A5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72008F87" w14:textId="77777777" w:rsidR="00D50A57" w:rsidRPr="00FA7D67" w:rsidRDefault="00D50A57" w:rsidP="00D50A5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1A8F1333" w14:textId="77777777" w:rsidR="00D50A57" w:rsidRPr="00CA73F4" w:rsidRDefault="00D50A57" w:rsidP="00D50A5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7DE04764" w14:textId="77777777" w:rsidR="00D50A57" w:rsidRPr="00FA7D67" w:rsidRDefault="00D50A57" w:rsidP="00D50A57">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01FCC8E" w14:textId="77777777" w:rsidR="00D50A57" w:rsidRPr="00FA7D67" w:rsidRDefault="00D50A57" w:rsidP="00D50A57">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EF7158F" w14:textId="77777777" w:rsidR="00D50A57" w:rsidRPr="00FA7D67" w:rsidRDefault="00D50A57" w:rsidP="00D50A57">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68031512" w14:textId="77777777" w:rsidR="00D50A57" w:rsidRPr="00FA7D67" w:rsidRDefault="00D50A57" w:rsidP="00D50A57">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94C32C6" w14:textId="77777777" w:rsidR="00D50A57" w:rsidRPr="00FA7D67" w:rsidRDefault="00D50A57" w:rsidP="00D50A57">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5B44AA99" w14:textId="77777777" w:rsidR="00D50A57" w:rsidRPr="00FA7D67" w:rsidRDefault="00D50A57" w:rsidP="00D50A57">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74519329" w14:textId="77777777" w:rsidR="00D50A57" w:rsidRPr="00FA7D67" w:rsidRDefault="00D50A57" w:rsidP="00D50A57">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8877517" w14:textId="77777777" w:rsidR="00D50A57" w:rsidRPr="00FA7D67" w:rsidRDefault="00D50A57" w:rsidP="00D50A57">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7FA3F474" w14:textId="77777777" w:rsidR="00D50A57" w:rsidRPr="00FA7D67" w:rsidRDefault="00D50A57" w:rsidP="00D50A5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4FE60525" w14:textId="77777777" w:rsidR="00D50A57" w:rsidRPr="00FA7D67" w:rsidRDefault="00D50A57" w:rsidP="00D50A57">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466031C9" w14:textId="77777777" w:rsidR="00D50A57" w:rsidRPr="00FA7D67" w:rsidRDefault="00D50A57" w:rsidP="00D50A57">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7362C196" w14:textId="77777777" w:rsidR="00D50A57" w:rsidRPr="00FA7D67" w:rsidRDefault="00D50A57" w:rsidP="00D50A57">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2EA981F7"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7EBBEEB"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6A07FD35"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F89D12A"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752A1C36"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B89294B" w14:textId="77777777" w:rsidR="00D50A57" w:rsidRPr="00FA7D6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08020ED2" w14:textId="77777777" w:rsidR="00D50A57" w:rsidRDefault="00D50A57" w:rsidP="00D50A57">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2"/>
    <w:p w14:paraId="3FA95907" w14:textId="77777777" w:rsidR="00D50A57" w:rsidRDefault="00D50A57">
      <w:pPr>
        <w:widowControl/>
        <w:suppressAutoHyphens w:val="0"/>
        <w:spacing w:after="0" w:line="240" w:lineRule="auto"/>
        <w:jc w:val="left"/>
        <w:textAlignment w:val="auto"/>
        <w:rPr>
          <w:rFonts w:cs="Times New Roman"/>
          <w:sz w:val="20"/>
          <w:szCs w:val="20"/>
        </w:rPr>
      </w:pPr>
    </w:p>
    <w:p w14:paraId="1A8080F1" w14:textId="77777777" w:rsidR="00D50A57" w:rsidRPr="00602001" w:rsidRDefault="00D50A57" w:rsidP="00F316B5">
      <w:pPr>
        <w:autoSpaceDE w:val="0"/>
        <w:spacing w:after="0"/>
        <w:rPr>
          <w:rFonts w:cs="Times New Roman"/>
          <w:sz w:val="20"/>
          <w:szCs w:val="20"/>
        </w:rPr>
      </w:pPr>
    </w:p>
    <w:sectPr w:rsidR="00D50A57"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2BDCA" w14:textId="77777777" w:rsidR="009C400B" w:rsidRDefault="009C400B">
      <w:pPr>
        <w:spacing w:after="0" w:line="240" w:lineRule="auto"/>
      </w:pPr>
      <w:r>
        <w:separator/>
      </w:r>
    </w:p>
  </w:endnote>
  <w:endnote w:type="continuationSeparator" w:id="0">
    <w:p w14:paraId="4B9E7340" w14:textId="77777777" w:rsidR="009C400B" w:rsidRDefault="009C400B">
      <w:pPr>
        <w:spacing w:after="0" w:line="240" w:lineRule="auto"/>
      </w:pPr>
      <w:r>
        <w:continuationSeparator/>
      </w:r>
    </w:p>
  </w:endnote>
  <w:endnote w:type="continuationNotice" w:id="1">
    <w:p w14:paraId="7043A565" w14:textId="77777777" w:rsidR="009C400B" w:rsidRDefault="009C40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57338" w14:textId="77777777" w:rsidR="009C400B" w:rsidRDefault="009C400B">
      <w:pPr>
        <w:spacing w:after="0" w:line="240" w:lineRule="auto"/>
      </w:pPr>
      <w:r>
        <w:separator/>
      </w:r>
    </w:p>
  </w:footnote>
  <w:footnote w:type="continuationSeparator" w:id="0">
    <w:p w14:paraId="3DD1FE81" w14:textId="77777777" w:rsidR="009C400B" w:rsidRDefault="009C400B">
      <w:pPr>
        <w:spacing w:after="0" w:line="240" w:lineRule="auto"/>
      </w:pPr>
      <w:r>
        <w:continuationSeparator/>
      </w:r>
    </w:p>
  </w:footnote>
  <w:footnote w:type="continuationNotice" w:id="1">
    <w:p w14:paraId="4E1EF113" w14:textId="77777777" w:rsidR="009C400B" w:rsidRDefault="009C400B">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60085477" w14:textId="77777777" w:rsidR="008941EA" w:rsidRDefault="008941EA" w:rsidP="008941EA">
      <w:pPr>
        <w:pStyle w:val="Tekstprzypisudolnego"/>
      </w:pPr>
      <w:r>
        <w:rPr>
          <w:rStyle w:val="Odwoanieprzypisudolnego"/>
        </w:rPr>
        <w:footnoteRef/>
      </w:r>
      <w:r>
        <w:t xml:space="preserve"> </w:t>
      </w:r>
      <w:r w:rsidRPr="001251B0">
        <w:t>Uzupełniane zgodnie z ofertą Wykonawcy</w:t>
      </w:r>
    </w:p>
  </w:footnote>
  <w:footnote w:id="7">
    <w:p w14:paraId="14BFE00B" w14:textId="5AE5C734" w:rsidR="0023283E" w:rsidRDefault="0023283E">
      <w:pPr>
        <w:pStyle w:val="Tekstprzypisudolnego"/>
      </w:pPr>
      <w:r>
        <w:rPr>
          <w:rStyle w:val="Odwoanieprzypisudolnego"/>
        </w:rPr>
        <w:footnoteRef/>
      </w:r>
      <w:r>
        <w:t xml:space="preserve"> </w:t>
      </w:r>
      <w:r w:rsidRPr="001251B0">
        <w:t>Uzupełniane zgodnie z ofertą Wykonawcy</w:t>
      </w:r>
    </w:p>
  </w:footnote>
  <w:footnote w:id="8">
    <w:p w14:paraId="3A9D4C79" w14:textId="77777777" w:rsidR="008941EA" w:rsidRDefault="008941EA" w:rsidP="008941EA">
      <w:pPr>
        <w:pStyle w:val="Tekstprzypisudolnego"/>
      </w:pPr>
      <w:r>
        <w:rPr>
          <w:rStyle w:val="Odwoanieprzypisudolnego"/>
        </w:rPr>
        <w:footnoteRef/>
      </w:r>
      <w:r>
        <w:t xml:space="preserve"> </w:t>
      </w:r>
      <w:r w:rsidRPr="001251B0">
        <w:t>Uzupełniane zgodnie z ofertą Wykonawcy</w:t>
      </w:r>
    </w:p>
  </w:footnote>
  <w:footnote w:id="9">
    <w:p w14:paraId="3BE1A743" w14:textId="32EE2DA2" w:rsidR="0023283E" w:rsidRDefault="0023283E">
      <w:pPr>
        <w:pStyle w:val="Tekstprzypisudolnego"/>
      </w:pPr>
      <w:r>
        <w:rPr>
          <w:rStyle w:val="Odwoanieprzypisudolnego"/>
        </w:rPr>
        <w:footnoteRef/>
      </w:r>
      <w:r>
        <w:t xml:space="preserve"> </w:t>
      </w:r>
      <w:r w:rsidRPr="001251B0">
        <w:t>Uzupełniane zgodnie z ofertą Wykonawcy</w:t>
      </w:r>
    </w:p>
  </w:footnote>
  <w:footnote w:id="10">
    <w:p w14:paraId="3F8B7F5F" w14:textId="77777777" w:rsidR="008941EA" w:rsidRDefault="008941EA" w:rsidP="008941EA">
      <w:pPr>
        <w:pStyle w:val="Tekstprzypisudolnego"/>
      </w:pPr>
      <w:r>
        <w:rPr>
          <w:rStyle w:val="Odwoanieprzypisudolnego"/>
        </w:rPr>
        <w:footnoteRef/>
      </w:r>
      <w:r>
        <w:t xml:space="preserve"> </w:t>
      </w:r>
      <w:r w:rsidRPr="001251B0">
        <w:t>Uzupełniane zgodnie z ofertą Wykonawcy</w:t>
      </w:r>
    </w:p>
  </w:footnote>
  <w:footnote w:id="11">
    <w:p w14:paraId="13992A0D" w14:textId="4C782C80" w:rsidR="0023283E" w:rsidRDefault="0023283E">
      <w:pPr>
        <w:pStyle w:val="Tekstprzypisudolnego"/>
      </w:pPr>
      <w:r>
        <w:rPr>
          <w:rStyle w:val="Odwoanieprzypisudolnego"/>
        </w:rPr>
        <w:footnoteRef/>
      </w:r>
      <w:r>
        <w:t xml:space="preserve"> </w:t>
      </w:r>
      <w:r w:rsidRPr="001251B0">
        <w:t>Uzupełniane zgodnie z ofertą Wykonawcy</w:t>
      </w:r>
    </w:p>
  </w:footnote>
  <w:footnote w:id="12">
    <w:p w14:paraId="0A0A2E2E" w14:textId="77777777" w:rsidR="00D50A57" w:rsidRDefault="00D50A57" w:rsidP="00D50A57">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13">
    <w:p w14:paraId="439A47BE" w14:textId="77777777" w:rsidR="00D50A57" w:rsidRDefault="00D50A57" w:rsidP="00D50A57">
      <w:pPr>
        <w:pStyle w:val="Tekstprzypisudolnego"/>
      </w:pPr>
      <w:r>
        <w:rPr>
          <w:rStyle w:val="Odwoanieprzypisudolnego"/>
        </w:rPr>
        <w:footnoteRef/>
      </w:r>
      <w:r>
        <w:t xml:space="preserve"> Niepotrzebne skreślić</w:t>
      </w:r>
    </w:p>
  </w:footnote>
  <w:footnote w:id="14">
    <w:p w14:paraId="10BF243C" w14:textId="77777777" w:rsidR="00D50A57" w:rsidRDefault="00D50A57" w:rsidP="00D50A57">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7E164EB"/>
    <w:multiLevelType w:val="hybridMultilevel"/>
    <w:tmpl w:val="AAAC3672"/>
    <w:lvl w:ilvl="0" w:tplc="04150011">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5"/>
  </w:num>
  <w:num w:numId="8" w16cid:durableId="1495953810">
    <w:abstractNumId w:val="39"/>
  </w:num>
  <w:num w:numId="9" w16cid:durableId="1285040735">
    <w:abstractNumId w:val="61"/>
  </w:num>
  <w:num w:numId="10" w16cid:durableId="1203593450">
    <w:abstractNumId w:val="50"/>
  </w:num>
  <w:num w:numId="11" w16cid:durableId="1127968106">
    <w:abstractNumId w:val="18"/>
  </w:num>
  <w:num w:numId="12" w16cid:durableId="1288046627">
    <w:abstractNumId w:val="41"/>
  </w:num>
  <w:num w:numId="13" w16cid:durableId="1732536067">
    <w:abstractNumId w:val="46"/>
  </w:num>
  <w:num w:numId="14" w16cid:durableId="857695822">
    <w:abstractNumId w:val="56"/>
  </w:num>
  <w:num w:numId="15" w16cid:durableId="410808527">
    <w:abstractNumId w:val="30"/>
  </w:num>
  <w:num w:numId="16" w16cid:durableId="63530780">
    <w:abstractNumId w:val="68"/>
  </w:num>
  <w:num w:numId="17" w16cid:durableId="1869946700">
    <w:abstractNumId w:val="65"/>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0"/>
  </w:num>
  <w:num w:numId="22" w16cid:durableId="886337134">
    <w:abstractNumId w:val="21"/>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7"/>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6"/>
  </w:num>
  <w:num w:numId="33" w16cid:durableId="826283410">
    <w:abstractNumId w:val="23"/>
  </w:num>
  <w:num w:numId="34" w16cid:durableId="1690715720">
    <w:abstractNumId w:val="14"/>
  </w:num>
  <w:num w:numId="35" w16cid:durableId="1650207381">
    <w:abstractNumId w:val="49"/>
  </w:num>
  <w:num w:numId="36" w16cid:durableId="1838884326">
    <w:abstractNumId w:val="15"/>
  </w:num>
  <w:num w:numId="37" w16cid:durableId="1627469896">
    <w:abstractNumId w:val="24"/>
  </w:num>
  <w:num w:numId="38" w16cid:durableId="1445154591">
    <w:abstractNumId w:val="60"/>
  </w:num>
  <w:num w:numId="39" w16cid:durableId="1057122296">
    <w:abstractNumId w:val="70"/>
  </w:num>
  <w:num w:numId="40" w16cid:durableId="1227648330">
    <w:abstractNumId w:val="51"/>
  </w:num>
  <w:num w:numId="41" w16cid:durableId="17052197">
    <w:abstractNumId w:val="28"/>
  </w:num>
  <w:num w:numId="42" w16cid:durableId="1097168311">
    <w:abstractNumId w:val="64"/>
  </w:num>
  <w:num w:numId="43" w16cid:durableId="1264875677">
    <w:abstractNumId w:val="31"/>
  </w:num>
  <w:num w:numId="44" w16cid:durableId="403334160">
    <w:abstractNumId w:val="74"/>
  </w:num>
  <w:num w:numId="45" w16cid:durableId="1994721277">
    <w:abstractNumId w:val="29"/>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5"/>
  </w:num>
  <w:num w:numId="51" w16cid:durableId="2079743500">
    <w:abstractNumId w:val="10"/>
  </w:num>
  <w:num w:numId="52" w16cid:durableId="1727141665">
    <w:abstractNumId w:val="44"/>
  </w:num>
  <w:num w:numId="53" w16cid:durableId="577715841">
    <w:abstractNumId w:val="59"/>
  </w:num>
  <w:num w:numId="54" w16cid:durableId="1185243514">
    <w:abstractNumId w:val="45"/>
  </w:num>
  <w:num w:numId="55" w16cid:durableId="429668218">
    <w:abstractNumId w:val="22"/>
  </w:num>
  <w:num w:numId="56" w16cid:durableId="1075931067">
    <w:abstractNumId w:val="54"/>
  </w:num>
  <w:num w:numId="57" w16cid:durableId="1726220520">
    <w:abstractNumId w:val="34"/>
  </w:num>
  <w:num w:numId="58" w16cid:durableId="1870026818">
    <w:abstractNumId w:val="26"/>
  </w:num>
  <w:num w:numId="59" w16cid:durableId="622924923">
    <w:abstractNumId w:val="17"/>
  </w:num>
  <w:num w:numId="60" w16cid:durableId="2134444444">
    <w:abstractNumId w:val="27"/>
  </w:num>
  <w:num w:numId="61" w16cid:durableId="394745377">
    <w:abstractNumId w:val="33"/>
  </w:num>
  <w:num w:numId="62" w16cid:durableId="881131995">
    <w:abstractNumId w:val="71"/>
  </w:num>
  <w:num w:numId="63" w16cid:durableId="600920234">
    <w:abstractNumId w:val="75"/>
  </w:num>
  <w:num w:numId="64" w16cid:durableId="277296663">
    <w:abstractNumId w:val="42"/>
  </w:num>
  <w:num w:numId="65" w16cid:durableId="453447167">
    <w:abstractNumId w:val="40"/>
  </w:num>
  <w:num w:numId="66" w16cid:durableId="1586065449">
    <w:abstractNumId w:val="66"/>
  </w:num>
  <w:num w:numId="67" w16cid:durableId="1605578214">
    <w:abstractNumId w:val="19"/>
  </w:num>
  <w:num w:numId="68" w16cid:durableId="1535847092">
    <w:abstractNumId w:val="47"/>
  </w:num>
  <w:num w:numId="69"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1990"/>
    <w:rsid w:val="001F213E"/>
    <w:rsid w:val="001F22AF"/>
    <w:rsid w:val="001F4057"/>
    <w:rsid w:val="001F5C47"/>
    <w:rsid w:val="002015DC"/>
    <w:rsid w:val="00202703"/>
    <w:rsid w:val="00202F33"/>
    <w:rsid w:val="0020567B"/>
    <w:rsid w:val="002152BD"/>
    <w:rsid w:val="00220DF4"/>
    <w:rsid w:val="00221112"/>
    <w:rsid w:val="00223392"/>
    <w:rsid w:val="0023283E"/>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85D"/>
    <w:rsid w:val="00355EBA"/>
    <w:rsid w:val="003715C9"/>
    <w:rsid w:val="00372682"/>
    <w:rsid w:val="003743C5"/>
    <w:rsid w:val="00386DF3"/>
    <w:rsid w:val="00393315"/>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194A"/>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3703"/>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0ECB"/>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24E0"/>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8F6"/>
    <w:rsid w:val="007D42EC"/>
    <w:rsid w:val="007D71B2"/>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3B2D"/>
    <w:rsid w:val="008941EA"/>
    <w:rsid w:val="00895582"/>
    <w:rsid w:val="008A6567"/>
    <w:rsid w:val="008A7783"/>
    <w:rsid w:val="008B23C6"/>
    <w:rsid w:val="008B2B4C"/>
    <w:rsid w:val="008B5E43"/>
    <w:rsid w:val="008C42AE"/>
    <w:rsid w:val="008C519C"/>
    <w:rsid w:val="008C56D0"/>
    <w:rsid w:val="008C62BF"/>
    <w:rsid w:val="008C7EB0"/>
    <w:rsid w:val="008D6443"/>
    <w:rsid w:val="0090168D"/>
    <w:rsid w:val="00905EC0"/>
    <w:rsid w:val="009152D1"/>
    <w:rsid w:val="009229F8"/>
    <w:rsid w:val="00922E1A"/>
    <w:rsid w:val="00933CB9"/>
    <w:rsid w:val="0093447B"/>
    <w:rsid w:val="00936631"/>
    <w:rsid w:val="0094108C"/>
    <w:rsid w:val="00941DC8"/>
    <w:rsid w:val="0094444C"/>
    <w:rsid w:val="009471EA"/>
    <w:rsid w:val="0095072F"/>
    <w:rsid w:val="00953D64"/>
    <w:rsid w:val="009622DD"/>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00B"/>
    <w:rsid w:val="009C457D"/>
    <w:rsid w:val="009D18CC"/>
    <w:rsid w:val="009D43B0"/>
    <w:rsid w:val="009D67B8"/>
    <w:rsid w:val="009E0CA7"/>
    <w:rsid w:val="009E3997"/>
    <w:rsid w:val="009E3F77"/>
    <w:rsid w:val="009F3CAF"/>
    <w:rsid w:val="009F430B"/>
    <w:rsid w:val="009F4A32"/>
    <w:rsid w:val="00A0359F"/>
    <w:rsid w:val="00A0361A"/>
    <w:rsid w:val="00A0562F"/>
    <w:rsid w:val="00A100F6"/>
    <w:rsid w:val="00A11859"/>
    <w:rsid w:val="00A12CBB"/>
    <w:rsid w:val="00A13973"/>
    <w:rsid w:val="00A144FC"/>
    <w:rsid w:val="00A14FE3"/>
    <w:rsid w:val="00A21E17"/>
    <w:rsid w:val="00A22E3B"/>
    <w:rsid w:val="00A23978"/>
    <w:rsid w:val="00A32471"/>
    <w:rsid w:val="00A330BE"/>
    <w:rsid w:val="00A42529"/>
    <w:rsid w:val="00A46EBE"/>
    <w:rsid w:val="00A515B2"/>
    <w:rsid w:val="00A51B8A"/>
    <w:rsid w:val="00A556E0"/>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273"/>
    <w:rsid w:val="00AB037F"/>
    <w:rsid w:val="00AB0CBC"/>
    <w:rsid w:val="00AB0D7D"/>
    <w:rsid w:val="00AB2E0E"/>
    <w:rsid w:val="00AB6B8D"/>
    <w:rsid w:val="00AC1B89"/>
    <w:rsid w:val="00AC1B9A"/>
    <w:rsid w:val="00AC3A05"/>
    <w:rsid w:val="00AC5A08"/>
    <w:rsid w:val="00AD05E0"/>
    <w:rsid w:val="00AD3071"/>
    <w:rsid w:val="00AD43EC"/>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26F9"/>
    <w:rsid w:val="00B830D3"/>
    <w:rsid w:val="00B91FBA"/>
    <w:rsid w:val="00B93326"/>
    <w:rsid w:val="00BA0B92"/>
    <w:rsid w:val="00BA5412"/>
    <w:rsid w:val="00BA779B"/>
    <w:rsid w:val="00BA77FF"/>
    <w:rsid w:val="00BA7F16"/>
    <w:rsid w:val="00BB3814"/>
    <w:rsid w:val="00BB663D"/>
    <w:rsid w:val="00BC13FE"/>
    <w:rsid w:val="00BC4E60"/>
    <w:rsid w:val="00BC6C40"/>
    <w:rsid w:val="00BD0DFF"/>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30A0"/>
    <w:rsid w:val="00CD7C97"/>
    <w:rsid w:val="00CE15CF"/>
    <w:rsid w:val="00CE1718"/>
    <w:rsid w:val="00CE1B6C"/>
    <w:rsid w:val="00CE22C0"/>
    <w:rsid w:val="00CE49E0"/>
    <w:rsid w:val="00CF233E"/>
    <w:rsid w:val="00CF25CC"/>
    <w:rsid w:val="00CF4C5D"/>
    <w:rsid w:val="00CF542C"/>
    <w:rsid w:val="00D06F91"/>
    <w:rsid w:val="00D073EC"/>
    <w:rsid w:val="00D07FF5"/>
    <w:rsid w:val="00D114C1"/>
    <w:rsid w:val="00D153B5"/>
    <w:rsid w:val="00D2498A"/>
    <w:rsid w:val="00D25D6E"/>
    <w:rsid w:val="00D25F4C"/>
    <w:rsid w:val="00D34F8D"/>
    <w:rsid w:val="00D41DF2"/>
    <w:rsid w:val="00D47371"/>
    <w:rsid w:val="00D50A57"/>
    <w:rsid w:val="00D53ABD"/>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A82"/>
    <w:rsid w:val="00E56F27"/>
    <w:rsid w:val="00E603B5"/>
    <w:rsid w:val="00E60F11"/>
    <w:rsid w:val="00E649FE"/>
    <w:rsid w:val="00E66D07"/>
    <w:rsid w:val="00E670C6"/>
    <w:rsid w:val="00E760FA"/>
    <w:rsid w:val="00E77121"/>
    <w:rsid w:val="00E90664"/>
    <w:rsid w:val="00E907C2"/>
    <w:rsid w:val="00E93BA1"/>
    <w:rsid w:val="00E94438"/>
    <w:rsid w:val="00E9455C"/>
    <w:rsid w:val="00E94C43"/>
    <w:rsid w:val="00EA2E43"/>
    <w:rsid w:val="00EA4208"/>
    <w:rsid w:val="00EA58D0"/>
    <w:rsid w:val="00EA6AAE"/>
    <w:rsid w:val="00EB3DE7"/>
    <w:rsid w:val="00EB49AC"/>
    <w:rsid w:val="00EC0705"/>
    <w:rsid w:val="00EC0A0B"/>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C9A"/>
    <w:rsid w:val="00F37FBF"/>
    <w:rsid w:val="00F40C80"/>
    <w:rsid w:val="00F40D5A"/>
    <w:rsid w:val="00F424E2"/>
    <w:rsid w:val="00F45C6A"/>
    <w:rsid w:val="00F52B00"/>
    <w:rsid w:val="00F665F1"/>
    <w:rsid w:val="00F7183A"/>
    <w:rsid w:val="00F916CF"/>
    <w:rsid w:val="00F953D2"/>
    <w:rsid w:val="00F9760E"/>
    <w:rsid w:val="00FA1D75"/>
    <w:rsid w:val="00FA4629"/>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D50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12784</Words>
  <Characters>76710</Characters>
  <Application>Microsoft Office Word</Application>
  <DocSecurity>0</DocSecurity>
  <Lines>639</Lines>
  <Paragraphs>178</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2025-06-25T11:19:00Z</cp:lastPrinted>
  <dcterms:created xsi:type="dcterms:W3CDTF">2026-02-22T13:39:00Z</dcterms:created>
  <dcterms:modified xsi:type="dcterms:W3CDTF">2026-03-02T16:04:00Z</dcterms:modified>
</cp:coreProperties>
</file>